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A8E" w:rsidRPr="00C84E37" w:rsidRDefault="00FC6A8E" w:rsidP="00FC6A8E">
      <w:pPr>
        <w:pStyle w:val="zagbig"/>
        <w:spacing w:before="0" w:beforeAutospacing="0" w:after="0" w:afterAutospacing="0"/>
        <w:ind w:left="-1276"/>
        <w:rPr>
          <w:rStyle w:val="a5"/>
          <w:sz w:val="24"/>
          <w:szCs w:val="24"/>
        </w:rPr>
      </w:pPr>
      <w:r w:rsidRPr="00C84E37">
        <w:rPr>
          <w:rStyle w:val="a5"/>
          <w:sz w:val="24"/>
          <w:szCs w:val="24"/>
        </w:rPr>
        <w:t xml:space="preserve">ГОСУДАРСТВЕННОЕ КАЗЕННОЕ ОБЩЕОБРАЗОВАТЕЛЬНОЕ УЧРЕЖДЕНИЕ </w:t>
      </w:r>
    </w:p>
    <w:p w:rsidR="00FC6A8E" w:rsidRPr="00C84E37" w:rsidRDefault="00FC6A8E" w:rsidP="00FC6A8E">
      <w:pPr>
        <w:pStyle w:val="zagbig"/>
        <w:spacing w:before="0" w:beforeAutospacing="0" w:after="0" w:afterAutospacing="0"/>
        <w:rPr>
          <w:rStyle w:val="a5"/>
          <w:sz w:val="24"/>
          <w:szCs w:val="24"/>
        </w:rPr>
      </w:pPr>
      <w:r w:rsidRPr="00C84E37">
        <w:rPr>
          <w:rStyle w:val="a5"/>
          <w:sz w:val="24"/>
          <w:szCs w:val="24"/>
        </w:rPr>
        <w:t>«ВОЛГОГРАДСКАЯ ШКОЛА – ИНТЕРНАТ №1»</w:t>
      </w:r>
    </w:p>
    <w:p w:rsidR="00FC6A8E" w:rsidRPr="00AD1E0E" w:rsidRDefault="00FC6A8E" w:rsidP="00FC6A8E">
      <w:pPr>
        <w:pStyle w:val="zagbig"/>
        <w:spacing w:before="0" w:beforeAutospacing="0" w:after="0" w:afterAutospacing="0"/>
        <w:jc w:val="left"/>
        <w:rPr>
          <w:rStyle w:val="a5"/>
          <w:sz w:val="28"/>
          <w:szCs w:val="28"/>
        </w:rPr>
      </w:pPr>
    </w:p>
    <w:tbl>
      <w:tblPr>
        <w:tblW w:w="5000" w:type="pct"/>
        <w:tblLayout w:type="fixed"/>
        <w:tblLook w:val="01E0" w:firstRow="1" w:lastRow="1" w:firstColumn="1" w:lastColumn="1" w:noHBand="0" w:noVBand="0"/>
      </w:tblPr>
      <w:tblGrid>
        <w:gridCol w:w="7393"/>
        <w:gridCol w:w="7393"/>
      </w:tblGrid>
      <w:tr w:rsidR="00FC6A8E" w:rsidRPr="00D17D6B" w:rsidTr="00FC46F4">
        <w:trPr>
          <w:trHeight w:val="1866"/>
        </w:trPr>
        <w:tc>
          <w:tcPr>
            <w:tcW w:w="2500" w:type="pct"/>
          </w:tcPr>
          <w:p w:rsidR="00FC6A8E" w:rsidRPr="00AD1E0E" w:rsidRDefault="00FC6A8E" w:rsidP="00FC46F4">
            <w:pPr>
              <w:tabs>
                <w:tab w:val="left" w:pos="9288"/>
              </w:tabs>
              <w:spacing w:after="0" w:line="240" w:lineRule="auto"/>
              <w:rPr>
                <w:szCs w:val="28"/>
              </w:rPr>
            </w:pPr>
          </w:p>
        </w:tc>
        <w:tc>
          <w:tcPr>
            <w:tcW w:w="2500" w:type="pct"/>
          </w:tcPr>
          <w:p w:rsidR="00FC6A8E" w:rsidRPr="00AD1E0E" w:rsidRDefault="00FC6A8E" w:rsidP="00FC46F4">
            <w:pPr>
              <w:tabs>
                <w:tab w:val="left" w:pos="9288"/>
              </w:tabs>
              <w:spacing w:after="0" w:line="240" w:lineRule="auto"/>
              <w:jc w:val="both"/>
              <w:rPr>
                <w:b/>
                <w:szCs w:val="28"/>
              </w:rPr>
            </w:pPr>
            <w:r>
              <w:rPr>
                <w:b/>
                <w:szCs w:val="28"/>
              </w:rPr>
              <w:t>«УТВЕРЖДЕНА</w:t>
            </w:r>
            <w:r w:rsidRPr="00AD1E0E">
              <w:rPr>
                <w:b/>
                <w:szCs w:val="28"/>
              </w:rPr>
              <w:t>»</w:t>
            </w:r>
          </w:p>
          <w:p w:rsidR="00FC6A8E" w:rsidRDefault="00FC6A8E" w:rsidP="00FC46F4">
            <w:pPr>
              <w:tabs>
                <w:tab w:val="left" w:pos="9288"/>
              </w:tabs>
              <w:spacing w:after="0" w:line="240" w:lineRule="auto"/>
              <w:jc w:val="both"/>
              <w:rPr>
                <w:szCs w:val="28"/>
              </w:rPr>
            </w:pPr>
            <w:r w:rsidRPr="00AD1E0E">
              <w:rPr>
                <w:szCs w:val="28"/>
              </w:rPr>
              <w:t>Директор</w:t>
            </w:r>
          </w:p>
          <w:p w:rsidR="00FC6A8E" w:rsidRPr="000A09E0" w:rsidRDefault="00FC6A8E" w:rsidP="00FC46F4">
            <w:pPr>
              <w:tabs>
                <w:tab w:val="left" w:pos="9288"/>
              </w:tabs>
              <w:spacing w:after="0" w:line="240" w:lineRule="auto"/>
              <w:jc w:val="both"/>
              <w:rPr>
                <w:sz w:val="24"/>
                <w:szCs w:val="24"/>
              </w:rPr>
            </w:pPr>
            <w:proofErr w:type="spellStart"/>
            <w:r w:rsidRPr="000A09E0">
              <w:rPr>
                <w:sz w:val="24"/>
                <w:szCs w:val="24"/>
              </w:rPr>
              <w:t>ГКОУ</w:t>
            </w:r>
            <w:proofErr w:type="gramStart"/>
            <w:r w:rsidRPr="000A09E0">
              <w:rPr>
                <w:sz w:val="24"/>
                <w:szCs w:val="24"/>
              </w:rPr>
              <w:t>«В</w:t>
            </w:r>
            <w:proofErr w:type="gramEnd"/>
            <w:r w:rsidRPr="000A09E0">
              <w:rPr>
                <w:sz w:val="24"/>
                <w:szCs w:val="24"/>
              </w:rPr>
              <w:t>олгоградская</w:t>
            </w:r>
            <w:proofErr w:type="spellEnd"/>
            <w:r>
              <w:rPr>
                <w:sz w:val="24"/>
                <w:szCs w:val="24"/>
              </w:rPr>
              <w:t xml:space="preserve"> школа-интернат </w:t>
            </w:r>
            <w:r w:rsidRPr="000A09E0">
              <w:rPr>
                <w:sz w:val="24"/>
                <w:szCs w:val="24"/>
              </w:rPr>
              <w:t>№1»</w:t>
            </w:r>
          </w:p>
          <w:p w:rsidR="00FC6A8E" w:rsidRPr="00AD1E0E" w:rsidRDefault="00FC6A8E" w:rsidP="00FC46F4">
            <w:pPr>
              <w:tabs>
                <w:tab w:val="left" w:pos="9288"/>
              </w:tabs>
              <w:spacing w:after="0" w:line="240" w:lineRule="auto"/>
              <w:jc w:val="both"/>
              <w:rPr>
                <w:szCs w:val="28"/>
              </w:rPr>
            </w:pPr>
            <w:r w:rsidRPr="00AD1E0E">
              <w:rPr>
                <w:szCs w:val="28"/>
              </w:rPr>
              <w:t>____________/</w:t>
            </w:r>
            <w:proofErr w:type="spellStart"/>
            <w:r>
              <w:rPr>
                <w:szCs w:val="28"/>
              </w:rPr>
              <w:t>И.Ю.Гайтукаева</w:t>
            </w:r>
            <w:proofErr w:type="spellEnd"/>
            <w:r w:rsidRPr="00AD1E0E">
              <w:rPr>
                <w:szCs w:val="28"/>
              </w:rPr>
              <w:t xml:space="preserve"> /</w:t>
            </w:r>
          </w:p>
          <w:p w:rsidR="00FC6A8E" w:rsidRDefault="00FC6A8E" w:rsidP="00FC46F4">
            <w:pPr>
              <w:tabs>
                <w:tab w:val="left" w:pos="9288"/>
              </w:tabs>
              <w:spacing w:after="0" w:line="240" w:lineRule="auto"/>
              <w:jc w:val="both"/>
              <w:rPr>
                <w:szCs w:val="28"/>
              </w:rPr>
            </w:pPr>
            <w:r>
              <w:rPr>
                <w:szCs w:val="28"/>
              </w:rPr>
              <w:t xml:space="preserve"> Приказ от «   » августа 2019</w:t>
            </w:r>
            <w:r w:rsidRPr="00AD1E0E">
              <w:rPr>
                <w:szCs w:val="28"/>
              </w:rPr>
              <w:t>г.</w:t>
            </w:r>
            <w:r>
              <w:rPr>
                <w:szCs w:val="28"/>
              </w:rPr>
              <w:t xml:space="preserve"> №          </w:t>
            </w:r>
          </w:p>
          <w:p w:rsidR="00FC6A8E" w:rsidRPr="00AD1E0E" w:rsidRDefault="00FC6A8E" w:rsidP="00FC46F4">
            <w:pPr>
              <w:tabs>
                <w:tab w:val="left" w:pos="9288"/>
              </w:tabs>
              <w:spacing w:after="0" w:line="240" w:lineRule="auto"/>
              <w:jc w:val="both"/>
              <w:rPr>
                <w:szCs w:val="28"/>
              </w:rPr>
            </w:pPr>
          </w:p>
        </w:tc>
      </w:tr>
    </w:tbl>
    <w:p w:rsidR="00FC6A8E" w:rsidRDefault="00FC6A8E" w:rsidP="00FC6A8E">
      <w:pPr>
        <w:pStyle w:val="zagbig"/>
        <w:spacing w:before="0" w:beforeAutospacing="0" w:after="0" w:afterAutospacing="0"/>
        <w:rPr>
          <w:rStyle w:val="a5"/>
          <w:sz w:val="44"/>
          <w:szCs w:val="44"/>
        </w:rPr>
      </w:pPr>
    </w:p>
    <w:p w:rsidR="00FC6A8E" w:rsidRDefault="00FC6A8E" w:rsidP="00FC6A8E">
      <w:pPr>
        <w:pStyle w:val="zagbig"/>
        <w:spacing w:before="0" w:beforeAutospacing="0" w:after="0" w:afterAutospacing="0"/>
        <w:jc w:val="left"/>
        <w:rPr>
          <w:rStyle w:val="a5"/>
          <w:sz w:val="44"/>
          <w:szCs w:val="44"/>
        </w:rPr>
      </w:pPr>
    </w:p>
    <w:p w:rsidR="00FC6A8E" w:rsidRPr="00452274" w:rsidRDefault="00FC6A8E" w:rsidP="00FC6A8E">
      <w:pPr>
        <w:pStyle w:val="zagbig"/>
        <w:spacing w:before="0" w:beforeAutospacing="0" w:after="0" w:afterAutospacing="0"/>
        <w:rPr>
          <w:rStyle w:val="a5"/>
          <w:sz w:val="44"/>
          <w:szCs w:val="44"/>
        </w:rPr>
      </w:pPr>
      <w:r w:rsidRPr="00452274">
        <w:rPr>
          <w:rStyle w:val="a5"/>
          <w:sz w:val="44"/>
          <w:szCs w:val="44"/>
        </w:rPr>
        <w:t>РАБОЧАЯ ПРОГРАММА</w:t>
      </w:r>
    </w:p>
    <w:p w:rsidR="00FC6A8E" w:rsidRDefault="00FC6A8E" w:rsidP="00FC6A8E">
      <w:pPr>
        <w:pStyle w:val="zagbig"/>
        <w:spacing w:before="0" w:beforeAutospacing="0" w:after="0" w:afterAutospacing="0"/>
        <w:ind w:left="-426"/>
        <w:rPr>
          <w:rStyle w:val="a5"/>
          <w:sz w:val="32"/>
          <w:szCs w:val="32"/>
        </w:rPr>
      </w:pPr>
      <w:r>
        <w:rPr>
          <w:rStyle w:val="a5"/>
          <w:sz w:val="32"/>
          <w:szCs w:val="32"/>
        </w:rPr>
        <w:t xml:space="preserve">КОРРЕКЦИОННОГО КУРСА </w:t>
      </w:r>
    </w:p>
    <w:p w:rsidR="00FC6A8E" w:rsidRDefault="00FC6A8E" w:rsidP="00FC6A8E">
      <w:pPr>
        <w:pStyle w:val="zagbig"/>
        <w:spacing w:before="0" w:beforeAutospacing="0" w:after="0" w:afterAutospacing="0"/>
        <w:ind w:left="-426"/>
        <w:rPr>
          <w:rStyle w:val="a5"/>
          <w:sz w:val="32"/>
          <w:szCs w:val="32"/>
        </w:rPr>
      </w:pPr>
      <w:r>
        <w:rPr>
          <w:rStyle w:val="a5"/>
          <w:sz w:val="32"/>
          <w:szCs w:val="32"/>
        </w:rPr>
        <w:t>«СОЦИАЛЬНО-БЫТОВАЯ ОРИЕНТИРОВКА»</w:t>
      </w:r>
    </w:p>
    <w:p w:rsidR="00FC6A8E" w:rsidRDefault="00FC6A8E" w:rsidP="00FC6A8E">
      <w:pPr>
        <w:pStyle w:val="zagbig"/>
        <w:spacing w:before="0" w:beforeAutospacing="0" w:after="0" w:afterAutospacing="0"/>
        <w:rPr>
          <w:rStyle w:val="a5"/>
          <w:sz w:val="32"/>
          <w:szCs w:val="32"/>
        </w:rPr>
      </w:pPr>
      <w:r>
        <w:rPr>
          <w:rStyle w:val="a5"/>
          <w:sz w:val="32"/>
          <w:szCs w:val="32"/>
        </w:rPr>
        <w:t xml:space="preserve">ДЛЯ </w:t>
      </w:r>
      <w:proofErr w:type="gramStart"/>
      <w:r>
        <w:rPr>
          <w:rStyle w:val="a5"/>
          <w:sz w:val="32"/>
          <w:szCs w:val="32"/>
        </w:rPr>
        <w:t>ОБУЧАЮЩИХСЯ</w:t>
      </w:r>
      <w:proofErr w:type="gramEnd"/>
      <w:r>
        <w:rPr>
          <w:rStyle w:val="a5"/>
          <w:sz w:val="32"/>
          <w:szCs w:val="32"/>
        </w:rPr>
        <w:t xml:space="preserve"> 5 КЛАССА  </w:t>
      </w:r>
    </w:p>
    <w:p w:rsidR="00FC6A8E" w:rsidRPr="003335F6" w:rsidRDefault="00FC6A8E" w:rsidP="00FC6A8E">
      <w:pPr>
        <w:pStyle w:val="zagbig"/>
        <w:spacing w:before="0" w:beforeAutospacing="0" w:after="0" w:afterAutospacing="0"/>
        <w:rPr>
          <w:rStyle w:val="a5"/>
          <w:sz w:val="36"/>
          <w:szCs w:val="36"/>
        </w:rPr>
      </w:pPr>
      <w:r>
        <w:rPr>
          <w:rStyle w:val="a5"/>
          <w:sz w:val="36"/>
          <w:szCs w:val="36"/>
        </w:rPr>
        <w:t>2019-2020</w:t>
      </w:r>
      <w:r w:rsidRPr="003335F6">
        <w:rPr>
          <w:rStyle w:val="a5"/>
          <w:sz w:val="36"/>
          <w:szCs w:val="36"/>
        </w:rPr>
        <w:t xml:space="preserve"> учебный год</w:t>
      </w:r>
    </w:p>
    <w:p w:rsidR="00FC6A8E" w:rsidRDefault="00FC6A8E" w:rsidP="00FC6A8E">
      <w:pPr>
        <w:spacing w:after="0" w:line="240" w:lineRule="auto"/>
        <w:jc w:val="center"/>
        <w:rPr>
          <w:b/>
          <w:sz w:val="36"/>
          <w:szCs w:val="36"/>
        </w:rPr>
      </w:pPr>
      <w:r>
        <w:rPr>
          <w:b/>
          <w:sz w:val="36"/>
          <w:szCs w:val="36"/>
        </w:rPr>
        <w:t xml:space="preserve">Учитель: </w:t>
      </w:r>
      <w:proofErr w:type="spellStart"/>
      <w:r>
        <w:rPr>
          <w:b/>
          <w:sz w:val="36"/>
          <w:szCs w:val="36"/>
        </w:rPr>
        <w:t>О.Г.Крюкова</w:t>
      </w:r>
      <w:proofErr w:type="spellEnd"/>
    </w:p>
    <w:p w:rsidR="00FC6A8E" w:rsidRDefault="00FC6A8E" w:rsidP="00FC6A8E">
      <w:pPr>
        <w:spacing w:after="0" w:line="240" w:lineRule="auto"/>
        <w:rPr>
          <w:b/>
          <w:sz w:val="36"/>
          <w:szCs w:val="36"/>
        </w:rPr>
      </w:pPr>
    </w:p>
    <w:p w:rsidR="00FC6A8E" w:rsidRPr="00702DC4" w:rsidRDefault="00FC6A8E" w:rsidP="00FC6A8E">
      <w:pPr>
        <w:shd w:val="clear" w:color="auto" w:fill="FFFFFF"/>
        <w:spacing w:after="0" w:line="240" w:lineRule="auto"/>
        <w:rPr>
          <w:rFonts w:cs="Times New Roman"/>
          <w:color w:val="000000"/>
          <w:szCs w:val="28"/>
        </w:rPr>
      </w:pPr>
      <w:r>
        <w:rPr>
          <w:rFonts w:cs="Times New Roman"/>
          <w:b/>
          <w:color w:val="000000"/>
          <w:szCs w:val="28"/>
        </w:rPr>
        <w:t xml:space="preserve">                                                                                                                                           </w:t>
      </w:r>
      <w:proofErr w:type="gramStart"/>
      <w:r>
        <w:rPr>
          <w:rFonts w:cs="Times New Roman"/>
          <w:b/>
          <w:color w:val="000000"/>
          <w:szCs w:val="28"/>
        </w:rPr>
        <w:t>ПРИНЯТА</w:t>
      </w:r>
      <w:proofErr w:type="gramEnd"/>
    </w:p>
    <w:p w:rsidR="00FC6A8E" w:rsidRDefault="00FC6A8E" w:rsidP="00FC6A8E">
      <w:pPr>
        <w:shd w:val="clear" w:color="auto" w:fill="FFFFFF"/>
        <w:spacing w:after="0" w:line="240" w:lineRule="auto"/>
        <w:rPr>
          <w:rFonts w:cs="Times New Roman"/>
          <w:color w:val="000000"/>
          <w:szCs w:val="28"/>
        </w:rPr>
      </w:pPr>
      <w:r>
        <w:rPr>
          <w:rFonts w:cs="Times New Roman"/>
          <w:color w:val="000000"/>
          <w:szCs w:val="28"/>
        </w:rPr>
        <w:t xml:space="preserve">                                                                                                                                           на  педагогическом совете</w:t>
      </w:r>
    </w:p>
    <w:p w:rsidR="00FC6A8E" w:rsidRDefault="00FC6A8E" w:rsidP="00FC6A8E">
      <w:pPr>
        <w:tabs>
          <w:tab w:val="left" w:pos="9288"/>
        </w:tabs>
        <w:spacing w:after="0" w:line="240" w:lineRule="auto"/>
        <w:ind w:left="-284"/>
        <w:rPr>
          <w:b/>
          <w:sz w:val="24"/>
          <w:szCs w:val="24"/>
        </w:rPr>
      </w:pPr>
      <w:proofErr w:type="gramStart"/>
      <w:r>
        <w:rPr>
          <w:b/>
          <w:szCs w:val="28"/>
        </w:rPr>
        <w:t>РАССМОТРЕНА</w:t>
      </w:r>
      <w:proofErr w:type="gramEnd"/>
      <w:r>
        <w:rPr>
          <w:b/>
          <w:sz w:val="24"/>
          <w:szCs w:val="24"/>
        </w:rPr>
        <w:t xml:space="preserve">                                                                                                                                  </w:t>
      </w:r>
      <w:r>
        <w:rPr>
          <w:rFonts w:cs="Times New Roman"/>
          <w:color w:val="000000"/>
          <w:szCs w:val="28"/>
        </w:rPr>
        <w:t xml:space="preserve">Протокол  от «   » августа   </w:t>
      </w:r>
      <w:r w:rsidRPr="00FC6A8E">
        <w:rPr>
          <w:rFonts w:cs="Times New Roman"/>
          <w:color w:val="000000"/>
          <w:szCs w:val="28"/>
        </w:rPr>
        <w:t>2019г. №</w:t>
      </w:r>
      <w:r>
        <w:rPr>
          <w:rFonts w:cs="Times New Roman"/>
          <w:color w:val="000000"/>
          <w:szCs w:val="28"/>
        </w:rPr>
        <w:t xml:space="preserve">                                                                      </w:t>
      </w:r>
      <w:r>
        <w:rPr>
          <w:szCs w:val="28"/>
        </w:rPr>
        <w:t>на методическом совете</w:t>
      </w:r>
      <w:r>
        <w:rPr>
          <w:b/>
          <w:sz w:val="24"/>
          <w:szCs w:val="24"/>
        </w:rPr>
        <w:t xml:space="preserve">                                                                                                                            </w:t>
      </w:r>
    </w:p>
    <w:p w:rsidR="00FC6A8E" w:rsidRPr="00014BA4" w:rsidRDefault="00FC6A8E" w:rsidP="00FC6A8E">
      <w:pPr>
        <w:tabs>
          <w:tab w:val="left" w:pos="9288"/>
        </w:tabs>
        <w:spacing w:after="0" w:line="240" w:lineRule="auto"/>
        <w:ind w:left="-284"/>
        <w:rPr>
          <w:b/>
          <w:sz w:val="24"/>
          <w:szCs w:val="24"/>
        </w:rPr>
      </w:pPr>
      <w:r>
        <w:rPr>
          <w:szCs w:val="28"/>
        </w:rPr>
        <w:t xml:space="preserve">Протокол  от «   » августа 2019г.  </w:t>
      </w:r>
      <w:r w:rsidRPr="00B156CA">
        <w:rPr>
          <w:szCs w:val="28"/>
        </w:rPr>
        <w:t>№</w:t>
      </w:r>
    </w:p>
    <w:p w:rsidR="00FC6A8E" w:rsidRPr="00702DC4" w:rsidRDefault="00FC6A8E" w:rsidP="00FC6A8E">
      <w:pPr>
        <w:shd w:val="clear" w:color="auto" w:fill="FFFFFF"/>
        <w:spacing w:line="240" w:lineRule="auto"/>
        <w:rPr>
          <w:color w:val="000000" w:themeColor="text1" w:themeShade="80"/>
          <w:szCs w:val="28"/>
        </w:rPr>
      </w:pPr>
      <w:r>
        <w:rPr>
          <w:rFonts w:cs="Times New Roman"/>
          <w:color w:val="000000"/>
          <w:szCs w:val="28"/>
        </w:rPr>
        <w:t xml:space="preserve">                                                                                                                                                       </w:t>
      </w:r>
    </w:p>
    <w:p w:rsidR="00FC6A8E" w:rsidRDefault="00FC6A8E" w:rsidP="00FC6A8E">
      <w:pPr>
        <w:spacing w:after="0" w:line="240" w:lineRule="auto"/>
        <w:ind w:left="-284"/>
        <w:jc w:val="center"/>
        <w:rPr>
          <w:b/>
          <w:sz w:val="36"/>
          <w:szCs w:val="36"/>
        </w:rPr>
      </w:pPr>
    </w:p>
    <w:p w:rsidR="00FC6A8E" w:rsidRDefault="00FC6A8E" w:rsidP="00E460B3">
      <w:pPr>
        <w:spacing w:after="0" w:line="240" w:lineRule="auto"/>
        <w:rPr>
          <w:b/>
          <w:szCs w:val="28"/>
        </w:rPr>
      </w:pPr>
    </w:p>
    <w:p w:rsidR="00FC6A8E" w:rsidRPr="00C84E37" w:rsidRDefault="00FC6A8E" w:rsidP="00FC6A8E">
      <w:pPr>
        <w:spacing w:line="240" w:lineRule="auto"/>
        <w:jc w:val="center"/>
        <w:rPr>
          <w:szCs w:val="28"/>
        </w:rPr>
      </w:pPr>
      <w:r w:rsidRPr="00CC1E43">
        <w:rPr>
          <w:szCs w:val="28"/>
        </w:rPr>
        <w:t>Волгоград 201</w:t>
      </w:r>
      <w:r>
        <w:rPr>
          <w:szCs w:val="28"/>
        </w:rPr>
        <w:t>9</w:t>
      </w:r>
    </w:p>
    <w:p w:rsidR="00FC6A8E" w:rsidRPr="00DB153C" w:rsidRDefault="00FC6A8E" w:rsidP="00FC6A8E">
      <w:pPr>
        <w:spacing w:line="240" w:lineRule="auto"/>
        <w:jc w:val="center"/>
        <w:outlineLvl w:val="0"/>
        <w:rPr>
          <w:rFonts w:eastAsia="Times New Roman" w:cs="Times New Roman"/>
          <w:b/>
          <w:sz w:val="24"/>
          <w:szCs w:val="24"/>
          <w:lang w:eastAsia="ru-RU"/>
        </w:rPr>
      </w:pPr>
      <w:r w:rsidRPr="00DB153C">
        <w:rPr>
          <w:rFonts w:eastAsia="Times New Roman" w:cs="Times New Roman"/>
          <w:b/>
          <w:sz w:val="24"/>
          <w:szCs w:val="24"/>
          <w:lang w:eastAsia="ru-RU"/>
        </w:rPr>
        <w:lastRenderedPageBreak/>
        <w:t>ПОЯСНИТЕЛЬНАЯ ЗАПИСКА</w:t>
      </w:r>
    </w:p>
    <w:p w:rsidR="001138E4" w:rsidRPr="00DB153C" w:rsidRDefault="001138E4" w:rsidP="001138E4">
      <w:pPr>
        <w:spacing w:after="0" w:line="240" w:lineRule="auto"/>
        <w:ind w:firstLine="567"/>
        <w:jc w:val="both"/>
        <w:rPr>
          <w:rFonts w:eastAsia="Times New Roman" w:cs="Times New Roman"/>
          <w:color w:val="000000"/>
          <w:sz w:val="24"/>
          <w:szCs w:val="24"/>
          <w:lang w:eastAsia="ru-RU"/>
        </w:rPr>
      </w:pPr>
      <w:proofErr w:type="gramStart"/>
      <w:r w:rsidRPr="00DB153C">
        <w:rPr>
          <w:rFonts w:eastAsia="Times New Roman" w:cs="Times New Roman"/>
          <w:color w:val="000000"/>
          <w:sz w:val="24"/>
          <w:szCs w:val="24"/>
          <w:lang w:eastAsia="ru-RU"/>
        </w:rPr>
        <w:t xml:space="preserve">Рабочая программа  </w:t>
      </w:r>
      <w:r>
        <w:rPr>
          <w:rFonts w:eastAsia="Times New Roman" w:cs="Times New Roman"/>
          <w:color w:val="000000"/>
          <w:sz w:val="24"/>
          <w:szCs w:val="24"/>
          <w:lang w:eastAsia="ru-RU"/>
        </w:rPr>
        <w:t>коррекционного курса «С</w:t>
      </w:r>
      <w:r w:rsidRPr="00DB153C">
        <w:rPr>
          <w:rFonts w:eastAsia="Times New Roman" w:cs="Times New Roman"/>
          <w:color w:val="000000"/>
          <w:sz w:val="24"/>
          <w:szCs w:val="24"/>
          <w:lang w:eastAsia="ru-RU"/>
        </w:rPr>
        <w:t>оциально бытовая ориентировка</w:t>
      </w:r>
      <w:r>
        <w:rPr>
          <w:rFonts w:eastAsia="Times New Roman" w:cs="Times New Roman"/>
          <w:color w:val="000000"/>
          <w:sz w:val="24"/>
          <w:szCs w:val="24"/>
          <w:lang w:eastAsia="ru-RU"/>
        </w:rPr>
        <w:t xml:space="preserve">» </w:t>
      </w:r>
      <w:r w:rsidRPr="00DB153C">
        <w:rPr>
          <w:rFonts w:eastAsia="Times New Roman" w:cs="Times New Roman"/>
          <w:color w:val="000000"/>
          <w:sz w:val="24"/>
          <w:szCs w:val="24"/>
          <w:lang w:eastAsia="ru-RU"/>
        </w:rPr>
        <w:t xml:space="preserve"> составлена в соответствии с учебным планом ГКОУ "Волгоградская школа-интернат №1" на 201</w:t>
      </w:r>
      <w:r>
        <w:rPr>
          <w:rFonts w:eastAsia="Times New Roman" w:cs="Times New Roman"/>
          <w:color w:val="000000"/>
          <w:sz w:val="24"/>
          <w:szCs w:val="24"/>
          <w:lang w:eastAsia="ru-RU"/>
        </w:rPr>
        <w:t>9-2020</w:t>
      </w:r>
      <w:r w:rsidRPr="00DB153C">
        <w:rPr>
          <w:rFonts w:eastAsia="Times New Roman" w:cs="Times New Roman"/>
          <w:color w:val="000000"/>
          <w:sz w:val="24"/>
          <w:szCs w:val="24"/>
          <w:lang w:eastAsia="ru-RU"/>
        </w:rPr>
        <w:t xml:space="preserve"> учебный год, Положением о структуре, порядке разработки и утверждения рабочих программ учебных предметов, коррекционных курсов, факультативов ГКОУ "Волгоградская школа-интернат №1" , Положением о формах, периодичности и порядке текущего контроля успеваемости и промежуточной аттестации, на основе Программы специальной (коррекционной) образовательной школы VIII вида</w:t>
      </w:r>
      <w:proofErr w:type="gramEnd"/>
      <w:r w:rsidRPr="00DB153C">
        <w:rPr>
          <w:rFonts w:eastAsia="Times New Roman" w:cs="Times New Roman"/>
          <w:color w:val="000000"/>
          <w:sz w:val="24"/>
          <w:szCs w:val="24"/>
          <w:lang w:eastAsia="ru-RU"/>
        </w:rPr>
        <w:t xml:space="preserve">: 5-9 </w:t>
      </w:r>
      <w:proofErr w:type="spellStart"/>
      <w:r w:rsidRPr="00DB153C">
        <w:rPr>
          <w:rFonts w:eastAsia="Times New Roman" w:cs="Times New Roman"/>
          <w:color w:val="000000"/>
          <w:sz w:val="24"/>
          <w:szCs w:val="24"/>
          <w:lang w:eastAsia="ru-RU"/>
        </w:rPr>
        <w:t>кл</w:t>
      </w:r>
      <w:proofErr w:type="spellEnd"/>
      <w:r w:rsidRPr="00DB153C">
        <w:rPr>
          <w:rFonts w:eastAsia="Times New Roman" w:cs="Times New Roman"/>
          <w:color w:val="000000"/>
          <w:sz w:val="24"/>
          <w:szCs w:val="24"/>
          <w:lang w:eastAsia="ru-RU"/>
        </w:rPr>
        <w:t xml:space="preserve">.: В 2 сб./ Под ред. В.В. Воронковой – М: </w:t>
      </w:r>
      <w:proofErr w:type="spellStart"/>
      <w:r w:rsidRPr="00DB153C">
        <w:rPr>
          <w:rFonts w:eastAsia="Times New Roman" w:cs="Times New Roman"/>
          <w:color w:val="000000"/>
          <w:sz w:val="24"/>
          <w:szCs w:val="24"/>
          <w:lang w:eastAsia="ru-RU"/>
        </w:rPr>
        <w:t>Гуманит</w:t>
      </w:r>
      <w:proofErr w:type="spellEnd"/>
      <w:r w:rsidRPr="00DB153C">
        <w:rPr>
          <w:rFonts w:eastAsia="Times New Roman" w:cs="Times New Roman"/>
          <w:color w:val="000000"/>
          <w:sz w:val="24"/>
          <w:szCs w:val="24"/>
          <w:lang w:eastAsia="ru-RU"/>
        </w:rPr>
        <w:t>. изд. центр ВЛАДОС, 2001. – Сб.1. – 232с.</w:t>
      </w:r>
    </w:p>
    <w:p w:rsidR="00FC6A8E" w:rsidRPr="00DB153C" w:rsidRDefault="00FC6A8E" w:rsidP="00FC6A8E">
      <w:pPr>
        <w:spacing w:after="0" w:line="240" w:lineRule="auto"/>
        <w:ind w:firstLine="567"/>
        <w:jc w:val="both"/>
        <w:rPr>
          <w:rFonts w:eastAsia="Times New Roman" w:cs="Times New Roman"/>
          <w:sz w:val="24"/>
          <w:szCs w:val="24"/>
          <w:lang w:eastAsia="ru-RU"/>
        </w:rPr>
      </w:pPr>
      <w:r w:rsidRPr="00DB153C">
        <w:rPr>
          <w:rFonts w:eastAsia="Times New Roman" w:cs="Times New Roman"/>
          <w:sz w:val="24"/>
          <w:szCs w:val="24"/>
          <w:lang w:eastAsia="ru-RU"/>
        </w:rPr>
        <w:t>Специальные коррекционные занятия по СБО направлены на практическую подготовку детей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w:t>
      </w:r>
    </w:p>
    <w:p w:rsidR="00FC6A8E" w:rsidRPr="00DB153C" w:rsidRDefault="00FC6A8E" w:rsidP="00FC6A8E">
      <w:pPr>
        <w:spacing w:after="0" w:line="240" w:lineRule="auto"/>
        <w:ind w:firstLine="567"/>
        <w:jc w:val="both"/>
        <w:rPr>
          <w:rFonts w:eastAsia="Times New Roman" w:cs="Times New Roman"/>
          <w:sz w:val="24"/>
          <w:szCs w:val="24"/>
          <w:lang w:eastAsia="ru-RU"/>
        </w:rPr>
      </w:pPr>
      <w:r w:rsidRPr="00DB153C">
        <w:rPr>
          <w:rFonts w:eastAsia="Times New Roman" w:cs="Times New Roman"/>
          <w:sz w:val="24"/>
          <w:szCs w:val="24"/>
          <w:lang w:eastAsia="ru-RU"/>
        </w:rPr>
        <w:t>Настоящая программа составлена с учетом возрастных и психологических особенностей развития учащихся, уровня их знаний и умений. Материал программы расположен по принципу усложнения и увеличения объема сведений. Последовательное изучение тем обеспечивает возможность систематизировано формировать и совершенствовать у детей с нарушением интеллекта необходимые им навыки самообслуживания, ведения домашнего хозяйства, ориентировки в окружающем, а также практически знакомятся с предприятиями, организациями и учреждениями, в которые им придется обращаться по различным вопросам, начав самостоятельную жизнь. Большое значение имеют разделы, направленные на формирование умений пользоваться услугами предприятий службы быта, торговли, связи, транспорта, медицинской помощи.</w:t>
      </w:r>
    </w:p>
    <w:p w:rsidR="00FC6A8E" w:rsidRDefault="00FC6A8E" w:rsidP="00FC6A8E">
      <w:pPr>
        <w:spacing w:after="0" w:line="240" w:lineRule="auto"/>
        <w:ind w:firstLine="567"/>
        <w:jc w:val="both"/>
        <w:rPr>
          <w:rFonts w:eastAsia="Times New Roman" w:cs="Times New Roman"/>
          <w:sz w:val="24"/>
          <w:szCs w:val="24"/>
          <w:lang w:eastAsia="ru-RU"/>
        </w:rPr>
      </w:pPr>
      <w:r w:rsidRPr="00DB153C">
        <w:rPr>
          <w:rFonts w:eastAsia="Times New Roman" w:cs="Times New Roman"/>
          <w:sz w:val="24"/>
          <w:szCs w:val="24"/>
          <w:lang w:eastAsia="ru-RU"/>
        </w:rPr>
        <w:t xml:space="preserve">Кроме того, данные занятия должны способствовать усвоению морально-этических норм поведения, выработке навыков общения с людьми, развитию художественного вкуса детей и т.д. Большинство разделов программы изучается с пятого по девятый классы. Это позволяет учителю, соблюдая принципы систематичности и последовательности в обучении, при сообщении нового материала использовать опыт учащихся как базу для расширения их знаний, совершенствования имеющихся у них умений и навыков и формирования новых. </w:t>
      </w:r>
    </w:p>
    <w:p w:rsidR="00FC6A8E" w:rsidRDefault="00FC6A8E" w:rsidP="00FC6A8E">
      <w:pPr>
        <w:spacing w:after="0" w:line="240" w:lineRule="auto"/>
        <w:ind w:firstLine="567"/>
        <w:jc w:val="both"/>
        <w:rPr>
          <w:rFonts w:eastAsia="Times New Roman" w:cs="Times New Roman"/>
          <w:sz w:val="24"/>
          <w:szCs w:val="24"/>
          <w:lang w:eastAsia="ru-RU"/>
        </w:rPr>
      </w:pPr>
    </w:p>
    <w:p w:rsidR="00FC6A8E" w:rsidRDefault="00FC6A8E" w:rsidP="00FC6A8E">
      <w:pPr>
        <w:spacing w:after="0" w:line="240" w:lineRule="auto"/>
        <w:ind w:firstLine="567"/>
        <w:jc w:val="center"/>
        <w:rPr>
          <w:rFonts w:eastAsia="Times New Roman" w:cs="Times New Roman"/>
          <w:b/>
          <w:sz w:val="24"/>
          <w:szCs w:val="24"/>
          <w:lang w:eastAsia="ru-RU"/>
        </w:rPr>
      </w:pPr>
      <w:r w:rsidRPr="00DB153C">
        <w:rPr>
          <w:rFonts w:eastAsia="Times New Roman" w:cs="Times New Roman"/>
          <w:b/>
          <w:sz w:val="24"/>
          <w:szCs w:val="24"/>
          <w:lang w:eastAsia="ru-RU"/>
        </w:rPr>
        <w:t>ПЛАНИРУЕМЫЕ ПРЕДМЕТНЫЕ РЕЗУЛЬТАТЫ</w:t>
      </w:r>
      <w:r>
        <w:rPr>
          <w:rFonts w:eastAsia="Times New Roman" w:cs="Times New Roman"/>
          <w:b/>
          <w:sz w:val="24"/>
          <w:szCs w:val="24"/>
          <w:lang w:eastAsia="ru-RU"/>
        </w:rPr>
        <w:t xml:space="preserve"> ОСВОЕНИЯ УЧЕБНОГО ПРЕДМЕТА</w:t>
      </w:r>
    </w:p>
    <w:p w:rsidR="00FC6A8E" w:rsidRPr="007B29B2" w:rsidRDefault="00FC6A8E" w:rsidP="00FC6A8E">
      <w:pPr>
        <w:spacing w:after="0" w:line="240" w:lineRule="auto"/>
        <w:jc w:val="center"/>
        <w:rPr>
          <w:rFonts w:eastAsia="Times New Roman" w:cs="Times New Roman"/>
          <w:sz w:val="22"/>
          <w:lang w:eastAsia="ru-RU"/>
        </w:rPr>
      </w:pPr>
    </w:p>
    <w:p w:rsidR="00FC6A8E" w:rsidRDefault="00FC6A8E" w:rsidP="00FC6A8E">
      <w:pPr>
        <w:spacing w:after="0" w:line="240" w:lineRule="auto"/>
        <w:ind w:left="360"/>
        <w:jc w:val="both"/>
        <w:rPr>
          <w:rFonts w:eastAsia="Times New Roman" w:cs="Times New Roman"/>
          <w:b/>
          <w:sz w:val="24"/>
          <w:szCs w:val="24"/>
          <w:lang w:eastAsia="ru-RU"/>
        </w:rPr>
      </w:pPr>
      <w:r w:rsidRPr="00DB153C">
        <w:rPr>
          <w:rFonts w:eastAsia="Times New Roman" w:cs="Times New Roman"/>
          <w:b/>
          <w:sz w:val="24"/>
          <w:szCs w:val="24"/>
          <w:lang w:eastAsia="ru-RU"/>
        </w:rPr>
        <w:t>Личная гигиена.</w:t>
      </w:r>
    </w:p>
    <w:p w:rsidR="00FC6A8E" w:rsidRPr="00DB153C" w:rsidRDefault="00FC6A8E" w:rsidP="00FC6A8E">
      <w:pPr>
        <w:spacing w:after="0" w:line="240" w:lineRule="auto"/>
        <w:ind w:left="360"/>
        <w:jc w:val="both"/>
        <w:rPr>
          <w:rFonts w:eastAsia="Times New Roman" w:cs="Times New Roman"/>
          <w:b/>
          <w:sz w:val="24"/>
          <w:szCs w:val="24"/>
          <w:lang w:eastAsia="ru-RU"/>
        </w:rPr>
      </w:pPr>
    </w:p>
    <w:p w:rsidR="00FC6A8E" w:rsidRPr="00DB153C" w:rsidRDefault="00FC6A8E" w:rsidP="00FC6A8E">
      <w:pPr>
        <w:spacing w:after="0" w:line="240" w:lineRule="auto"/>
        <w:jc w:val="both"/>
        <w:rPr>
          <w:rFonts w:eastAsia="Times New Roman" w:cs="Times New Roman"/>
          <w:b/>
          <w:bCs/>
          <w:color w:val="000000"/>
          <w:spacing w:val="-6"/>
          <w:sz w:val="24"/>
          <w:szCs w:val="24"/>
          <w:u w:val="single"/>
          <w:lang w:eastAsia="ru-RU"/>
        </w:rPr>
      </w:pPr>
      <w:r w:rsidRPr="00DB153C">
        <w:rPr>
          <w:rFonts w:eastAsia="Times New Roman" w:cs="Times New Roman"/>
          <w:b/>
          <w:i/>
          <w:iCs/>
          <w:color w:val="000000"/>
          <w:spacing w:val="-6"/>
          <w:sz w:val="24"/>
          <w:szCs w:val="24"/>
          <w:u w:val="single"/>
          <w:lang w:eastAsia="ru-RU"/>
        </w:rPr>
        <w:t xml:space="preserve">Обучающиеся должны </w:t>
      </w:r>
      <w:r w:rsidRPr="00DB153C">
        <w:rPr>
          <w:rFonts w:eastAsia="Times New Roman" w:cs="Times New Roman"/>
          <w:b/>
          <w:bCs/>
          <w:color w:val="000000"/>
          <w:spacing w:val="-6"/>
          <w:sz w:val="24"/>
          <w:szCs w:val="24"/>
          <w:u w:val="single"/>
          <w:lang w:eastAsia="ru-RU"/>
        </w:rPr>
        <w:t>знать:</w:t>
      </w:r>
    </w:p>
    <w:p w:rsidR="00FC6A8E" w:rsidRPr="00DB153C" w:rsidRDefault="00FC6A8E" w:rsidP="00FC6A8E">
      <w:pPr>
        <w:widowControl w:val="0"/>
        <w:numPr>
          <w:ilvl w:val="0"/>
          <w:numId w:val="2"/>
        </w:numPr>
        <w:shd w:val="clear" w:color="auto" w:fill="FFFFFF"/>
        <w:tabs>
          <w:tab w:val="left" w:pos="173"/>
        </w:tabs>
        <w:suppressAutoHyphens/>
        <w:autoSpaceDE w:val="0"/>
        <w:spacing w:before="22" w:after="0" w:line="240" w:lineRule="auto"/>
        <w:ind w:right="-55"/>
        <w:jc w:val="both"/>
        <w:rPr>
          <w:rFonts w:eastAsia="Times New Roman" w:cs="Times New Roman"/>
          <w:color w:val="000000"/>
          <w:spacing w:val="-4"/>
          <w:sz w:val="24"/>
          <w:szCs w:val="24"/>
          <w:lang w:eastAsia="ru-RU"/>
        </w:rPr>
      </w:pPr>
      <w:r w:rsidRPr="00DB153C">
        <w:rPr>
          <w:rFonts w:eastAsia="Times New Roman" w:cs="Times New Roman"/>
          <w:color w:val="000000"/>
          <w:spacing w:val="-1"/>
          <w:sz w:val="24"/>
          <w:szCs w:val="24"/>
          <w:lang w:eastAsia="ru-RU"/>
        </w:rPr>
        <w:t xml:space="preserve">последовательность выполнения </w:t>
      </w:r>
      <w:r w:rsidRPr="00DB153C">
        <w:rPr>
          <w:rFonts w:eastAsia="Times New Roman" w:cs="Times New Roman"/>
          <w:color w:val="000000"/>
          <w:spacing w:val="-4"/>
          <w:sz w:val="24"/>
          <w:szCs w:val="24"/>
          <w:lang w:eastAsia="ru-RU"/>
        </w:rPr>
        <w:t>утреннего и вечернего туалета;</w:t>
      </w:r>
    </w:p>
    <w:p w:rsidR="00FC6A8E" w:rsidRPr="00DB153C" w:rsidRDefault="00FC6A8E" w:rsidP="00FC6A8E">
      <w:pPr>
        <w:widowControl w:val="0"/>
        <w:numPr>
          <w:ilvl w:val="0"/>
          <w:numId w:val="2"/>
        </w:numPr>
        <w:shd w:val="clear" w:color="auto" w:fill="FFFFFF"/>
        <w:tabs>
          <w:tab w:val="left" w:pos="173"/>
        </w:tabs>
        <w:suppressAutoHyphens/>
        <w:autoSpaceDE w:val="0"/>
        <w:spacing w:after="0" w:line="240" w:lineRule="auto"/>
        <w:ind w:right="-55"/>
        <w:jc w:val="both"/>
        <w:rPr>
          <w:rFonts w:eastAsia="Times New Roman" w:cs="Times New Roman"/>
          <w:color w:val="000000"/>
          <w:spacing w:val="-10"/>
          <w:sz w:val="24"/>
          <w:szCs w:val="24"/>
          <w:lang w:eastAsia="ru-RU"/>
        </w:rPr>
      </w:pPr>
      <w:r w:rsidRPr="00DB153C">
        <w:rPr>
          <w:rFonts w:eastAsia="Times New Roman" w:cs="Times New Roman"/>
          <w:color w:val="000000"/>
          <w:spacing w:val="-1"/>
          <w:sz w:val="24"/>
          <w:szCs w:val="24"/>
          <w:lang w:eastAsia="ru-RU"/>
        </w:rPr>
        <w:t xml:space="preserve">периодичность и правила чистки </w:t>
      </w:r>
      <w:r w:rsidRPr="00DB153C">
        <w:rPr>
          <w:rFonts w:eastAsia="Times New Roman" w:cs="Times New Roman"/>
          <w:color w:val="000000"/>
          <w:spacing w:val="-10"/>
          <w:sz w:val="24"/>
          <w:szCs w:val="24"/>
          <w:lang w:eastAsia="ru-RU"/>
        </w:rPr>
        <w:t>ушей;</w:t>
      </w:r>
    </w:p>
    <w:p w:rsidR="00FC6A8E" w:rsidRPr="00DB153C" w:rsidRDefault="00FC6A8E" w:rsidP="00FC6A8E">
      <w:pPr>
        <w:widowControl w:val="0"/>
        <w:numPr>
          <w:ilvl w:val="0"/>
          <w:numId w:val="2"/>
        </w:numPr>
        <w:shd w:val="clear" w:color="auto" w:fill="FFFFFF"/>
        <w:tabs>
          <w:tab w:val="left" w:pos="173"/>
        </w:tabs>
        <w:suppressAutoHyphens/>
        <w:autoSpaceDE w:val="0"/>
        <w:spacing w:after="0" w:line="240" w:lineRule="auto"/>
        <w:ind w:right="-55"/>
        <w:jc w:val="both"/>
        <w:rPr>
          <w:rFonts w:eastAsia="Times New Roman" w:cs="Times New Roman"/>
          <w:color w:val="000000"/>
          <w:spacing w:val="-8"/>
          <w:sz w:val="24"/>
          <w:szCs w:val="24"/>
          <w:lang w:eastAsia="ru-RU"/>
        </w:rPr>
      </w:pPr>
      <w:r w:rsidRPr="00DB153C">
        <w:rPr>
          <w:rFonts w:eastAsia="Times New Roman" w:cs="Times New Roman"/>
          <w:color w:val="000000"/>
          <w:spacing w:val="-8"/>
          <w:sz w:val="24"/>
          <w:szCs w:val="24"/>
          <w:lang w:eastAsia="ru-RU"/>
        </w:rPr>
        <w:t>правила освещенности рабочего ме</w:t>
      </w:r>
      <w:r w:rsidRPr="00DB153C">
        <w:rPr>
          <w:rFonts w:eastAsia="Times New Roman" w:cs="Times New Roman"/>
          <w:color w:val="000000"/>
          <w:spacing w:val="-8"/>
          <w:sz w:val="24"/>
          <w:szCs w:val="24"/>
          <w:lang w:eastAsia="ru-RU"/>
        </w:rPr>
        <w:softHyphen/>
        <w:t>ста;</w:t>
      </w:r>
    </w:p>
    <w:p w:rsidR="00FC6A8E" w:rsidRPr="00DB153C" w:rsidRDefault="00FC6A8E" w:rsidP="00FC6A8E">
      <w:pPr>
        <w:widowControl w:val="0"/>
        <w:numPr>
          <w:ilvl w:val="0"/>
          <w:numId w:val="2"/>
        </w:numPr>
        <w:shd w:val="clear" w:color="auto" w:fill="FFFFFF"/>
        <w:tabs>
          <w:tab w:val="left" w:pos="173"/>
        </w:tabs>
        <w:suppressAutoHyphens/>
        <w:autoSpaceDE w:val="0"/>
        <w:spacing w:after="0" w:line="240" w:lineRule="auto"/>
        <w:ind w:right="-55"/>
        <w:jc w:val="both"/>
        <w:rPr>
          <w:rFonts w:eastAsia="Times New Roman" w:cs="Times New Roman"/>
          <w:color w:val="000000"/>
          <w:spacing w:val="-5"/>
          <w:sz w:val="24"/>
          <w:szCs w:val="24"/>
          <w:lang w:eastAsia="ru-RU"/>
        </w:rPr>
      </w:pPr>
      <w:r w:rsidRPr="00DB153C">
        <w:rPr>
          <w:rFonts w:eastAsia="Times New Roman" w:cs="Times New Roman"/>
          <w:color w:val="000000"/>
          <w:spacing w:val="-7"/>
          <w:sz w:val="24"/>
          <w:szCs w:val="24"/>
          <w:lang w:eastAsia="ru-RU"/>
        </w:rPr>
        <w:t xml:space="preserve">правила охраны зрения при чтении, </w:t>
      </w:r>
      <w:r w:rsidRPr="00DB153C">
        <w:rPr>
          <w:rFonts w:eastAsia="Times New Roman" w:cs="Times New Roman"/>
          <w:color w:val="000000"/>
          <w:spacing w:val="-5"/>
          <w:sz w:val="24"/>
          <w:szCs w:val="24"/>
          <w:lang w:eastAsia="ru-RU"/>
        </w:rPr>
        <w:t>просмотре телепередач;</w:t>
      </w:r>
    </w:p>
    <w:p w:rsidR="00FC6A8E" w:rsidRPr="00DB153C" w:rsidRDefault="00FC6A8E" w:rsidP="00FC6A8E">
      <w:pPr>
        <w:widowControl w:val="0"/>
        <w:numPr>
          <w:ilvl w:val="0"/>
          <w:numId w:val="2"/>
        </w:numPr>
        <w:shd w:val="clear" w:color="auto" w:fill="FFFFFF"/>
        <w:tabs>
          <w:tab w:val="left" w:pos="173"/>
        </w:tabs>
        <w:suppressAutoHyphens/>
        <w:autoSpaceDE w:val="0"/>
        <w:spacing w:after="0" w:line="240" w:lineRule="auto"/>
        <w:ind w:right="-55"/>
        <w:jc w:val="both"/>
        <w:rPr>
          <w:rFonts w:eastAsia="Times New Roman" w:cs="Times New Roman"/>
          <w:color w:val="000000"/>
          <w:spacing w:val="-5"/>
          <w:sz w:val="24"/>
          <w:szCs w:val="24"/>
          <w:lang w:eastAsia="ru-RU"/>
        </w:rPr>
      </w:pPr>
      <w:r w:rsidRPr="00DB153C">
        <w:rPr>
          <w:rFonts w:eastAsia="Times New Roman" w:cs="Times New Roman"/>
          <w:color w:val="000000"/>
          <w:spacing w:val="-3"/>
          <w:sz w:val="24"/>
          <w:szCs w:val="24"/>
          <w:lang w:eastAsia="ru-RU"/>
        </w:rPr>
        <w:t xml:space="preserve">правила ухода за кожей рук, ног и </w:t>
      </w:r>
      <w:r w:rsidRPr="00DB153C">
        <w:rPr>
          <w:rFonts w:eastAsia="Times New Roman" w:cs="Times New Roman"/>
          <w:color w:val="000000"/>
          <w:spacing w:val="-5"/>
          <w:sz w:val="24"/>
          <w:szCs w:val="24"/>
          <w:lang w:eastAsia="ru-RU"/>
        </w:rPr>
        <w:t>ногтями;</w:t>
      </w:r>
    </w:p>
    <w:p w:rsidR="00FC6A8E" w:rsidRPr="00DB153C" w:rsidRDefault="00FC6A8E" w:rsidP="00FC6A8E">
      <w:pPr>
        <w:widowControl w:val="0"/>
        <w:numPr>
          <w:ilvl w:val="0"/>
          <w:numId w:val="2"/>
        </w:numPr>
        <w:shd w:val="clear" w:color="auto" w:fill="FFFFFF"/>
        <w:tabs>
          <w:tab w:val="left" w:pos="194"/>
        </w:tabs>
        <w:suppressAutoHyphens/>
        <w:autoSpaceDE w:val="0"/>
        <w:spacing w:after="0" w:line="240" w:lineRule="auto"/>
        <w:ind w:left="7" w:right="-55"/>
        <w:jc w:val="both"/>
        <w:rPr>
          <w:rFonts w:eastAsia="Times New Roman" w:cs="Times New Roman"/>
          <w:color w:val="000000"/>
          <w:spacing w:val="-4"/>
          <w:sz w:val="24"/>
          <w:szCs w:val="24"/>
          <w:lang w:eastAsia="ru-RU"/>
        </w:rPr>
      </w:pPr>
      <w:r w:rsidRPr="00DB153C">
        <w:rPr>
          <w:rFonts w:eastAsia="Times New Roman" w:cs="Times New Roman"/>
          <w:color w:val="000000"/>
          <w:spacing w:val="-4"/>
          <w:sz w:val="24"/>
          <w:szCs w:val="24"/>
          <w:lang w:eastAsia="ru-RU"/>
        </w:rPr>
        <w:t>о вреде курения, алкоголя;</w:t>
      </w:r>
    </w:p>
    <w:p w:rsidR="00FC6A8E" w:rsidRPr="00DB153C" w:rsidRDefault="00FC6A8E" w:rsidP="00FC6A8E">
      <w:pPr>
        <w:widowControl w:val="0"/>
        <w:shd w:val="clear" w:color="auto" w:fill="FFFFFF"/>
        <w:tabs>
          <w:tab w:val="left" w:pos="194"/>
        </w:tabs>
        <w:suppressAutoHyphens/>
        <w:autoSpaceDE w:val="0"/>
        <w:spacing w:after="0" w:line="240" w:lineRule="auto"/>
        <w:ind w:left="7" w:right="-55"/>
        <w:jc w:val="both"/>
        <w:rPr>
          <w:rFonts w:eastAsia="Times New Roman" w:cs="Times New Roman"/>
          <w:color w:val="000000"/>
          <w:spacing w:val="-4"/>
          <w:sz w:val="24"/>
          <w:szCs w:val="24"/>
          <w:lang w:eastAsia="ru-RU"/>
        </w:rPr>
      </w:pPr>
    </w:p>
    <w:p w:rsidR="00FC6A8E" w:rsidRPr="00DB153C" w:rsidRDefault="00FC6A8E" w:rsidP="00FC6A8E">
      <w:pPr>
        <w:shd w:val="clear" w:color="auto" w:fill="FFFFFF"/>
        <w:spacing w:after="0" w:line="240" w:lineRule="auto"/>
        <w:ind w:left="7"/>
        <w:jc w:val="both"/>
        <w:rPr>
          <w:rFonts w:eastAsia="Times New Roman" w:cs="Times New Roman"/>
          <w:b/>
          <w:bCs/>
          <w:color w:val="000000"/>
          <w:spacing w:val="-3"/>
          <w:sz w:val="24"/>
          <w:szCs w:val="24"/>
          <w:u w:val="single"/>
          <w:lang w:eastAsia="ru-RU"/>
        </w:rPr>
      </w:pPr>
      <w:r w:rsidRPr="00DB153C">
        <w:rPr>
          <w:rFonts w:eastAsia="Times New Roman" w:cs="Times New Roman"/>
          <w:b/>
          <w:i/>
          <w:iCs/>
          <w:color w:val="000000"/>
          <w:spacing w:val="-3"/>
          <w:sz w:val="24"/>
          <w:szCs w:val="24"/>
          <w:u w:val="single"/>
          <w:lang w:eastAsia="ru-RU"/>
        </w:rPr>
        <w:t xml:space="preserve">Обучающиеся должны </w:t>
      </w:r>
      <w:r w:rsidRPr="00DB153C">
        <w:rPr>
          <w:rFonts w:eastAsia="Times New Roman" w:cs="Times New Roman"/>
          <w:b/>
          <w:bCs/>
          <w:color w:val="000000"/>
          <w:spacing w:val="-3"/>
          <w:sz w:val="24"/>
          <w:szCs w:val="24"/>
          <w:u w:val="single"/>
          <w:lang w:eastAsia="ru-RU"/>
        </w:rPr>
        <w:t>уметь:</w:t>
      </w:r>
    </w:p>
    <w:p w:rsidR="00FC6A8E" w:rsidRPr="00DB153C" w:rsidRDefault="00FC6A8E" w:rsidP="00FC6A8E">
      <w:pPr>
        <w:widowControl w:val="0"/>
        <w:numPr>
          <w:ilvl w:val="0"/>
          <w:numId w:val="3"/>
        </w:numPr>
        <w:shd w:val="clear" w:color="auto" w:fill="FFFFFF"/>
        <w:tabs>
          <w:tab w:val="left" w:pos="194"/>
        </w:tabs>
        <w:suppressAutoHyphens/>
        <w:autoSpaceDE w:val="0"/>
        <w:spacing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6"/>
          <w:sz w:val="24"/>
          <w:szCs w:val="24"/>
          <w:lang w:eastAsia="ru-RU"/>
        </w:rPr>
        <w:t>совершать вечерний туалет в опре</w:t>
      </w:r>
      <w:r w:rsidRPr="00DB153C">
        <w:rPr>
          <w:rFonts w:eastAsia="Times New Roman" w:cs="Times New Roman"/>
          <w:color w:val="000000"/>
          <w:spacing w:val="-4"/>
          <w:sz w:val="24"/>
          <w:szCs w:val="24"/>
          <w:lang w:eastAsia="ru-RU"/>
        </w:rPr>
        <w:t>деленной последовательности;</w:t>
      </w:r>
    </w:p>
    <w:p w:rsidR="00FC6A8E" w:rsidRPr="00DB153C" w:rsidRDefault="00FC6A8E" w:rsidP="00FC6A8E">
      <w:pPr>
        <w:widowControl w:val="0"/>
        <w:numPr>
          <w:ilvl w:val="0"/>
          <w:numId w:val="3"/>
        </w:numPr>
        <w:shd w:val="clear" w:color="auto" w:fill="FFFFFF"/>
        <w:tabs>
          <w:tab w:val="left" w:pos="194"/>
        </w:tabs>
        <w:suppressAutoHyphens/>
        <w:autoSpaceDE w:val="0"/>
        <w:spacing w:after="0" w:line="240" w:lineRule="auto"/>
        <w:jc w:val="both"/>
        <w:rPr>
          <w:rFonts w:eastAsia="Times New Roman" w:cs="Times New Roman"/>
          <w:color w:val="000000"/>
          <w:spacing w:val="-7"/>
          <w:sz w:val="24"/>
          <w:szCs w:val="24"/>
          <w:lang w:eastAsia="ru-RU"/>
        </w:rPr>
      </w:pPr>
      <w:r w:rsidRPr="00DB153C">
        <w:rPr>
          <w:rFonts w:eastAsia="Times New Roman" w:cs="Times New Roman"/>
          <w:color w:val="000000"/>
          <w:spacing w:val="-4"/>
          <w:sz w:val="24"/>
          <w:szCs w:val="24"/>
          <w:lang w:eastAsia="ru-RU"/>
        </w:rPr>
        <w:lastRenderedPageBreak/>
        <w:t xml:space="preserve">выбирать прическу и причесывать </w:t>
      </w:r>
      <w:r w:rsidRPr="00DB153C">
        <w:rPr>
          <w:rFonts w:eastAsia="Times New Roman" w:cs="Times New Roman"/>
          <w:color w:val="000000"/>
          <w:spacing w:val="-7"/>
          <w:sz w:val="24"/>
          <w:szCs w:val="24"/>
          <w:lang w:eastAsia="ru-RU"/>
        </w:rPr>
        <w:t>волосы;</w:t>
      </w:r>
    </w:p>
    <w:p w:rsidR="00FC6A8E" w:rsidRPr="00DB153C" w:rsidRDefault="00FC6A8E" w:rsidP="00FC6A8E">
      <w:pPr>
        <w:widowControl w:val="0"/>
        <w:numPr>
          <w:ilvl w:val="0"/>
          <w:numId w:val="3"/>
        </w:numPr>
        <w:shd w:val="clear" w:color="auto" w:fill="FFFFFF"/>
        <w:tabs>
          <w:tab w:val="left" w:pos="194"/>
        </w:tabs>
        <w:suppressAutoHyphens/>
        <w:autoSpaceDE w:val="0"/>
        <w:spacing w:after="0" w:line="240" w:lineRule="auto"/>
        <w:jc w:val="both"/>
        <w:rPr>
          <w:rFonts w:eastAsia="Times New Roman" w:cs="Times New Roman"/>
          <w:color w:val="000000"/>
          <w:spacing w:val="-5"/>
          <w:sz w:val="24"/>
          <w:szCs w:val="24"/>
          <w:lang w:eastAsia="ru-RU"/>
        </w:rPr>
      </w:pPr>
      <w:r w:rsidRPr="00DB153C">
        <w:rPr>
          <w:rFonts w:eastAsia="Times New Roman" w:cs="Times New Roman"/>
          <w:color w:val="000000"/>
          <w:spacing w:val="-5"/>
          <w:sz w:val="24"/>
          <w:szCs w:val="24"/>
          <w:lang w:eastAsia="ru-RU"/>
        </w:rPr>
        <w:t>стричь ногти на руках, ногах;</w:t>
      </w:r>
    </w:p>
    <w:p w:rsidR="00FC6A8E" w:rsidRPr="00DB153C" w:rsidRDefault="00FC6A8E" w:rsidP="00FC6A8E">
      <w:pPr>
        <w:widowControl w:val="0"/>
        <w:numPr>
          <w:ilvl w:val="0"/>
          <w:numId w:val="3"/>
        </w:numPr>
        <w:shd w:val="clear" w:color="auto" w:fill="FFFFFF"/>
        <w:tabs>
          <w:tab w:val="left" w:pos="194"/>
        </w:tabs>
        <w:suppressAutoHyphens/>
        <w:autoSpaceDE w:val="0"/>
        <w:spacing w:after="0" w:line="240" w:lineRule="auto"/>
        <w:jc w:val="both"/>
        <w:rPr>
          <w:rFonts w:eastAsia="Times New Roman" w:cs="Times New Roman"/>
          <w:color w:val="000000"/>
          <w:spacing w:val="-5"/>
          <w:sz w:val="24"/>
          <w:szCs w:val="24"/>
          <w:lang w:eastAsia="ru-RU"/>
        </w:rPr>
      </w:pPr>
      <w:r w:rsidRPr="00DB153C">
        <w:rPr>
          <w:rFonts w:eastAsia="Times New Roman" w:cs="Times New Roman"/>
          <w:color w:val="000000"/>
          <w:spacing w:val="-1"/>
          <w:sz w:val="24"/>
          <w:szCs w:val="24"/>
          <w:lang w:eastAsia="ru-RU"/>
        </w:rPr>
        <w:t xml:space="preserve">стирать индивидуальные личные </w:t>
      </w:r>
      <w:r w:rsidRPr="00DB153C">
        <w:rPr>
          <w:rFonts w:eastAsia="Times New Roman" w:cs="Times New Roman"/>
          <w:color w:val="000000"/>
          <w:spacing w:val="-5"/>
          <w:sz w:val="24"/>
          <w:szCs w:val="24"/>
          <w:lang w:eastAsia="ru-RU"/>
        </w:rPr>
        <w:t>вещи и содержать их в чистоте;</w:t>
      </w:r>
    </w:p>
    <w:p w:rsidR="00FC6A8E" w:rsidRPr="00DB153C" w:rsidRDefault="00FC6A8E" w:rsidP="00FC6A8E">
      <w:pPr>
        <w:widowControl w:val="0"/>
        <w:numPr>
          <w:ilvl w:val="0"/>
          <w:numId w:val="3"/>
        </w:numPr>
        <w:shd w:val="clear" w:color="auto" w:fill="FFFFFF"/>
        <w:tabs>
          <w:tab w:val="left" w:pos="194"/>
        </w:tabs>
        <w:suppressAutoHyphens/>
        <w:autoSpaceDE w:val="0"/>
        <w:spacing w:after="0" w:line="240" w:lineRule="auto"/>
        <w:jc w:val="both"/>
        <w:rPr>
          <w:rFonts w:eastAsia="Times New Roman" w:cs="Times New Roman"/>
          <w:color w:val="000000"/>
          <w:spacing w:val="-5"/>
          <w:sz w:val="24"/>
          <w:szCs w:val="24"/>
          <w:lang w:eastAsia="ru-RU"/>
        </w:rPr>
      </w:pPr>
      <w:r w:rsidRPr="00DB153C">
        <w:rPr>
          <w:rFonts w:eastAsia="Times New Roman" w:cs="Times New Roman"/>
          <w:color w:val="000000"/>
          <w:spacing w:val="-5"/>
          <w:sz w:val="24"/>
          <w:szCs w:val="24"/>
          <w:lang w:eastAsia="ru-RU"/>
        </w:rPr>
        <w:t>беречь зрение;</w:t>
      </w:r>
    </w:p>
    <w:p w:rsidR="00FC6A8E" w:rsidRPr="00DB153C" w:rsidRDefault="00FC6A8E" w:rsidP="00FC6A8E">
      <w:pPr>
        <w:widowControl w:val="0"/>
        <w:numPr>
          <w:ilvl w:val="0"/>
          <w:numId w:val="3"/>
        </w:numPr>
        <w:shd w:val="clear" w:color="auto" w:fill="FFFFFF"/>
        <w:tabs>
          <w:tab w:val="left" w:pos="194"/>
        </w:tabs>
        <w:suppressAutoHyphens/>
        <w:autoSpaceDE w:val="0"/>
        <w:spacing w:after="0" w:line="240" w:lineRule="auto"/>
        <w:jc w:val="both"/>
        <w:rPr>
          <w:rFonts w:eastAsia="Times New Roman" w:cs="Times New Roman"/>
          <w:color w:val="000000"/>
          <w:spacing w:val="-3"/>
          <w:sz w:val="24"/>
          <w:szCs w:val="24"/>
          <w:lang w:eastAsia="ru-RU"/>
        </w:rPr>
      </w:pPr>
      <w:r w:rsidRPr="00DB153C">
        <w:rPr>
          <w:rFonts w:eastAsia="Times New Roman" w:cs="Times New Roman"/>
          <w:color w:val="000000"/>
          <w:spacing w:val="-4"/>
          <w:sz w:val="24"/>
          <w:szCs w:val="24"/>
          <w:lang w:eastAsia="ru-RU"/>
        </w:rPr>
        <w:t>корректно отказаться от предлага</w:t>
      </w:r>
      <w:r w:rsidRPr="00DB153C">
        <w:rPr>
          <w:rFonts w:eastAsia="Times New Roman" w:cs="Times New Roman"/>
          <w:color w:val="000000"/>
          <w:spacing w:val="-4"/>
          <w:sz w:val="24"/>
          <w:szCs w:val="24"/>
          <w:lang w:eastAsia="ru-RU"/>
        </w:rPr>
        <w:softHyphen/>
      </w:r>
      <w:r w:rsidRPr="00DB153C">
        <w:rPr>
          <w:rFonts w:eastAsia="Times New Roman" w:cs="Times New Roman"/>
          <w:color w:val="000000"/>
          <w:spacing w:val="-6"/>
          <w:sz w:val="24"/>
          <w:szCs w:val="24"/>
          <w:lang w:eastAsia="ru-RU"/>
        </w:rPr>
        <w:t>емых первых папирос, глотка алкого</w:t>
      </w:r>
      <w:r w:rsidRPr="00DB153C">
        <w:rPr>
          <w:rFonts w:eastAsia="Times New Roman" w:cs="Times New Roman"/>
          <w:color w:val="000000"/>
          <w:spacing w:val="-3"/>
          <w:sz w:val="24"/>
          <w:szCs w:val="24"/>
          <w:lang w:eastAsia="ru-RU"/>
        </w:rPr>
        <w:t>ля, проявив силу воли.</w:t>
      </w:r>
    </w:p>
    <w:p w:rsidR="00FC6A8E" w:rsidRDefault="00FC6A8E" w:rsidP="00FC6A8E">
      <w:pPr>
        <w:shd w:val="clear" w:color="auto" w:fill="FFFFFF"/>
        <w:tabs>
          <w:tab w:val="left" w:pos="194"/>
        </w:tabs>
        <w:spacing w:after="0" w:line="240" w:lineRule="auto"/>
        <w:jc w:val="both"/>
        <w:rPr>
          <w:rFonts w:eastAsia="Times New Roman" w:cs="Times New Roman"/>
          <w:color w:val="000000"/>
          <w:spacing w:val="-3"/>
          <w:sz w:val="24"/>
          <w:szCs w:val="24"/>
          <w:lang w:eastAsia="ru-RU"/>
        </w:rPr>
      </w:pPr>
    </w:p>
    <w:p w:rsidR="00FC6A8E" w:rsidRPr="00DB153C" w:rsidRDefault="00FC6A8E" w:rsidP="00FC6A8E">
      <w:pPr>
        <w:shd w:val="clear" w:color="auto" w:fill="FFFFFF"/>
        <w:tabs>
          <w:tab w:val="left" w:pos="194"/>
        </w:tabs>
        <w:spacing w:after="0" w:line="240" w:lineRule="auto"/>
        <w:jc w:val="both"/>
        <w:rPr>
          <w:rFonts w:eastAsia="Times New Roman" w:cs="Times New Roman"/>
          <w:color w:val="000000"/>
          <w:spacing w:val="-3"/>
          <w:sz w:val="24"/>
          <w:szCs w:val="24"/>
          <w:lang w:eastAsia="ru-RU"/>
        </w:rPr>
      </w:pPr>
    </w:p>
    <w:p w:rsidR="00FC6A8E" w:rsidRDefault="00FC6A8E" w:rsidP="00FC6A8E">
      <w:pPr>
        <w:shd w:val="clear" w:color="auto" w:fill="FFFFFF"/>
        <w:tabs>
          <w:tab w:val="left" w:pos="194"/>
        </w:tabs>
        <w:spacing w:after="0" w:line="240" w:lineRule="auto"/>
        <w:jc w:val="both"/>
        <w:rPr>
          <w:rFonts w:eastAsia="Times New Roman" w:cs="Times New Roman"/>
          <w:b/>
          <w:color w:val="000000"/>
          <w:spacing w:val="-3"/>
          <w:sz w:val="24"/>
          <w:szCs w:val="24"/>
          <w:lang w:eastAsia="ru-RU"/>
        </w:rPr>
      </w:pPr>
      <w:r w:rsidRPr="00DB153C">
        <w:rPr>
          <w:rFonts w:eastAsia="Times New Roman" w:cs="Times New Roman"/>
          <w:b/>
          <w:color w:val="000000"/>
          <w:spacing w:val="-3"/>
          <w:sz w:val="24"/>
          <w:szCs w:val="24"/>
          <w:lang w:eastAsia="ru-RU"/>
        </w:rPr>
        <w:t>Одежда и обувь.</w:t>
      </w:r>
    </w:p>
    <w:p w:rsidR="00FC6A8E" w:rsidRPr="00DB153C" w:rsidRDefault="00FC6A8E" w:rsidP="00FC6A8E">
      <w:pPr>
        <w:shd w:val="clear" w:color="auto" w:fill="FFFFFF"/>
        <w:tabs>
          <w:tab w:val="left" w:pos="194"/>
        </w:tabs>
        <w:spacing w:after="0" w:line="240" w:lineRule="auto"/>
        <w:jc w:val="both"/>
        <w:rPr>
          <w:rFonts w:eastAsia="Times New Roman" w:cs="Times New Roman"/>
          <w:b/>
          <w:color w:val="000000"/>
          <w:spacing w:val="-3"/>
          <w:sz w:val="24"/>
          <w:szCs w:val="24"/>
          <w:lang w:eastAsia="ru-RU"/>
        </w:rPr>
      </w:pPr>
    </w:p>
    <w:p w:rsidR="00FC6A8E" w:rsidRPr="00DB153C" w:rsidRDefault="00FC6A8E" w:rsidP="00FC6A8E">
      <w:pPr>
        <w:shd w:val="clear" w:color="auto" w:fill="FFFFFF"/>
        <w:spacing w:after="0" w:line="240" w:lineRule="auto"/>
        <w:ind w:left="7"/>
        <w:jc w:val="both"/>
        <w:rPr>
          <w:rFonts w:eastAsia="Times New Roman" w:cs="Times New Roman"/>
          <w:b/>
          <w:bCs/>
          <w:color w:val="000000"/>
          <w:spacing w:val="-4"/>
          <w:sz w:val="24"/>
          <w:szCs w:val="24"/>
          <w:u w:val="single"/>
          <w:lang w:eastAsia="ru-RU"/>
        </w:rPr>
      </w:pPr>
      <w:r w:rsidRPr="00DB153C">
        <w:rPr>
          <w:rFonts w:eastAsia="Times New Roman" w:cs="Times New Roman"/>
          <w:b/>
          <w:bCs/>
          <w:i/>
          <w:iCs/>
          <w:color w:val="000000"/>
          <w:spacing w:val="-4"/>
          <w:sz w:val="24"/>
          <w:szCs w:val="24"/>
          <w:u w:val="single"/>
          <w:lang w:eastAsia="ru-RU"/>
        </w:rPr>
        <w:t xml:space="preserve">Обучающиеся должны </w:t>
      </w:r>
      <w:r w:rsidRPr="00DB153C">
        <w:rPr>
          <w:rFonts w:eastAsia="Times New Roman" w:cs="Times New Roman"/>
          <w:b/>
          <w:bCs/>
          <w:color w:val="000000"/>
          <w:spacing w:val="-4"/>
          <w:sz w:val="24"/>
          <w:szCs w:val="24"/>
          <w:u w:val="single"/>
          <w:lang w:eastAsia="ru-RU"/>
        </w:rPr>
        <w:t>знать:</w:t>
      </w:r>
    </w:p>
    <w:p w:rsidR="00FC6A8E" w:rsidRPr="00DB153C" w:rsidRDefault="00FC6A8E" w:rsidP="00FC6A8E">
      <w:pPr>
        <w:widowControl w:val="0"/>
        <w:numPr>
          <w:ilvl w:val="0"/>
          <w:numId w:val="5"/>
        </w:numPr>
        <w:shd w:val="clear" w:color="auto" w:fill="FFFFFF"/>
        <w:tabs>
          <w:tab w:val="left" w:pos="222"/>
        </w:tabs>
        <w:suppressAutoHyphens/>
        <w:autoSpaceDE w:val="0"/>
        <w:spacing w:after="0" w:line="240" w:lineRule="auto"/>
        <w:ind w:left="14"/>
        <w:jc w:val="both"/>
        <w:rPr>
          <w:rFonts w:eastAsia="Times New Roman" w:cs="Times New Roman"/>
          <w:color w:val="000000"/>
          <w:spacing w:val="-4"/>
          <w:sz w:val="24"/>
          <w:szCs w:val="24"/>
          <w:lang w:eastAsia="ru-RU"/>
        </w:rPr>
      </w:pPr>
      <w:r w:rsidRPr="00DB153C">
        <w:rPr>
          <w:rFonts w:eastAsia="Times New Roman" w:cs="Times New Roman"/>
          <w:color w:val="000000"/>
          <w:spacing w:val="-4"/>
          <w:sz w:val="24"/>
          <w:szCs w:val="24"/>
          <w:lang w:eastAsia="ru-RU"/>
        </w:rPr>
        <w:t>виды одежды, обуви и их назначение;</w:t>
      </w:r>
    </w:p>
    <w:p w:rsidR="00FC6A8E" w:rsidRPr="00DB153C" w:rsidRDefault="00FC6A8E" w:rsidP="00FC6A8E">
      <w:pPr>
        <w:widowControl w:val="0"/>
        <w:numPr>
          <w:ilvl w:val="0"/>
          <w:numId w:val="5"/>
        </w:numPr>
        <w:shd w:val="clear" w:color="auto" w:fill="FFFFFF"/>
        <w:tabs>
          <w:tab w:val="left" w:pos="222"/>
        </w:tabs>
        <w:suppressAutoHyphens/>
        <w:autoSpaceDE w:val="0"/>
        <w:spacing w:after="0" w:line="240" w:lineRule="auto"/>
        <w:ind w:left="14"/>
        <w:jc w:val="both"/>
        <w:rPr>
          <w:rFonts w:eastAsia="Times New Roman" w:cs="Times New Roman"/>
          <w:color w:val="000000"/>
          <w:spacing w:val="-3"/>
          <w:sz w:val="24"/>
          <w:szCs w:val="24"/>
          <w:lang w:eastAsia="ru-RU"/>
        </w:rPr>
      </w:pPr>
      <w:r w:rsidRPr="00DB153C">
        <w:rPr>
          <w:rFonts w:eastAsia="Times New Roman" w:cs="Times New Roman"/>
          <w:color w:val="000000"/>
          <w:spacing w:val="-5"/>
          <w:sz w:val="24"/>
          <w:szCs w:val="24"/>
          <w:lang w:eastAsia="ru-RU"/>
        </w:rPr>
        <w:t>правила ухода за одеждой и обувью из различных материалов (кожи, рези</w:t>
      </w:r>
      <w:r w:rsidRPr="00DB153C">
        <w:rPr>
          <w:rFonts w:eastAsia="Times New Roman" w:cs="Times New Roman"/>
          <w:color w:val="000000"/>
          <w:spacing w:val="-5"/>
          <w:sz w:val="24"/>
          <w:szCs w:val="24"/>
          <w:lang w:eastAsia="ru-RU"/>
        </w:rPr>
        <w:softHyphen/>
      </w:r>
      <w:r w:rsidRPr="00DB153C">
        <w:rPr>
          <w:rFonts w:eastAsia="Times New Roman" w:cs="Times New Roman"/>
          <w:color w:val="000000"/>
          <w:spacing w:val="-3"/>
          <w:sz w:val="24"/>
          <w:szCs w:val="24"/>
          <w:lang w:eastAsia="ru-RU"/>
        </w:rPr>
        <w:t>ны, текстильных)</w:t>
      </w:r>
    </w:p>
    <w:p w:rsidR="00FC6A8E" w:rsidRPr="00DB153C" w:rsidRDefault="00FC6A8E" w:rsidP="00FC6A8E">
      <w:pPr>
        <w:shd w:val="clear" w:color="auto" w:fill="FFFFFF"/>
        <w:tabs>
          <w:tab w:val="left" w:pos="222"/>
        </w:tabs>
        <w:spacing w:after="0" w:line="240" w:lineRule="auto"/>
        <w:ind w:left="14"/>
        <w:jc w:val="both"/>
        <w:rPr>
          <w:rFonts w:eastAsia="Times New Roman" w:cs="Times New Roman"/>
          <w:sz w:val="24"/>
          <w:szCs w:val="24"/>
          <w:lang w:eastAsia="ru-RU"/>
        </w:rPr>
      </w:pPr>
    </w:p>
    <w:p w:rsidR="00FC6A8E" w:rsidRPr="00DB153C" w:rsidRDefault="00FC6A8E" w:rsidP="00FC6A8E">
      <w:pPr>
        <w:shd w:val="clear" w:color="auto" w:fill="FFFFFF"/>
        <w:tabs>
          <w:tab w:val="left" w:pos="222"/>
        </w:tabs>
        <w:spacing w:after="0" w:line="240" w:lineRule="auto"/>
        <w:ind w:left="14"/>
        <w:jc w:val="both"/>
        <w:rPr>
          <w:rFonts w:eastAsia="Times New Roman" w:cs="Times New Roman"/>
          <w:b/>
          <w:bCs/>
          <w:color w:val="000000"/>
          <w:spacing w:val="-7"/>
          <w:sz w:val="24"/>
          <w:szCs w:val="24"/>
          <w:u w:val="single"/>
          <w:lang w:eastAsia="ru-RU"/>
        </w:rPr>
      </w:pPr>
      <w:r w:rsidRPr="00DB153C">
        <w:rPr>
          <w:rFonts w:eastAsia="Times New Roman" w:cs="Times New Roman"/>
          <w:b/>
          <w:bCs/>
          <w:i/>
          <w:iCs/>
          <w:color w:val="000000"/>
          <w:spacing w:val="-7"/>
          <w:sz w:val="24"/>
          <w:szCs w:val="24"/>
          <w:u w:val="single"/>
          <w:lang w:eastAsia="ru-RU"/>
        </w:rPr>
        <w:t xml:space="preserve">Обучающиеся должны </w:t>
      </w:r>
      <w:r w:rsidRPr="00DB153C">
        <w:rPr>
          <w:rFonts w:eastAsia="Times New Roman" w:cs="Times New Roman"/>
          <w:b/>
          <w:bCs/>
          <w:color w:val="000000"/>
          <w:spacing w:val="-7"/>
          <w:sz w:val="24"/>
          <w:szCs w:val="24"/>
          <w:u w:val="single"/>
          <w:lang w:eastAsia="ru-RU"/>
        </w:rPr>
        <w:t>уметь:</w:t>
      </w:r>
    </w:p>
    <w:p w:rsidR="00FC6A8E" w:rsidRPr="00DB153C" w:rsidRDefault="00FC6A8E" w:rsidP="00FC6A8E">
      <w:pPr>
        <w:widowControl w:val="0"/>
        <w:numPr>
          <w:ilvl w:val="0"/>
          <w:numId w:val="4"/>
        </w:numPr>
        <w:shd w:val="clear" w:color="auto" w:fill="FFFFFF"/>
        <w:tabs>
          <w:tab w:val="left" w:pos="187"/>
        </w:tabs>
        <w:suppressAutoHyphens/>
        <w:autoSpaceDE w:val="0"/>
        <w:spacing w:after="0" w:line="240" w:lineRule="auto"/>
        <w:jc w:val="both"/>
        <w:rPr>
          <w:rFonts w:eastAsia="Times New Roman" w:cs="Times New Roman"/>
          <w:color w:val="000000"/>
          <w:spacing w:val="-2"/>
          <w:sz w:val="24"/>
          <w:szCs w:val="24"/>
          <w:lang w:eastAsia="ru-RU"/>
        </w:rPr>
      </w:pPr>
      <w:r w:rsidRPr="00DB153C">
        <w:rPr>
          <w:rFonts w:eastAsia="Times New Roman" w:cs="Times New Roman"/>
          <w:color w:val="000000"/>
          <w:spacing w:val="-4"/>
          <w:sz w:val="24"/>
          <w:szCs w:val="24"/>
          <w:lang w:eastAsia="ru-RU"/>
        </w:rPr>
        <w:t>различать одежду и обувь в зависи</w:t>
      </w:r>
      <w:r w:rsidRPr="00DB153C">
        <w:rPr>
          <w:rFonts w:eastAsia="Times New Roman" w:cs="Times New Roman"/>
          <w:color w:val="000000"/>
          <w:spacing w:val="-4"/>
          <w:sz w:val="24"/>
          <w:szCs w:val="24"/>
          <w:lang w:eastAsia="ru-RU"/>
        </w:rPr>
        <w:softHyphen/>
      </w:r>
      <w:r w:rsidRPr="00DB153C">
        <w:rPr>
          <w:rFonts w:eastAsia="Times New Roman" w:cs="Times New Roman"/>
          <w:color w:val="000000"/>
          <w:spacing w:val="-7"/>
          <w:sz w:val="24"/>
          <w:szCs w:val="24"/>
          <w:lang w:eastAsia="ru-RU"/>
        </w:rPr>
        <w:t xml:space="preserve">мости от их назначения: повседневная, </w:t>
      </w:r>
      <w:r w:rsidRPr="00DB153C">
        <w:rPr>
          <w:rFonts w:eastAsia="Times New Roman" w:cs="Times New Roman"/>
          <w:color w:val="000000"/>
          <w:spacing w:val="-2"/>
          <w:sz w:val="24"/>
          <w:szCs w:val="24"/>
          <w:lang w:eastAsia="ru-RU"/>
        </w:rPr>
        <w:t>праздничная, рабочая, спортивная;</w:t>
      </w:r>
    </w:p>
    <w:p w:rsidR="00FC6A8E" w:rsidRPr="00DB153C" w:rsidRDefault="00FC6A8E" w:rsidP="00FC6A8E">
      <w:pPr>
        <w:widowControl w:val="0"/>
        <w:numPr>
          <w:ilvl w:val="0"/>
          <w:numId w:val="4"/>
        </w:numPr>
        <w:shd w:val="clear" w:color="auto" w:fill="FFFFFF"/>
        <w:tabs>
          <w:tab w:val="left" w:pos="187"/>
        </w:tabs>
        <w:suppressAutoHyphens/>
        <w:autoSpaceDE w:val="0"/>
        <w:spacing w:after="0" w:line="240" w:lineRule="auto"/>
        <w:jc w:val="both"/>
        <w:rPr>
          <w:rFonts w:eastAsia="Times New Roman" w:cs="Times New Roman"/>
          <w:color w:val="000000"/>
          <w:spacing w:val="-6"/>
          <w:sz w:val="24"/>
          <w:szCs w:val="24"/>
          <w:lang w:eastAsia="ru-RU"/>
        </w:rPr>
      </w:pPr>
      <w:r w:rsidRPr="00DB153C">
        <w:rPr>
          <w:rFonts w:eastAsia="Times New Roman" w:cs="Times New Roman"/>
          <w:color w:val="000000"/>
          <w:spacing w:val="-5"/>
          <w:sz w:val="24"/>
          <w:szCs w:val="24"/>
          <w:lang w:eastAsia="ru-RU"/>
        </w:rPr>
        <w:t xml:space="preserve">подбирать одежду, обувь, головной </w:t>
      </w:r>
      <w:r w:rsidRPr="00DB153C">
        <w:rPr>
          <w:rFonts w:eastAsia="Times New Roman" w:cs="Times New Roman"/>
          <w:color w:val="000000"/>
          <w:spacing w:val="-6"/>
          <w:sz w:val="24"/>
          <w:szCs w:val="24"/>
          <w:lang w:eastAsia="ru-RU"/>
        </w:rPr>
        <w:t>убор по сезону;</w:t>
      </w:r>
    </w:p>
    <w:p w:rsidR="00FC6A8E" w:rsidRPr="00DB153C" w:rsidRDefault="00FC6A8E" w:rsidP="00FC6A8E">
      <w:pPr>
        <w:widowControl w:val="0"/>
        <w:numPr>
          <w:ilvl w:val="0"/>
          <w:numId w:val="4"/>
        </w:numPr>
        <w:shd w:val="clear" w:color="auto" w:fill="FFFFFF"/>
        <w:tabs>
          <w:tab w:val="left" w:pos="187"/>
        </w:tabs>
        <w:suppressAutoHyphens/>
        <w:autoSpaceDE w:val="0"/>
        <w:spacing w:after="0" w:line="240" w:lineRule="auto"/>
        <w:jc w:val="both"/>
        <w:rPr>
          <w:rFonts w:eastAsia="Times New Roman" w:cs="Times New Roman"/>
          <w:color w:val="000000"/>
          <w:sz w:val="24"/>
          <w:szCs w:val="24"/>
          <w:lang w:eastAsia="ru-RU"/>
        </w:rPr>
      </w:pPr>
      <w:r w:rsidRPr="00DB153C">
        <w:rPr>
          <w:rFonts w:eastAsia="Times New Roman" w:cs="Times New Roman"/>
          <w:color w:val="000000"/>
          <w:sz w:val="24"/>
          <w:szCs w:val="24"/>
          <w:lang w:eastAsia="ru-RU"/>
        </w:rPr>
        <w:t>сушить и чистить одежду.</w:t>
      </w:r>
    </w:p>
    <w:p w:rsidR="00FC6A8E" w:rsidRPr="00DB153C" w:rsidRDefault="00FC6A8E" w:rsidP="00FC6A8E">
      <w:pPr>
        <w:widowControl w:val="0"/>
        <w:numPr>
          <w:ilvl w:val="0"/>
          <w:numId w:val="4"/>
        </w:numPr>
        <w:shd w:val="clear" w:color="auto" w:fill="FFFFFF"/>
        <w:tabs>
          <w:tab w:val="left" w:pos="187"/>
        </w:tabs>
        <w:suppressAutoHyphens/>
        <w:autoSpaceDE w:val="0"/>
        <w:spacing w:after="0" w:line="240" w:lineRule="auto"/>
        <w:jc w:val="both"/>
        <w:rPr>
          <w:rFonts w:eastAsia="Times New Roman" w:cs="Times New Roman"/>
          <w:color w:val="000000"/>
          <w:spacing w:val="-7"/>
          <w:sz w:val="24"/>
          <w:szCs w:val="24"/>
          <w:lang w:eastAsia="ru-RU"/>
        </w:rPr>
      </w:pPr>
      <w:r w:rsidRPr="00DB153C">
        <w:rPr>
          <w:rFonts w:eastAsia="Times New Roman" w:cs="Times New Roman"/>
          <w:color w:val="000000"/>
          <w:spacing w:val="1"/>
          <w:sz w:val="24"/>
          <w:szCs w:val="24"/>
          <w:lang w:eastAsia="ru-RU"/>
        </w:rPr>
        <w:t xml:space="preserve">подготавливать одежду и обувь к </w:t>
      </w:r>
      <w:r w:rsidRPr="00DB153C">
        <w:rPr>
          <w:rFonts w:eastAsia="Times New Roman" w:cs="Times New Roman"/>
          <w:color w:val="000000"/>
          <w:spacing w:val="-7"/>
          <w:sz w:val="24"/>
          <w:szCs w:val="24"/>
          <w:lang w:eastAsia="ru-RU"/>
        </w:rPr>
        <w:t>хранению;</w:t>
      </w:r>
    </w:p>
    <w:p w:rsidR="00FC6A8E" w:rsidRPr="00DB153C" w:rsidRDefault="00FC6A8E" w:rsidP="00FC6A8E">
      <w:pPr>
        <w:widowControl w:val="0"/>
        <w:numPr>
          <w:ilvl w:val="0"/>
          <w:numId w:val="4"/>
        </w:numPr>
        <w:shd w:val="clear" w:color="auto" w:fill="FFFFFF"/>
        <w:tabs>
          <w:tab w:val="left" w:pos="187"/>
        </w:tabs>
        <w:suppressAutoHyphens/>
        <w:autoSpaceDE w:val="0"/>
        <w:spacing w:after="0" w:line="240" w:lineRule="auto"/>
        <w:jc w:val="both"/>
        <w:rPr>
          <w:rFonts w:eastAsia="Times New Roman" w:cs="Times New Roman"/>
          <w:color w:val="000000"/>
          <w:spacing w:val="-8"/>
          <w:sz w:val="24"/>
          <w:szCs w:val="24"/>
          <w:lang w:eastAsia="ru-RU"/>
        </w:rPr>
      </w:pPr>
      <w:r w:rsidRPr="00DB153C">
        <w:rPr>
          <w:rFonts w:eastAsia="Times New Roman" w:cs="Times New Roman"/>
          <w:color w:val="000000"/>
          <w:spacing w:val="-5"/>
          <w:sz w:val="24"/>
          <w:szCs w:val="24"/>
          <w:lang w:eastAsia="ru-RU"/>
        </w:rPr>
        <w:t xml:space="preserve">подбирать крем и чистить кожаную </w:t>
      </w:r>
      <w:r w:rsidRPr="00DB153C">
        <w:rPr>
          <w:rFonts w:eastAsia="Times New Roman" w:cs="Times New Roman"/>
          <w:color w:val="000000"/>
          <w:spacing w:val="-8"/>
          <w:sz w:val="24"/>
          <w:szCs w:val="24"/>
          <w:lang w:eastAsia="ru-RU"/>
        </w:rPr>
        <w:t>обувь.</w:t>
      </w:r>
    </w:p>
    <w:p w:rsidR="00FC6A8E" w:rsidRPr="00DB153C" w:rsidRDefault="00FC6A8E" w:rsidP="00FC6A8E">
      <w:pPr>
        <w:shd w:val="clear" w:color="auto" w:fill="FFFFFF"/>
        <w:spacing w:before="58" w:after="0" w:line="240" w:lineRule="auto"/>
        <w:ind w:left="7"/>
        <w:jc w:val="both"/>
        <w:rPr>
          <w:rFonts w:eastAsia="Times New Roman" w:cs="Times New Roman"/>
          <w:sz w:val="24"/>
          <w:szCs w:val="24"/>
          <w:lang w:eastAsia="ru-RU"/>
        </w:rPr>
      </w:pPr>
    </w:p>
    <w:p w:rsidR="00FC6A8E" w:rsidRDefault="00FC6A8E" w:rsidP="00FC6A8E">
      <w:pPr>
        <w:shd w:val="clear" w:color="auto" w:fill="FFFFFF"/>
        <w:tabs>
          <w:tab w:val="left" w:pos="180"/>
        </w:tabs>
        <w:spacing w:after="0" w:line="240" w:lineRule="auto"/>
        <w:jc w:val="both"/>
        <w:rPr>
          <w:rFonts w:eastAsia="Times New Roman" w:cs="Times New Roman"/>
          <w:b/>
          <w:color w:val="000000"/>
          <w:spacing w:val="-4"/>
          <w:sz w:val="24"/>
          <w:szCs w:val="24"/>
          <w:lang w:eastAsia="ru-RU"/>
        </w:rPr>
      </w:pPr>
      <w:r w:rsidRPr="00DB153C">
        <w:rPr>
          <w:rFonts w:eastAsia="Times New Roman" w:cs="Times New Roman"/>
          <w:b/>
          <w:color w:val="000000"/>
          <w:spacing w:val="-4"/>
          <w:sz w:val="24"/>
          <w:szCs w:val="24"/>
          <w:lang w:eastAsia="ru-RU"/>
        </w:rPr>
        <w:t>Семья.</w:t>
      </w:r>
    </w:p>
    <w:p w:rsidR="00FC6A8E" w:rsidRPr="00DB153C" w:rsidRDefault="00FC6A8E" w:rsidP="00FC6A8E">
      <w:pPr>
        <w:shd w:val="clear" w:color="auto" w:fill="FFFFFF"/>
        <w:tabs>
          <w:tab w:val="left" w:pos="180"/>
        </w:tabs>
        <w:spacing w:after="0" w:line="240" w:lineRule="auto"/>
        <w:jc w:val="both"/>
        <w:rPr>
          <w:rFonts w:eastAsia="Times New Roman" w:cs="Times New Roman"/>
          <w:b/>
          <w:color w:val="000000"/>
          <w:spacing w:val="-4"/>
          <w:sz w:val="24"/>
          <w:szCs w:val="24"/>
          <w:lang w:eastAsia="ru-RU"/>
        </w:rPr>
      </w:pPr>
    </w:p>
    <w:p w:rsidR="00FC6A8E" w:rsidRPr="00DB153C" w:rsidRDefault="00FC6A8E" w:rsidP="00FC6A8E">
      <w:pPr>
        <w:shd w:val="clear" w:color="auto" w:fill="FFFFFF"/>
        <w:tabs>
          <w:tab w:val="left" w:pos="180"/>
        </w:tabs>
        <w:spacing w:after="0" w:line="240" w:lineRule="auto"/>
        <w:jc w:val="both"/>
        <w:rPr>
          <w:rFonts w:eastAsia="Times New Roman" w:cs="Times New Roman"/>
          <w:b/>
          <w:bCs/>
          <w:color w:val="000000"/>
          <w:spacing w:val="1"/>
          <w:sz w:val="24"/>
          <w:szCs w:val="24"/>
          <w:u w:val="single"/>
          <w:lang w:eastAsia="ru-RU"/>
        </w:rPr>
      </w:pPr>
      <w:r w:rsidRPr="00DB153C">
        <w:rPr>
          <w:rFonts w:eastAsia="Times New Roman" w:cs="Times New Roman"/>
          <w:b/>
          <w:bCs/>
          <w:i/>
          <w:iCs/>
          <w:color w:val="000000"/>
          <w:spacing w:val="1"/>
          <w:sz w:val="24"/>
          <w:szCs w:val="24"/>
          <w:u w:val="single"/>
          <w:lang w:eastAsia="ru-RU"/>
        </w:rPr>
        <w:t xml:space="preserve">Обучающиеся должны </w:t>
      </w:r>
      <w:r w:rsidRPr="00DB153C">
        <w:rPr>
          <w:rFonts w:eastAsia="Times New Roman" w:cs="Times New Roman"/>
          <w:b/>
          <w:bCs/>
          <w:color w:val="000000"/>
          <w:spacing w:val="1"/>
          <w:sz w:val="24"/>
          <w:szCs w:val="24"/>
          <w:u w:val="single"/>
          <w:lang w:eastAsia="ru-RU"/>
        </w:rPr>
        <w:t>знать:</w:t>
      </w:r>
    </w:p>
    <w:p w:rsidR="00FC6A8E" w:rsidRPr="00DB153C" w:rsidRDefault="00FC6A8E" w:rsidP="00FC6A8E">
      <w:pPr>
        <w:widowControl w:val="0"/>
        <w:numPr>
          <w:ilvl w:val="0"/>
          <w:numId w:val="7"/>
        </w:numPr>
        <w:shd w:val="clear" w:color="auto" w:fill="FFFFFF"/>
        <w:tabs>
          <w:tab w:val="left" w:pos="182"/>
        </w:tabs>
        <w:suppressAutoHyphens/>
        <w:autoSpaceDE w:val="0"/>
        <w:spacing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4"/>
          <w:sz w:val="24"/>
          <w:szCs w:val="24"/>
          <w:lang w:eastAsia="ru-RU"/>
        </w:rPr>
        <w:t>родственные отношения в семье;</w:t>
      </w:r>
    </w:p>
    <w:p w:rsidR="00FC6A8E" w:rsidRPr="004B1E9B" w:rsidRDefault="00FC6A8E" w:rsidP="00FC6A8E">
      <w:pPr>
        <w:widowControl w:val="0"/>
        <w:numPr>
          <w:ilvl w:val="0"/>
          <w:numId w:val="7"/>
        </w:numPr>
        <w:shd w:val="clear" w:color="auto" w:fill="FFFFFF"/>
        <w:tabs>
          <w:tab w:val="left" w:pos="182"/>
        </w:tabs>
        <w:suppressAutoHyphens/>
        <w:autoSpaceDE w:val="0"/>
        <w:spacing w:after="0" w:line="240" w:lineRule="auto"/>
        <w:jc w:val="both"/>
        <w:rPr>
          <w:rFonts w:eastAsia="Times New Roman" w:cs="Times New Roman"/>
          <w:color w:val="000000"/>
          <w:spacing w:val="-3"/>
          <w:sz w:val="24"/>
          <w:szCs w:val="24"/>
          <w:lang w:eastAsia="ru-RU"/>
        </w:rPr>
      </w:pPr>
      <w:r w:rsidRPr="00DB153C">
        <w:rPr>
          <w:rFonts w:eastAsia="Times New Roman" w:cs="Times New Roman"/>
          <w:color w:val="000000"/>
          <w:spacing w:val="-7"/>
          <w:sz w:val="24"/>
          <w:szCs w:val="24"/>
          <w:lang w:eastAsia="ru-RU"/>
        </w:rPr>
        <w:t>состав семьи, имена, отчества, фами</w:t>
      </w:r>
      <w:r w:rsidRPr="00DB153C">
        <w:rPr>
          <w:rFonts w:eastAsia="Times New Roman" w:cs="Times New Roman"/>
          <w:color w:val="000000"/>
          <w:spacing w:val="-7"/>
          <w:sz w:val="24"/>
          <w:szCs w:val="24"/>
          <w:lang w:eastAsia="ru-RU"/>
        </w:rPr>
        <w:softHyphen/>
      </w:r>
      <w:r w:rsidRPr="00DB153C">
        <w:rPr>
          <w:rFonts w:eastAsia="Times New Roman" w:cs="Times New Roman"/>
          <w:color w:val="000000"/>
          <w:spacing w:val="-3"/>
          <w:sz w:val="24"/>
          <w:szCs w:val="24"/>
          <w:lang w:eastAsia="ru-RU"/>
        </w:rPr>
        <w:t>лии и возраст их.</w:t>
      </w:r>
    </w:p>
    <w:p w:rsidR="00FC6A8E" w:rsidRPr="00DB153C" w:rsidRDefault="00FC6A8E" w:rsidP="00FC6A8E">
      <w:pPr>
        <w:shd w:val="clear" w:color="auto" w:fill="FFFFFF"/>
        <w:tabs>
          <w:tab w:val="left" w:pos="246"/>
        </w:tabs>
        <w:spacing w:after="0" w:line="240" w:lineRule="auto"/>
        <w:ind w:left="22"/>
        <w:jc w:val="both"/>
        <w:rPr>
          <w:rFonts w:eastAsia="Times New Roman" w:cs="Times New Roman"/>
          <w:b/>
          <w:bCs/>
          <w:color w:val="000000"/>
          <w:spacing w:val="-1"/>
          <w:sz w:val="24"/>
          <w:szCs w:val="24"/>
          <w:u w:val="single"/>
          <w:lang w:eastAsia="ru-RU"/>
        </w:rPr>
      </w:pPr>
      <w:r w:rsidRPr="00DB153C">
        <w:rPr>
          <w:rFonts w:eastAsia="Times New Roman" w:cs="Times New Roman"/>
          <w:b/>
          <w:bCs/>
          <w:i/>
          <w:iCs/>
          <w:color w:val="000000"/>
          <w:spacing w:val="-1"/>
          <w:sz w:val="24"/>
          <w:szCs w:val="24"/>
          <w:u w:val="single"/>
          <w:lang w:eastAsia="ru-RU"/>
        </w:rPr>
        <w:t xml:space="preserve">Обучающиеся должны </w:t>
      </w:r>
      <w:r w:rsidRPr="00DB153C">
        <w:rPr>
          <w:rFonts w:eastAsia="Times New Roman" w:cs="Times New Roman"/>
          <w:b/>
          <w:bCs/>
          <w:color w:val="000000"/>
          <w:spacing w:val="-1"/>
          <w:sz w:val="24"/>
          <w:szCs w:val="24"/>
          <w:u w:val="single"/>
          <w:lang w:eastAsia="ru-RU"/>
        </w:rPr>
        <w:t>уметь:</w:t>
      </w:r>
    </w:p>
    <w:p w:rsidR="00FC6A8E" w:rsidRPr="00DB153C" w:rsidRDefault="00FC6A8E" w:rsidP="00FC6A8E">
      <w:pPr>
        <w:widowControl w:val="0"/>
        <w:numPr>
          <w:ilvl w:val="0"/>
          <w:numId w:val="8"/>
        </w:numPr>
        <w:shd w:val="clear" w:color="auto" w:fill="FFFFFF"/>
        <w:tabs>
          <w:tab w:val="left" w:pos="192"/>
        </w:tabs>
        <w:suppressAutoHyphens/>
        <w:autoSpaceDE w:val="0"/>
        <w:spacing w:after="0" w:line="240" w:lineRule="auto"/>
        <w:jc w:val="both"/>
        <w:rPr>
          <w:rFonts w:eastAsia="Times New Roman" w:cs="Times New Roman"/>
          <w:color w:val="000000"/>
          <w:spacing w:val="-5"/>
          <w:sz w:val="24"/>
          <w:szCs w:val="24"/>
          <w:lang w:eastAsia="ru-RU"/>
        </w:rPr>
      </w:pPr>
      <w:r w:rsidRPr="00DB153C">
        <w:rPr>
          <w:rFonts w:eastAsia="Times New Roman" w:cs="Times New Roman"/>
          <w:color w:val="000000"/>
          <w:sz w:val="24"/>
          <w:szCs w:val="24"/>
          <w:lang w:eastAsia="ru-RU"/>
        </w:rPr>
        <w:t xml:space="preserve">записать имя, отчество, фамилию </w:t>
      </w:r>
      <w:r w:rsidRPr="00DB153C">
        <w:rPr>
          <w:rFonts w:eastAsia="Times New Roman" w:cs="Times New Roman"/>
          <w:color w:val="000000"/>
          <w:spacing w:val="-5"/>
          <w:sz w:val="24"/>
          <w:szCs w:val="24"/>
          <w:lang w:eastAsia="ru-RU"/>
        </w:rPr>
        <w:t>членов семьи;</w:t>
      </w:r>
    </w:p>
    <w:p w:rsidR="00FC6A8E" w:rsidRDefault="00FC6A8E" w:rsidP="00FC6A8E">
      <w:pPr>
        <w:widowControl w:val="0"/>
        <w:numPr>
          <w:ilvl w:val="0"/>
          <w:numId w:val="8"/>
        </w:numPr>
        <w:shd w:val="clear" w:color="auto" w:fill="FFFFFF"/>
        <w:tabs>
          <w:tab w:val="left" w:pos="192"/>
        </w:tabs>
        <w:suppressAutoHyphens/>
        <w:autoSpaceDE w:val="0"/>
        <w:spacing w:after="0" w:line="240" w:lineRule="auto"/>
        <w:jc w:val="both"/>
        <w:rPr>
          <w:rFonts w:eastAsia="Times New Roman" w:cs="Times New Roman"/>
          <w:color w:val="000000"/>
          <w:spacing w:val="-10"/>
          <w:sz w:val="24"/>
          <w:szCs w:val="24"/>
          <w:lang w:eastAsia="ru-RU"/>
        </w:rPr>
      </w:pPr>
      <w:r w:rsidRPr="00DB153C">
        <w:rPr>
          <w:rFonts w:eastAsia="Times New Roman" w:cs="Times New Roman"/>
          <w:color w:val="000000"/>
          <w:spacing w:val="-4"/>
          <w:sz w:val="24"/>
          <w:szCs w:val="24"/>
          <w:lang w:eastAsia="ru-RU"/>
        </w:rPr>
        <w:t>выполнять правила поведения в се</w:t>
      </w:r>
      <w:r w:rsidRPr="00DB153C">
        <w:rPr>
          <w:rFonts w:eastAsia="Times New Roman" w:cs="Times New Roman"/>
          <w:color w:val="000000"/>
          <w:spacing w:val="-4"/>
          <w:sz w:val="24"/>
          <w:szCs w:val="24"/>
          <w:lang w:eastAsia="ru-RU"/>
        </w:rPr>
        <w:softHyphen/>
      </w:r>
      <w:r w:rsidRPr="00DB153C">
        <w:rPr>
          <w:rFonts w:eastAsia="Times New Roman" w:cs="Times New Roman"/>
          <w:color w:val="000000"/>
          <w:spacing w:val="-10"/>
          <w:sz w:val="24"/>
          <w:szCs w:val="24"/>
          <w:lang w:eastAsia="ru-RU"/>
        </w:rPr>
        <w:t>мье.</w:t>
      </w:r>
    </w:p>
    <w:p w:rsidR="00FC6A8E" w:rsidRPr="004B1E9B" w:rsidRDefault="00FC6A8E" w:rsidP="00FC6A8E">
      <w:pPr>
        <w:widowControl w:val="0"/>
        <w:shd w:val="clear" w:color="auto" w:fill="FFFFFF"/>
        <w:tabs>
          <w:tab w:val="left" w:pos="192"/>
        </w:tabs>
        <w:suppressAutoHyphens/>
        <w:autoSpaceDE w:val="0"/>
        <w:spacing w:after="0" w:line="240" w:lineRule="auto"/>
        <w:jc w:val="both"/>
        <w:rPr>
          <w:rFonts w:eastAsia="Times New Roman" w:cs="Times New Roman"/>
          <w:color w:val="000000"/>
          <w:spacing w:val="-10"/>
          <w:sz w:val="24"/>
          <w:szCs w:val="24"/>
          <w:lang w:eastAsia="ru-RU"/>
        </w:rPr>
      </w:pPr>
    </w:p>
    <w:p w:rsidR="00FC6A8E" w:rsidRDefault="00FC6A8E" w:rsidP="00FC6A8E">
      <w:pPr>
        <w:shd w:val="clear" w:color="auto" w:fill="FFFFFF"/>
        <w:tabs>
          <w:tab w:val="left" w:pos="180"/>
        </w:tabs>
        <w:spacing w:after="0" w:line="240" w:lineRule="auto"/>
        <w:jc w:val="both"/>
        <w:rPr>
          <w:rFonts w:eastAsia="Times New Roman" w:cs="Times New Roman"/>
          <w:b/>
          <w:color w:val="000000"/>
          <w:spacing w:val="-4"/>
          <w:sz w:val="24"/>
          <w:szCs w:val="24"/>
          <w:lang w:eastAsia="ru-RU"/>
        </w:rPr>
      </w:pPr>
      <w:r w:rsidRPr="00DB153C">
        <w:rPr>
          <w:rFonts w:eastAsia="Times New Roman" w:cs="Times New Roman"/>
          <w:b/>
          <w:color w:val="000000"/>
          <w:spacing w:val="-4"/>
          <w:sz w:val="24"/>
          <w:szCs w:val="24"/>
          <w:lang w:eastAsia="ru-RU"/>
        </w:rPr>
        <w:t>Культура поведения.</w:t>
      </w:r>
    </w:p>
    <w:p w:rsidR="00FC6A8E" w:rsidRPr="00DB153C" w:rsidRDefault="00FC6A8E" w:rsidP="00FC6A8E">
      <w:pPr>
        <w:shd w:val="clear" w:color="auto" w:fill="FFFFFF"/>
        <w:tabs>
          <w:tab w:val="left" w:pos="180"/>
        </w:tabs>
        <w:spacing w:after="0" w:line="240" w:lineRule="auto"/>
        <w:jc w:val="both"/>
        <w:rPr>
          <w:rFonts w:eastAsia="Times New Roman" w:cs="Times New Roman"/>
          <w:b/>
          <w:color w:val="000000"/>
          <w:spacing w:val="-4"/>
          <w:sz w:val="24"/>
          <w:szCs w:val="24"/>
          <w:lang w:eastAsia="ru-RU"/>
        </w:rPr>
      </w:pPr>
    </w:p>
    <w:p w:rsidR="00FC6A8E" w:rsidRPr="00DB153C" w:rsidRDefault="00FC6A8E" w:rsidP="00FC6A8E">
      <w:pPr>
        <w:shd w:val="clear" w:color="auto" w:fill="FFFFFF"/>
        <w:tabs>
          <w:tab w:val="left" w:pos="180"/>
        </w:tabs>
        <w:spacing w:after="0" w:line="240" w:lineRule="auto"/>
        <w:jc w:val="both"/>
        <w:rPr>
          <w:rFonts w:eastAsia="Times New Roman" w:cs="Times New Roman"/>
          <w:b/>
          <w:bCs/>
          <w:color w:val="000000"/>
          <w:spacing w:val="1"/>
          <w:sz w:val="24"/>
          <w:szCs w:val="24"/>
          <w:u w:val="single"/>
          <w:lang w:eastAsia="ru-RU"/>
        </w:rPr>
      </w:pPr>
      <w:r w:rsidRPr="00DB153C">
        <w:rPr>
          <w:rFonts w:eastAsia="Times New Roman" w:cs="Times New Roman"/>
          <w:b/>
          <w:bCs/>
          <w:i/>
          <w:iCs/>
          <w:color w:val="000000"/>
          <w:spacing w:val="1"/>
          <w:sz w:val="24"/>
          <w:szCs w:val="24"/>
          <w:u w:val="single"/>
          <w:lang w:eastAsia="ru-RU"/>
        </w:rPr>
        <w:t xml:space="preserve">Обучающиеся должны </w:t>
      </w:r>
      <w:r w:rsidRPr="00DB153C">
        <w:rPr>
          <w:rFonts w:eastAsia="Times New Roman" w:cs="Times New Roman"/>
          <w:b/>
          <w:bCs/>
          <w:color w:val="000000"/>
          <w:spacing w:val="1"/>
          <w:sz w:val="24"/>
          <w:szCs w:val="24"/>
          <w:u w:val="single"/>
          <w:lang w:eastAsia="ru-RU"/>
        </w:rPr>
        <w:t>знать:</w:t>
      </w:r>
    </w:p>
    <w:p w:rsidR="00FC6A8E" w:rsidRPr="00DB153C" w:rsidRDefault="00FC6A8E" w:rsidP="00FC6A8E">
      <w:pPr>
        <w:widowControl w:val="0"/>
        <w:numPr>
          <w:ilvl w:val="0"/>
          <w:numId w:val="8"/>
        </w:numPr>
        <w:shd w:val="clear" w:color="auto" w:fill="FFFFFF"/>
        <w:tabs>
          <w:tab w:val="left" w:pos="192"/>
        </w:tabs>
        <w:suppressAutoHyphens/>
        <w:autoSpaceDE w:val="0"/>
        <w:spacing w:before="10"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1"/>
          <w:sz w:val="24"/>
          <w:szCs w:val="24"/>
          <w:lang w:eastAsia="ru-RU"/>
        </w:rPr>
        <w:t xml:space="preserve">требования к осанке при ходьбе, в </w:t>
      </w:r>
      <w:r w:rsidRPr="00DB153C">
        <w:rPr>
          <w:rFonts w:eastAsia="Times New Roman" w:cs="Times New Roman"/>
          <w:color w:val="000000"/>
          <w:spacing w:val="-4"/>
          <w:sz w:val="24"/>
          <w:szCs w:val="24"/>
          <w:lang w:eastAsia="ru-RU"/>
        </w:rPr>
        <w:t>положении сидя и стоя;</w:t>
      </w:r>
    </w:p>
    <w:p w:rsidR="00FC6A8E" w:rsidRPr="00DB153C" w:rsidRDefault="00FC6A8E" w:rsidP="00FC6A8E">
      <w:pPr>
        <w:widowControl w:val="0"/>
        <w:numPr>
          <w:ilvl w:val="0"/>
          <w:numId w:val="8"/>
        </w:numPr>
        <w:shd w:val="clear" w:color="auto" w:fill="FFFFFF"/>
        <w:tabs>
          <w:tab w:val="left" w:pos="192"/>
        </w:tabs>
        <w:suppressAutoHyphens/>
        <w:autoSpaceDE w:val="0"/>
        <w:spacing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1"/>
          <w:sz w:val="24"/>
          <w:szCs w:val="24"/>
          <w:lang w:eastAsia="ru-RU"/>
        </w:rPr>
        <w:t xml:space="preserve">правила поведения при встрече и </w:t>
      </w:r>
      <w:r w:rsidRPr="00DB153C">
        <w:rPr>
          <w:rFonts w:eastAsia="Times New Roman" w:cs="Times New Roman"/>
          <w:color w:val="000000"/>
          <w:spacing w:val="-4"/>
          <w:sz w:val="24"/>
          <w:szCs w:val="24"/>
          <w:lang w:eastAsia="ru-RU"/>
        </w:rPr>
        <w:t>расставании;</w:t>
      </w:r>
    </w:p>
    <w:p w:rsidR="00FC6A8E" w:rsidRPr="00DB153C" w:rsidRDefault="00FC6A8E" w:rsidP="00FC6A8E">
      <w:pPr>
        <w:widowControl w:val="0"/>
        <w:numPr>
          <w:ilvl w:val="0"/>
          <w:numId w:val="8"/>
        </w:numPr>
        <w:shd w:val="clear" w:color="auto" w:fill="FFFFFF"/>
        <w:tabs>
          <w:tab w:val="left" w:pos="192"/>
        </w:tabs>
        <w:suppressAutoHyphens/>
        <w:autoSpaceDE w:val="0"/>
        <w:spacing w:after="0" w:line="240" w:lineRule="auto"/>
        <w:jc w:val="both"/>
        <w:rPr>
          <w:rFonts w:eastAsia="Times New Roman" w:cs="Times New Roman"/>
          <w:color w:val="000000"/>
          <w:spacing w:val="-7"/>
          <w:sz w:val="24"/>
          <w:szCs w:val="24"/>
          <w:lang w:eastAsia="ru-RU"/>
        </w:rPr>
      </w:pPr>
      <w:r w:rsidRPr="00DB153C">
        <w:rPr>
          <w:rFonts w:eastAsia="Times New Roman" w:cs="Times New Roman"/>
          <w:color w:val="000000"/>
          <w:spacing w:val="-4"/>
          <w:sz w:val="24"/>
          <w:szCs w:val="24"/>
          <w:lang w:eastAsia="ru-RU"/>
        </w:rPr>
        <w:t>формы обращения с просьбой, воп</w:t>
      </w:r>
      <w:r w:rsidRPr="00DB153C">
        <w:rPr>
          <w:rFonts w:eastAsia="Times New Roman" w:cs="Times New Roman"/>
          <w:color w:val="000000"/>
          <w:spacing w:val="-4"/>
          <w:sz w:val="24"/>
          <w:szCs w:val="24"/>
          <w:lang w:eastAsia="ru-RU"/>
        </w:rPr>
        <w:softHyphen/>
      </w:r>
      <w:r w:rsidRPr="00DB153C">
        <w:rPr>
          <w:rFonts w:eastAsia="Times New Roman" w:cs="Times New Roman"/>
          <w:color w:val="000000"/>
          <w:spacing w:val="-7"/>
          <w:sz w:val="24"/>
          <w:szCs w:val="24"/>
          <w:lang w:eastAsia="ru-RU"/>
        </w:rPr>
        <w:t>росом;</w:t>
      </w:r>
    </w:p>
    <w:p w:rsidR="00FC6A8E" w:rsidRPr="004B1E9B" w:rsidRDefault="00FC6A8E" w:rsidP="00FC6A8E">
      <w:pPr>
        <w:widowControl w:val="0"/>
        <w:numPr>
          <w:ilvl w:val="0"/>
          <w:numId w:val="8"/>
        </w:numPr>
        <w:shd w:val="clear" w:color="auto" w:fill="FFFFFF"/>
        <w:tabs>
          <w:tab w:val="left" w:pos="192"/>
        </w:tabs>
        <w:suppressAutoHyphens/>
        <w:autoSpaceDE w:val="0"/>
        <w:spacing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4"/>
          <w:sz w:val="24"/>
          <w:szCs w:val="24"/>
          <w:lang w:eastAsia="ru-RU"/>
        </w:rPr>
        <w:t>правила поведения за столом.</w:t>
      </w:r>
    </w:p>
    <w:p w:rsidR="00FC6A8E" w:rsidRPr="00DB153C" w:rsidRDefault="00FC6A8E" w:rsidP="00FC6A8E">
      <w:pPr>
        <w:shd w:val="clear" w:color="auto" w:fill="FFFFFF"/>
        <w:tabs>
          <w:tab w:val="left" w:pos="246"/>
        </w:tabs>
        <w:spacing w:after="0" w:line="240" w:lineRule="auto"/>
        <w:ind w:left="22"/>
        <w:jc w:val="both"/>
        <w:rPr>
          <w:rFonts w:eastAsia="Times New Roman" w:cs="Times New Roman"/>
          <w:b/>
          <w:bCs/>
          <w:color w:val="000000"/>
          <w:spacing w:val="-1"/>
          <w:sz w:val="24"/>
          <w:szCs w:val="24"/>
          <w:u w:val="single"/>
          <w:lang w:eastAsia="ru-RU"/>
        </w:rPr>
      </w:pPr>
      <w:r w:rsidRPr="00DB153C">
        <w:rPr>
          <w:rFonts w:eastAsia="Times New Roman" w:cs="Times New Roman"/>
          <w:b/>
          <w:bCs/>
          <w:i/>
          <w:iCs/>
          <w:color w:val="000000"/>
          <w:spacing w:val="-1"/>
          <w:sz w:val="24"/>
          <w:szCs w:val="24"/>
          <w:u w:val="single"/>
          <w:lang w:eastAsia="ru-RU"/>
        </w:rPr>
        <w:lastRenderedPageBreak/>
        <w:t xml:space="preserve">Обучающиеся должны </w:t>
      </w:r>
      <w:r w:rsidRPr="00DB153C">
        <w:rPr>
          <w:rFonts w:eastAsia="Times New Roman" w:cs="Times New Roman"/>
          <w:b/>
          <w:bCs/>
          <w:color w:val="000000"/>
          <w:spacing w:val="-1"/>
          <w:sz w:val="24"/>
          <w:szCs w:val="24"/>
          <w:u w:val="single"/>
          <w:lang w:eastAsia="ru-RU"/>
        </w:rPr>
        <w:t>уметь:</w:t>
      </w:r>
    </w:p>
    <w:p w:rsidR="00FC6A8E" w:rsidRPr="00DB153C" w:rsidRDefault="00FC6A8E" w:rsidP="00FC6A8E">
      <w:pPr>
        <w:widowControl w:val="0"/>
        <w:numPr>
          <w:ilvl w:val="0"/>
          <w:numId w:val="2"/>
        </w:numPr>
        <w:shd w:val="clear" w:color="auto" w:fill="FFFFFF"/>
        <w:tabs>
          <w:tab w:val="left" w:pos="173"/>
        </w:tabs>
        <w:suppressAutoHyphens/>
        <w:autoSpaceDE w:val="0"/>
        <w:spacing w:after="0" w:line="240" w:lineRule="auto"/>
        <w:jc w:val="both"/>
        <w:rPr>
          <w:rFonts w:eastAsia="Times New Roman" w:cs="Times New Roman"/>
          <w:color w:val="000000"/>
          <w:spacing w:val="-7"/>
          <w:sz w:val="24"/>
          <w:szCs w:val="24"/>
          <w:lang w:eastAsia="ru-RU"/>
        </w:rPr>
      </w:pPr>
      <w:r w:rsidRPr="00DB153C">
        <w:rPr>
          <w:rFonts w:eastAsia="Times New Roman" w:cs="Times New Roman"/>
          <w:color w:val="000000"/>
          <w:spacing w:val="-6"/>
          <w:sz w:val="24"/>
          <w:szCs w:val="24"/>
          <w:lang w:eastAsia="ru-RU"/>
        </w:rPr>
        <w:t xml:space="preserve">следить за своей осанкой, принимать </w:t>
      </w:r>
      <w:r w:rsidRPr="00DB153C">
        <w:rPr>
          <w:rFonts w:eastAsia="Times New Roman" w:cs="Times New Roman"/>
          <w:color w:val="000000"/>
          <w:spacing w:val="-4"/>
          <w:sz w:val="24"/>
          <w:szCs w:val="24"/>
          <w:lang w:eastAsia="ru-RU"/>
        </w:rPr>
        <w:t xml:space="preserve">правильную позу в положении сидя и </w:t>
      </w:r>
      <w:r w:rsidRPr="00DB153C">
        <w:rPr>
          <w:rFonts w:eastAsia="Times New Roman" w:cs="Times New Roman"/>
          <w:color w:val="000000"/>
          <w:spacing w:val="-7"/>
          <w:sz w:val="24"/>
          <w:szCs w:val="24"/>
          <w:lang w:eastAsia="ru-RU"/>
        </w:rPr>
        <w:t>стоя;</w:t>
      </w:r>
    </w:p>
    <w:p w:rsidR="00FC6A8E" w:rsidRPr="00DB153C" w:rsidRDefault="00FC6A8E" w:rsidP="00FC6A8E">
      <w:pPr>
        <w:widowControl w:val="0"/>
        <w:numPr>
          <w:ilvl w:val="0"/>
          <w:numId w:val="2"/>
        </w:numPr>
        <w:shd w:val="clear" w:color="auto" w:fill="FFFFFF"/>
        <w:tabs>
          <w:tab w:val="left" w:pos="173"/>
        </w:tabs>
        <w:suppressAutoHyphens/>
        <w:autoSpaceDE w:val="0"/>
        <w:spacing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7"/>
          <w:sz w:val="24"/>
          <w:szCs w:val="24"/>
          <w:lang w:eastAsia="ru-RU"/>
        </w:rPr>
        <w:t>следить за своей походкой, жестику</w:t>
      </w:r>
      <w:r w:rsidRPr="00DB153C">
        <w:rPr>
          <w:rFonts w:eastAsia="Times New Roman" w:cs="Times New Roman"/>
          <w:color w:val="000000"/>
          <w:spacing w:val="-7"/>
          <w:sz w:val="24"/>
          <w:szCs w:val="24"/>
          <w:lang w:eastAsia="ru-RU"/>
        </w:rPr>
        <w:softHyphen/>
      </w:r>
      <w:r w:rsidRPr="00DB153C">
        <w:rPr>
          <w:rFonts w:eastAsia="Times New Roman" w:cs="Times New Roman"/>
          <w:color w:val="000000"/>
          <w:spacing w:val="-4"/>
          <w:sz w:val="24"/>
          <w:szCs w:val="24"/>
          <w:lang w:eastAsia="ru-RU"/>
        </w:rPr>
        <w:t>ляцией;</w:t>
      </w:r>
    </w:p>
    <w:p w:rsidR="00FC6A8E" w:rsidRPr="00DB153C" w:rsidRDefault="00FC6A8E" w:rsidP="00FC6A8E">
      <w:pPr>
        <w:widowControl w:val="0"/>
        <w:numPr>
          <w:ilvl w:val="0"/>
          <w:numId w:val="2"/>
        </w:numPr>
        <w:shd w:val="clear" w:color="auto" w:fill="FFFFFF"/>
        <w:tabs>
          <w:tab w:val="left" w:pos="173"/>
        </w:tabs>
        <w:suppressAutoHyphens/>
        <w:autoSpaceDE w:val="0"/>
        <w:spacing w:after="0" w:line="240" w:lineRule="auto"/>
        <w:jc w:val="both"/>
        <w:rPr>
          <w:rFonts w:eastAsia="Times New Roman" w:cs="Times New Roman"/>
          <w:color w:val="000000"/>
          <w:spacing w:val="-8"/>
          <w:sz w:val="24"/>
          <w:szCs w:val="24"/>
          <w:lang w:eastAsia="ru-RU"/>
        </w:rPr>
      </w:pPr>
      <w:r w:rsidRPr="00DB153C">
        <w:rPr>
          <w:rFonts w:eastAsia="Times New Roman" w:cs="Times New Roman"/>
          <w:color w:val="000000"/>
          <w:spacing w:val="-6"/>
          <w:sz w:val="24"/>
          <w:szCs w:val="24"/>
          <w:lang w:eastAsia="ru-RU"/>
        </w:rPr>
        <w:t>правильно сидеть за столом, пользо</w:t>
      </w:r>
      <w:r w:rsidRPr="00DB153C">
        <w:rPr>
          <w:rFonts w:eastAsia="Times New Roman" w:cs="Times New Roman"/>
          <w:color w:val="000000"/>
          <w:spacing w:val="-6"/>
          <w:sz w:val="24"/>
          <w:szCs w:val="24"/>
          <w:lang w:eastAsia="ru-RU"/>
        </w:rPr>
        <w:softHyphen/>
      </w:r>
      <w:r w:rsidRPr="00DB153C">
        <w:rPr>
          <w:rFonts w:eastAsia="Times New Roman" w:cs="Times New Roman"/>
          <w:color w:val="000000"/>
          <w:spacing w:val="-5"/>
          <w:sz w:val="24"/>
          <w:szCs w:val="24"/>
          <w:lang w:eastAsia="ru-RU"/>
        </w:rPr>
        <w:t>ваться столовыми приборами, салфет</w:t>
      </w:r>
      <w:r w:rsidRPr="00DB153C">
        <w:rPr>
          <w:rFonts w:eastAsia="Times New Roman" w:cs="Times New Roman"/>
          <w:color w:val="000000"/>
          <w:spacing w:val="-1"/>
          <w:sz w:val="24"/>
          <w:szCs w:val="24"/>
          <w:lang w:eastAsia="ru-RU"/>
        </w:rPr>
        <w:t xml:space="preserve">кой, красиво и аккуратно принимать </w:t>
      </w:r>
      <w:r w:rsidRPr="00DB153C">
        <w:rPr>
          <w:rFonts w:eastAsia="Times New Roman" w:cs="Times New Roman"/>
          <w:color w:val="000000"/>
          <w:spacing w:val="-8"/>
          <w:sz w:val="24"/>
          <w:szCs w:val="24"/>
          <w:lang w:eastAsia="ru-RU"/>
        </w:rPr>
        <w:t>пищу;</w:t>
      </w:r>
    </w:p>
    <w:p w:rsidR="00FC6A8E" w:rsidRPr="00DB153C" w:rsidRDefault="00FC6A8E" w:rsidP="00FC6A8E">
      <w:pPr>
        <w:widowControl w:val="0"/>
        <w:numPr>
          <w:ilvl w:val="0"/>
          <w:numId w:val="2"/>
        </w:numPr>
        <w:shd w:val="clear" w:color="auto" w:fill="FFFFFF"/>
        <w:tabs>
          <w:tab w:val="left" w:pos="180"/>
        </w:tabs>
        <w:suppressAutoHyphens/>
        <w:autoSpaceDE w:val="0"/>
        <w:spacing w:after="0" w:line="240" w:lineRule="auto"/>
        <w:jc w:val="both"/>
        <w:rPr>
          <w:rFonts w:eastAsia="Times New Roman" w:cs="Times New Roman"/>
          <w:color w:val="000000"/>
          <w:spacing w:val="-6"/>
          <w:sz w:val="24"/>
          <w:szCs w:val="24"/>
          <w:lang w:eastAsia="ru-RU"/>
        </w:rPr>
      </w:pPr>
      <w:r w:rsidRPr="00DB153C">
        <w:rPr>
          <w:rFonts w:eastAsia="Times New Roman" w:cs="Times New Roman"/>
          <w:color w:val="000000"/>
          <w:spacing w:val="-4"/>
          <w:sz w:val="24"/>
          <w:szCs w:val="24"/>
          <w:lang w:eastAsia="ru-RU"/>
        </w:rPr>
        <w:t xml:space="preserve">правильно вести себя при встрече и </w:t>
      </w:r>
      <w:r w:rsidRPr="00DB153C">
        <w:rPr>
          <w:rFonts w:eastAsia="Times New Roman" w:cs="Times New Roman"/>
          <w:color w:val="000000"/>
          <w:spacing w:val="-6"/>
          <w:sz w:val="24"/>
          <w:szCs w:val="24"/>
          <w:lang w:eastAsia="ru-RU"/>
        </w:rPr>
        <w:t>расставании со сверстниками (мальчи</w:t>
      </w:r>
      <w:r w:rsidRPr="00DB153C">
        <w:rPr>
          <w:rFonts w:eastAsia="Times New Roman" w:cs="Times New Roman"/>
          <w:color w:val="000000"/>
          <w:spacing w:val="-6"/>
          <w:sz w:val="24"/>
          <w:szCs w:val="24"/>
          <w:lang w:eastAsia="ru-RU"/>
        </w:rPr>
        <w:softHyphen/>
        <w:t>ка и девочками), взрослыми (знакомы</w:t>
      </w:r>
      <w:r w:rsidRPr="00DB153C">
        <w:rPr>
          <w:rFonts w:eastAsia="Times New Roman" w:cs="Times New Roman"/>
          <w:color w:val="000000"/>
          <w:spacing w:val="-5"/>
          <w:sz w:val="24"/>
          <w:szCs w:val="24"/>
          <w:lang w:eastAsia="ru-RU"/>
        </w:rPr>
        <w:t>ми и незнакомыми) в различных ситу</w:t>
      </w:r>
      <w:r w:rsidRPr="00DB153C">
        <w:rPr>
          <w:rFonts w:eastAsia="Times New Roman" w:cs="Times New Roman"/>
          <w:color w:val="000000"/>
          <w:spacing w:val="-6"/>
          <w:sz w:val="24"/>
          <w:szCs w:val="24"/>
          <w:lang w:eastAsia="ru-RU"/>
        </w:rPr>
        <w:t xml:space="preserve">ациях; </w:t>
      </w:r>
    </w:p>
    <w:p w:rsidR="00FC6A8E" w:rsidRPr="00DB153C" w:rsidRDefault="00FC6A8E" w:rsidP="00FC6A8E">
      <w:pPr>
        <w:widowControl w:val="0"/>
        <w:numPr>
          <w:ilvl w:val="0"/>
          <w:numId w:val="2"/>
        </w:numPr>
        <w:shd w:val="clear" w:color="auto" w:fill="FFFFFF"/>
        <w:tabs>
          <w:tab w:val="left" w:pos="180"/>
        </w:tabs>
        <w:suppressAutoHyphens/>
        <w:autoSpaceDE w:val="0"/>
        <w:spacing w:after="0" w:line="240" w:lineRule="auto"/>
        <w:jc w:val="both"/>
        <w:rPr>
          <w:rFonts w:eastAsia="Times New Roman" w:cs="Times New Roman"/>
          <w:color w:val="000000"/>
          <w:spacing w:val="-5"/>
          <w:sz w:val="24"/>
          <w:szCs w:val="24"/>
          <w:lang w:eastAsia="ru-RU"/>
        </w:rPr>
      </w:pPr>
      <w:r w:rsidRPr="00DB153C">
        <w:rPr>
          <w:rFonts w:eastAsia="Times New Roman" w:cs="Times New Roman"/>
          <w:color w:val="000000"/>
          <w:spacing w:val="2"/>
          <w:sz w:val="24"/>
          <w:szCs w:val="24"/>
          <w:lang w:eastAsia="ru-RU"/>
        </w:rPr>
        <w:t xml:space="preserve">вежливо обращаться с просьбой, </w:t>
      </w:r>
      <w:r w:rsidRPr="00DB153C">
        <w:rPr>
          <w:rFonts w:eastAsia="Times New Roman" w:cs="Times New Roman"/>
          <w:color w:val="000000"/>
          <w:spacing w:val="-5"/>
          <w:sz w:val="24"/>
          <w:szCs w:val="24"/>
          <w:lang w:eastAsia="ru-RU"/>
        </w:rPr>
        <w:t xml:space="preserve">вопросом </w:t>
      </w:r>
      <w:proofErr w:type="gramStart"/>
      <w:r w:rsidRPr="00DB153C">
        <w:rPr>
          <w:rFonts w:eastAsia="Times New Roman" w:cs="Times New Roman"/>
          <w:color w:val="000000"/>
          <w:spacing w:val="-5"/>
          <w:sz w:val="24"/>
          <w:szCs w:val="24"/>
          <w:lang w:eastAsia="ru-RU"/>
        </w:rPr>
        <w:t>к</w:t>
      </w:r>
      <w:proofErr w:type="gramEnd"/>
      <w:r w:rsidRPr="00DB153C">
        <w:rPr>
          <w:rFonts w:eastAsia="Times New Roman" w:cs="Times New Roman"/>
          <w:color w:val="000000"/>
          <w:spacing w:val="-5"/>
          <w:sz w:val="24"/>
          <w:szCs w:val="24"/>
          <w:lang w:eastAsia="ru-RU"/>
        </w:rPr>
        <w:t xml:space="preserve"> </w:t>
      </w:r>
      <w:proofErr w:type="gramStart"/>
      <w:r w:rsidRPr="00DB153C">
        <w:rPr>
          <w:rFonts w:eastAsia="Times New Roman" w:cs="Times New Roman"/>
          <w:color w:val="000000"/>
          <w:spacing w:val="-5"/>
          <w:sz w:val="24"/>
          <w:szCs w:val="24"/>
          <w:lang w:eastAsia="ru-RU"/>
        </w:rPr>
        <w:t>сверстниками</w:t>
      </w:r>
      <w:proofErr w:type="gramEnd"/>
      <w:r w:rsidRPr="00DB153C">
        <w:rPr>
          <w:rFonts w:eastAsia="Times New Roman" w:cs="Times New Roman"/>
          <w:color w:val="000000"/>
          <w:spacing w:val="-5"/>
          <w:sz w:val="24"/>
          <w:szCs w:val="24"/>
          <w:lang w:eastAsia="ru-RU"/>
        </w:rPr>
        <w:t xml:space="preserve"> и взрослым.</w:t>
      </w:r>
    </w:p>
    <w:p w:rsidR="00FC6A8E" w:rsidRPr="00DB153C" w:rsidRDefault="00FC6A8E" w:rsidP="00FC6A8E">
      <w:pPr>
        <w:shd w:val="clear" w:color="auto" w:fill="FFFFFF"/>
        <w:tabs>
          <w:tab w:val="left" w:pos="180"/>
        </w:tabs>
        <w:spacing w:after="0" w:line="240" w:lineRule="auto"/>
        <w:jc w:val="both"/>
        <w:rPr>
          <w:rFonts w:eastAsia="Times New Roman" w:cs="Times New Roman"/>
          <w:color w:val="000000"/>
          <w:spacing w:val="-5"/>
          <w:sz w:val="24"/>
          <w:szCs w:val="24"/>
          <w:lang w:eastAsia="ru-RU"/>
        </w:rPr>
      </w:pPr>
    </w:p>
    <w:p w:rsidR="00FC6A8E" w:rsidRDefault="00FC6A8E" w:rsidP="00FC6A8E">
      <w:pPr>
        <w:shd w:val="clear" w:color="auto" w:fill="FFFFFF"/>
        <w:tabs>
          <w:tab w:val="left" w:pos="180"/>
        </w:tabs>
        <w:spacing w:after="0" w:line="240" w:lineRule="auto"/>
        <w:jc w:val="both"/>
        <w:rPr>
          <w:rFonts w:eastAsia="Times New Roman" w:cs="Times New Roman"/>
          <w:b/>
          <w:color w:val="000000"/>
          <w:spacing w:val="-4"/>
          <w:sz w:val="24"/>
          <w:szCs w:val="24"/>
          <w:lang w:eastAsia="ru-RU"/>
        </w:rPr>
      </w:pPr>
      <w:r w:rsidRPr="00DB153C">
        <w:rPr>
          <w:rFonts w:eastAsia="Times New Roman" w:cs="Times New Roman"/>
          <w:b/>
          <w:color w:val="000000"/>
          <w:spacing w:val="-4"/>
          <w:sz w:val="24"/>
          <w:szCs w:val="24"/>
          <w:lang w:eastAsia="ru-RU"/>
        </w:rPr>
        <w:t xml:space="preserve">Жилище. </w:t>
      </w:r>
    </w:p>
    <w:p w:rsidR="00FC6A8E" w:rsidRPr="00DB153C" w:rsidRDefault="00FC6A8E" w:rsidP="00FC6A8E">
      <w:pPr>
        <w:shd w:val="clear" w:color="auto" w:fill="FFFFFF"/>
        <w:tabs>
          <w:tab w:val="left" w:pos="180"/>
        </w:tabs>
        <w:spacing w:after="0" w:line="240" w:lineRule="auto"/>
        <w:jc w:val="both"/>
        <w:rPr>
          <w:rFonts w:eastAsia="Times New Roman" w:cs="Times New Roman"/>
          <w:b/>
          <w:color w:val="000000"/>
          <w:spacing w:val="-4"/>
          <w:sz w:val="24"/>
          <w:szCs w:val="24"/>
          <w:lang w:eastAsia="ru-RU"/>
        </w:rPr>
      </w:pPr>
    </w:p>
    <w:p w:rsidR="00FC6A8E" w:rsidRPr="00DB153C" w:rsidRDefault="00FC6A8E" w:rsidP="00FC6A8E">
      <w:pPr>
        <w:shd w:val="clear" w:color="auto" w:fill="FFFFFF"/>
        <w:tabs>
          <w:tab w:val="left" w:pos="180"/>
        </w:tabs>
        <w:spacing w:after="0" w:line="240" w:lineRule="auto"/>
        <w:jc w:val="both"/>
        <w:rPr>
          <w:rFonts w:eastAsia="Times New Roman" w:cs="Times New Roman"/>
          <w:b/>
          <w:bCs/>
          <w:color w:val="000000"/>
          <w:spacing w:val="1"/>
          <w:sz w:val="24"/>
          <w:szCs w:val="24"/>
          <w:u w:val="single"/>
          <w:lang w:eastAsia="ru-RU"/>
        </w:rPr>
      </w:pPr>
      <w:r w:rsidRPr="00DB153C">
        <w:rPr>
          <w:rFonts w:eastAsia="Times New Roman" w:cs="Times New Roman"/>
          <w:b/>
          <w:bCs/>
          <w:i/>
          <w:iCs/>
          <w:color w:val="000000"/>
          <w:spacing w:val="1"/>
          <w:sz w:val="24"/>
          <w:szCs w:val="24"/>
          <w:u w:val="single"/>
          <w:lang w:eastAsia="ru-RU"/>
        </w:rPr>
        <w:t xml:space="preserve">Обучающиеся должны </w:t>
      </w:r>
      <w:r w:rsidRPr="00DB153C">
        <w:rPr>
          <w:rFonts w:eastAsia="Times New Roman" w:cs="Times New Roman"/>
          <w:b/>
          <w:bCs/>
          <w:color w:val="000000"/>
          <w:spacing w:val="1"/>
          <w:sz w:val="24"/>
          <w:szCs w:val="24"/>
          <w:u w:val="single"/>
          <w:lang w:eastAsia="ru-RU"/>
        </w:rPr>
        <w:t>знать:</w:t>
      </w:r>
    </w:p>
    <w:p w:rsidR="00FC6A8E" w:rsidRPr="00DB153C" w:rsidRDefault="00FC6A8E" w:rsidP="00FC6A8E">
      <w:pPr>
        <w:widowControl w:val="0"/>
        <w:numPr>
          <w:ilvl w:val="0"/>
          <w:numId w:val="4"/>
        </w:numPr>
        <w:shd w:val="clear" w:color="auto" w:fill="FFFFFF"/>
        <w:tabs>
          <w:tab w:val="left" w:pos="187"/>
        </w:tabs>
        <w:suppressAutoHyphens/>
        <w:autoSpaceDE w:val="0"/>
        <w:spacing w:before="19" w:after="0" w:line="240" w:lineRule="auto"/>
        <w:jc w:val="both"/>
        <w:rPr>
          <w:rFonts w:eastAsia="Times New Roman" w:cs="Times New Roman"/>
          <w:color w:val="000000"/>
          <w:spacing w:val="-5"/>
          <w:sz w:val="24"/>
          <w:szCs w:val="24"/>
          <w:lang w:eastAsia="ru-RU"/>
        </w:rPr>
      </w:pPr>
      <w:r w:rsidRPr="00DB153C">
        <w:rPr>
          <w:rFonts w:eastAsia="Times New Roman" w:cs="Times New Roman"/>
          <w:color w:val="000000"/>
          <w:spacing w:val="-4"/>
          <w:sz w:val="24"/>
          <w:szCs w:val="24"/>
          <w:lang w:eastAsia="ru-RU"/>
        </w:rPr>
        <w:t xml:space="preserve">виды жилых помещений в городе и </w:t>
      </w:r>
      <w:r w:rsidRPr="00DB153C">
        <w:rPr>
          <w:rFonts w:eastAsia="Times New Roman" w:cs="Times New Roman"/>
          <w:color w:val="000000"/>
          <w:spacing w:val="-5"/>
          <w:sz w:val="24"/>
          <w:szCs w:val="24"/>
          <w:lang w:eastAsia="ru-RU"/>
        </w:rPr>
        <w:t>селе и их различие;</w:t>
      </w:r>
    </w:p>
    <w:p w:rsidR="00FC6A8E" w:rsidRPr="00DB153C" w:rsidRDefault="00FC6A8E" w:rsidP="00FC6A8E">
      <w:pPr>
        <w:widowControl w:val="0"/>
        <w:numPr>
          <w:ilvl w:val="0"/>
          <w:numId w:val="4"/>
        </w:numPr>
        <w:shd w:val="clear" w:color="auto" w:fill="FFFFFF"/>
        <w:tabs>
          <w:tab w:val="left" w:pos="187"/>
        </w:tabs>
        <w:suppressAutoHyphens/>
        <w:autoSpaceDE w:val="0"/>
        <w:spacing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5"/>
          <w:sz w:val="24"/>
          <w:szCs w:val="24"/>
          <w:lang w:eastAsia="ru-RU"/>
        </w:rPr>
        <w:t>почтовый адрес своего дома и шко</w:t>
      </w:r>
      <w:r w:rsidRPr="00DB153C">
        <w:rPr>
          <w:rFonts w:eastAsia="Times New Roman" w:cs="Times New Roman"/>
          <w:color w:val="000000"/>
          <w:spacing w:val="-5"/>
          <w:sz w:val="24"/>
          <w:szCs w:val="24"/>
          <w:lang w:eastAsia="ru-RU"/>
        </w:rPr>
        <w:softHyphen/>
      </w:r>
      <w:r w:rsidRPr="00DB153C">
        <w:rPr>
          <w:rFonts w:eastAsia="Times New Roman" w:cs="Times New Roman"/>
          <w:color w:val="000000"/>
          <w:spacing w:val="-4"/>
          <w:sz w:val="24"/>
          <w:szCs w:val="24"/>
          <w:lang w:eastAsia="ru-RU"/>
        </w:rPr>
        <w:t>лы-интерната;</w:t>
      </w:r>
    </w:p>
    <w:p w:rsidR="00FC6A8E" w:rsidRPr="004B1E9B" w:rsidRDefault="00FC6A8E" w:rsidP="00FC6A8E">
      <w:pPr>
        <w:widowControl w:val="0"/>
        <w:numPr>
          <w:ilvl w:val="0"/>
          <w:numId w:val="4"/>
        </w:numPr>
        <w:shd w:val="clear" w:color="auto" w:fill="FFFFFF"/>
        <w:tabs>
          <w:tab w:val="left" w:pos="229"/>
        </w:tabs>
        <w:suppressAutoHyphens/>
        <w:autoSpaceDE w:val="0"/>
        <w:spacing w:after="0" w:line="240" w:lineRule="auto"/>
        <w:ind w:left="14"/>
        <w:jc w:val="both"/>
        <w:rPr>
          <w:rFonts w:eastAsia="Times New Roman" w:cs="Times New Roman"/>
          <w:color w:val="000000"/>
          <w:spacing w:val="-4"/>
          <w:sz w:val="24"/>
          <w:szCs w:val="24"/>
          <w:lang w:eastAsia="ru-RU"/>
        </w:rPr>
      </w:pPr>
      <w:r w:rsidRPr="00DB153C">
        <w:rPr>
          <w:rFonts w:eastAsia="Times New Roman" w:cs="Times New Roman"/>
          <w:color w:val="000000"/>
          <w:spacing w:val="-5"/>
          <w:sz w:val="24"/>
          <w:szCs w:val="24"/>
          <w:lang w:eastAsia="ru-RU"/>
        </w:rPr>
        <w:t>правила организации рабочего мес</w:t>
      </w:r>
      <w:r w:rsidRPr="00DB153C">
        <w:rPr>
          <w:rFonts w:eastAsia="Times New Roman" w:cs="Times New Roman"/>
          <w:color w:val="000000"/>
          <w:spacing w:val="-5"/>
          <w:sz w:val="24"/>
          <w:szCs w:val="24"/>
          <w:lang w:eastAsia="ru-RU"/>
        </w:rPr>
        <w:softHyphen/>
      </w:r>
      <w:r w:rsidRPr="00DB153C">
        <w:rPr>
          <w:rFonts w:eastAsia="Times New Roman" w:cs="Times New Roman"/>
          <w:color w:val="000000"/>
          <w:spacing w:val="-4"/>
          <w:sz w:val="24"/>
          <w:szCs w:val="24"/>
          <w:lang w:eastAsia="ru-RU"/>
        </w:rPr>
        <w:t>та школьника.</w:t>
      </w:r>
    </w:p>
    <w:p w:rsidR="00FC6A8E" w:rsidRPr="00DB153C" w:rsidRDefault="00FC6A8E" w:rsidP="00FC6A8E">
      <w:pPr>
        <w:shd w:val="clear" w:color="auto" w:fill="FFFFFF"/>
        <w:tabs>
          <w:tab w:val="left" w:pos="246"/>
        </w:tabs>
        <w:spacing w:after="0" w:line="240" w:lineRule="auto"/>
        <w:ind w:left="22"/>
        <w:jc w:val="both"/>
        <w:rPr>
          <w:rFonts w:eastAsia="Times New Roman" w:cs="Times New Roman"/>
          <w:b/>
          <w:bCs/>
          <w:color w:val="000000"/>
          <w:spacing w:val="-1"/>
          <w:sz w:val="24"/>
          <w:szCs w:val="24"/>
          <w:u w:val="single"/>
          <w:lang w:eastAsia="ru-RU"/>
        </w:rPr>
      </w:pPr>
      <w:r w:rsidRPr="00DB153C">
        <w:rPr>
          <w:rFonts w:eastAsia="Times New Roman" w:cs="Times New Roman"/>
          <w:b/>
          <w:bCs/>
          <w:i/>
          <w:iCs/>
          <w:color w:val="000000"/>
          <w:spacing w:val="-1"/>
          <w:sz w:val="24"/>
          <w:szCs w:val="24"/>
          <w:u w:val="single"/>
          <w:lang w:eastAsia="ru-RU"/>
        </w:rPr>
        <w:t xml:space="preserve">Обучающиеся должны </w:t>
      </w:r>
      <w:r w:rsidRPr="00DB153C">
        <w:rPr>
          <w:rFonts w:eastAsia="Times New Roman" w:cs="Times New Roman"/>
          <w:b/>
          <w:bCs/>
          <w:color w:val="000000"/>
          <w:spacing w:val="-1"/>
          <w:sz w:val="24"/>
          <w:szCs w:val="24"/>
          <w:u w:val="single"/>
          <w:lang w:eastAsia="ru-RU"/>
        </w:rPr>
        <w:t>уметь:</w:t>
      </w:r>
    </w:p>
    <w:p w:rsidR="00FC6A8E" w:rsidRPr="00DB153C" w:rsidRDefault="00FC6A8E" w:rsidP="00FC6A8E">
      <w:pPr>
        <w:widowControl w:val="0"/>
        <w:numPr>
          <w:ilvl w:val="0"/>
          <w:numId w:val="4"/>
        </w:numPr>
        <w:shd w:val="clear" w:color="auto" w:fill="FFFFFF"/>
        <w:tabs>
          <w:tab w:val="left" w:pos="187"/>
        </w:tabs>
        <w:suppressAutoHyphens/>
        <w:autoSpaceDE w:val="0"/>
        <w:spacing w:before="72" w:after="0" w:line="240" w:lineRule="auto"/>
        <w:jc w:val="both"/>
        <w:rPr>
          <w:rFonts w:eastAsia="Times New Roman" w:cs="Times New Roman"/>
          <w:color w:val="000000"/>
          <w:sz w:val="24"/>
          <w:szCs w:val="24"/>
          <w:lang w:eastAsia="ru-RU"/>
        </w:rPr>
      </w:pPr>
      <w:proofErr w:type="gramStart"/>
      <w:r w:rsidRPr="00DB153C">
        <w:rPr>
          <w:rFonts w:eastAsia="Times New Roman" w:cs="Times New Roman"/>
          <w:color w:val="000000"/>
          <w:spacing w:val="-3"/>
          <w:sz w:val="24"/>
          <w:szCs w:val="24"/>
          <w:lang w:eastAsia="ru-RU"/>
        </w:rPr>
        <w:t xml:space="preserve">писать адрес на почтовых открытках, </w:t>
      </w:r>
      <w:r w:rsidRPr="00DB153C">
        <w:rPr>
          <w:rFonts w:eastAsia="Times New Roman" w:cs="Times New Roman"/>
          <w:color w:val="000000"/>
          <w:spacing w:val="-1"/>
          <w:sz w:val="24"/>
          <w:szCs w:val="24"/>
          <w:lang w:eastAsia="ru-RU"/>
        </w:rPr>
        <w:t>на почтовых конверте, переводе, теле</w:t>
      </w:r>
      <w:r w:rsidRPr="00DB153C">
        <w:rPr>
          <w:rFonts w:eastAsia="Times New Roman" w:cs="Times New Roman"/>
          <w:color w:val="000000"/>
          <w:spacing w:val="-1"/>
          <w:sz w:val="24"/>
          <w:szCs w:val="24"/>
          <w:lang w:eastAsia="ru-RU"/>
        </w:rPr>
        <w:softHyphen/>
        <w:t>г</w:t>
      </w:r>
      <w:r w:rsidRPr="00DB153C">
        <w:rPr>
          <w:rFonts w:eastAsia="Times New Roman" w:cs="Times New Roman"/>
          <w:color w:val="000000"/>
          <w:sz w:val="24"/>
          <w:szCs w:val="24"/>
          <w:lang w:eastAsia="ru-RU"/>
        </w:rPr>
        <w:t>рамме, телеграфном переводе;</w:t>
      </w:r>
      <w:proofErr w:type="gramEnd"/>
    </w:p>
    <w:p w:rsidR="00FC6A8E" w:rsidRPr="00DB153C" w:rsidRDefault="00FC6A8E" w:rsidP="00FC6A8E">
      <w:pPr>
        <w:widowControl w:val="0"/>
        <w:numPr>
          <w:ilvl w:val="0"/>
          <w:numId w:val="4"/>
        </w:numPr>
        <w:shd w:val="clear" w:color="auto" w:fill="FFFFFF"/>
        <w:tabs>
          <w:tab w:val="left" w:pos="187"/>
        </w:tabs>
        <w:suppressAutoHyphens/>
        <w:autoSpaceDE w:val="0"/>
        <w:spacing w:before="10" w:after="0" w:line="240" w:lineRule="auto"/>
        <w:jc w:val="both"/>
        <w:rPr>
          <w:rFonts w:eastAsia="Times New Roman" w:cs="Times New Roman"/>
          <w:color w:val="000000"/>
          <w:sz w:val="24"/>
          <w:szCs w:val="24"/>
          <w:lang w:eastAsia="ru-RU"/>
        </w:rPr>
      </w:pPr>
      <w:r w:rsidRPr="00DB153C">
        <w:rPr>
          <w:rFonts w:eastAsia="Times New Roman" w:cs="Times New Roman"/>
          <w:color w:val="000000"/>
          <w:sz w:val="24"/>
          <w:szCs w:val="24"/>
          <w:lang w:eastAsia="ru-RU"/>
        </w:rPr>
        <w:t>соблюдать порядок на рабочем сто</w:t>
      </w:r>
      <w:r w:rsidRPr="00DB153C">
        <w:rPr>
          <w:rFonts w:eastAsia="Times New Roman" w:cs="Times New Roman"/>
          <w:color w:val="000000"/>
          <w:sz w:val="24"/>
          <w:szCs w:val="24"/>
          <w:lang w:eastAsia="ru-RU"/>
        </w:rPr>
        <w:softHyphen/>
        <w:t>ле и во всем жилом помещении.</w:t>
      </w:r>
    </w:p>
    <w:p w:rsidR="00FC6A8E" w:rsidRPr="00DB153C" w:rsidRDefault="00FC6A8E" w:rsidP="00FC6A8E">
      <w:pPr>
        <w:shd w:val="clear" w:color="auto" w:fill="FFFFFF"/>
        <w:tabs>
          <w:tab w:val="left" w:pos="180"/>
        </w:tabs>
        <w:spacing w:after="0" w:line="240" w:lineRule="auto"/>
        <w:jc w:val="both"/>
        <w:rPr>
          <w:rFonts w:eastAsia="Times New Roman" w:cs="Times New Roman"/>
          <w:b/>
          <w:bCs/>
          <w:color w:val="000000"/>
          <w:spacing w:val="-1"/>
          <w:sz w:val="24"/>
          <w:szCs w:val="24"/>
          <w:lang w:eastAsia="ru-RU"/>
        </w:rPr>
      </w:pPr>
    </w:p>
    <w:p w:rsidR="00FC6A8E" w:rsidRDefault="00FC6A8E" w:rsidP="00FC6A8E">
      <w:pPr>
        <w:shd w:val="clear" w:color="auto" w:fill="FFFFFF"/>
        <w:tabs>
          <w:tab w:val="left" w:pos="180"/>
        </w:tabs>
        <w:spacing w:after="0" w:line="240" w:lineRule="auto"/>
        <w:jc w:val="both"/>
        <w:rPr>
          <w:rFonts w:eastAsia="Times New Roman" w:cs="Times New Roman"/>
          <w:b/>
          <w:color w:val="000000"/>
          <w:spacing w:val="-4"/>
          <w:sz w:val="24"/>
          <w:szCs w:val="24"/>
          <w:lang w:eastAsia="ru-RU"/>
        </w:rPr>
      </w:pPr>
      <w:r w:rsidRPr="00DB153C">
        <w:rPr>
          <w:rFonts w:eastAsia="Times New Roman" w:cs="Times New Roman"/>
          <w:b/>
          <w:color w:val="000000"/>
          <w:spacing w:val="-4"/>
          <w:sz w:val="24"/>
          <w:szCs w:val="24"/>
          <w:lang w:eastAsia="ru-RU"/>
        </w:rPr>
        <w:t>Транспорт.</w:t>
      </w:r>
    </w:p>
    <w:p w:rsidR="00FC6A8E" w:rsidRPr="00DB153C" w:rsidRDefault="00FC6A8E" w:rsidP="00FC6A8E">
      <w:pPr>
        <w:shd w:val="clear" w:color="auto" w:fill="FFFFFF"/>
        <w:tabs>
          <w:tab w:val="left" w:pos="180"/>
        </w:tabs>
        <w:spacing w:after="0" w:line="240" w:lineRule="auto"/>
        <w:jc w:val="both"/>
        <w:rPr>
          <w:rFonts w:eastAsia="Times New Roman" w:cs="Times New Roman"/>
          <w:b/>
          <w:color w:val="000000"/>
          <w:spacing w:val="-4"/>
          <w:sz w:val="24"/>
          <w:szCs w:val="24"/>
          <w:lang w:eastAsia="ru-RU"/>
        </w:rPr>
      </w:pPr>
    </w:p>
    <w:p w:rsidR="00FC6A8E" w:rsidRPr="00DB153C" w:rsidRDefault="00FC6A8E" w:rsidP="00FC6A8E">
      <w:pPr>
        <w:shd w:val="clear" w:color="auto" w:fill="FFFFFF"/>
        <w:tabs>
          <w:tab w:val="left" w:pos="180"/>
        </w:tabs>
        <w:spacing w:after="0" w:line="240" w:lineRule="auto"/>
        <w:jc w:val="both"/>
        <w:rPr>
          <w:rFonts w:eastAsia="Times New Roman" w:cs="Times New Roman"/>
          <w:b/>
          <w:bCs/>
          <w:color w:val="000000"/>
          <w:spacing w:val="1"/>
          <w:sz w:val="24"/>
          <w:szCs w:val="24"/>
          <w:u w:val="single"/>
          <w:lang w:eastAsia="ru-RU"/>
        </w:rPr>
      </w:pPr>
      <w:r w:rsidRPr="00DB153C">
        <w:rPr>
          <w:rFonts w:eastAsia="Times New Roman" w:cs="Times New Roman"/>
          <w:b/>
          <w:bCs/>
          <w:i/>
          <w:iCs/>
          <w:color w:val="000000"/>
          <w:spacing w:val="1"/>
          <w:sz w:val="24"/>
          <w:szCs w:val="24"/>
          <w:u w:val="single"/>
          <w:lang w:eastAsia="ru-RU"/>
        </w:rPr>
        <w:t xml:space="preserve">Обучающиеся должны </w:t>
      </w:r>
      <w:r w:rsidRPr="00DB153C">
        <w:rPr>
          <w:rFonts w:eastAsia="Times New Roman" w:cs="Times New Roman"/>
          <w:b/>
          <w:bCs/>
          <w:color w:val="000000"/>
          <w:spacing w:val="1"/>
          <w:sz w:val="24"/>
          <w:szCs w:val="24"/>
          <w:u w:val="single"/>
          <w:lang w:eastAsia="ru-RU"/>
        </w:rPr>
        <w:t>знать:</w:t>
      </w:r>
    </w:p>
    <w:p w:rsidR="00FC6A8E" w:rsidRPr="00DB153C" w:rsidRDefault="00FC6A8E" w:rsidP="00FC6A8E">
      <w:pPr>
        <w:pStyle w:val="a4"/>
        <w:widowControl w:val="0"/>
        <w:numPr>
          <w:ilvl w:val="0"/>
          <w:numId w:val="14"/>
        </w:numPr>
        <w:shd w:val="clear" w:color="auto" w:fill="FFFFFF"/>
        <w:tabs>
          <w:tab w:val="left" w:pos="307"/>
        </w:tabs>
        <w:suppressAutoHyphens/>
        <w:autoSpaceDE w:val="0"/>
        <w:spacing w:after="0" w:line="240" w:lineRule="auto"/>
        <w:jc w:val="both"/>
        <w:rPr>
          <w:rFonts w:eastAsia="Times New Roman" w:cs="Times New Roman"/>
          <w:color w:val="000000"/>
          <w:spacing w:val="-5"/>
          <w:sz w:val="24"/>
          <w:szCs w:val="24"/>
          <w:lang w:eastAsia="ru-RU"/>
        </w:rPr>
      </w:pPr>
      <w:r w:rsidRPr="00DB153C">
        <w:rPr>
          <w:rFonts w:eastAsia="Times New Roman" w:cs="Times New Roman"/>
          <w:color w:val="000000"/>
          <w:sz w:val="24"/>
          <w:szCs w:val="24"/>
          <w:lang w:eastAsia="ru-RU"/>
        </w:rPr>
        <w:t xml:space="preserve">       основные транспортные средства, </w:t>
      </w:r>
      <w:r w:rsidRPr="00DB153C">
        <w:rPr>
          <w:rFonts w:eastAsia="Times New Roman" w:cs="Times New Roman"/>
          <w:color w:val="000000"/>
          <w:spacing w:val="-5"/>
          <w:sz w:val="24"/>
          <w:szCs w:val="24"/>
          <w:lang w:eastAsia="ru-RU"/>
        </w:rPr>
        <w:t>имеющиеся в городе, селе;</w:t>
      </w:r>
    </w:p>
    <w:p w:rsidR="00FC6A8E" w:rsidRPr="00DB153C" w:rsidRDefault="00FC6A8E" w:rsidP="00FC6A8E">
      <w:pPr>
        <w:pStyle w:val="a4"/>
        <w:widowControl w:val="0"/>
        <w:numPr>
          <w:ilvl w:val="0"/>
          <w:numId w:val="14"/>
        </w:numPr>
        <w:shd w:val="clear" w:color="auto" w:fill="FFFFFF"/>
        <w:tabs>
          <w:tab w:val="left" w:pos="307"/>
        </w:tabs>
        <w:suppressAutoHyphens/>
        <w:autoSpaceDE w:val="0"/>
        <w:spacing w:before="10"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1"/>
          <w:sz w:val="24"/>
          <w:szCs w:val="24"/>
          <w:lang w:eastAsia="ru-RU"/>
        </w:rPr>
        <w:t xml:space="preserve">       наиболее рациональный маршрут </w:t>
      </w:r>
      <w:r w:rsidRPr="00DB153C">
        <w:rPr>
          <w:rFonts w:eastAsia="Times New Roman" w:cs="Times New Roman"/>
          <w:color w:val="000000"/>
          <w:spacing w:val="-4"/>
          <w:sz w:val="24"/>
          <w:szCs w:val="24"/>
          <w:lang w:eastAsia="ru-RU"/>
        </w:rPr>
        <w:t>проезда до школы-интерната;</w:t>
      </w:r>
    </w:p>
    <w:p w:rsidR="00FC6A8E" w:rsidRPr="00DB153C" w:rsidRDefault="00FC6A8E" w:rsidP="00FC6A8E">
      <w:pPr>
        <w:widowControl w:val="0"/>
        <w:numPr>
          <w:ilvl w:val="0"/>
          <w:numId w:val="2"/>
        </w:numPr>
        <w:shd w:val="clear" w:color="auto" w:fill="FFFFFF"/>
        <w:tabs>
          <w:tab w:val="left" w:pos="173"/>
        </w:tabs>
        <w:suppressAutoHyphens/>
        <w:autoSpaceDE w:val="0"/>
        <w:spacing w:before="5"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3"/>
          <w:sz w:val="24"/>
          <w:szCs w:val="24"/>
          <w:lang w:eastAsia="ru-RU"/>
        </w:rPr>
        <w:t>варианты проезда до школы рацио</w:t>
      </w:r>
      <w:r w:rsidRPr="00DB153C">
        <w:rPr>
          <w:rFonts w:eastAsia="Times New Roman" w:cs="Times New Roman"/>
          <w:color w:val="000000"/>
          <w:spacing w:val="-3"/>
          <w:sz w:val="24"/>
          <w:szCs w:val="24"/>
          <w:lang w:eastAsia="ru-RU"/>
        </w:rPr>
        <w:softHyphen/>
      </w:r>
      <w:r w:rsidRPr="00DB153C">
        <w:rPr>
          <w:rFonts w:eastAsia="Times New Roman" w:cs="Times New Roman"/>
          <w:color w:val="000000"/>
          <w:spacing w:val="-4"/>
          <w:sz w:val="24"/>
          <w:szCs w:val="24"/>
          <w:lang w:eastAsia="ru-RU"/>
        </w:rPr>
        <w:t>нальными видами транспорта;</w:t>
      </w:r>
    </w:p>
    <w:p w:rsidR="00FC6A8E" w:rsidRPr="00DB153C" w:rsidRDefault="00FC6A8E" w:rsidP="00FC6A8E">
      <w:pPr>
        <w:widowControl w:val="0"/>
        <w:numPr>
          <w:ilvl w:val="0"/>
          <w:numId w:val="2"/>
        </w:numPr>
        <w:shd w:val="clear" w:color="auto" w:fill="FFFFFF"/>
        <w:tabs>
          <w:tab w:val="left" w:pos="173"/>
        </w:tabs>
        <w:suppressAutoHyphens/>
        <w:autoSpaceDE w:val="0"/>
        <w:spacing w:before="5" w:after="0" w:line="240" w:lineRule="auto"/>
        <w:jc w:val="both"/>
        <w:rPr>
          <w:rFonts w:eastAsia="Times New Roman" w:cs="Times New Roman"/>
          <w:color w:val="000000"/>
          <w:spacing w:val="-8"/>
          <w:sz w:val="24"/>
          <w:szCs w:val="24"/>
          <w:lang w:eastAsia="ru-RU"/>
        </w:rPr>
      </w:pPr>
      <w:r w:rsidRPr="00DB153C">
        <w:rPr>
          <w:rFonts w:eastAsia="Times New Roman" w:cs="Times New Roman"/>
          <w:color w:val="000000"/>
          <w:spacing w:val="-5"/>
          <w:sz w:val="24"/>
          <w:szCs w:val="24"/>
          <w:lang w:eastAsia="ru-RU"/>
        </w:rPr>
        <w:t xml:space="preserve">количество времени, затраченное на </w:t>
      </w:r>
      <w:r w:rsidRPr="00DB153C">
        <w:rPr>
          <w:rFonts w:eastAsia="Times New Roman" w:cs="Times New Roman"/>
          <w:color w:val="000000"/>
          <w:spacing w:val="-6"/>
          <w:sz w:val="24"/>
          <w:szCs w:val="24"/>
          <w:lang w:eastAsia="ru-RU"/>
        </w:rPr>
        <w:t>дорогу, пересадки, пешеходный марш</w:t>
      </w:r>
      <w:r w:rsidRPr="00DB153C">
        <w:rPr>
          <w:rFonts w:eastAsia="Times New Roman" w:cs="Times New Roman"/>
          <w:color w:val="000000"/>
          <w:spacing w:val="-8"/>
          <w:sz w:val="24"/>
          <w:szCs w:val="24"/>
          <w:lang w:eastAsia="ru-RU"/>
        </w:rPr>
        <w:t>рут;</w:t>
      </w:r>
    </w:p>
    <w:p w:rsidR="00FC6A8E" w:rsidRPr="004B1E9B" w:rsidRDefault="00FC6A8E" w:rsidP="00FC6A8E">
      <w:pPr>
        <w:widowControl w:val="0"/>
        <w:numPr>
          <w:ilvl w:val="0"/>
          <w:numId w:val="2"/>
        </w:numPr>
        <w:shd w:val="clear" w:color="auto" w:fill="FFFFFF"/>
        <w:tabs>
          <w:tab w:val="left" w:pos="192"/>
        </w:tabs>
        <w:suppressAutoHyphens/>
        <w:autoSpaceDE w:val="0"/>
        <w:spacing w:before="10" w:after="0" w:line="240" w:lineRule="auto"/>
        <w:jc w:val="both"/>
        <w:rPr>
          <w:rFonts w:eastAsia="Times New Roman" w:cs="Times New Roman"/>
          <w:color w:val="000000"/>
          <w:spacing w:val="-9"/>
          <w:sz w:val="24"/>
          <w:szCs w:val="24"/>
          <w:lang w:eastAsia="ru-RU"/>
        </w:rPr>
      </w:pPr>
      <w:r w:rsidRPr="00DB153C">
        <w:rPr>
          <w:rFonts w:eastAsia="Times New Roman" w:cs="Times New Roman"/>
          <w:color w:val="000000"/>
          <w:spacing w:val="-9"/>
          <w:sz w:val="24"/>
          <w:szCs w:val="24"/>
          <w:lang w:eastAsia="ru-RU"/>
        </w:rPr>
        <w:t>правила передвижения на велосипеде.</w:t>
      </w:r>
    </w:p>
    <w:p w:rsidR="00FC6A8E" w:rsidRPr="00DB153C" w:rsidRDefault="00FC6A8E" w:rsidP="00FC6A8E">
      <w:pPr>
        <w:shd w:val="clear" w:color="auto" w:fill="FFFFFF"/>
        <w:tabs>
          <w:tab w:val="left" w:pos="246"/>
        </w:tabs>
        <w:spacing w:after="0" w:line="240" w:lineRule="auto"/>
        <w:ind w:left="22"/>
        <w:jc w:val="both"/>
        <w:rPr>
          <w:rFonts w:eastAsia="Times New Roman" w:cs="Times New Roman"/>
          <w:b/>
          <w:bCs/>
          <w:color w:val="000000"/>
          <w:spacing w:val="-1"/>
          <w:sz w:val="24"/>
          <w:szCs w:val="24"/>
          <w:u w:val="single"/>
          <w:lang w:eastAsia="ru-RU"/>
        </w:rPr>
      </w:pPr>
      <w:r w:rsidRPr="00DB153C">
        <w:rPr>
          <w:rFonts w:eastAsia="Times New Roman" w:cs="Times New Roman"/>
          <w:b/>
          <w:bCs/>
          <w:i/>
          <w:iCs/>
          <w:color w:val="000000"/>
          <w:spacing w:val="-1"/>
          <w:sz w:val="24"/>
          <w:szCs w:val="24"/>
          <w:u w:val="single"/>
          <w:lang w:eastAsia="ru-RU"/>
        </w:rPr>
        <w:t xml:space="preserve">Обучающиеся должны </w:t>
      </w:r>
      <w:r w:rsidRPr="00DB153C">
        <w:rPr>
          <w:rFonts w:eastAsia="Times New Roman" w:cs="Times New Roman"/>
          <w:b/>
          <w:bCs/>
          <w:color w:val="000000"/>
          <w:spacing w:val="-1"/>
          <w:sz w:val="24"/>
          <w:szCs w:val="24"/>
          <w:u w:val="single"/>
          <w:lang w:eastAsia="ru-RU"/>
        </w:rPr>
        <w:t>уметь:</w:t>
      </w:r>
    </w:p>
    <w:p w:rsidR="00FC6A8E" w:rsidRPr="00DB153C" w:rsidRDefault="00FC6A8E" w:rsidP="00FC6A8E">
      <w:pPr>
        <w:widowControl w:val="0"/>
        <w:numPr>
          <w:ilvl w:val="0"/>
          <w:numId w:val="9"/>
        </w:numPr>
        <w:shd w:val="clear" w:color="auto" w:fill="FFFFFF"/>
        <w:tabs>
          <w:tab w:val="left" w:pos="206"/>
        </w:tabs>
        <w:suppressAutoHyphens/>
        <w:autoSpaceDE w:val="0"/>
        <w:spacing w:before="5"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4"/>
          <w:sz w:val="24"/>
          <w:szCs w:val="24"/>
          <w:lang w:eastAsia="ru-RU"/>
        </w:rPr>
        <w:t>соблюдать правила поведения в об</w:t>
      </w:r>
      <w:r w:rsidRPr="00DB153C">
        <w:rPr>
          <w:rFonts w:eastAsia="Times New Roman" w:cs="Times New Roman"/>
          <w:color w:val="000000"/>
          <w:spacing w:val="-4"/>
          <w:sz w:val="24"/>
          <w:szCs w:val="24"/>
          <w:lang w:eastAsia="ru-RU"/>
        </w:rPr>
        <w:softHyphen/>
      </w:r>
      <w:r w:rsidRPr="00DB153C">
        <w:rPr>
          <w:rFonts w:eastAsia="Times New Roman" w:cs="Times New Roman"/>
          <w:color w:val="000000"/>
          <w:spacing w:val="-2"/>
          <w:sz w:val="24"/>
          <w:szCs w:val="24"/>
          <w:lang w:eastAsia="ru-RU"/>
        </w:rPr>
        <w:t>щественном транспорте (правила по</w:t>
      </w:r>
      <w:r w:rsidRPr="00DB153C">
        <w:rPr>
          <w:rFonts w:eastAsia="Times New Roman" w:cs="Times New Roman"/>
          <w:color w:val="000000"/>
          <w:spacing w:val="-2"/>
          <w:sz w:val="24"/>
          <w:szCs w:val="24"/>
          <w:lang w:eastAsia="ru-RU"/>
        </w:rPr>
        <w:softHyphen/>
      </w:r>
      <w:r w:rsidRPr="00DB153C">
        <w:rPr>
          <w:rFonts w:eastAsia="Times New Roman" w:cs="Times New Roman"/>
          <w:color w:val="000000"/>
          <w:spacing w:val="-6"/>
          <w:sz w:val="24"/>
          <w:szCs w:val="24"/>
          <w:lang w:eastAsia="ru-RU"/>
        </w:rPr>
        <w:t>садки, покупки билета, поведение в са</w:t>
      </w:r>
      <w:r w:rsidRPr="00DB153C">
        <w:rPr>
          <w:rFonts w:eastAsia="Times New Roman" w:cs="Times New Roman"/>
          <w:color w:val="000000"/>
          <w:spacing w:val="-6"/>
          <w:sz w:val="24"/>
          <w:szCs w:val="24"/>
          <w:lang w:eastAsia="ru-RU"/>
        </w:rPr>
        <w:softHyphen/>
      </w:r>
      <w:r w:rsidRPr="00DB153C">
        <w:rPr>
          <w:rFonts w:eastAsia="Times New Roman" w:cs="Times New Roman"/>
          <w:color w:val="000000"/>
          <w:spacing w:val="-4"/>
          <w:sz w:val="24"/>
          <w:szCs w:val="24"/>
          <w:lang w:eastAsia="ru-RU"/>
        </w:rPr>
        <w:t>лоне и при выходе на улицу);</w:t>
      </w:r>
    </w:p>
    <w:p w:rsidR="00FC6A8E" w:rsidRPr="00DB153C" w:rsidRDefault="00FC6A8E" w:rsidP="00FC6A8E">
      <w:pPr>
        <w:widowControl w:val="0"/>
        <w:numPr>
          <w:ilvl w:val="0"/>
          <w:numId w:val="9"/>
        </w:numPr>
        <w:shd w:val="clear" w:color="auto" w:fill="FFFFFF"/>
        <w:tabs>
          <w:tab w:val="left" w:pos="206"/>
        </w:tabs>
        <w:suppressAutoHyphens/>
        <w:autoSpaceDE w:val="0"/>
        <w:spacing w:before="29" w:after="0" w:line="240" w:lineRule="auto"/>
        <w:jc w:val="both"/>
        <w:rPr>
          <w:rFonts w:eastAsia="Times New Roman" w:cs="Times New Roman"/>
          <w:color w:val="000000"/>
          <w:spacing w:val="-5"/>
          <w:sz w:val="24"/>
          <w:szCs w:val="24"/>
          <w:lang w:eastAsia="ru-RU"/>
        </w:rPr>
      </w:pPr>
      <w:r w:rsidRPr="00DB153C">
        <w:rPr>
          <w:rFonts w:eastAsia="Times New Roman" w:cs="Times New Roman"/>
          <w:color w:val="000000"/>
          <w:spacing w:val="-4"/>
          <w:sz w:val="24"/>
          <w:szCs w:val="24"/>
          <w:lang w:eastAsia="ru-RU"/>
        </w:rPr>
        <w:t>соблюдать правила дорожного дви</w:t>
      </w:r>
      <w:r w:rsidRPr="00DB153C">
        <w:rPr>
          <w:rFonts w:eastAsia="Times New Roman" w:cs="Times New Roman"/>
          <w:color w:val="000000"/>
          <w:spacing w:val="-4"/>
          <w:sz w:val="24"/>
          <w:szCs w:val="24"/>
          <w:lang w:eastAsia="ru-RU"/>
        </w:rPr>
        <w:softHyphen/>
      </w:r>
      <w:r w:rsidRPr="00DB153C">
        <w:rPr>
          <w:rFonts w:eastAsia="Times New Roman" w:cs="Times New Roman"/>
          <w:color w:val="000000"/>
          <w:spacing w:val="-5"/>
          <w:sz w:val="24"/>
          <w:szCs w:val="24"/>
          <w:lang w:eastAsia="ru-RU"/>
        </w:rPr>
        <w:t>жения;</w:t>
      </w:r>
    </w:p>
    <w:p w:rsidR="00FC6A8E" w:rsidRPr="00DB153C" w:rsidRDefault="00FC6A8E" w:rsidP="00FC6A8E">
      <w:pPr>
        <w:widowControl w:val="0"/>
        <w:numPr>
          <w:ilvl w:val="0"/>
          <w:numId w:val="9"/>
        </w:numPr>
        <w:shd w:val="clear" w:color="auto" w:fill="FFFFFF"/>
        <w:tabs>
          <w:tab w:val="left" w:pos="206"/>
        </w:tabs>
        <w:suppressAutoHyphens/>
        <w:autoSpaceDE w:val="0"/>
        <w:spacing w:before="29"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3"/>
          <w:sz w:val="24"/>
          <w:szCs w:val="24"/>
          <w:lang w:eastAsia="ru-RU"/>
        </w:rPr>
        <w:t>различать знаки дорожного движе</w:t>
      </w:r>
      <w:r w:rsidRPr="00DB153C">
        <w:rPr>
          <w:rFonts w:eastAsia="Times New Roman" w:cs="Times New Roman"/>
          <w:color w:val="000000"/>
          <w:spacing w:val="-7"/>
          <w:sz w:val="24"/>
          <w:szCs w:val="24"/>
          <w:lang w:eastAsia="ru-RU"/>
        </w:rPr>
        <w:t xml:space="preserve">ния,  встречающиеся по пути из дома до </w:t>
      </w:r>
      <w:r w:rsidRPr="00DB153C">
        <w:rPr>
          <w:rFonts w:eastAsia="Times New Roman" w:cs="Times New Roman"/>
          <w:color w:val="000000"/>
          <w:spacing w:val="-4"/>
          <w:sz w:val="24"/>
          <w:szCs w:val="24"/>
          <w:lang w:eastAsia="ru-RU"/>
        </w:rPr>
        <w:t>школы школы-интерната и обратно.</w:t>
      </w:r>
    </w:p>
    <w:p w:rsidR="00FC6A8E" w:rsidRPr="00DB153C" w:rsidRDefault="00FC6A8E" w:rsidP="00FC6A8E">
      <w:pPr>
        <w:shd w:val="clear" w:color="auto" w:fill="FFFFFF"/>
        <w:tabs>
          <w:tab w:val="left" w:pos="206"/>
        </w:tabs>
        <w:spacing w:before="29" w:after="0" w:line="240" w:lineRule="auto"/>
        <w:jc w:val="both"/>
        <w:rPr>
          <w:rFonts w:eastAsia="Times New Roman" w:cs="Times New Roman"/>
          <w:color w:val="000000"/>
          <w:spacing w:val="-4"/>
          <w:sz w:val="24"/>
          <w:szCs w:val="24"/>
          <w:lang w:eastAsia="ru-RU"/>
        </w:rPr>
      </w:pPr>
    </w:p>
    <w:p w:rsidR="00FC6A8E" w:rsidRDefault="00FC6A8E" w:rsidP="00FC6A8E">
      <w:pPr>
        <w:shd w:val="clear" w:color="auto" w:fill="FFFFFF"/>
        <w:tabs>
          <w:tab w:val="left" w:pos="180"/>
        </w:tabs>
        <w:spacing w:after="0" w:line="240" w:lineRule="auto"/>
        <w:jc w:val="both"/>
        <w:rPr>
          <w:rFonts w:eastAsia="Times New Roman" w:cs="Times New Roman"/>
          <w:b/>
          <w:color w:val="000000"/>
          <w:spacing w:val="-4"/>
          <w:sz w:val="24"/>
          <w:szCs w:val="24"/>
          <w:lang w:eastAsia="ru-RU"/>
        </w:rPr>
      </w:pPr>
      <w:r w:rsidRPr="00DB153C">
        <w:rPr>
          <w:rFonts w:eastAsia="Times New Roman" w:cs="Times New Roman"/>
          <w:b/>
          <w:color w:val="000000"/>
          <w:spacing w:val="-4"/>
          <w:sz w:val="24"/>
          <w:szCs w:val="24"/>
          <w:lang w:eastAsia="ru-RU"/>
        </w:rPr>
        <w:t>Торговля.</w:t>
      </w:r>
    </w:p>
    <w:p w:rsidR="00FC6A8E" w:rsidRPr="00DB153C" w:rsidRDefault="00FC6A8E" w:rsidP="00FC6A8E">
      <w:pPr>
        <w:shd w:val="clear" w:color="auto" w:fill="FFFFFF"/>
        <w:tabs>
          <w:tab w:val="left" w:pos="180"/>
        </w:tabs>
        <w:spacing w:after="0" w:line="240" w:lineRule="auto"/>
        <w:jc w:val="both"/>
        <w:rPr>
          <w:rFonts w:eastAsia="Times New Roman" w:cs="Times New Roman"/>
          <w:b/>
          <w:color w:val="000000"/>
          <w:spacing w:val="-4"/>
          <w:sz w:val="24"/>
          <w:szCs w:val="24"/>
          <w:lang w:eastAsia="ru-RU"/>
        </w:rPr>
      </w:pPr>
    </w:p>
    <w:p w:rsidR="00FC6A8E" w:rsidRPr="00DB153C" w:rsidRDefault="00FC6A8E" w:rsidP="00FC6A8E">
      <w:pPr>
        <w:shd w:val="clear" w:color="auto" w:fill="FFFFFF"/>
        <w:tabs>
          <w:tab w:val="left" w:pos="180"/>
        </w:tabs>
        <w:spacing w:after="0" w:line="240" w:lineRule="auto"/>
        <w:jc w:val="both"/>
        <w:rPr>
          <w:rFonts w:eastAsia="Times New Roman" w:cs="Times New Roman"/>
          <w:b/>
          <w:bCs/>
          <w:color w:val="000000"/>
          <w:spacing w:val="1"/>
          <w:sz w:val="24"/>
          <w:szCs w:val="24"/>
          <w:u w:val="single"/>
          <w:lang w:eastAsia="ru-RU"/>
        </w:rPr>
      </w:pPr>
      <w:r w:rsidRPr="00DB153C">
        <w:rPr>
          <w:rFonts w:eastAsia="Times New Roman" w:cs="Times New Roman"/>
          <w:b/>
          <w:bCs/>
          <w:i/>
          <w:iCs/>
          <w:color w:val="000000"/>
          <w:spacing w:val="1"/>
          <w:sz w:val="24"/>
          <w:szCs w:val="24"/>
          <w:u w:val="single"/>
          <w:lang w:eastAsia="ru-RU"/>
        </w:rPr>
        <w:t xml:space="preserve">Обучающиеся должны </w:t>
      </w:r>
      <w:r w:rsidRPr="00DB153C">
        <w:rPr>
          <w:rFonts w:eastAsia="Times New Roman" w:cs="Times New Roman"/>
          <w:b/>
          <w:bCs/>
          <w:color w:val="000000"/>
          <w:spacing w:val="1"/>
          <w:sz w:val="24"/>
          <w:szCs w:val="24"/>
          <w:u w:val="single"/>
          <w:lang w:eastAsia="ru-RU"/>
        </w:rPr>
        <w:t>знать:</w:t>
      </w:r>
    </w:p>
    <w:p w:rsidR="00FC6A8E" w:rsidRPr="00DB153C" w:rsidRDefault="00FC6A8E" w:rsidP="00FC6A8E">
      <w:pPr>
        <w:widowControl w:val="0"/>
        <w:numPr>
          <w:ilvl w:val="0"/>
          <w:numId w:val="10"/>
        </w:numPr>
        <w:shd w:val="clear" w:color="auto" w:fill="FFFFFF"/>
        <w:tabs>
          <w:tab w:val="left" w:pos="197"/>
        </w:tabs>
        <w:suppressAutoHyphens/>
        <w:autoSpaceDE w:val="0"/>
        <w:spacing w:after="0" w:line="240" w:lineRule="auto"/>
        <w:jc w:val="both"/>
        <w:rPr>
          <w:rFonts w:eastAsia="Times New Roman" w:cs="Times New Roman"/>
          <w:color w:val="000000"/>
          <w:sz w:val="24"/>
          <w:szCs w:val="24"/>
          <w:lang w:eastAsia="ru-RU"/>
        </w:rPr>
      </w:pPr>
      <w:r w:rsidRPr="00DB153C">
        <w:rPr>
          <w:rFonts w:eastAsia="Times New Roman" w:cs="Times New Roman"/>
          <w:color w:val="000000"/>
          <w:sz w:val="24"/>
          <w:szCs w:val="24"/>
          <w:lang w:eastAsia="ru-RU"/>
        </w:rPr>
        <w:t>виды магазинов;</w:t>
      </w:r>
    </w:p>
    <w:p w:rsidR="00FC6A8E" w:rsidRPr="00DB153C" w:rsidRDefault="00FC6A8E" w:rsidP="00FC6A8E">
      <w:pPr>
        <w:widowControl w:val="0"/>
        <w:numPr>
          <w:ilvl w:val="0"/>
          <w:numId w:val="10"/>
        </w:numPr>
        <w:shd w:val="clear" w:color="auto" w:fill="FFFFFF"/>
        <w:tabs>
          <w:tab w:val="left" w:pos="197"/>
        </w:tabs>
        <w:suppressAutoHyphens/>
        <w:autoSpaceDE w:val="0"/>
        <w:spacing w:before="14" w:after="0" w:line="240" w:lineRule="auto"/>
        <w:jc w:val="both"/>
        <w:rPr>
          <w:rFonts w:eastAsia="Times New Roman" w:cs="Times New Roman"/>
          <w:color w:val="000000"/>
          <w:sz w:val="24"/>
          <w:szCs w:val="24"/>
          <w:lang w:eastAsia="ru-RU"/>
        </w:rPr>
      </w:pPr>
      <w:r w:rsidRPr="00DB153C">
        <w:rPr>
          <w:rFonts w:eastAsia="Times New Roman" w:cs="Times New Roman"/>
          <w:color w:val="000000"/>
          <w:spacing w:val="-1"/>
          <w:sz w:val="24"/>
          <w:szCs w:val="24"/>
          <w:lang w:eastAsia="ru-RU"/>
        </w:rPr>
        <w:lastRenderedPageBreak/>
        <w:t xml:space="preserve">назначение продуктовых магазинов, </w:t>
      </w:r>
      <w:r w:rsidRPr="00DB153C">
        <w:rPr>
          <w:rFonts w:eastAsia="Times New Roman" w:cs="Times New Roman"/>
          <w:color w:val="000000"/>
          <w:sz w:val="24"/>
          <w:szCs w:val="24"/>
          <w:lang w:eastAsia="ru-RU"/>
        </w:rPr>
        <w:t>их отделы и содержание продукции;</w:t>
      </w:r>
    </w:p>
    <w:p w:rsidR="00FC6A8E" w:rsidRPr="00DB153C" w:rsidRDefault="00FC6A8E" w:rsidP="00FC6A8E">
      <w:pPr>
        <w:widowControl w:val="0"/>
        <w:numPr>
          <w:ilvl w:val="0"/>
          <w:numId w:val="10"/>
        </w:numPr>
        <w:shd w:val="clear" w:color="auto" w:fill="FFFFFF"/>
        <w:tabs>
          <w:tab w:val="left" w:pos="197"/>
        </w:tabs>
        <w:suppressAutoHyphens/>
        <w:autoSpaceDE w:val="0"/>
        <w:spacing w:after="0" w:line="240" w:lineRule="auto"/>
        <w:jc w:val="both"/>
        <w:rPr>
          <w:rFonts w:eastAsia="Times New Roman" w:cs="Times New Roman"/>
          <w:color w:val="000000"/>
          <w:spacing w:val="1"/>
          <w:sz w:val="24"/>
          <w:szCs w:val="24"/>
          <w:lang w:eastAsia="ru-RU"/>
        </w:rPr>
      </w:pPr>
      <w:r w:rsidRPr="00DB153C">
        <w:rPr>
          <w:rFonts w:eastAsia="Times New Roman" w:cs="Times New Roman"/>
          <w:color w:val="000000"/>
          <w:spacing w:val="1"/>
          <w:sz w:val="24"/>
          <w:szCs w:val="24"/>
          <w:lang w:eastAsia="ru-RU"/>
        </w:rPr>
        <w:t>правила поведения в магазине;</w:t>
      </w:r>
    </w:p>
    <w:p w:rsidR="00FC6A8E" w:rsidRPr="00DB153C" w:rsidRDefault="00FC6A8E" w:rsidP="00FC6A8E">
      <w:pPr>
        <w:widowControl w:val="0"/>
        <w:numPr>
          <w:ilvl w:val="0"/>
          <w:numId w:val="10"/>
        </w:numPr>
        <w:shd w:val="clear" w:color="auto" w:fill="FFFFFF"/>
        <w:tabs>
          <w:tab w:val="left" w:pos="197"/>
        </w:tabs>
        <w:suppressAutoHyphens/>
        <w:autoSpaceDE w:val="0"/>
        <w:spacing w:after="0" w:line="240" w:lineRule="auto"/>
        <w:jc w:val="both"/>
        <w:rPr>
          <w:rFonts w:eastAsia="Times New Roman" w:cs="Times New Roman"/>
          <w:color w:val="000000"/>
          <w:spacing w:val="1"/>
          <w:sz w:val="24"/>
          <w:szCs w:val="24"/>
          <w:lang w:eastAsia="ru-RU"/>
        </w:rPr>
      </w:pPr>
      <w:r w:rsidRPr="00DB153C">
        <w:rPr>
          <w:rFonts w:eastAsia="Times New Roman" w:cs="Times New Roman"/>
          <w:color w:val="000000"/>
          <w:spacing w:val="1"/>
          <w:sz w:val="24"/>
          <w:szCs w:val="24"/>
          <w:lang w:eastAsia="ru-RU"/>
        </w:rPr>
        <w:t>правила покупки товаров;</w:t>
      </w:r>
    </w:p>
    <w:p w:rsidR="00FC6A8E" w:rsidRPr="004B1E9B" w:rsidRDefault="00FC6A8E" w:rsidP="00FC6A8E">
      <w:pPr>
        <w:widowControl w:val="0"/>
        <w:numPr>
          <w:ilvl w:val="0"/>
          <w:numId w:val="10"/>
        </w:numPr>
        <w:shd w:val="clear" w:color="auto" w:fill="FFFFFF"/>
        <w:tabs>
          <w:tab w:val="left" w:pos="192"/>
        </w:tabs>
        <w:suppressAutoHyphens/>
        <w:autoSpaceDE w:val="0"/>
        <w:spacing w:before="5" w:after="0" w:line="240" w:lineRule="auto"/>
        <w:jc w:val="both"/>
        <w:rPr>
          <w:rFonts w:eastAsia="Times New Roman" w:cs="Times New Roman"/>
          <w:color w:val="000000"/>
          <w:spacing w:val="-5"/>
          <w:sz w:val="24"/>
          <w:szCs w:val="24"/>
          <w:lang w:eastAsia="ru-RU"/>
        </w:rPr>
      </w:pPr>
      <w:r w:rsidRPr="00DB153C">
        <w:rPr>
          <w:rFonts w:eastAsia="Times New Roman" w:cs="Times New Roman"/>
          <w:color w:val="000000"/>
          <w:sz w:val="24"/>
          <w:szCs w:val="24"/>
          <w:lang w:eastAsia="ru-RU"/>
        </w:rPr>
        <w:t>стоимость хлебных, молочных про</w:t>
      </w:r>
      <w:r w:rsidRPr="00DB153C">
        <w:rPr>
          <w:rFonts w:eastAsia="Times New Roman" w:cs="Times New Roman"/>
          <w:color w:val="000000"/>
          <w:sz w:val="24"/>
          <w:szCs w:val="24"/>
          <w:lang w:eastAsia="ru-RU"/>
        </w:rPr>
        <w:softHyphen/>
      </w:r>
      <w:r w:rsidRPr="00DB153C">
        <w:rPr>
          <w:rFonts w:eastAsia="Times New Roman" w:cs="Times New Roman"/>
          <w:color w:val="000000"/>
          <w:spacing w:val="-5"/>
          <w:sz w:val="24"/>
          <w:szCs w:val="24"/>
          <w:lang w:eastAsia="ru-RU"/>
        </w:rPr>
        <w:t>дуктов, 2—3 круп (пшено, рис и т.п.), десятка   яиц, некоторых овощей и фруктов.</w:t>
      </w:r>
    </w:p>
    <w:p w:rsidR="00FC6A8E" w:rsidRPr="00DB153C" w:rsidRDefault="00FC6A8E" w:rsidP="00FC6A8E">
      <w:pPr>
        <w:shd w:val="clear" w:color="auto" w:fill="FFFFFF"/>
        <w:tabs>
          <w:tab w:val="left" w:pos="246"/>
        </w:tabs>
        <w:spacing w:after="0" w:line="240" w:lineRule="auto"/>
        <w:ind w:left="22"/>
        <w:jc w:val="both"/>
        <w:rPr>
          <w:rFonts w:eastAsia="Times New Roman" w:cs="Times New Roman"/>
          <w:b/>
          <w:bCs/>
          <w:color w:val="000000"/>
          <w:spacing w:val="-1"/>
          <w:sz w:val="24"/>
          <w:szCs w:val="24"/>
          <w:u w:val="single"/>
          <w:lang w:eastAsia="ru-RU"/>
        </w:rPr>
      </w:pPr>
      <w:r w:rsidRPr="00DB153C">
        <w:rPr>
          <w:rFonts w:eastAsia="Times New Roman" w:cs="Times New Roman"/>
          <w:b/>
          <w:bCs/>
          <w:i/>
          <w:iCs/>
          <w:color w:val="000000"/>
          <w:spacing w:val="-1"/>
          <w:sz w:val="24"/>
          <w:szCs w:val="24"/>
          <w:u w:val="single"/>
          <w:lang w:eastAsia="ru-RU"/>
        </w:rPr>
        <w:t xml:space="preserve">Обучающиеся должны </w:t>
      </w:r>
      <w:r w:rsidRPr="00DB153C">
        <w:rPr>
          <w:rFonts w:eastAsia="Times New Roman" w:cs="Times New Roman"/>
          <w:b/>
          <w:bCs/>
          <w:color w:val="000000"/>
          <w:spacing w:val="-1"/>
          <w:sz w:val="24"/>
          <w:szCs w:val="24"/>
          <w:u w:val="single"/>
          <w:lang w:eastAsia="ru-RU"/>
        </w:rPr>
        <w:t>уметь:</w:t>
      </w:r>
    </w:p>
    <w:p w:rsidR="00FC6A8E" w:rsidRPr="00DB153C" w:rsidRDefault="00FC6A8E" w:rsidP="00FC6A8E">
      <w:pPr>
        <w:widowControl w:val="0"/>
        <w:numPr>
          <w:ilvl w:val="0"/>
          <w:numId w:val="11"/>
        </w:numPr>
        <w:shd w:val="clear" w:color="auto" w:fill="FFFFFF"/>
        <w:tabs>
          <w:tab w:val="left" w:pos="178"/>
        </w:tabs>
        <w:suppressAutoHyphens/>
        <w:autoSpaceDE w:val="0"/>
        <w:spacing w:after="0" w:line="240" w:lineRule="auto"/>
        <w:jc w:val="both"/>
        <w:rPr>
          <w:rFonts w:eastAsia="Times New Roman" w:cs="Times New Roman"/>
          <w:color w:val="000000"/>
          <w:sz w:val="24"/>
          <w:szCs w:val="24"/>
          <w:lang w:eastAsia="ru-RU"/>
        </w:rPr>
      </w:pPr>
      <w:r w:rsidRPr="00DB153C">
        <w:rPr>
          <w:rFonts w:eastAsia="Times New Roman" w:cs="Times New Roman"/>
          <w:color w:val="000000"/>
          <w:spacing w:val="-3"/>
          <w:sz w:val="24"/>
          <w:szCs w:val="24"/>
          <w:lang w:eastAsia="ru-RU"/>
        </w:rPr>
        <w:t>выбирать необходимые продукты пи</w:t>
      </w:r>
      <w:r w:rsidRPr="00DB153C">
        <w:rPr>
          <w:rFonts w:eastAsia="Times New Roman" w:cs="Times New Roman"/>
          <w:color w:val="000000"/>
          <w:sz w:val="24"/>
          <w:szCs w:val="24"/>
          <w:lang w:eastAsia="ru-RU"/>
        </w:rPr>
        <w:t>тания с учетом срока годности;</w:t>
      </w:r>
    </w:p>
    <w:p w:rsidR="00FC6A8E" w:rsidRPr="00DB153C" w:rsidRDefault="00FC6A8E" w:rsidP="00FC6A8E">
      <w:pPr>
        <w:widowControl w:val="0"/>
        <w:numPr>
          <w:ilvl w:val="0"/>
          <w:numId w:val="11"/>
        </w:numPr>
        <w:shd w:val="clear" w:color="auto" w:fill="FFFFFF"/>
        <w:tabs>
          <w:tab w:val="left" w:pos="178"/>
        </w:tabs>
        <w:suppressAutoHyphens/>
        <w:autoSpaceDE w:val="0"/>
        <w:spacing w:after="0" w:line="240" w:lineRule="auto"/>
        <w:jc w:val="both"/>
        <w:rPr>
          <w:rFonts w:eastAsia="Times New Roman" w:cs="Times New Roman"/>
          <w:color w:val="000000"/>
          <w:sz w:val="24"/>
          <w:szCs w:val="24"/>
          <w:lang w:eastAsia="ru-RU"/>
        </w:rPr>
      </w:pPr>
      <w:r w:rsidRPr="00DB153C">
        <w:rPr>
          <w:rFonts w:eastAsia="Times New Roman" w:cs="Times New Roman"/>
          <w:color w:val="000000"/>
          <w:spacing w:val="-3"/>
          <w:sz w:val="24"/>
          <w:szCs w:val="24"/>
          <w:lang w:eastAsia="ru-RU"/>
        </w:rPr>
        <w:t>округленно подсчитать сумму за при</w:t>
      </w:r>
      <w:r w:rsidRPr="00DB153C">
        <w:rPr>
          <w:rFonts w:eastAsia="Times New Roman" w:cs="Times New Roman"/>
          <w:color w:val="000000"/>
          <w:spacing w:val="-3"/>
          <w:sz w:val="24"/>
          <w:szCs w:val="24"/>
          <w:lang w:eastAsia="ru-RU"/>
        </w:rPr>
        <w:softHyphen/>
      </w:r>
      <w:r w:rsidRPr="00DB153C">
        <w:rPr>
          <w:rFonts w:eastAsia="Times New Roman" w:cs="Times New Roman"/>
          <w:color w:val="000000"/>
          <w:sz w:val="24"/>
          <w:szCs w:val="24"/>
          <w:lang w:eastAsia="ru-RU"/>
        </w:rPr>
        <w:t>обретенные продукты;</w:t>
      </w:r>
    </w:p>
    <w:p w:rsidR="00FC6A8E" w:rsidRPr="004B1E9B" w:rsidRDefault="00FC6A8E" w:rsidP="00FC6A8E">
      <w:pPr>
        <w:widowControl w:val="0"/>
        <w:numPr>
          <w:ilvl w:val="0"/>
          <w:numId w:val="11"/>
        </w:numPr>
        <w:shd w:val="clear" w:color="auto" w:fill="FFFFFF"/>
        <w:tabs>
          <w:tab w:val="left" w:pos="178"/>
        </w:tabs>
        <w:suppressAutoHyphens/>
        <w:autoSpaceDE w:val="0"/>
        <w:spacing w:after="0" w:line="240" w:lineRule="auto"/>
        <w:jc w:val="both"/>
        <w:rPr>
          <w:rFonts w:eastAsia="Times New Roman" w:cs="Times New Roman"/>
          <w:color w:val="000000"/>
          <w:sz w:val="24"/>
          <w:szCs w:val="24"/>
          <w:lang w:eastAsia="ru-RU"/>
        </w:rPr>
      </w:pPr>
      <w:r w:rsidRPr="00DB153C">
        <w:rPr>
          <w:rFonts w:eastAsia="Times New Roman" w:cs="Times New Roman"/>
          <w:color w:val="000000"/>
          <w:sz w:val="24"/>
          <w:szCs w:val="24"/>
          <w:lang w:eastAsia="ru-RU"/>
        </w:rPr>
        <w:t>оплатить, проверить чек и сдачу;</w:t>
      </w:r>
      <w:r>
        <w:rPr>
          <w:rFonts w:eastAsia="Times New Roman" w:cs="Times New Roman"/>
          <w:color w:val="000000"/>
          <w:sz w:val="24"/>
          <w:szCs w:val="24"/>
          <w:lang w:eastAsia="ru-RU"/>
        </w:rPr>
        <w:t xml:space="preserve"> </w:t>
      </w:r>
      <w:r w:rsidRPr="004B1E9B">
        <w:rPr>
          <w:rFonts w:eastAsia="Times New Roman" w:cs="Times New Roman"/>
          <w:color w:val="000000"/>
          <w:spacing w:val="-1"/>
          <w:sz w:val="24"/>
          <w:szCs w:val="24"/>
          <w:lang w:eastAsia="ru-RU"/>
        </w:rPr>
        <w:t xml:space="preserve">культурно вести себя с работниками </w:t>
      </w:r>
      <w:r w:rsidRPr="004B1E9B">
        <w:rPr>
          <w:rFonts w:eastAsia="Times New Roman" w:cs="Times New Roman"/>
          <w:color w:val="000000"/>
          <w:spacing w:val="1"/>
          <w:sz w:val="24"/>
          <w:szCs w:val="24"/>
          <w:lang w:eastAsia="ru-RU"/>
        </w:rPr>
        <w:t>торговли</w:t>
      </w:r>
    </w:p>
    <w:p w:rsidR="00FC6A8E" w:rsidRDefault="00FC6A8E" w:rsidP="00FC6A8E">
      <w:pPr>
        <w:widowControl w:val="0"/>
        <w:shd w:val="clear" w:color="auto" w:fill="FFFFFF"/>
        <w:tabs>
          <w:tab w:val="left" w:pos="178"/>
        </w:tabs>
        <w:suppressAutoHyphens/>
        <w:autoSpaceDE w:val="0"/>
        <w:spacing w:after="0" w:line="240" w:lineRule="auto"/>
        <w:rPr>
          <w:rFonts w:eastAsia="Times New Roman" w:cs="Times New Roman"/>
          <w:color w:val="000000"/>
          <w:spacing w:val="1"/>
          <w:sz w:val="24"/>
          <w:szCs w:val="24"/>
          <w:lang w:eastAsia="ru-RU"/>
        </w:rPr>
      </w:pPr>
    </w:p>
    <w:p w:rsidR="00FC6A8E" w:rsidRDefault="00FC6A8E" w:rsidP="00FC6A8E">
      <w:pPr>
        <w:shd w:val="clear" w:color="auto" w:fill="FFFFFF"/>
        <w:spacing w:before="58" w:after="0" w:line="240" w:lineRule="auto"/>
        <w:ind w:left="7"/>
        <w:jc w:val="both"/>
        <w:rPr>
          <w:rFonts w:eastAsia="Times New Roman" w:cs="Times New Roman"/>
          <w:b/>
          <w:sz w:val="24"/>
          <w:szCs w:val="24"/>
          <w:lang w:eastAsia="ru-RU"/>
        </w:rPr>
      </w:pPr>
      <w:r>
        <w:rPr>
          <w:rFonts w:eastAsia="Times New Roman" w:cs="Times New Roman"/>
          <w:b/>
          <w:sz w:val="24"/>
          <w:szCs w:val="24"/>
          <w:lang w:eastAsia="ru-RU"/>
        </w:rPr>
        <w:t>Средства связи</w:t>
      </w:r>
    </w:p>
    <w:p w:rsidR="00FC6A8E" w:rsidRDefault="00FC6A8E" w:rsidP="00FC6A8E">
      <w:pPr>
        <w:shd w:val="clear" w:color="auto" w:fill="FFFFFF"/>
        <w:spacing w:before="58" w:after="0" w:line="240" w:lineRule="auto"/>
        <w:ind w:left="7"/>
        <w:jc w:val="both"/>
        <w:rPr>
          <w:rFonts w:eastAsia="Times New Roman" w:cs="Times New Roman"/>
          <w:b/>
          <w:sz w:val="24"/>
          <w:szCs w:val="24"/>
          <w:lang w:eastAsia="ru-RU"/>
        </w:rPr>
      </w:pPr>
    </w:p>
    <w:p w:rsidR="00FC6A8E" w:rsidRPr="00526519" w:rsidRDefault="00FC6A8E" w:rsidP="00FC6A8E">
      <w:pPr>
        <w:pStyle w:val="a6"/>
        <w:shd w:val="clear" w:color="auto" w:fill="FFFFFF"/>
        <w:spacing w:before="0" w:beforeAutospacing="0" w:after="0" w:afterAutospacing="0"/>
        <w:rPr>
          <w:color w:val="000000"/>
          <w:sz w:val="22"/>
          <w:szCs w:val="22"/>
          <w:u w:val="single"/>
        </w:rPr>
      </w:pPr>
      <w:r w:rsidRPr="00526519">
        <w:rPr>
          <w:b/>
          <w:bCs/>
          <w:i/>
          <w:iCs/>
          <w:color w:val="000000"/>
          <w:sz w:val="22"/>
          <w:szCs w:val="22"/>
          <w:u w:val="single"/>
        </w:rPr>
        <w:t>Обучающиеся должны знать:</w:t>
      </w:r>
    </w:p>
    <w:p w:rsidR="00FC6A8E" w:rsidRPr="00C150AE" w:rsidRDefault="00FC6A8E" w:rsidP="00FC6A8E">
      <w:pPr>
        <w:pStyle w:val="a6"/>
        <w:numPr>
          <w:ilvl w:val="0"/>
          <w:numId w:val="15"/>
        </w:numPr>
        <w:shd w:val="clear" w:color="auto" w:fill="FFFFFF"/>
        <w:spacing w:before="0" w:beforeAutospacing="0" w:after="0" w:afterAutospacing="0"/>
        <w:rPr>
          <w:color w:val="000000"/>
        </w:rPr>
      </w:pPr>
      <w:r>
        <w:rPr>
          <w:color w:val="000000"/>
        </w:rPr>
        <w:t xml:space="preserve">индекс, домашний адрес, </w:t>
      </w:r>
      <w:r w:rsidRPr="00C150AE">
        <w:rPr>
          <w:color w:val="000000"/>
        </w:rPr>
        <w:t xml:space="preserve">основные средства связи; виды почтовых отправлений; </w:t>
      </w:r>
    </w:p>
    <w:p w:rsidR="00FC6A8E" w:rsidRPr="00526519" w:rsidRDefault="00FC6A8E" w:rsidP="00FC6A8E">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FC6A8E" w:rsidRPr="00C150AE" w:rsidRDefault="00FC6A8E" w:rsidP="00FC6A8E">
      <w:pPr>
        <w:pStyle w:val="a6"/>
        <w:numPr>
          <w:ilvl w:val="0"/>
          <w:numId w:val="16"/>
        </w:numPr>
        <w:shd w:val="clear" w:color="auto" w:fill="FFFFFF"/>
        <w:spacing w:before="0" w:beforeAutospacing="0" w:after="0" w:afterAutospacing="0"/>
        <w:rPr>
          <w:color w:val="000000"/>
        </w:rPr>
      </w:pPr>
      <w:r w:rsidRPr="00C150AE">
        <w:rPr>
          <w:color w:val="000000"/>
        </w:rPr>
        <w:t>находить индекс почтового отделения по справочнику; записать адрес на конверт</w:t>
      </w:r>
      <w:r>
        <w:rPr>
          <w:color w:val="000000"/>
        </w:rPr>
        <w:t>, почтовой открытке</w:t>
      </w:r>
      <w:r w:rsidRPr="00C150AE">
        <w:rPr>
          <w:color w:val="000000"/>
        </w:rPr>
        <w:t>.</w:t>
      </w:r>
    </w:p>
    <w:p w:rsidR="00FC6A8E" w:rsidRDefault="00FC6A8E" w:rsidP="00FC6A8E">
      <w:pPr>
        <w:pStyle w:val="a6"/>
        <w:shd w:val="clear" w:color="auto" w:fill="FFFFFF"/>
        <w:spacing w:before="0" w:beforeAutospacing="0" w:after="0" w:afterAutospacing="0"/>
        <w:rPr>
          <w:b/>
          <w:bCs/>
          <w:iCs/>
          <w:color w:val="000000"/>
        </w:rPr>
      </w:pPr>
    </w:p>
    <w:p w:rsidR="00FC6A8E" w:rsidRDefault="00FC6A8E" w:rsidP="00FC6A8E">
      <w:pPr>
        <w:pStyle w:val="a6"/>
        <w:shd w:val="clear" w:color="auto" w:fill="FFFFFF"/>
        <w:spacing w:before="0" w:beforeAutospacing="0" w:after="0" w:afterAutospacing="0"/>
        <w:rPr>
          <w:b/>
          <w:bCs/>
          <w:iCs/>
          <w:color w:val="000000"/>
        </w:rPr>
      </w:pPr>
      <w:r w:rsidRPr="00097528">
        <w:rPr>
          <w:b/>
          <w:bCs/>
          <w:iCs/>
          <w:color w:val="000000"/>
        </w:rPr>
        <w:t>Медицинская помощь</w:t>
      </w:r>
    </w:p>
    <w:p w:rsidR="00FC6A8E" w:rsidRPr="00097528" w:rsidRDefault="00FC6A8E" w:rsidP="00FC6A8E">
      <w:pPr>
        <w:pStyle w:val="a6"/>
        <w:shd w:val="clear" w:color="auto" w:fill="FFFFFF"/>
        <w:spacing w:before="0" w:beforeAutospacing="0" w:after="0" w:afterAutospacing="0"/>
        <w:rPr>
          <w:color w:val="000000"/>
        </w:rPr>
      </w:pPr>
    </w:p>
    <w:p w:rsidR="00FC6A8E" w:rsidRPr="00EF7374" w:rsidRDefault="00FC6A8E" w:rsidP="00FC6A8E">
      <w:pPr>
        <w:pStyle w:val="a6"/>
        <w:shd w:val="clear" w:color="auto" w:fill="FFFFFF"/>
        <w:spacing w:before="0" w:beforeAutospacing="0" w:after="0" w:afterAutospacing="0"/>
        <w:rPr>
          <w:b/>
          <w:bCs/>
          <w:i/>
          <w:iCs/>
          <w:color w:val="000000"/>
          <w:sz w:val="22"/>
          <w:szCs w:val="22"/>
          <w:u w:val="single"/>
        </w:rPr>
      </w:pPr>
      <w:r w:rsidRPr="00EF7374">
        <w:rPr>
          <w:b/>
          <w:bCs/>
          <w:i/>
          <w:iCs/>
          <w:color w:val="000000"/>
          <w:sz w:val="22"/>
          <w:szCs w:val="22"/>
          <w:u w:val="single"/>
        </w:rPr>
        <w:t>Обучающиеся должны знать:</w:t>
      </w:r>
    </w:p>
    <w:p w:rsidR="00FC6A8E" w:rsidRPr="00EF7374" w:rsidRDefault="00FC6A8E" w:rsidP="00FC6A8E">
      <w:pPr>
        <w:tabs>
          <w:tab w:val="left" w:pos="1134"/>
        </w:tabs>
        <w:spacing w:after="0" w:line="240" w:lineRule="auto"/>
        <w:rPr>
          <w:rFonts w:cs="Times New Roman"/>
          <w:sz w:val="24"/>
          <w:szCs w:val="24"/>
        </w:rPr>
      </w:pPr>
      <w:r>
        <w:rPr>
          <w:rFonts w:cs="Times New Roman"/>
          <w:sz w:val="24"/>
          <w:szCs w:val="24"/>
        </w:rPr>
        <w:t xml:space="preserve">          ---</w:t>
      </w:r>
      <w:r w:rsidRPr="00EF7374">
        <w:rPr>
          <w:rFonts w:cs="Times New Roman"/>
          <w:sz w:val="24"/>
          <w:szCs w:val="24"/>
        </w:rPr>
        <w:t>состав домашней аптечки (перевязочные средства, дезинфицирующие средства, термометр, горчичники);</w:t>
      </w:r>
    </w:p>
    <w:p w:rsidR="00FC6A8E" w:rsidRPr="00EF7374" w:rsidRDefault="00FC6A8E" w:rsidP="00FC6A8E">
      <w:pPr>
        <w:tabs>
          <w:tab w:val="left" w:pos="1134"/>
        </w:tabs>
        <w:spacing w:after="0" w:line="240" w:lineRule="auto"/>
        <w:rPr>
          <w:rFonts w:cs="Times New Roman"/>
          <w:sz w:val="24"/>
          <w:szCs w:val="24"/>
        </w:rPr>
      </w:pPr>
      <w:r>
        <w:rPr>
          <w:rFonts w:cs="Times New Roman"/>
          <w:sz w:val="24"/>
          <w:szCs w:val="24"/>
        </w:rPr>
        <w:t xml:space="preserve">            ---</w:t>
      </w:r>
      <w:r w:rsidRPr="00EF7374">
        <w:rPr>
          <w:rFonts w:cs="Times New Roman"/>
          <w:sz w:val="24"/>
          <w:szCs w:val="24"/>
        </w:rPr>
        <w:t>правила применения и назначения медицинских средств, входящих в состав домашней аптечки;</w:t>
      </w:r>
    </w:p>
    <w:p w:rsidR="00FC6A8E" w:rsidRPr="00EF7374" w:rsidRDefault="00FC6A8E" w:rsidP="00FC6A8E">
      <w:pPr>
        <w:tabs>
          <w:tab w:val="left" w:pos="1134"/>
        </w:tabs>
        <w:spacing w:after="0" w:line="240" w:lineRule="auto"/>
        <w:rPr>
          <w:rFonts w:cs="Times New Roman"/>
          <w:sz w:val="24"/>
          <w:szCs w:val="24"/>
        </w:rPr>
      </w:pPr>
      <w:r>
        <w:rPr>
          <w:rFonts w:cs="Times New Roman"/>
          <w:sz w:val="24"/>
          <w:szCs w:val="24"/>
        </w:rPr>
        <w:t xml:space="preserve">             ---</w:t>
      </w:r>
      <w:r w:rsidRPr="00EF7374">
        <w:rPr>
          <w:rFonts w:cs="Times New Roman"/>
          <w:sz w:val="24"/>
          <w:szCs w:val="24"/>
        </w:rPr>
        <w:t>местные лекарственные растения;</w:t>
      </w:r>
    </w:p>
    <w:p w:rsidR="00FC6A8E" w:rsidRPr="00EF7374" w:rsidRDefault="00FC6A8E" w:rsidP="00FC6A8E">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EF7374">
        <w:rPr>
          <w:rFonts w:eastAsia="Times New Roman" w:cs="Times New Roman"/>
          <w:b/>
          <w:bCs/>
          <w:i/>
          <w:iCs/>
          <w:color w:val="000000"/>
          <w:spacing w:val="-1"/>
          <w:sz w:val="22"/>
          <w:u w:val="single"/>
          <w:lang w:eastAsia="ru-RU"/>
        </w:rPr>
        <w:t xml:space="preserve">Обучающиеся должны </w:t>
      </w:r>
      <w:r w:rsidRPr="00EF7374">
        <w:rPr>
          <w:rFonts w:eastAsia="Times New Roman" w:cs="Times New Roman"/>
          <w:b/>
          <w:bCs/>
          <w:color w:val="000000"/>
          <w:spacing w:val="-1"/>
          <w:sz w:val="22"/>
          <w:u w:val="single"/>
          <w:lang w:eastAsia="ru-RU"/>
        </w:rPr>
        <w:t>уметь:</w:t>
      </w:r>
    </w:p>
    <w:p w:rsidR="00FC6A8E" w:rsidRPr="00EF7374" w:rsidRDefault="00FC6A8E" w:rsidP="00FC6A8E">
      <w:pPr>
        <w:tabs>
          <w:tab w:val="left" w:pos="1134"/>
        </w:tabs>
        <w:spacing w:after="0" w:line="240" w:lineRule="auto"/>
        <w:rPr>
          <w:rFonts w:cs="Times New Roman"/>
          <w:sz w:val="24"/>
          <w:szCs w:val="24"/>
        </w:rPr>
      </w:pPr>
      <w:r>
        <w:rPr>
          <w:rFonts w:cs="Times New Roman"/>
          <w:sz w:val="24"/>
          <w:szCs w:val="24"/>
        </w:rPr>
        <w:t xml:space="preserve">               ---</w:t>
      </w:r>
      <w:r w:rsidRPr="00EF7374">
        <w:rPr>
          <w:rFonts w:cs="Times New Roman"/>
          <w:sz w:val="24"/>
          <w:szCs w:val="24"/>
        </w:rPr>
        <w:t>пользоваться термометром;</w:t>
      </w:r>
    </w:p>
    <w:p w:rsidR="00FC6A8E" w:rsidRPr="00EF7374" w:rsidRDefault="00FC6A8E" w:rsidP="00FC6A8E">
      <w:pPr>
        <w:tabs>
          <w:tab w:val="left" w:pos="1134"/>
        </w:tabs>
        <w:spacing w:after="0" w:line="240" w:lineRule="auto"/>
        <w:rPr>
          <w:rFonts w:cs="Times New Roman"/>
          <w:sz w:val="24"/>
          <w:szCs w:val="24"/>
        </w:rPr>
      </w:pPr>
      <w:r>
        <w:rPr>
          <w:rFonts w:cs="Times New Roman"/>
          <w:sz w:val="24"/>
          <w:szCs w:val="24"/>
        </w:rPr>
        <w:t xml:space="preserve">               --- </w:t>
      </w:r>
      <w:r w:rsidRPr="00EF7374">
        <w:rPr>
          <w:rFonts w:cs="Times New Roman"/>
          <w:sz w:val="24"/>
          <w:szCs w:val="24"/>
        </w:rPr>
        <w:t>готовить отвары и настои из лекарственных растений;</w:t>
      </w:r>
    </w:p>
    <w:p w:rsidR="00FC6A8E" w:rsidRPr="00EF7374" w:rsidRDefault="00FC6A8E" w:rsidP="00FC6A8E">
      <w:pPr>
        <w:shd w:val="clear" w:color="auto" w:fill="FFFFFF"/>
        <w:tabs>
          <w:tab w:val="left" w:pos="246"/>
        </w:tabs>
        <w:spacing w:after="0" w:line="240" w:lineRule="auto"/>
        <w:rPr>
          <w:rFonts w:eastAsia="Times New Roman" w:cs="Times New Roman"/>
          <w:b/>
          <w:bCs/>
          <w:color w:val="000000"/>
          <w:spacing w:val="-1"/>
          <w:sz w:val="24"/>
          <w:szCs w:val="24"/>
          <w:u w:val="single"/>
          <w:lang w:eastAsia="ru-RU"/>
        </w:rPr>
      </w:pPr>
    </w:p>
    <w:p w:rsidR="00FC6A8E" w:rsidRDefault="00FC6A8E" w:rsidP="00FC6A8E">
      <w:pPr>
        <w:shd w:val="clear" w:color="auto" w:fill="FFFFFF"/>
        <w:spacing w:before="58" w:after="0" w:line="240" w:lineRule="auto"/>
        <w:ind w:left="7"/>
        <w:jc w:val="both"/>
        <w:rPr>
          <w:rFonts w:eastAsia="Times New Roman" w:cs="Times New Roman"/>
          <w:b/>
          <w:sz w:val="24"/>
          <w:szCs w:val="24"/>
          <w:lang w:eastAsia="ru-RU"/>
        </w:rPr>
      </w:pPr>
      <w:r w:rsidRPr="00DB153C">
        <w:rPr>
          <w:rFonts w:eastAsia="Times New Roman" w:cs="Times New Roman"/>
          <w:b/>
          <w:sz w:val="24"/>
          <w:szCs w:val="24"/>
          <w:lang w:eastAsia="ru-RU"/>
        </w:rPr>
        <w:t xml:space="preserve">Питание. </w:t>
      </w:r>
    </w:p>
    <w:p w:rsidR="00FC6A8E" w:rsidRPr="00DB153C" w:rsidRDefault="00FC6A8E" w:rsidP="00FC6A8E">
      <w:pPr>
        <w:shd w:val="clear" w:color="auto" w:fill="FFFFFF"/>
        <w:spacing w:before="58" w:after="0" w:line="240" w:lineRule="auto"/>
        <w:ind w:left="7"/>
        <w:jc w:val="both"/>
        <w:rPr>
          <w:rFonts w:eastAsia="Times New Roman" w:cs="Times New Roman"/>
          <w:b/>
          <w:sz w:val="24"/>
          <w:szCs w:val="24"/>
          <w:lang w:eastAsia="ru-RU"/>
        </w:rPr>
      </w:pPr>
    </w:p>
    <w:p w:rsidR="00FC6A8E" w:rsidRPr="00DB153C" w:rsidRDefault="00FC6A8E" w:rsidP="00FC6A8E">
      <w:pPr>
        <w:shd w:val="clear" w:color="auto" w:fill="FFFFFF"/>
        <w:spacing w:before="58" w:after="0" w:line="240" w:lineRule="auto"/>
        <w:ind w:left="7"/>
        <w:jc w:val="both"/>
        <w:rPr>
          <w:rFonts w:eastAsia="Times New Roman" w:cs="Times New Roman"/>
          <w:b/>
          <w:bCs/>
          <w:color w:val="000000"/>
          <w:spacing w:val="1"/>
          <w:sz w:val="24"/>
          <w:szCs w:val="24"/>
          <w:u w:val="single"/>
          <w:lang w:eastAsia="ru-RU"/>
        </w:rPr>
      </w:pPr>
      <w:r w:rsidRPr="00DB153C">
        <w:rPr>
          <w:rFonts w:eastAsia="Times New Roman" w:cs="Times New Roman"/>
          <w:b/>
          <w:bCs/>
          <w:i/>
          <w:iCs/>
          <w:color w:val="000000"/>
          <w:spacing w:val="1"/>
          <w:sz w:val="24"/>
          <w:szCs w:val="24"/>
          <w:u w:val="single"/>
          <w:lang w:eastAsia="ru-RU"/>
        </w:rPr>
        <w:t xml:space="preserve">Обучающиеся должны </w:t>
      </w:r>
      <w:r w:rsidRPr="00DB153C">
        <w:rPr>
          <w:rFonts w:eastAsia="Times New Roman" w:cs="Times New Roman"/>
          <w:b/>
          <w:bCs/>
          <w:color w:val="000000"/>
          <w:spacing w:val="1"/>
          <w:sz w:val="24"/>
          <w:szCs w:val="24"/>
          <w:u w:val="single"/>
          <w:lang w:eastAsia="ru-RU"/>
        </w:rPr>
        <w:t>знать:</w:t>
      </w:r>
    </w:p>
    <w:p w:rsidR="00FC6A8E" w:rsidRPr="00DB153C" w:rsidRDefault="00FC6A8E" w:rsidP="00FC6A8E">
      <w:pPr>
        <w:widowControl w:val="0"/>
        <w:numPr>
          <w:ilvl w:val="0"/>
          <w:numId w:val="6"/>
        </w:numPr>
        <w:shd w:val="clear" w:color="auto" w:fill="FFFFFF"/>
        <w:tabs>
          <w:tab w:val="left" w:pos="180"/>
        </w:tabs>
        <w:suppressAutoHyphens/>
        <w:autoSpaceDE w:val="0"/>
        <w:spacing w:after="0" w:line="240" w:lineRule="auto"/>
        <w:jc w:val="both"/>
        <w:rPr>
          <w:rFonts w:eastAsia="Times New Roman" w:cs="Times New Roman"/>
          <w:color w:val="000000"/>
          <w:spacing w:val="1"/>
          <w:sz w:val="24"/>
          <w:szCs w:val="24"/>
          <w:lang w:eastAsia="ru-RU"/>
        </w:rPr>
      </w:pPr>
      <w:r w:rsidRPr="00DB153C">
        <w:rPr>
          <w:rFonts w:eastAsia="Times New Roman" w:cs="Times New Roman"/>
          <w:color w:val="000000"/>
          <w:spacing w:val="1"/>
          <w:sz w:val="24"/>
          <w:szCs w:val="24"/>
          <w:lang w:eastAsia="ru-RU"/>
        </w:rPr>
        <w:t>значение питания;</w:t>
      </w:r>
    </w:p>
    <w:p w:rsidR="00FC6A8E" w:rsidRPr="00DB153C" w:rsidRDefault="00FC6A8E" w:rsidP="00FC6A8E">
      <w:pPr>
        <w:widowControl w:val="0"/>
        <w:numPr>
          <w:ilvl w:val="0"/>
          <w:numId w:val="6"/>
        </w:numPr>
        <w:shd w:val="clear" w:color="auto" w:fill="FFFFFF"/>
        <w:tabs>
          <w:tab w:val="left" w:pos="180"/>
        </w:tabs>
        <w:suppressAutoHyphens/>
        <w:autoSpaceDE w:val="0"/>
        <w:spacing w:after="0" w:line="240" w:lineRule="auto"/>
        <w:jc w:val="both"/>
        <w:rPr>
          <w:rFonts w:eastAsia="Times New Roman" w:cs="Times New Roman"/>
          <w:color w:val="000000"/>
          <w:sz w:val="24"/>
          <w:szCs w:val="24"/>
          <w:lang w:eastAsia="ru-RU"/>
        </w:rPr>
      </w:pPr>
      <w:r w:rsidRPr="00DB153C">
        <w:rPr>
          <w:rFonts w:eastAsia="Times New Roman" w:cs="Times New Roman"/>
          <w:color w:val="000000"/>
          <w:spacing w:val="-3"/>
          <w:sz w:val="24"/>
          <w:szCs w:val="24"/>
          <w:lang w:eastAsia="ru-RU"/>
        </w:rPr>
        <w:t>правила безопасной работы режущи</w:t>
      </w:r>
      <w:r w:rsidRPr="00DB153C">
        <w:rPr>
          <w:rFonts w:eastAsia="Times New Roman" w:cs="Times New Roman"/>
          <w:color w:val="000000"/>
          <w:spacing w:val="-3"/>
          <w:sz w:val="24"/>
          <w:szCs w:val="24"/>
          <w:lang w:eastAsia="ru-RU"/>
        </w:rPr>
        <w:softHyphen/>
      </w:r>
      <w:r w:rsidRPr="00DB153C">
        <w:rPr>
          <w:rFonts w:eastAsia="Times New Roman" w:cs="Times New Roman"/>
          <w:color w:val="000000"/>
          <w:sz w:val="24"/>
          <w:szCs w:val="24"/>
          <w:lang w:eastAsia="ru-RU"/>
        </w:rPr>
        <w:t>ми инструментами;</w:t>
      </w:r>
    </w:p>
    <w:p w:rsidR="00FC6A8E" w:rsidRPr="00DB153C" w:rsidRDefault="00FC6A8E" w:rsidP="00FC6A8E">
      <w:pPr>
        <w:widowControl w:val="0"/>
        <w:numPr>
          <w:ilvl w:val="0"/>
          <w:numId w:val="6"/>
        </w:numPr>
        <w:shd w:val="clear" w:color="auto" w:fill="FFFFFF"/>
        <w:tabs>
          <w:tab w:val="left" w:pos="180"/>
        </w:tabs>
        <w:suppressAutoHyphens/>
        <w:autoSpaceDE w:val="0"/>
        <w:spacing w:before="7" w:after="0" w:line="240" w:lineRule="auto"/>
        <w:jc w:val="both"/>
        <w:rPr>
          <w:rFonts w:eastAsia="Times New Roman" w:cs="Times New Roman"/>
          <w:color w:val="000000"/>
          <w:spacing w:val="-2"/>
          <w:sz w:val="24"/>
          <w:szCs w:val="24"/>
          <w:lang w:eastAsia="ru-RU"/>
        </w:rPr>
      </w:pPr>
      <w:r w:rsidRPr="00DB153C">
        <w:rPr>
          <w:rFonts w:eastAsia="Times New Roman" w:cs="Times New Roman"/>
          <w:color w:val="000000"/>
          <w:spacing w:val="-1"/>
          <w:sz w:val="24"/>
          <w:szCs w:val="24"/>
          <w:lang w:eastAsia="ru-RU"/>
        </w:rPr>
        <w:t xml:space="preserve">виды блюд, не требующих тепловой </w:t>
      </w:r>
      <w:r w:rsidRPr="00DB153C">
        <w:rPr>
          <w:rFonts w:eastAsia="Times New Roman" w:cs="Times New Roman"/>
          <w:color w:val="000000"/>
          <w:spacing w:val="-2"/>
          <w:sz w:val="24"/>
          <w:szCs w:val="24"/>
          <w:lang w:eastAsia="ru-RU"/>
        </w:rPr>
        <w:t>обработки;</w:t>
      </w:r>
    </w:p>
    <w:p w:rsidR="00FC6A8E" w:rsidRPr="00DB153C" w:rsidRDefault="00FC6A8E" w:rsidP="00FC6A8E">
      <w:pPr>
        <w:widowControl w:val="0"/>
        <w:numPr>
          <w:ilvl w:val="0"/>
          <w:numId w:val="6"/>
        </w:numPr>
        <w:shd w:val="clear" w:color="auto" w:fill="FFFFFF"/>
        <w:tabs>
          <w:tab w:val="left" w:pos="180"/>
        </w:tabs>
        <w:suppressAutoHyphens/>
        <w:autoSpaceDE w:val="0"/>
        <w:spacing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4"/>
          <w:sz w:val="24"/>
          <w:szCs w:val="24"/>
          <w:lang w:eastAsia="ru-RU"/>
        </w:rPr>
        <w:t>правила сервировки стола;</w:t>
      </w:r>
    </w:p>
    <w:p w:rsidR="00FC6A8E" w:rsidRPr="00DB153C" w:rsidRDefault="00FC6A8E" w:rsidP="00FC6A8E">
      <w:pPr>
        <w:widowControl w:val="0"/>
        <w:numPr>
          <w:ilvl w:val="0"/>
          <w:numId w:val="6"/>
        </w:numPr>
        <w:shd w:val="clear" w:color="auto" w:fill="FFFFFF"/>
        <w:tabs>
          <w:tab w:val="left" w:pos="246"/>
        </w:tabs>
        <w:suppressAutoHyphens/>
        <w:autoSpaceDE w:val="0"/>
        <w:spacing w:after="0" w:line="240" w:lineRule="auto"/>
        <w:ind w:left="22"/>
        <w:jc w:val="both"/>
        <w:rPr>
          <w:rFonts w:eastAsia="Times New Roman" w:cs="Times New Roman"/>
          <w:color w:val="000000"/>
          <w:spacing w:val="-6"/>
          <w:sz w:val="24"/>
          <w:szCs w:val="24"/>
          <w:lang w:eastAsia="ru-RU"/>
        </w:rPr>
      </w:pPr>
      <w:r w:rsidRPr="00DB153C">
        <w:rPr>
          <w:rFonts w:eastAsia="Times New Roman" w:cs="Times New Roman"/>
          <w:color w:val="000000"/>
          <w:spacing w:val="-5"/>
          <w:sz w:val="24"/>
          <w:szCs w:val="24"/>
          <w:lang w:eastAsia="ru-RU"/>
        </w:rPr>
        <w:t>правила мытья посуды и уборки по</w:t>
      </w:r>
      <w:r w:rsidRPr="00DB153C">
        <w:rPr>
          <w:rFonts w:eastAsia="Times New Roman" w:cs="Times New Roman"/>
          <w:color w:val="000000"/>
          <w:spacing w:val="-6"/>
          <w:sz w:val="24"/>
          <w:szCs w:val="24"/>
          <w:lang w:eastAsia="ru-RU"/>
        </w:rPr>
        <w:t>мещения.</w:t>
      </w:r>
    </w:p>
    <w:p w:rsidR="00FC6A8E" w:rsidRPr="00DB153C" w:rsidRDefault="00FC6A8E" w:rsidP="00FC6A8E">
      <w:pPr>
        <w:shd w:val="clear" w:color="auto" w:fill="FFFFFF"/>
        <w:tabs>
          <w:tab w:val="left" w:pos="246"/>
        </w:tabs>
        <w:spacing w:after="0" w:line="240" w:lineRule="auto"/>
        <w:ind w:left="22"/>
        <w:jc w:val="both"/>
        <w:rPr>
          <w:rFonts w:eastAsia="Times New Roman" w:cs="Times New Roman"/>
          <w:color w:val="000000"/>
          <w:sz w:val="24"/>
          <w:szCs w:val="24"/>
          <w:lang w:eastAsia="ru-RU"/>
        </w:rPr>
      </w:pPr>
    </w:p>
    <w:p w:rsidR="00FC6A8E" w:rsidRPr="00DB153C" w:rsidRDefault="00FC6A8E" w:rsidP="00FC6A8E">
      <w:pPr>
        <w:shd w:val="clear" w:color="auto" w:fill="FFFFFF"/>
        <w:tabs>
          <w:tab w:val="left" w:pos="246"/>
        </w:tabs>
        <w:spacing w:after="0" w:line="240" w:lineRule="auto"/>
        <w:ind w:left="22"/>
        <w:jc w:val="both"/>
        <w:rPr>
          <w:rFonts w:eastAsia="Times New Roman" w:cs="Times New Roman"/>
          <w:color w:val="000000"/>
          <w:sz w:val="24"/>
          <w:szCs w:val="24"/>
          <w:u w:val="single"/>
          <w:lang w:eastAsia="ru-RU"/>
        </w:rPr>
      </w:pPr>
      <w:r w:rsidRPr="00DB153C">
        <w:rPr>
          <w:rFonts w:eastAsia="Times New Roman" w:cs="Times New Roman"/>
          <w:b/>
          <w:bCs/>
          <w:i/>
          <w:iCs/>
          <w:color w:val="000000"/>
          <w:spacing w:val="-1"/>
          <w:sz w:val="24"/>
          <w:szCs w:val="24"/>
          <w:u w:val="single"/>
          <w:lang w:eastAsia="ru-RU"/>
        </w:rPr>
        <w:lastRenderedPageBreak/>
        <w:t xml:space="preserve">Обучающиеся должны </w:t>
      </w:r>
      <w:r w:rsidRPr="00DB153C">
        <w:rPr>
          <w:rFonts w:eastAsia="Times New Roman" w:cs="Times New Roman"/>
          <w:b/>
          <w:bCs/>
          <w:color w:val="000000"/>
          <w:spacing w:val="-1"/>
          <w:sz w:val="24"/>
          <w:szCs w:val="24"/>
          <w:u w:val="single"/>
          <w:lang w:eastAsia="ru-RU"/>
        </w:rPr>
        <w:t>уметь:</w:t>
      </w:r>
    </w:p>
    <w:p w:rsidR="00FC6A8E" w:rsidRPr="00DB153C" w:rsidRDefault="00FC6A8E" w:rsidP="00FC6A8E">
      <w:pPr>
        <w:widowControl w:val="0"/>
        <w:numPr>
          <w:ilvl w:val="0"/>
          <w:numId w:val="6"/>
        </w:numPr>
        <w:shd w:val="clear" w:color="auto" w:fill="FFFFFF"/>
        <w:tabs>
          <w:tab w:val="left" w:pos="180"/>
        </w:tabs>
        <w:suppressAutoHyphens/>
        <w:autoSpaceDE w:val="0"/>
        <w:spacing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5"/>
          <w:sz w:val="24"/>
          <w:szCs w:val="24"/>
          <w:lang w:eastAsia="ru-RU"/>
        </w:rPr>
        <w:t xml:space="preserve">прочитать рецепт блюда, подобрать </w:t>
      </w:r>
      <w:r w:rsidRPr="00DB153C">
        <w:rPr>
          <w:rFonts w:eastAsia="Times New Roman" w:cs="Times New Roman"/>
          <w:color w:val="000000"/>
          <w:spacing w:val="-4"/>
          <w:sz w:val="24"/>
          <w:szCs w:val="24"/>
          <w:lang w:eastAsia="ru-RU"/>
        </w:rPr>
        <w:t>продукты для его изготовления;</w:t>
      </w:r>
    </w:p>
    <w:p w:rsidR="00FC6A8E" w:rsidRPr="00DB153C" w:rsidRDefault="00FC6A8E" w:rsidP="00FC6A8E">
      <w:pPr>
        <w:widowControl w:val="0"/>
        <w:numPr>
          <w:ilvl w:val="0"/>
          <w:numId w:val="6"/>
        </w:numPr>
        <w:shd w:val="clear" w:color="auto" w:fill="FFFFFF"/>
        <w:tabs>
          <w:tab w:val="left" w:pos="180"/>
        </w:tabs>
        <w:suppressAutoHyphens/>
        <w:autoSpaceDE w:val="0"/>
        <w:spacing w:after="0" w:line="240" w:lineRule="auto"/>
        <w:jc w:val="both"/>
        <w:rPr>
          <w:rFonts w:eastAsia="Times New Roman" w:cs="Times New Roman"/>
          <w:color w:val="000000"/>
          <w:spacing w:val="-11"/>
          <w:sz w:val="24"/>
          <w:szCs w:val="24"/>
          <w:lang w:eastAsia="ru-RU"/>
        </w:rPr>
      </w:pPr>
      <w:r w:rsidRPr="00DB153C">
        <w:rPr>
          <w:rFonts w:eastAsia="Times New Roman" w:cs="Times New Roman"/>
          <w:color w:val="000000"/>
          <w:spacing w:val="-7"/>
          <w:sz w:val="24"/>
          <w:szCs w:val="24"/>
          <w:lang w:eastAsia="ru-RU"/>
        </w:rPr>
        <w:t>нарезать хлеб, сырые и вареные ово</w:t>
      </w:r>
      <w:r w:rsidRPr="00DB153C">
        <w:rPr>
          <w:rFonts w:eastAsia="Times New Roman" w:cs="Times New Roman"/>
          <w:color w:val="000000"/>
          <w:spacing w:val="-7"/>
          <w:sz w:val="24"/>
          <w:szCs w:val="24"/>
          <w:lang w:eastAsia="ru-RU"/>
        </w:rPr>
        <w:softHyphen/>
      </w:r>
      <w:r w:rsidRPr="00DB153C">
        <w:rPr>
          <w:rFonts w:eastAsia="Times New Roman" w:cs="Times New Roman"/>
          <w:color w:val="000000"/>
          <w:spacing w:val="-11"/>
          <w:sz w:val="24"/>
          <w:szCs w:val="24"/>
          <w:lang w:eastAsia="ru-RU"/>
        </w:rPr>
        <w:t>щи;</w:t>
      </w:r>
    </w:p>
    <w:p w:rsidR="00FC6A8E" w:rsidRDefault="00FC6A8E" w:rsidP="00FC6A8E">
      <w:pPr>
        <w:widowControl w:val="0"/>
        <w:numPr>
          <w:ilvl w:val="0"/>
          <w:numId w:val="6"/>
        </w:numPr>
        <w:shd w:val="clear" w:color="auto" w:fill="FFFFFF"/>
        <w:tabs>
          <w:tab w:val="left" w:pos="180"/>
        </w:tabs>
        <w:suppressAutoHyphens/>
        <w:autoSpaceDE w:val="0"/>
        <w:spacing w:after="0" w:line="240" w:lineRule="auto"/>
        <w:jc w:val="both"/>
        <w:rPr>
          <w:rFonts w:eastAsia="Times New Roman" w:cs="Times New Roman"/>
          <w:color w:val="000000"/>
          <w:spacing w:val="-4"/>
          <w:sz w:val="24"/>
          <w:szCs w:val="24"/>
          <w:lang w:eastAsia="ru-RU"/>
        </w:rPr>
      </w:pPr>
      <w:r w:rsidRPr="00DB153C">
        <w:rPr>
          <w:rFonts w:eastAsia="Times New Roman" w:cs="Times New Roman"/>
          <w:color w:val="000000"/>
          <w:spacing w:val="-4"/>
          <w:sz w:val="24"/>
          <w:szCs w:val="24"/>
          <w:lang w:eastAsia="ru-RU"/>
        </w:rPr>
        <w:t>строго соблюдать правила безопас</w:t>
      </w:r>
      <w:r w:rsidRPr="00DB153C">
        <w:rPr>
          <w:rFonts w:eastAsia="Times New Roman" w:cs="Times New Roman"/>
          <w:color w:val="000000"/>
          <w:spacing w:val="-4"/>
          <w:sz w:val="24"/>
          <w:szCs w:val="24"/>
          <w:lang w:eastAsia="ru-RU"/>
        </w:rPr>
        <w:softHyphen/>
        <w:t>ности работы режущими инструментами.</w:t>
      </w:r>
    </w:p>
    <w:p w:rsidR="00FC6A8E" w:rsidRDefault="00FC6A8E" w:rsidP="00FC6A8E">
      <w:pPr>
        <w:widowControl w:val="0"/>
        <w:shd w:val="clear" w:color="auto" w:fill="FFFFFF"/>
        <w:tabs>
          <w:tab w:val="left" w:pos="180"/>
        </w:tabs>
        <w:suppressAutoHyphens/>
        <w:autoSpaceDE w:val="0"/>
        <w:spacing w:after="0" w:line="240" w:lineRule="auto"/>
        <w:jc w:val="both"/>
        <w:rPr>
          <w:rFonts w:eastAsia="Times New Roman" w:cs="Times New Roman"/>
          <w:b/>
          <w:color w:val="000000"/>
          <w:spacing w:val="-4"/>
          <w:sz w:val="24"/>
          <w:szCs w:val="24"/>
          <w:lang w:eastAsia="ru-RU"/>
        </w:rPr>
      </w:pPr>
    </w:p>
    <w:p w:rsidR="00FC6A8E" w:rsidRDefault="00FC6A8E" w:rsidP="00FC6A8E">
      <w:pPr>
        <w:widowControl w:val="0"/>
        <w:shd w:val="clear" w:color="auto" w:fill="FFFFFF"/>
        <w:tabs>
          <w:tab w:val="left" w:pos="180"/>
        </w:tabs>
        <w:suppressAutoHyphens/>
        <w:autoSpaceDE w:val="0"/>
        <w:spacing w:after="0" w:line="240" w:lineRule="auto"/>
        <w:jc w:val="both"/>
        <w:rPr>
          <w:rFonts w:eastAsia="Times New Roman" w:cs="Times New Roman"/>
          <w:b/>
          <w:color w:val="000000"/>
          <w:spacing w:val="-4"/>
          <w:sz w:val="24"/>
          <w:szCs w:val="24"/>
          <w:lang w:eastAsia="ru-RU"/>
        </w:rPr>
      </w:pPr>
    </w:p>
    <w:p w:rsidR="00FC6A8E" w:rsidRDefault="00FC6A8E" w:rsidP="00FC6A8E">
      <w:pPr>
        <w:pStyle w:val="a6"/>
        <w:shd w:val="clear" w:color="auto" w:fill="FFFFFF"/>
        <w:spacing w:before="0" w:beforeAutospacing="0" w:after="0" w:afterAutospacing="0"/>
        <w:rPr>
          <w:b/>
          <w:bCs/>
          <w:iCs/>
          <w:color w:val="000000"/>
        </w:rPr>
      </w:pPr>
      <w:r w:rsidRPr="00097528">
        <w:rPr>
          <w:b/>
          <w:bCs/>
          <w:iCs/>
          <w:color w:val="000000"/>
        </w:rPr>
        <w:t>Учреждения, организации и предприятия</w:t>
      </w:r>
    </w:p>
    <w:p w:rsidR="00FC6A8E" w:rsidRPr="00097528" w:rsidRDefault="00FC6A8E" w:rsidP="00FC6A8E">
      <w:pPr>
        <w:pStyle w:val="a6"/>
        <w:shd w:val="clear" w:color="auto" w:fill="FFFFFF"/>
        <w:spacing w:before="0" w:beforeAutospacing="0" w:after="0" w:afterAutospacing="0"/>
        <w:rPr>
          <w:color w:val="000000"/>
        </w:rPr>
      </w:pPr>
    </w:p>
    <w:p w:rsidR="00FC6A8E" w:rsidRPr="00526519" w:rsidRDefault="00FC6A8E" w:rsidP="00FC6A8E">
      <w:pPr>
        <w:pStyle w:val="a6"/>
        <w:shd w:val="clear" w:color="auto" w:fill="FFFFFF"/>
        <w:spacing w:before="0" w:beforeAutospacing="0" w:after="0" w:afterAutospacing="0"/>
        <w:rPr>
          <w:color w:val="000000"/>
          <w:sz w:val="22"/>
          <w:szCs w:val="22"/>
          <w:u w:val="single"/>
        </w:rPr>
      </w:pPr>
      <w:r w:rsidRPr="00526519">
        <w:rPr>
          <w:b/>
          <w:bCs/>
          <w:i/>
          <w:iCs/>
          <w:color w:val="000000"/>
          <w:sz w:val="22"/>
          <w:szCs w:val="22"/>
          <w:u w:val="single"/>
        </w:rPr>
        <w:t>Обучающиеся должны знать:</w:t>
      </w:r>
    </w:p>
    <w:p w:rsidR="00FC6A8E" w:rsidRPr="00C150AE" w:rsidRDefault="00FC6A8E" w:rsidP="00FC6A8E">
      <w:pPr>
        <w:pStyle w:val="a6"/>
        <w:numPr>
          <w:ilvl w:val="0"/>
          <w:numId w:val="17"/>
        </w:numPr>
        <w:shd w:val="clear" w:color="auto" w:fill="FFFFFF"/>
        <w:spacing w:before="0" w:beforeAutospacing="0" w:after="0" w:afterAutospacing="0"/>
        <w:rPr>
          <w:color w:val="000000"/>
        </w:rPr>
      </w:pPr>
      <w:r w:rsidRPr="00C150AE">
        <w:rPr>
          <w:color w:val="000000"/>
        </w:rPr>
        <w:t xml:space="preserve">виды детских учреждений и назначение; адрес дома детского </w:t>
      </w:r>
      <w:proofErr w:type="gramStart"/>
      <w:r w:rsidRPr="00C150AE">
        <w:rPr>
          <w:color w:val="000000"/>
        </w:rPr>
        <w:t>творчества</w:t>
      </w:r>
      <w:proofErr w:type="gramEnd"/>
      <w:r w:rsidRPr="00C150AE">
        <w:rPr>
          <w:color w:val="000000"/>
        </w:rPr>
        <w:t>;</w:t>
      </w:r>
      <w:r>
        <w:rPr>
          <w:color w:val="000000"/>
        </w:rPr>
        <w:t xml:space="preserve"> </w:t>
      </w:r>
      <w:r w:rsidRPr="00C150AE">
        <w:rPr>
          <w:color w:val="000000"/>
        </w:rPr>
        <w:t>какие кружки, секции имеются в ДДТ</w:t>
      </w:r>
      <w:r w:rsidRPr="00C150AE">
        <w:rPr>
          <w:rStyle w:val="apple-converted-space"/>
          <w:color w:val="000000"/>
        </w:rPr>
        <w:t> </w:t>
      </w:r>
      <w:r w:rsidRPr="00C150AE">
        <w:rPr>
          <w:color w:val="000000"/>
        </w:rPr>
        <w:t>и чем в них занимаются дети.</w:t>
      </w:r>
    </w:p>
    <w:p w:rsidR="00FC6A8E" w:rsidRPr="00526519" w:rsidRDefault="00FC6A8E" w:rsidP="00FC6A8E">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FC6A8E" w:rsidRPr="00C150AE" w:rsidRDefault="00FC6A8E" w:rsidP="00FC6A8E">
      <w:pPr>
        <w:pStyle w:val="a6"/>
        <w:numPr>
          <w:ilvl w:val="0"/>
          <w:numId w:val="18"/>
        </w:numPr>
        <w:shd w:val="clear" w:color="auto" w:fill="FFFFFF"/>
        <w:spacing w:before="0" w:beforeAutospacing="0" w:after="0" w:afterAutospacing="0"/>
        <w:rPr>
          <w:color w:val="000000"/>
        </w:rPr>
      </w:pPr>
      <w:r w:rsidRPr="00C150AE">
        <w:rPr>
          <w:color w:val="000000"/>
        </w:rPr>
        <w:t>обращаться к работникам ДДТ; правильно вести себя на занятиях, в</w:t>
      </w:r>
      <w:r>
        <w:rPr>
          <w:color w:val="000000"/>
        </w:rPr>
        <w:t xml:space="preserve"> игротеке, в читальном зале.</w:t>
      </w:r>
    </w:p>
    <w:p w:rsidR="00FC6A8E" w:rsidRPr="00F147AD" w:rsidRDefault="00FC6A8E" w:rsidP="00FC6A8E">
      <w:pPr>
        <w:widowControl w:val="0"/>
        <w:shd w:val="clear" w:color="auto" w:fill="FFFFFF"/>
        <w:tabs>
          <w:tab w:val="left" w:pos="180"/>
        </w:tabs>
        <w:suppressAutoHyphens/>
        <w:autoSpaceDE w:val="0"/>
        <w:spacing w:after="0" w:line="240" w:lineRule="auto"/>
        <w:jc w:val="both"/>
        <w:rPr>
          <w:rFonts w:eastAsia="Times New Roman" w:cs="Times New Roman"/>
          <w:b/>
          <w:color w:val="000000"/>
          <w:spacing w:val="-4"/>
          <w:sz w:val="24"/>
          <w:szCs w:val="24"/>
          <w:lang w:eastAsia="ru-RU"/>
        </w:rPr>
      </w:pPr>
    </w:p>
    <w:p w:rsidR="00FC6A8E" w:rsidRPr="00F147AD" w:rsidRDefault="00FC6A8E" w:rsidP="00FC6A8E">
      <w:pPr>
        <w:shd w:val="clear" w:color="auto" w:fill="FFFFFF"/>
        <w:tabs>
          <w:tab w:val="left" w:pos="180"/>
        </w:tabs>
        <w:spacing w:after="0" w:line="240" w:lineRule="auto"/>
        <w:jc w:val="both"/>
        <w:rPr>
          <w:rFonts w:eastAsia="Times New Roman" w:cs="Times New Roman"/>
          <w:b/>
          <w:color w:val="000000"/>
          <w:spacing w:val="-4"/>
          <w:sz w:val="24"/>
          <w:szCs w:val="24"/>
          <w:lang w:eastAsia="ru-RU"/>
        </w:rPr>
      </w:pPr>
    </w:p>
    <w:p w:rsidR="00FC6A8E" w:rsidRDefault="00FC6A8E" w:rsidP="00FC6A8E">
      <w:pPr>
        <w:spacing w:after="0" w:line="240" w:lineRule="auto"/>
        <w:ind w:firstLine="567"/>
        <w:jc w:val="center"/>
        <w:rPr>
          <w:rFonts w:eastAsia="Times New Roman" w:cs="Times New Roman"/>
          <w:b/>
          <w:sz w:val="24"/>
          <w:szCs w:val="24"/>
          <w:lang w:eastAsia="ru-RU"/>
        </w:rPr>
      </w:pPr>
      <w:r>
        <w:rPr>
          <w:rFonts w:eastAsia="Times New Roman" w:cs="Times New Roman"/>
          <w:b/>
          <w:sz w:val="24"/>
          <w:szCs w:val="24"/>
          <w:lang w:eastAsia="ru-RU"/>
        </w:rPr>
        <w:t>СОДЕРЖАНИЕ УЧЕБНОГО ПРЕДМЕТА</w:t>
      </w:r>
    </w:p>
    <w:p w:rsidR="00FC6A8E" w:rsidRDefault="00FC6A8E" w:rsidP="00FC6A8E">
      <w:pPr>
        <w:spacing w:after="0" w:line="240" w:lineRule="auto"/>
        <w:ind w:firstLine="567"/>
        <w:jc w:val="center"/>
        <w:rPr>
          <w:rFonts w:eastAsia="Times New Roman" w:cs="Times New Roman"/>
          <w:b/>
          <w:sz w:val="24"/>
          <w:szCs w:val="24"/>
          <w:lang w:eastAsia="ru-RU"/>
        </w:rPr>
      </w:pPr>
    </w:p>
    <w:p w:rsidR="00FC6A8E" w:rsidRPr="004B1E9B" w:rsidRDefault="00FC6A8E" w:rsidP="00FC6A8E">
      <w:pPr>
        <w:spacing w:line="240" w:lineRule="auto"/>
        <w:ind w:left="142"/>
        <w:jc w:val="both"/>
        <w:outlineLvl w:val="0"/>
        <w:rPr>
          <w:rFonts w:eastAsia="Times New Roman" w:cs="Times New Roman"/>
          <w:b/>
          <w:sz w:val="24"/>
          <w:szCs w:val="24"/>
          <w:lang w:eastAsia="ru-RU"/>
        </w:rPr>
      </w:pPr>
      <w:r w:rsidRPr="004B1E9B">
        <w:rPr>
          <w:rFonts w:eastAsia="Times New Roman" w:cs="Times New Roman"/>
          <w:b/>
          <w:sz w:val="24"/>
          <w:szCs w:val="24"/>
          <w:lang w:eastAsia="ru-RU"/>
        </w:rPr>
        <w:t>Общая характеристика курса</w:t>
      </w:r>
    </w:p>
    <w:p w:rsidR="00FC6A8E" w:rsidRPr="004B1E9B" w:rsidRDefault="00FC6A8E" w:rsidP="00FC6A8E">
      <w:pPr>
        <w:spacing w:line="240" w:lineRule="auto"/>
        <w:ind w:firstLine="540"/>
        <w:jc w:val="both"/>
        <w:rPr>
          <w:rFonts w:eastAsia="Times New Roman" w:cs="Times New Roman"/>
          <w:sz w:val="24"/>
          <w:szCs w:val="24"/>
          <w:lang w:eastAsia="ru-RU"/>
        </w:rPr>
      </w:pPr>
      <w:r w:rsidRPr="004B1E9B">
        <w:rPr>
          <w:rFonts w:eastAsia="Times New Roman" w:cs="Times New Roman"/>
          <w:sz w:val="24"/>
          <w:szCs w:val="24"/>
          <w:lang w:eastAsia="ru-RU"/>
        </w:rPr>
        <w:t xml:space="preserve">Программа по СБО включает разделы: </w:t>
      </w:r>
      <w:proofErr w:type="gramStart"/>
      <w:r w:rsidRPr="004B1E9B">
        <w:rPr>
          <w:rFonts w:eastAsia="Times New Roman" w:cs="Times New Roman"/>
          <w:sz w:val="24"/>
          <w:szCs w:val="24"/>
          <w:lang w:eastAsia="ru-RU"/>
        </w:rPr>
        <w:t xml:space="preserve">«Личная гигиена», «Одежда и обувь», </w:t>
      </w:r>
      <w:r>
        <w:rPr>
          <w:rFonts w:eastAsia="Times New Roman" w:cs="Times New Roman"/>
          <w:sz w:val="24"/>
          <w:szCs w:val="24"/>
          <w:lang w:eastAsia="ru-RU"/>
        </w:rPr>
        <w:t xml:space="preserve">«Семья», </w:t>
      </w:r>
      <w:r w:rsidRPr="004B1E9B">
        <w:rPr>
          <w:rFonts w:eastAsia="Times New Roman" w:cs="Times New Roman"/>
          <w:sz w:val="24"/>
          <w:szCs w:val="24"/>
          <w:lang w:eastAsia="ru-RU"/>
        </w:rPr>
        <w:t>«Культура поведения», «Жилище», «Транспорт», «Торговля»</w:t>
      </w:r>
      <w:r>
        <w:rPr>
          <w:rFonts w:eastAsia="Times New Roman" w:cs="Times New Roman"/>
          <w:sz w:val="24"/>
          <w:szCs w:val="24"/>
          <w:lang w:eastAsia="ru-RU"/>
        </w:rPr>
        <w:t>, «Средства связи», «Медицинская помощь»,</w:t>
      </w:r>
      <w:r w:rsidRPr="00F147AD">
        <w:rPr>
          <w:rFonts w:eastAsia="Times New Roman" w:cs="Times New Roman"/>
          <w:sz w:val="24"/>
          <w:szCs w:val="24"/>
          <w:lang w:eastAsia="ru-RU"/>
        </w:rPr>
        <w:t xml:space="preserve"> </w:t>
      </w:r>
      <w:r w:rsidRPr="004B1E9B">
        <w:rPr>
          <w:rFonts w:eastAsia="Times New Roman" w:cs="Times New Roman"/>
          <w:sz w:val="24"/>
          <w:szCs w:val="24"/>
          <w:lang w:eastAsia="ru-RU"/>
        </w:rPr>
        <w:t>«Питание»</w:t>
      </w:r>
      <w:r>
        <w:rPr>
          <w:rFonts w:eastAsia="Times New Roman" w:cs="Times New Roman"/>
          <w:sz w:val="24"/>
          <w:szCs w:val="24"/>
          <w:lang w:eastAsia="ru-RU"/>
        </w:rPr>
        <w:t>, «Учреждения, организации, предприятия»</w:t>
      </w:r>
      <w:r w:rsidRPr="004B1E9B">
        <w:rPr>
          <w:rFonts w:eastAsia="Times New Roman" w:cs="Times New Roman"/>
          <w:sz w:val="24"/>
          <w:szCs w:val="24"/>
          <w:lang w:eastAsia="ru-RU"/>
        </w:rPr>
        <w:t>.</w:t>
      </w:r>
      <w:proofErr w:type="gramEnd"/>
    </w:p>
    <w:p w:rsidR="00FC6A8E" w:rsidRDefault="00FC6A8E" w:rsidP="00FC6A8E">
      <w:pPr>
        <w:spacing w:after="0" w:line="240" w:lineRule="auto"/>
        <w:ind w:firstLine="567"/>
        <w:jc w:val="both"/>
        <w:rPr>
          <w:rFonts w:eastAsia="Times New Roman" w:cs="Times New Roman"/>
          <w:b/>
          <w:sz w:val="24"/>
          <w:szCs w:val="24"/>
          <w:lang w:eastAsia="ru-RU"/>
        </w:rPr>
      </w:pPr>
    </w:p>
    <w:p w:rsidR="00FC6A8E" w:rsidRPr="004B1E9B" w:rsidRDefault="00FC6A8E" w:rsidP="00FC6A8E">
      <w:pPr>
        <w:spacing w:after="0" w:line="240" w:lineRule="auto"/>
        <w:ind w:firstLine="567"/>
        <w:jc w:val="both"/>
        <w:rPr>
          <w:rFonts w:eastAsia="Times New Roman" w:cs="Times New Roman"/>
          <w:b/>
          <w:sz w:val="24"/>
          <w:szCs w:val="24"/>
          <w:lang w:eastAsia="ru-RU"/>
        </w:rPr>
      </w:pPr>
    </w:p>
    <w:p w:rsidR="00FC6A8E" w:rsidRPr="004B1E9B" w:rsidRDefault="00FC6A8E" w:rsidP="00FC6A8E">
      <w:pPr>
        <w:spacing w:line="240" w:lineRule="auto"/>
        <w:jc w:val="both"/>
        <w:rPr>
          <w:rFonts w:eastAsia="Times New Roman" w:cs="Times New Roman"/>
          <w:b/>
          <w:sz w:val="24"/>
          <w:szCs w:val="24"/>
          <w:lang w:eastAsia="ru-RU"/>
        </w:rPr>
      </w:pPr>
      <w:r w:rsidRPr="004B1E9B">
        <w:rPr>
          <w:rFonts w:eastAsia="Times New Roman" w:cs="Times New Roman"/>
          <w:b/>
          <w:sz w:val="24"/>
          <w:szCs w:val="24"/>
          <w:lang w:eastAsia="ru-RU"/>
        </w:rPr>
        <w:t>Формы и методы реализации программных задач</w:t>
      </w:r>
    </w:p>
    <w:p w:rsidR="00FC6A8E" w:rsidRPr="004B1E9B" w:rsidRDefault="00FC6A8E" w:rsidP="00FC6A8E">
      <w:pPr>
        <w:numPr>
          <w:ilvl w:val="1"/>
          <w:numId w:val="13"/>
        </w:num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практические работы;</w:t>
      </w:r>
    </w:p>
    <w:p w:rsidR="00FC6A8E" w:rsidRPr="004B1E9B" w:rsidRDefault="00FC6A8E" w:rsidP="00FC6A8E">
      <w:pPr>
        <w:numPr>
          <w:ilvl w:val="1"/>
          <w:numId w:val="13"/>
        </w:num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экскурсии;</w:t>
      </w:r>
    </w:p>
    <w:p w:rsidR="00FC6A8E" w:rsidRPr="004B1E9B" w:rsidRDefault="00FC6A8E" w:rsidP="00FC6A8E">
      <w:pPr>
        <w:numPr>
          <w:ilvl w:val="1"/>
          <w:numId w:val="13"/>
        </w:num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сюжетно-ролевые игры;</w:t>
      </w:r>
    </w:p>
    <w:p w:rsidR="00FC6A8E" w:rsidRPr="004B1E9B" w:rsidRDefault="00FC6A8E" w:rsidP="00FC6A8E">
      <w:pPr>
        <w:numPr>
          <w:ilvl w:val="1"/>
          <w:numId w:val="13"/>
        </w:num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беседы.</w:t>
      </w:r>
    </w:p>
    <w:p w:rsidR="00FC6A8E" w:rsidRPr="004B1E9B" w:rsidRDefault="00FC6A8E" w:rsidP="00FC6A8E">
      <w:pPr>
        <w:spacing w:line="240" w:lineRule="auto"/>
        <w:ind w:firstLine="567"/>
        <w:jc w:val="both"/>
        <w:rPr>
          <w:rFonts w:eastAsia="Times New Roman" w:cs="Times New Roman"/>
          <w:sz w:val="24"/>
          <w:szCs w:val="24"/>
          <w:lang w:eastAsia="ru-RU"/>
        </w:rPr>
      </w:pPr>
      <w:r w:rsidRPr="004B1E9B">
        <w:rPr>
          <w:rFonts w:eastAsia="Times New Roman" w:cs="Times New Roman"/>
          <w:sz w:val="24"/>
          <w:szCs w:val="24"/>
          <w:lang w:eastAsia="ru-RU"/>
        </w:rPr>
        <w:t>По разделам «Питание», «Одежда и обувь», «Жилице» и других целесообразно проводить практические работы, разделив учащихся на группы для самостоятельного выполнения задания. Это позволит каждому ученику независимо от его интеллектуальных и физических возможностей овладеть основными способами ухода за одеждой, обувью, приготовления пищи, научиться составлять деловые бумаги, заполнять разного рода бланки и т.д.</w:t>
      </w:r>
    </w:p>
    <w:p w:rsidR="00FC6A8E" w:rsidRPr="004B1E9B" w:rsidRDefault="00FC6A8E" w:rsidP="00FC6A8E">
      <w:pPr>
        <w:spacing w:line="240" w:lineRule="auto"/>
        <w:ind w:firstLine="567"/>
        <w:jc w:val="both"/>
        <w:rPr>
          <w:rFonts w:eastAsia="Times New Roman" w:cs="Times New Roman"/>
          <w:sz w:val="24"/>
          <w:szCs w:val="24"/>
          <w:lang w:eastAsia="ru-RU"/>
        </w:rPr>
      </w:pPr>
      <w:r w:rsidRPr="004B1E9B">
        <w:rPr>
          <w:rFonts w:eastAsia="Times New Roman" w:cs="Times New Roman"/>
          <w:sz w:val="24"/>
          <w:szCs w:val="24"/>
          <w:lang w:eastAsia="ru-RU"/>
        </w:rPr>
        <w:lastRenderedPageBreak/>
        <w:t xml:space="preserve">На занятиях следует отводить время для изучения правил техники безопасности, формирования умений пользоваться нагревательными электрическими и механическими бытовыми приборами и приспособлениями, колющими и режущими  инструментами, а также навыков обращения со стеклянной посудой, кипятком и т.д. </w:t>
      </w:r>
    </w:p>
    <w:p w:rsidR="00FC6A8E" w:rsidRPr="004B1E9B" w:rsidRDefault="00FC6A8E" w:rsidP="00FC6A8E">
      <w:pPr>
        <w:spacing w:line="240" w:lineRule="auto"/>
        <w:ind w:firstLine="567"/>
        <w:jc w:val="both"/>
        <w:rPr>
          <w:rFonts w:eastAsia="Times New Roman" w:cs="Times New Roman"/>
          <w:sz w:val="24"/>
          <w:szCs w:val="24"/>
          <w:lang w:eastAsia="ru-RU"/>
        </w:rPr>
      </w:pPr>
      <w:r w:rsidRPr="004B1E9B">
        <w:rPr>
          <w:rFonts w:eastAsia="Times New Roman" w:cs="Times New Roman"/>
          <w:sz w:val="24"/>
          <w:szCs w:val="24"/>
          <w:lang w:eastAsia="ru-RU"/>
        </w:rPr>
        <w:t>В ряде разделов, например «Личная гигиена» и др., предусмотрена система упражнений, которые каждый ученик выполняет индивидуально. Это работа осуществляется с целью выработки у учащихся определенных умений и навыков на основе знаний, полученных как на занятиях по СБО, так и на занятиях по другим предметам.</w:t>
      </w:r>
    </w:p>
    <w:p w:rsidR="00FC6A8E" w:rsidRPr="004B1E9B" w:rsidRDefault="00FC6A8E" w:rsidP="00FC6A8E">
      <w:pPr>
        <w:spacing w:line="240" w:lineRule="auto"/>
        <w:ind w:firstLine="567"/>
        <w:jc w:val="both"/>
        <w:rPr>
          <w:rFonts w:eastAsia="Times New Roman" w:cs="Times New Roman"/>
          <w:sz w:val="24"/>
          <w:szCs w:val="24"/>
          <w:lang w:eastAsia="ru-RU"/>
        </w:rPr>
      </w:pPr>
      <w:r w:rsidRPr="004B1E9B">
        <w:rPr>
          <w:rFonts w:eastAsia="Times New Roman" w:cs="Times New Roman"/>
          <w:sz w:val="24"/>
          <w:szCs w:val="24"/>
          <w:lang w:eastAsia="ru-RU"/>
        </w:rPr>
        <w:t xml:space="preserve">Беседа на занятиях по СБО является одним из основных методов обучения и применяется в сочетании с сюжетно-ролевыми играми, различными практическими работами: записями в тетрадь определенных правил, зарисовками, упражнениями и другими видами работ. </w:t>
      </w:r>
    </w:p>
    <w:p w:rsidR="00FC6A8E" w:rsidRPr="004B1E9B" w:rsidRDefault="00FC6A8E" w:rsidP="00FC6A8E">
      <w:pPr>
        <w:spacing w:line="240" w:lineRule="auto"/>
        <w:ind w:firstLine="567"/>
        <w:jc w:val="both"/>
        <w:rPr>
          <w:rFonts w:eastAsia="Times New Roman" w:cs="Times New Roman"/>
          <w:sz w:val="24"/>
          <w:szCs w:val="24"/>
          <w:lang w:eastAsia="ru-RU"/>
        </w:rPr>
      </w:pPr>
      <w:r w:rsidRPr="004B1E9B">
        <w:rPr>
          <w:rFonts w:eastAsia="Times New Roman" w:cs="Times New Roman"/>
          <w:sz w:val="24"/>
          <w:szCs w:val="24"/>
          <w:lang w:eastAsia="ru-RU"/>
        </w:rPr>
        <w:t>Сюжетно-ролевые игры применяются как один из ведущих методов обучения. В сочетании с другими методическими приемами их целесообразно использовать при изучении так</w:t>
      </w:r>
      <w:r>
        <w:rPr>
          <w:rFonts w:eastAsia="Times New Roman" w:cs="Times New Roman"/>
          <w:sz w:val="24"/>
          <w:szCs w:val="24"/>
          <w:lang w:eastAsia="ru-RU"/>
        </w:rPr>
        <w:t>ого</w:t>
      </w:r>
      <w:r w:rsidRPr="004B1E9B">
        <w:rPr>
          <w:rFonts w:eastAsia="Times New Roman" w:cs="Times New Roman"/>
          <w:sz w:val="24"/>
          <w:szCs w:val="24"/>
          <w:lang w:eastAsia="ru-RU"/>
        </w:rPr>
        <w:t xml:space="preserve"> раздел</w:t>
      </w:r>
      <w:r>
        <w:rPr>
          <w:rFonts w:eastAsia="Times New Roman" w:cs="Times New Roman"/>
          <w:sz w:val="24"/>
          <w:szCs w:val="24"/>
          <w:lang w:eastAsia="ru-RU"/>
        </w:rPr>
        <w:t>а</w:t>
      </w:r>
      <w:r w:rsidRPr="004B1E9B">
        <w:rPr>
          <w:rFonts w:eastAsia="Times New Roman" w:cs="Times New Roman"/>
          <w:sz w:val="24"/>
          <w:szCs w:val="24"/>
          <w:lang w:eastAsia="ru-RU"/>
        </w:rPr>
        <w:t>, как «Торговля»</w:t>
      </w:r>
      <w:r>
        <w:rPr>
          <w:rFonts w:eastAsia="Times New Roman" w:cs="Times New Roman"/>
          <w:sz w:val="24"/>
          <w:szCs w:val="24"/>
          <w:lang w:eastAsia="ru-RU"/>
        </w:rPr>
        <w:t xml:space="preserve"> и др</w:t>
      </w:r>
      <w:r w:rsidRPr="004B1E9B">
        <w:rPr>
          <w:rFonts w:eastAsia="Times New Roman" w:cs="Times New Roman"/>
          <w:sz w:val="24"/>
          <w:szCs w:val="24"/>
          <w:lang w:eastAsia="ru-RU"/>
        </w:rPr>
        <w:t>.</w:t>
      </w:r>
    </w:p>
    <w:p w:rsidR="00FC6A8E" w:rsidRPr="004B1E9B" w:rsidRDefault="00FC6A8E" w:rsidP="00FC6A8E">
      <w:pPr>
        <w:spacing w:line="240" w:lineRule="auto"/>
        <w:ind w:firstLine="567"/>
        <w:jc w:val="both"/>
        <w:rPr>
          <w:rFonts w:eastAsia="Times New Roman" w:cs="Times New Roman"/>
          <w:sz w:val="24"/>
          <w:szCs w:val="24"/>
          <w:lang w:eastAsia="ru-RU"/>
        </w:rPr>
      </w:pPr>
      <w:r w:rsidRPr="004B1E9B">
        <w:rPr>
          <w:rFonts w:eastAsia="Times New Roman" w:cs="Times New Roman"/>
          <w:sz w:val="24"/>
          <w:szCs w:val="24"/>
          <w:lang w:eastAsia="ru-RU"/>
        </w:rPr>
        <w:t>Сюжетно-ролевые игры в основном рекомендуется проводить на этапе закрепления пройденного материала и для формирования навыков общения.</w:t>
      </w:r>
    </w:p>
    <w:p w:rsidR="00FC6A8E" w:rsidRPr="004B1E9B" w:rsidRDefault="00FC6A8E" w:rsidP="00FC6A8E">
      <w:pPr>
        <w:spacing w:line="240" w:lineRule="auto"/>
        <w:ind w:firstLine="567"/>
        <w:jc w:val="both"/>
        <w:rPr>
          <w:rFonts w:eastAsia="Times New Roman" w:cs="Times New Roman"/>
          <w:sz w:val="24"/>
          <w:szCs w:val="24"/>
          <w:lang w:eastAsia="ru-RU"/>
        </w:rPr>
      </w:pPr>
      <w:r w:rsidRPr="004B1E9B">
        <w:rPr>
          <w:rFonts w:eastAsia="Times New Roman" w:cs="Times New Roman"/>
          <w:sz w:val="24"/>
          <w:szCs w:val="24"/>
          <w:lang w:eastAsia="ru-RU"/>
        </w:rPr>
        <w:t>В программе значительное место отводится экскурсиям. Они проводятся в магазины, на предприятия службы быта, в отделения связи, на транспорт, в различные учреждения.</w:t>
      </w:r>
    </w:p>
    <w:p w:rsidR="00FC6A8E" w:rsidRPr="004B1E9B" w:rsidRDefault="00FC6A8E" w:rsidP="00FC6A8E">
      <w:pPr>
        <w:spacing w:line="240" w:lineRule="auto"/>
        <w:ind w:firstLine="567"/>
        <w:jc w:val="both"/>
        <w:rPr>
          <w:rFonts w:eastAsia="Times New Roman" w:cs="Times New Roman"/>
          <w:sz w:val="24"/>
          <w:szCs w:val="24"/>
          <w:lang w:eastAsia="ru-RU"/>
        </w:rPr>
      </w:pPr>
      <w:r w:rsidRPr="004B1E9B">
        <w:rPr>
          <w:rFonts w:eastAsia="Times New Roman" w:cs="Times New Roman"/>
          <w:sz w:val="24"/>
          <w:szCs w:val="24"/>
          <w:lang w:eastAsia="ru-RU"/>
        </w:rPr>
        <w:t>Экскурсии в зависимости от их места в учебном процессе могут быть вводные, текущие и итоговые. Вводные экскурсии предшествуют изучению нового материала и имеют целью проведение наблюдений и общее ознакомление с объектами. Текущие экскурсии проводятся в ходе изучения темы и служат для конкретизации и закрепления определенного учебного материала. Итоговые экскурсии организуются при завершении работы над темой.</w:t>
      </w:r>
    </w:p>
    <w:p w:rsidR="00FC6A8E" w:rsidRPr="004B1E9B" w:rsidRDefault="00FC6A8E" w:rsidP="00FC6A8E">
      <w:pPr>
        <w:spacing w:line="240" w:lineRule="auto"/>
        <w:ind w:left="142"/>
        <w:jc w:val="both"/>
        <w:outlineLvl w:val="0"/>
        <w:rPr>
          <w:rFonts w:eastAsia="Times New Roman" w:cs="Times New Roman"/>
          <w:b/>
          <w:sz w:val="24"/>
          <w:szCs w:val="24"/>
          <w:lang w:eastAsia="ru-RU"/>
        </w:rPr>
      </w:pPr>
      <w:r w:rsidRPr="004B1E9B">
        <w:rPr>
          <w:rFonts w:eastAsia="Times New Roman" w:cs="Times New Roman"/>
          <w:b/>
          <w:sz w:val="24"/>
          <w:szCs w:val="24"/>
          <w:lang w:eastAsia="ru-RU"/>
        </w:rPr>
        <w:t>Основные направления коррекционной работы:</w:t>
      </w:r>
    </w:p>
    <w:p w:rsidR="00FC6A8E" w:rsidRPr="004B1E9B" w:rsidRDefault="00FC6A8E" w:rsidP="00FC6A8E">
      <w:pPr>
        <w:numPr>
          <w:ilvl w:val="0"/>
          <w:numId w:val="12"/>
        </w:numPr>
        <w:spacing w:after="0" w:line="240" w:lineRule="auto"/>
        <w:jc w:val="both"/>
        <w:rPr>
          <w:rFonts w:eastAsia="Times New Roman" w:cs="Times New Roman"/>
          <w:color w:val="000000"/>
          <w:sz w:val="24"/>
          <w:szCs w:val="24"/>
          <w:lang w:eastAsia="ru-RU"/>
        </w:rPr>
      </w:pPr>
      <w:r w:rsidRPr="004B1E9B">
        <w:rPr>
          <w:rFonts w:eastAsia="Times New Roman" w:cs="Times New Roman"/>
          <w:color w:val="000000"/>
          <w:sz w:val="24"/>
          <w:szCs w:val="24"/>
          <w:lang w:eastAsia="ru-RU"/>
        </w:rPr>
        <w:t>Расширять представления об окружающем мире и обогащение словаря.</w:t>
      </w:r>
    </w:p>
    <w:p w:rsidR="00FC6A8E" w:rsidRPr="004B1E9B" w:rsidRDefault="00FC6A8E" w:rsidP="00FC6A8E">
      <w:pPr>
        <w:numPr>
          <w:ilvl w:val="0"/>
          <w:numId w:val="12"/>
        </w:numPr>
        <w:spacing w:after="0" w:line="240" w:lineRule="auto"/>
        <w:jc w:val="both"/>
        <w:rPr>
          <w:rFonts w:eastAsia="Times New Roman" w:cs="Times New Roman"/>
          <w:color w:val="000000"/>
          <w:sz w:val="24"/>
          <w:szCs w:val="24"/>
          <w:lang w:eastAsia="ru-RU"/>
        </w:rPr>
      </w:pPr>
      <w:proofErr w:type="spellStart"/>
      <w:r w:rsidRPr="004B1E9B">
        <w:rPr>
          <w:rFonts w:eastAsia="Times New Roman" w:cs="Times New Roman"/>
          <w:color w:val="000000"/>
          <w:sz w:val="24"/>
          <w:szCs w:val="24"/>
          <w:lang w:eastAsia="ru-RU"/>
        </w:rPr>
        <w:t>Коррегировать</w:t>
      </w:r>
      <w:proofErr w:type="spellEnd"/>
      <w:r w:rsidRPr="004B1E9B">
        <w:rPr>
          <w:rFonts w:eastAsia="Times New Roman" w:cs="Times New Roman"/>
          <w:color w:val="000000"/>
          <w:sz w:val="24"/>
          <w:szCs w:val="24"/>
          <w:lang w:eastAsia="ru-RU"/>
        </w:rPr>
        <w:t xml:space="preserve"> познавательную и речевую деятельность учащихся.</w:t>
      </w:r>
    </w:p>
    <w:p w:rsidR="00FC6A8E" w:rsidRPr="004B1E9B" w:rsidRDefault="00FC6A8E" w:rsidP="00FC6A8E">
      <w:pPr>
        <w:numPr>
          <w:ilvl w:val="0"/>
          <w:numId w:val="12"/>
        </w:numPr>
        <w:spacing w:after="0" w:line="240" w:lineRule="auto"/>
        <w:jc w:val="both"/>
        <w:rPr>
          <w:rFonts w:eastAsia="Times New Roman" w:cs="Times New Roman"/>
          <w:color w:val="000000"/>
          <w:sz w:val="24"/>
          <w:szCs w:val="24"/>
          <w:lang w:eastAsia="ru-RU"/>
        </w:rPr>
      </w:pPr>
      <w:r w:rsidRPr="004B1E9B">
        <w:rPr>
          <w:rFonts w:eastAsia="Times New Roman" w:cs="Times New Roman"/>
          <w:color w:val="000000"/>
          <w:sz w:val="24"/>
          <w:szCs w:val="24"/>
          <w:lang w:eastAsia="ru-RU"/>
        </w:rPr>
        <w:t>Формировать умение работать по словесной инструкции, алгоритму.</w:t>
      </w:r>
    </w:p>
    <w:p w:rsidR="00FC6A8E" w:rsidRPr="004B1E9B" w:rsidRDefault="00FC6A8E" w:rsidP="00FC6A8E">
      <w:pPr>
        <w:numPr>
          <w:ilvl w:val="0"/>
          <w:numId w:val="12"/>
        </w:numPr>
        <w:spacing w:after="0" w:line="240" w:lineRule="auto"/>
        <w:jc w:val="both"/>
        <w:rPr>
          <w:rFonts w:eastAsia="Times New Roman" w:cs="Times New Roman"/>
          <w:color w:val="000000"/>
          <w:sz w:val="24"/>
          <w:szCs w:val="24"/>
          <w:lang w:eastAsia="ru-RU"/>
        </w:rPr>
      </w:pPr>
      <w:r w:rsidRPr="004B1E9B">
        <w:rPr>
          <w:rFonts w:eastAsia="Times New Roman" w:cs="Times New Roman"/>
          <w:sz w:val="24"/>
          <w:szCs w:val="24"/>
          <w:lang w:eastAsia="ru-RU"/>
        </w:rPr>
        <w:t>Коррекция мышц мелкой моторики.</w:t>
      </w:r>
    </w:p>
    <w:p w:rsidR="00FC6A8E" w:rsidRPr="004B1E9B" w:rsidRDefault="00FC6A8E" w:rsidP="00FC6A8E">
      <w:pPr>
        <w:numPr>
          <w:ilvl w:val="0"/>
          <w:numId w:val="12"/>
        </w:numPr>
        <w:spacing w:after="0" w:line="240" w:lineRule="auto"/>
        <w:jc w:val="both"/>
        <w:rPr>
          <w:rFonts w:eastAsia="Times New Roman" w:cs="Times New Roman"/>
          <w:color w:val="000000"/>
          <w:sz w:val="24"/>
          <w:szCs w:val="24"/>
          <w:lang w:eastAsia="ru-RU"/>
        </w:rPr>
      </w:pPr>
      <w:r w:rsidRPr="004B1E9B">
        <w:rPr>
          <w:rFonts w:eastAsia="Times New Roman" w:cs="Times New Roman"/>
          <w:color w:val="000000"/>
          <w:sz w:val="24"/>
          <w:szCs w:val="24"/>
          <w:lang w:eastAsia="ru-RU"/>
        </w:rPr>
        <w:t>Развивать познавательные процессы.</w:t>
      </w:r>
    </w:p>
    <w:p w:rsidR="00FC6A8E" w:rsidRPr="004B1E9B" w:rsidRDefault="00FC6A8E" w:rsidP="00FC6A8E">
      <w:pPr>
        <w:numPr>
          <w:ilvl w:val="0"/>
          <w:numId w:val="12"/>
        </w:numPr>
        <w:spacing w:after="0" w:line="240" w:lineRule="auto"/>
        <w:jc w:val="both"/>
        <w:rPr>
          <w:rFonts w:eastAsia="Times New Roman" w:cs="Times New Roman"/>
          <w:color w:val="000000"/>
          <w:sz w:val="24"/>
          <w:szCs w:val="24"/>
          <w:lang w:eastAsia="ru-RU"/>
        </w:rPr>
      </w:pPr>
      <w:proofErr w:type="spellStart"/>
      <w:r w:rsidRPr="004B1E9B">
        <w:rPr>
          <w:rFonts w:eastAsia="Times New Roman" w:cs="Times New Roman"/>
          <w:color w:val="000000"/>
          <w:sz w:val="24"/>
          <w:szCs w:val="24"/>
          <w:lang w:eastAsia="ru-RU"/>
        </w:rPr>
        <w:t>Коррегировать</w:t>
      </w:r>
      <w:proofErr w:type="spellEnd"/>
      <w:r w:rsidRPr="004B1E9B">
        <w:rPr>
          <w:rFonts w:eastAsia="Times New Roman" w:cs="Times New Roman"/>
          <w:color w:val="000000"/>
          <w:sz w:val="24"/>
          <w:szCs w:val="24"/>
          <w:lang w:eastAsia="ru-RU"/>
        </w:rPr>
        <w:t xml:space="preserve"> индивидуальные пробелы в знаниях, умениях, навыках.</w:t>
      </w:r>
    </w:p>
    <w:p w:rsidR="00FC6A8E" w:rsidRPr="004B1E9B" w:rsidRDefault="00FC6A8E" w:rsidP="00FC6A8E">
      <w:pPr>
        <w:numPr>
          <w:ilvl w:val="0"/>
          <w:numId w:val="12"/>
        </w:num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Развитие самостоятельности, аккуратности.</w:t>
      </w:r>
    </w:p>
    <w:p w:rsidR="00FC6A8E" w:rsidRPr="004B1E9B" w:rsidRDefault="00FC6A8E" w:rsidP="00FC6A8E">
      <w:pPr>
        <w:spacing w:line="240" w:lineRule="auto"/>
        <w:ind w:firstLine="540"/>
        <w:jc w:val="both"/>
        <w:rPr>
          <w:rFonts w:eastAsia="Times New Roman" w:cs="Times New Roman"/>
          <w:sz w:val="24"/>
          <w:szCs w:val="24"/>
          <w:lang w:eastAsia="ru-RU"/>
        </w:rPr>
      </w:pPr>
    </w:p>
    <w:p w:rsidR="00FC6A8E" w:rsidRPr="004B1E9B" w:rsidRDefault="00FC6A8E" w:rsidP="00FC6A8E">
      <w:pPr>
        <w:spacing w:line="240" w:lineRule="auto"/>
        <w:ind w:firstLine="540"/>
        <w:jc w:val="both"/>
        <w:outlineLvl w:val="0"/>
        <w:rPr>
          <w:rFonts w:eastAsia="Times New Roman" w:cs="Times New Roman"/>
          <w:b/>
          <w:sz w:val="24"/>
          <w:szCs w:val="24"/>
          <w:lang w:eastAsia="ru-RU"/>
        </w:rPr>
      </w:pPr>
      <w:proofErr w:type="spellStart"/>
      <w:r w:rsidRPr="004B1E9B">
        <w:rPr>
          <w:rFonts w:eastAsia="Times New Roman" w:cs="Times New Roman"/>
          <w:b/>
          <w:sz w:val="24"/>
          <w:szCs w:val="24"/>
          <w:lang w:eastAsia="ru-RU"/>
        </w:rPr>
        <w:t>Межпредметные</w:t>
      </w:r>
      <w:proofErr w:type="spellEnd"/>
      <w:r w:rsidRPr="004B1E9B">
        <w:rPr>
          <w:rFonts w:eastAsia="Times New Roman" w:cs="Times New Roman"/>
          <w:b/>
          <w:sz w:val="24"/>
          <w:szCs w:val="24"/>
          <w:lang w:eastAsia="ru-RU"/>
        </w:rPr>
        <w:t xml:space="preserve"> связи</w:t>
      </w:r>
    </w:p>
    <w:p w:rsidR="00FC6A8E" w:rsidRPr="004B1E9B" w:rsidRDefault="00FC6A8E" w:rsidP="00FC6A8E">
      <w:pPr>
        <w:spacing w:line="240" w:lineRule="auto"/>
        <w:ind w:left="540"/>
        <w:jc w:val="both"/>
        <w:rPr>
          <w:rFonts w:eastAsia="Times New Roman" w:cs="Times New Roman"/>
          <w:sz w:val="24"/>
          <w:szCs w:val="24"/>
          <w:lang w:eastAsia="ru-RU"/>
        </w:rPr>
      </w:pPr>
      <w:r w:rsidRPr="004B1E9B">
        <w:rPr>
          <w:rFonts w:eastAsia="Times New Roman" w:cs="Times New Roman"/>
          <w:i/>
          <w:sz w:val="24"/>
          <w:szCs w:val="24"/>
          <w:lang w:eastAsia="ru-RU"/>
        </w:rPr>
        <w:t xml:space="preserve">Письмо и развитие речи. </w:t>
      </w:r>
      <w:r w:rsidRPr="004B1E9B">
        <w:rPr>
          <w:rFonts w:eastAsia="Times New Roman" w:cs="Times New Roman"/>
          <w:sz w:val="24"/>
          <w:szCs w:val="24"/>
          <w:lang w:eastAsia="ru-RU"/>
        </w:rPr>
        <w:t>Обогащение словарного запаса. Запись текстов, составление деловых бумаг.</w:t>
      </w:r>
    </w:p>
    <w:p w:rsidR="00FC6A8E" w:rsidRPr="004B1E9B" w:rsidRDefault="00FC6A8E" w:rsidP="00FC6A8E">
      <w:pPr>
        <w:spacing w:line="240" w:lineRule="auto"/>
        <w:ind w:left="540"/>
        <w:jc w:val="both"/>
        <w:rPr>
          <w:rFonts w:eastAsia="Times New Roman" w:cs="Times New Roman"/>
          <w:i/>
          <w:sz w:val="24"/>
          <w:szCs w:val="24"/>
          <w:lang w:eastAsia="ru-RU"/>
        </w:rPr>
      </w:pPr>
      <w:r w:rsidRPr="004B1E9B">
        <w:rPr>
          <w:rFonts w:eastAsia="Times New Roman" w:cs="Times New Roman"/>
          <w:i/>
          <w:sz w:val="24"/>
          <w:szCs w:val="24"/>
          <w:lang w:eastAsia="ru-RU"/>
        </w:rPr>
        <w:lastRenderedPageBreak/>
        <w:t>Математика.</w:t>
      </w:r>
      <w:r w:rsidRPr="004B1E9B">
        <w:rPr>
          <w:rFonts w:eastAsia="Times New Roman" w:cs="Times New Roman"/>
          <w:sz w:val="24"/>
          <w:szCs w:val="24"/>
          <w:lang w:eastAsia="ru-RU"/>
        </w:rPr>
        <w:t xml:space="preserve"> Расчет ингредиентов при приготовлении пищи в (мг, г, кг), измерение площади квартиры (см кв., м кв.)</w:t>
      </w:r>
    </w:p>
    <w:p w:rsidR="00FC6A8E" w:rsidRPr="004B1E9B" w:rsidRDefault="00FC6A8E" w:rsidP="00FC6A8E">
      <w:pPr>
        <w:spacing w:line="240" w:lineRule="auto"/>
        <w:ind w:left="540" w:hanging="540"/>
        <w:jc w:val="both"/>
        <w:rPr>
          <w:rFonts w:eastAsia="Times New Roman" w:cs="Times New Roman"/>
          <w:sz w:val="24"/>
          <w:szCs w:val="24"/>
          <w:lang w:eastAsia="ru-RU"/>
        </w:rPr>
      </w:pPr>
      <w:r w:rsidRPr="004B1E9B">
        <w:rPr>
          <w:rFonts w:eastAsia="Times New Roman" w:cs="Times New Roman"/>
          <w:i/>
          <w:sz w:val="24"/>
          <w:szCs w:val="24"/>
          <w:lang w:eastAsia="ru-RU"/>
        </w:rPr>
        <w:t xml:space="preserve">         Чтение и развитие речи. </w:t>
      </w:r>
      <w:r w:rsidRPr="004B1E9B">
        <w:rPr>
          <w:rFonts w:eastAsia="Times New Roman" w:cs="Times New Roman"/>
          <w:sz w:val="24"/>
          <w:szCs w:val="24"/>
          <w:lang w:eastAsia="ru-RU"/>
        </w:rPr>
        <w:t>Использование пословиц, поговорок, загадок для развития устной речи. Следить за полнотой устных ответов, последовательностью изложения, умением детей правильно построить фразу, обосновывать вывод. Развитие  диалогической речи учащихся.</w:t>
      </w:r>
    </w:p>
    <w:p w:rsidR="00FC6A8E" w:rsidRPr="004B1E9B" w:rsidRDefault="00FC6A8E" w:rsidP="00FC6A8E">
      <w:pPr>
        <w:spacing w:line="240" w:lineRule="auto"/>
        <w:ind w:left="540"/>
        <w:jc w:val="both"/>
        <w:rPr>
          <w:rFonts w:eastAsia="Times New Roman" w:cs="Times New Roman"/>
          <w:sz w:val="24"/>
          <w:szCs w:val="24"/>
          <w:lang w:eastAsia="ru-RU"/>
        </w:rPr>
      </w:pPr>
      <w:r w:rsidRPr="004B1E9B">
        <w:rPr>
          <w:rFonts w:eastAsia="Times New Roman" w:cs="Times New Roman"/>
          <w:i/>
          <w:sz w:val="24"/>
          <w:szCs w:val="24"/>
          <w:lang w:eastAsia="ru-RU"/>
        </w:rPr>
        <w:t xml:space="preserve"> Природоведение.</w:t>
      </w:r>
      <w:r w:rsidRPr="004B1E9B">
        <w:rPr>
          <w:rFonts w:eastAsia="Times New Roman" w:cs="Times New Roman"/>
          <w:sz w:val="24"/>
          <w:szCs w:val="24"/>
          <w:lang w:eastAsia="ru-RU"/>
        </w:rPr>
        <w:t xml:space="preserve"> Экскурсии на промышленные сельскохозяйственные объекты, в магазины, на предприятия службы быта, в отделения связи, на транспорт, в различные учреждения.</w:t>
      </w:r>
    </w:p>
    <w:p w:rsidR="00FC6A8E" w:rsidRPr="004B1E9B" w:rsidRDefault="00FC6A8E" w:rsidP="00FC6A8E">
      <w:pPr>
        <w:spacing w:line="240" w:lineRule="auto"/>
        <w:ind w:left="540" w:hanging="540"/>
        <w:jc w:val="both"/>
        <w:rPr>
          <w:rFonts w:eastAsia="Times New Roman" w:cs="Times New Roman"/>
          <w:sz w:val="24"/>
          <w:szCs w:val="24"/>
          <w:lang w:eastAsia="ru-RU"/>
        </w:rPr>
      </w:pPr>
      <w:r w:rsidRPr="004B1E9B">
        <w:rPr>
          <w:rFonts w:eastAsia="Times New Roman" w:cs="Times New Roman"/>
          <w:sz w:val="24"/>
          <w:szCs w:val="24"/>
          <w:lang w:eastAsia="ru-RU"/>
        </w:rPr>
        <w:t xml:space="preserve">         </w:t>
      </w:r>
      <w:r w:rsidRPr="004B1E9B">
        <w:rPr>
          <w:rFonts w:eastAsia="Times New Roman" w:cs="Times New Roman"/>
          <w:i/>
          <w:sz w:val="24"/>
          <w:szCs w:val="24"/>
          <w:lang w:eastAsia="ru-RU"/>
        </w:rPr>
        <w:t xml:space="preserve">Трудовое обучение. </w:t>
      </w:r>
      <w:r w:rsidRPr="004B1E9B">
        <w:rPr>
          <w:rFonts w:eastAsia="Times New Roman" w:cs="Times New Roman"/>
          <w:sz w:val="24"/>
          <w:szCs w:val="24"/>
          <w:lang w:eastAsia="ru-RU"/>
        </w:rPr>
        <w:t xml:space="preserve">Организация  труда. </w:t>
      </w:r>
      <w:proofErr w:type="gramStart"/>
      <w:r w:rsidRPr="004B1E9B">
        <w:rPr>
          <w:rFonts w:eastAsia="Times New Roman" w:cs="Times New Roman"/>
          <w:sz w:val="24"/>
          <w:szCs w:val="24"/>
          <w:lang w:eastAsia="ru-RU"/>
        </w:rPr>
        <w:t>Творческое</w:t>
      </w:r>
      <w:proofErr w:type="gramEnd"/>
      <w:r w:rsidRPr="004B1E9B">
        <w:rPr>
          <w:rFonts w:eastAsia="Times New Roman" w:cs="Times New Roman"/>
          <w:sz w:val="24"/>
          <w:szCs w:val="24"/>
          <w:lang w:eastAsia="ru-RU"/>
        </w:rPr>
        <w:t xml:space="preserve"> отношения к домашнему труду: уборка помещения, чистка одежды и обуви.</w:t>
      </w:r>
    </w:p>
    <w:p w:rsidR="00FC6A8E" w:rsidRPr="004B1E9B" w:rsidRDefault="00FC6A8E" w:rsidP="00FC6A8E">
      <w:pPr>
        <w:spacing w:after="0" w:line="240" w:lineRule="auto"/>
        <w:jc w:val="both"/>
        <w:rPr>
          <w:rFonts w:eastAsia="Times New Roman" w:cs="Times New Roman"/>
          <w:b/>
          <w:sz w:val="24"/>
          <w:szCs w:val="24"/>
          <w:lang w:eastAsia="ru-RU"/>
        </w:rPr>
      </w:pPr>
      <w:r w:rsidRPr="004B1E9B">
        <w:rPr>
          <w:rFonts w:eastAsia="Times New Roman" w:cs="Times New Roman"/>
          <w:b/>
          <w:sz w:val="24"/>
          <w:szCs w:val="24"/>
          <w:lang w:eastAsia="ru-RU"/>
        </w:rPr>
        <w:t>Литература</w:t>
      </w:r>
    </w:p>
    <w:p w:rsidR="00FC6A8E" w:rsidRPr="004B1E9B" w:rsidRDefault="00FC6A8E" w:rsidP="00FC6A8E">
      <w:p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1. Программы для 5-9 классов специальных (коррекционных) учреждений VIII вида</w:t>
      </w:r>
      <w:proofErr w:type="gramStart"/>
      <w:r w:rsidRPr="004B1E9B">
        <w:rPr>
          <w:rFonts w:eastAsia="Times New Roman" w:cs="Times New Roman"/>
          <w:sz w:val="24"/>
          <w:szCs w:val="24"/>
          <w:lang w:eastAsia="ru-RU"/>
        </w:rPr>
        <w:t xml:space="preserve"> П</w:t>
      </w:r>
      <w:proofErr w:type="gramEnd"/>
      <w:r w:rsidRPr="004B1E9B">
        <w:rPr>
          <w:rFonts w:eastAsia="Times New Roman" w:cs="Times New Roman"/>
          <w:sz w:val="24"/>
          <w:szCs w:val="24"/>
          <w:lang w:eastAsia="ru-RU"/>
        </w:rPr>
        <w:t xml:space="preserve">од ред. </w:t>
      </w:r>
      <w:proofErr w:type="spellStart"/>
      <w:r w:rsidRPr="004B1E9B">
        <w:rPr>
          <w:rFonts w:eastAsia="Times New Roman" w:cs="Times New Roman"/>
          <w:sz w:val="24"/>
          <w:szCs w:val="24"/>
          <w:lang w:eastAsia="ru-RU"/>
        </w:rPr>
        <w:t>В.В.Воронковой</w:t>
      </w:r>
      <w:proofErr w:type="spellEnd"/>
      <w:r w:rsidRPr="004B1E9B">
        <w:rPr>
          <w:rFonts w:eastAsia="Times New Roman" w:cs="Times New Roman"/>
          <w:sz w:val="24"/>
          <w:szCs w:val="24"/>
          <w:lang w:eastAsia="ru-RU"/>
        </w:rPr>
        <w:t xml:space="preserve">. – М.: </w:t>
      </w:r>
      <w:proofErr w:type="spellStart"/>
      <w:r w:rsidRPr="004B1E9B">
        <w:rPr>
          <w:rFonts w:eastAsia="Times New Roman" w:cs="Times New Roman"/>
          <w:sz w:val="24"/>
          <w:szCs w:val="24"/>
          <w:lang w:eastAsia="ru-RU"/>
        </w:rPr>
        <w:t>Гуманит</w:t>
      </w:r>
      <w:proofErr w:type="spellEnd"/>
      <w:r w:rsidRPr="004B1E9B">
        <w:rPr>
          <w:rFonts w:eastAsia="Times New Roman" w:cs="Times New Roman"/>
          <w:sz w:val="24"/>
          <w:szCs w:val="24"/>
          <w:lang w:eastAsia="ru-RU"/>
        </w:rPr>
        <w:t xml:space="preserve">. Изд. Центр ВЛАДОС, 2000 г. </w:t>
      </w:r>
    </w:p>
    <w:p w:rsidR="00FC6A8E" w:rsidRPr="004B1E9B" w:rsidRDefault="00FC6A8E" w:rsidP="00FC6A8E">
      <w:p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 xml:space="preserve">2. Воронкова В.В. Социально-бытовая ориентировка учащихся 5-9 классов в специальной (коррекционной) общеобразовательной школе VIII вида Пособие для учителя / В.В. Воронкова, С.А. Казакова. – М.: </w:t>
      </w:r>
      <w:proofErr w:type="spellStart"/>
      <w:r w:rsidRPr="004B1E9B">
        <w:rPr>
          <w:rFonts w:eastAsia="Times New Roman" w:cs="Times New Roman"/>
          <w:sz w:val="24"/>
          <w:szCs w:val="24"/>
          <w:lang w:eastAsia="ru-RU"/>
        </w:rPr>
        <w:t>Гуманитар</w:t>
      </w:r>
      <w:proofErr w:type="spellEnd"/>
      <w:r w:rsidRPr="004B1E9B">
        <w:rPr>
          <w:rFonts w:eastAsia="Times New Roman" w:cs="Times New Roman"/>
          <w:sz w:val="24"/>
          <w:szCs w:val="24"/>
          <w:lang w:eastAsia="ru-RU"/>
        </w:rPr>
        <w:t>. изд. центр ВЛАДОС, 2006 г.</w:t>
      </w:r>
    </w:p>
    <w:p w:rsidR="00FC6A8E" w:rsidRPr="004B1E9B" w:rsidRDefault="00FC6A8E" w:rsidP="00FC6A8E">
      <w:p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 xml:space="preserve"> 3. Девяткова Т.А., </w:t>
      </w:r>
      <w:proofErr w:type="spellStart"/>
      <w:r w:rsidRPr="004B1E9B">
        <w:rPr>
          <w:rFonts w:eastAsia="Times New Roman" w:cs="Times New Roman"/>
          <w:sz w:val="24"/>
          <w:szCs w:val="24"/>
          <w:lang w:eastAsia="ru-RU"/>
        </w:rPr>
        <w:t>Кочетова</w:t>
      </w:r>
      <w:proofErr w:type="spellEnd"/>
      <w:r w:rsidRPr="004B1E9B">
        <w:rPr>
          <w:rFonts w:eastAsia="Times New Roman" w:cs="Times New Roman"/>
          <w:sz w:val="24"/>
          <w:szCs w:val="24"/>
          <w:lang w:eastAsia="ru-RU"/>
        </w:rPr>
        <w:t xml:space="preserve"> Л.Л., </w:t>
      </w:r>
      <w:proofErr w:type="spellStart"/>
      <w:r w:rsidRPr="004B1E9B">
        <w:rPr>
          <w:rFonts w:eastAsia="Times New Roman" w:cs="Times New Roman"/>
          <w:sz w:val="24"/>
          <w:szCs w:val="24"/>
          <w:lang w:eastAsia="ru-RU"/>
        </w:rPr>
        <w:t>Петрикова</w:t>
      </w:r>
      <w:proofErr w:type="spellEnd"/>
      <w:r w:rsidRPr="004B1E9B">
        <w:rPr>
          <w:rFonts w:eastAsia="Times New Roman" w:cs="Times New Roman"/>
          <w:sz w:val="24"/>
          <w:szCs w:val="24"/>
          <w:lang w:eastAsia="ru-RU"/>
        </w:rPr>
        <w:t xml:space="preserve"> А.Г., Платонова Н.М., Щербакова А.М. Социально-бытовая ориентировка </w:t>
      </w:r>
      <w:proofErr w:type="gramStart"/>
      <w:r w:rsidRPr="004B1E9B">
        <w:rPr>
          <w:rFonts w:eastAsia="Times New Roman" w:cs="Times New Roman"/>
          <w:sz w:val="24"/>
          <w:szCs w:val="24"/>
          <w:lang w:eastAsia="ru-RU"/>
        </w:rPr>
        <w:t>в</w:t>
      </w:r>
      <w:proofErr w:type="gramEnd"/>
      <w:r w:rsidRPr="004B1E9B">
        <w:rPr>
          <w:rFonts w:eastAsia="Times New Roman" w:cs="Times New Roman"/>
          <w:sz w:val="24"/>
          <w:szCs w:val="24"/>
          <w:lang w:eastAsia="ru-RU"/>
        </w:rPr>
        <w:t xml:space="preserve"> </w:t>
      </w:r>
      <w:proofErr w:type="gramStart"/>
      <w:r w:rsidRPr="004B1E9B">
        <w:rPr>
          <w:rFonts w:eastAsia="Times New Roman" w:cs="Times New Roman"/>
          <w:sz w:val="24"/>
          <w:szCs w:val="24"/>
          <w:lang w:eastAsia="ru-RU"/>
        </w:rPr>
        <w:t>специальных</w:t>
      </w:r>
      <w:proofErr w:type="gramEnd"/>
      <w:r w:rsidRPr="004B1E9B">
        <w:rPr>
          <w:rFonts w:eastAsia="Times New Roman" w:cs="Times New Roman"/>
          <w:sz w:val="24"/>
          <w:szCs w:val="24"/>
          <w:lang w:eastAsia="ru-RU"/>
        </w:rPr>
        <w:t xml:space="preserve"> (коррекционных) общеобразовательных учреждений VIII вида Пособие для учителя / Под ред. А.М. Щербаковой. – М.: </w:t>
      </w:r>
      <w:proofErr w:type="spellStart"/>
      <w:r w:rsidRPr="004B1E9B">
        <w:rPr>
          <w:rFonts w:eastAsia="Times New Roman" w:cs="Times New Roman"/>
          <w:sz w:val="24"/>
          <w:szCs w:val="24"/>
          <w:lang w:eastAsia="ru-RU"/>
        </w:rPr>
        <w:t>Гуманит</w:t>
      </w:r>
      <w:proofErr w:type="spellEnd"/>
      <w:r w:rsidRPr="004B1E9B">
        <w:rPr>
          <w:rFonts w:eastAsia="Times New Roman" w:cs="Times New Roman"/>
          <w:sz w:val="24"/>
          <w:szCs w:val="24"/>
          <w:lang w:eastAsia="ru-RU"/>
        </w:rPr>
        <w:t xml:space="preserve">. Изд. Центр ВЛАДОС, 2003 г. </w:t>
      </w:r>
    </w:p>
    <w:p w:rsidR="00FC6A8E" w:rsidRPr="004B1E9B" w:rsidRDefault="00FC6A8E" w:rsidP="00FC6A8E">
      <w:p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4. Технология . Учебник для учащихся 5 класса общеобразовательной школы</w:t>
      </w:r>
      <w:proofErr w:type="gramStart"/>
      <w:r w:rsidRPr="004B1E9B">
        <w:rPr>
          <w:rFonts w:eastAsia="Times New Roman" w:cs="Times New Roman"/>
          <w:sz w:val="24"/>
          <w:szCs w:val="24"/>
          <w:lang w:eastAsia="ru-RU"/>
        </w:rPr>
        <w:t xml:space="preserve"> / П</w:t>
      </w:r>
      <w:proofErr w:type="gramEnd"/>
      <w:r w:rsidRPr="004B1E9B">
        <w:rPr>
          <w:rFonts w:eastAsia="Times New Roman" w:cs="Times New Roman"/>
          <w:sz w:val="24"/>
          <w:szCs w:val="24"/>
          <w:lang w:eastAsia="ru-RU"/>
        </w:rPr>
        <w:t>од ред. В.Д. Симоненко – М.:</w:t>
      </w:r>
      <w:proofErr w:type="spellStart"/>
      <w:r w:rsidRPr="004B1E9B">
        <w:rPr>
          <w:rFonts w:eastAsia="Times New Roman" w:cs="Times New Roman"/>
          <w:sz w:val="24"/>
          <w:szCs w:val="24"/>
          <w:lang w:eastAsia="ru-RU"/>
        </w:rPr>
        <w:t>Вентана-Графф</w:t>
      </w:r>
      <w:proofErr w:type="spellEnd"/>
      <w:r w:rsidRPr="004B1E9B">
        <w:rPr>
          <w:rFonts w:eastAsia="Times New Roman" w:cs="Times New Roman"/>
          <w:sz w:val="24"/>
          <w:szCs w:val="24"/>
          <w:lang w:eastAsia="ru-RU"/>
        </w:rPr>
        <w:t xml:space="preserve">, 2001г. </w:t>
      </w:r>
    </w:p>
    <w:p w:rsidR="00FC6A8E" w:rsidRPr="004B1E9B" w:rsidRDefault="00FC6A8E" w:rsidP="00FC6A8E">
      <w:p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5. Технология. Учебник для учащихся 6 класса общеобразовательной школы</w:t>
      </w:r>
      <w:proofErr w:type="gramStart"/>
      <w:r w:rsidRPr="004B1E9B">
        <w:rPr>
          <w:rFonts w:eastAsia="Times New Roman" w:cs="Times New Roman"/>
          <w:sz w:val="24"/>
          <w:szCs w:val="24"/>
          <w:lang w:eastAsia="ru-RU"/>
        </w:rPr>
        <w:t xml:space="preserve"> / П</w:t>
      </w:r>
      <w:proofErr w:type="gramEnd"/>
      <w:r w:rsidRPr="004B1E9B">
        <w:rPr>
          <w:rFonts w:eastAsia="Times New Roman" w:cs="Times New Roman"/>
          <w:sz w:val="24"/>
          <w:szCs w:val="24"/>
          <w:lang w:eastAsia="ru-RU"/>
        </w:rPr>
        <w:t>од ред. В.Д. Симоненко – М.:</w:t>
      </w:r>
      <w:proofErr w:type="spellStart"/>
      <w:r w:rsidRPr="004B1E9B">
        <w:rPr>
          <w:rFonts w:eastAsia="Times New Roman" w:cs="Times New Roman"/>
          <w:sz w:val="24"/>
          <w:szCs w:val="24"/>
          <w:lang w:eastAsia="ru-RU"/>
        </w:rPr>
        <w:t>Вентана-Графф</w:t>
      </w:r>
      <w:proofErr w:type="spellEnd"/>
      <w:r w:rsidRPr="004B1E9B">
        <w:rPr>
          <w:rFonts w:eastAsia="Times New Roman" w:cs="Times New Roman"/>
          <w:sz w:val="24"/>
          <w:szCs w:val="24"/>
          <w:lang w:eastAsia="ru-RU"/>
        </w:rPr>
        <w:t>, 2001 г.</w:t>
      </w:r>
    </w:p>
    <w:p w:rsidR="00FC6A8E" w:rsidRPr="004B1E9B" w:rsidRDefault="00FC6A8E" w:rsidP="00FC6A8E">
      <w:p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 xml:space="preserve"> 6. Технология. Учебник для учащихся 7 класса общеобразовательной школы</w:t>
      </w:r>
      <w:proofErr w:type="gramStart"/>
      <w:r w:rsidRPr="004B1E9B">
        <w:rPr>
          <w:rFonts w:eastAsia="Times New Roman" w:cs="Times New Roman"/>
          <w:sz w:val="24"/>
          <w:szCs w:val="24"/>
          <w:lang w:eastAsia="ru-RU"/>
        </w:rPr>
        <w:t xml:space="preserve"> / П</w:t>
      </w:r>
      <w:proofErr w:type="gramEnd"/>
      <w:r w:rsidRPr="004B1E9B">
        <w:rPr>
          <w:rFonts w:eastAsia="Times New Roman" w:cs="Times New Roman"/>
          <w:sz w:val="24"/>
          <w:szCs w:val="24"/>
          <w:lang w:eastAsia="ru-RU"/>
        </w:rPr>
        <w:t>од ред. В.Д. Симоненко – М.:</w:t>
      </w:r>
      <w:proofErr w:type="spellStart"/>
      <w:r w:rsidRPr="004B1E9B">
        <w:rPr>
          <w:rFonts w:eastAsia="Times New Roman" w:cs="Times New Roman"/>
          <w:sz w:val="24"/>
          <w:szCs w:val="24"/>
          <w:lang w:eastAsia="ru-RU"/>
        </w:rPr>
        <w:t>Вентана-Графф</w:t>
      </w:r>
      <w:proofErr w:type="spellEnd"/>
      <w:r w:rsidRPr="004B1E9B">
        <w:rPr>
          <w:rFonts w:eastAsia="Times New Roman" w:cs="Times New Roman"/>
          <w:sz w:val="24"/>
          <w:szCs w:val="24"/>
          <w:lang w:eastAsia="ru-RU"/>
        </w:rPr>
        <w:t>, 2001 г.</w:t>
      </w:r>
    </w:p>
    <w:p w:rsidR="00FC6A8E" w:rsidRPr="004B1E9B" w:rsidRDefault="00FC6A8E" w:rsidP="00FC6A8E">
      <w:p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 xml:space="preserve"> 7. Ермакова В.И., Основы кулинарии. Учебное пособие для учащихся 8-11 </w:t>
      </w:r>
      <w:proofErr w:type="spellStart"/>
      <w:r w:rsidRPr="004B1E9B">
        <w:rPr>
          <w:rFonts w:eastAsia="Times New Roman" w:cs="Times New Roman"/>
          <w:sz w:val="24"/>
          <w:szCs w:val="24"/>
          <w:lang w:eastAsia="ru-RU"/>
        </w:rPr>
        <w:t>кл</w:t>
      </w:r>
      <w:proofErr w:type="spellEnd"/>
      <w:r w:rsidRPr="004B1E9B">
        <w:rPr>
          <w:rFonts w:eastAsia="Times New Roman" w:cs="Times New Roman"/>
          <w:sz w:val="24"/>
          <w:szCs w:val="24"/>
          <w:lang w:eastAsia="ru-RU"/>
        </w:rPr>
        <w:t>. средней школы / В.И. Ермакова – М.: Просвещение, 1993 г.</w:t>
      </w:r>
    </w:p>
    <w:p w:rsidR="00FC6A8E" w:rsidRPr="004B1E9B" w:rsidRDefault="00FC6A8E" w:rsidP="00FC6A8E">
      <w:p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 xml:space="preserve"> 8. </w:t>
      </w:r>
      <w:proofErr w:type="spellStart"/>
      <w:r w:rsidRPr="004B1E9B">
        <w:rPr>
          <w:rFonts w:eastAsia="Times New Roman" w:cs="Times New Roman"/>
          <w:sz w:val="24"/>
          <w:szCs w:val="24"/>
          <w:lang w:eastAsia="ru-RU"/>
        </w:rPr>
        <w:t>Лабзина</w:t>
      </w:r>
      <w:proofErr w:type="spellEnd"/>
      <w:r w:rsidRPr="004B1E9B">
        <w:rPr>
          <w:rFonts w:eastAsia="Times New Roman" w:cs="Times New Roman"/>
          <w:sz w:val="24"/>
          <w:szCs w:val="24"/>
          <w:lang w:eastAsia="ru-RU"/>
        </w:rPr>
        <w:t xml:space="preserve"> А.Я. Дидактический материал по обслуживающему труду 4 </w:t>
      </w:r>
      <w:proofErr w:type="spellStart"/>
      <w:r w:rsidRPr="004B1E9B">
        <w:rPr>
          <w:rFonts w:eastAsia="Times New Roman" w:cs="Times New Roman"/>
          <w:sz w:val="24"/>
          <w:szCs w:val="24"/>
          <w:lang w:eastAsia="ru-RU"/>
        </w:rPr>
        <w:t>кл</w:t>
      </w:r>
      <w:proofErr w:type="spellEnd"/>
      <w:r w:rsidRPr="004B1E9B">
        <w:rPr>
          <w:rFonts w:eastAsia="Times New Roman" w:cs="Times New Roman"/>
          <w:sz w:val="24"/>
          <w:szCs w:val="24"/>
          <w:lang w:eastAsia="ru-RU"/>
        </w:rPr>
        <w:t xml:space="preserve">. Пособие для учителя / А.Я. </w:t>
      </w:r>
      <w:proofErr w:type="spellStart"/>
      <w:r w:rsidRPr="004B1E9B">
        <w:rPr>
          <w:rFonts w:eastAsia="Times New Roman" w:cs="Times New Roman"/>
          <w:sz w:val="24"/>
          <w:szCs w:val="24"/>
          <w:lang w:eastAsia="ru-RU"/>
        </w:rPr>
        <w:t>Лабзина</w:t>
      </w:r>
      <w:proofErr w:type="spellEnd"/>
      <w:r w:rsidRPr="004B1E9B">
        <w:rPr>
          <w:rFonts w:eastAsia="Times New Roman" w:cs="Times New Roman"/>
          <w:sz w:val="24"/>
          <w:szCs w:val="24"/>
          <w:lang w:eastAsia="ru-RU"/>
        </w:rPr>
        <w:t>, Е.В. Васильченко, Н.В. Савельева. – М.: Просвещение, 1983 г.</w:t>
      </w:r>
    </w:p>
    <w:p w:rsidR="00FC6A8E" w:rsidRPr="004B1E9B" w:rsidRDefault="00FC6A8E" w:rsidP="00FC6A8E">
      <w:pPr>
        <w:spacing w:after="0" w:line="240" w:lineRule="auto"/>
        <w:jc w:val="both"/>
        <w:rPr>
          <w:rFonts w:eastAsia="Times New Roman" w:cs="Times New Roman"/>
          <w:sz w:val="24"/>
          <w:szCs w:val="24"/>
          <w:lang w:eastAsia="ru-RU"/>
        </w:rPr>
      </w:pPr>
      <w:r w:rsidRPr="004B1E9B">
        <w:rPr>
          <w:rFonts w:eastAsia="Times New Roman" w:cs="Times New Roman"/>
          <w:sz w:val="24"/>
          <w:szCs w:val="24"/>
          <w:lang w:eastAsia="ru-RU"/>
        </w:rPr>
        <w:t xml:space="preserve"> 9. </w:t>
      </w:r>
      <w:proofErr w:type="gramStart"/>
      <w:r w:rsidRPr="004B1E9B">
        <w:rPr>
          <w:rFonts w:eastAsia="Times New Roman" w:cs="Times New Roman"/>
          <w:sz w:val="24"/>
          <w:szCs w:val="24"/>
          <w:lang w:eastAsia="ru-RU"/>
        </w:rPr>
        <w:t>Старикова</w:t>
      </w:r>
      <w:proofErr w:type="gramEnd"/>
      <w:r w:rsidRPr="004B1E9B">
        <w:rPr>
          <w:rFonts w:eastAsia="Times New Roman" w:cs="Times New Roman"/>
          <w:sz w:val="24"/>
          <w:szCs w:val="24"/>
          <w:lang w:eastAsia="ru-RU"/>
        </w:rPr>
        <w:t xml:space="preserve"> Е.В. Дидактический материал по трудовому обучению: Кулинарные работы, обработка ткани: 5 </w:t>
      </w:r>
      <w:proofErr w:type="spellStart"/>
      <w:r w:rsidRPr="004B1E9B">
        <w:rPr>
          <w:rFonts w:eastAsia="Times New Roman" w:cs="Times New Roman"/>
          <w:sz w:val="24"/>
          <w:szCs w:val="24"/>
          <w:lang w:eastAsia="ru-RU"/>
        </w:rPr>
        <w:t>кл</w:t>
      </w:r>
      <w:proofErr w:type="spellEnd"/>
      <w:r w:rsidRPr="004B1E9B">
        <w:rPr>
          <w:rFonts w:eastAsia="Times New Roman" w:cs="Times New Roman"/>
          <w:sz w:val="24"/>
          <w:szCs w:val="24"/>
          <w:lang w:eastAsia="ru-RU"/>
        </w:rPr>
        <w:t>. Книга для учителя / Е.В. Старикова. – М.: Просвещение, 1996 г.</w:t>
      </w:r>
    </w:p>
    <w:p w:rsidR="00E460B3" w:rsidRPr="006A7562" w:rsidRDefault="00E460B3" w:rsidP="00E460B3">
      <w:pPr>
        <w:spacing w:after="0" w:line="240" w:lineRule="auto"/>
        <w:jc w:val="both"/>
        <w:rPr>
          <w:rFonts w:eastAsia="Times New Roman" w:cs="Times New Roman"/>
          <w:b/>
          <w:color w:val="000000"/>
          <w:spacing w:val="2"/>
          <w:sz w:val="24"/>
          <w:szCs w:val="24"/>
          <w:lang w:eastAsia="ru-RU"/>
        </w:rPr>
      </w:pPr>
      <w:r>
        <w:rPr>
          <w:rFonts w:eastAsia="Times New Roman" w:cs="Times New Roman"/>
          <w:b/>
          <w:color w:val="000000"/>
          <w:spacing w:val="2"/>
          <w:sz w:val="24"/>
          <w:szCs w:val="24"/>
          <w:lang w:eastAsia="ru-RU"/>
        </w:rPr>
        <w:t xml:space="preserve">Материально-техническое </w:t>
      </w:r>
      <w:r w:rsidRPr="006A7562">
        <w:rPr>
          <w:rFonts w:eastAsia="Times New Roman" w:cs="Times New Roman"/>
          <w:b/>
          <w:color w:val="000000"/>
          <w:spacing w:val="2"/>
          <w:sz w:val="24"/>
          <w:szCs w:val="24"/>
          <w:lang w:eastAsia="ru-RU"/>
        </w:rPr>
        <w:t xml:space="preserve"> обеспечение:</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библиотека;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xml:space="preserve">- </w:t>
      </w:r>
      <w:r>
        <w:rPr>
          <w:rFonts w:eastAsia="Times New Roman" w:cs="Times New Roman"/>
          <w:color w:val="000000"/>
          <w:spacing w:val="2"/>
          <w:sz w:val="24"/>
          <w:szCs w:val="24"/>
          <w:lang w:eastAsia="ru-RU"/>
        </w:rPr>
        <w:t>таблицы;</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фильмотека;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xml:space="preserve">- </w:t>
      </w:r>
      <w:proofErr w:type="spellStart"/>
      <w:r w:rsidRPr="006A7562">
        <w:rPr>
          <w:rFonts w:eastAsia="Times New Roman" w:cs="Times New Roman"/>
          <w:color w:val="000000"/>
          <w:spacing w:val="2"/>
          <w:sz w:val="24"/>
          <w:szCs w:val="24"/>
          <w:lang w:eastAsia="ru-RU"/>
        </w:rPr>
        <w:t>медиатека</w:t>
      </w:r>
      <w:proofErr w:type="spellEnd"/>
      <w:r w:rsidRPr="006A7562">
        <w:rPr>
          <w:rFonts w:eastAsia="Times New Roman" w:cs="Times New Roman"/>
          <w:color w:val="000000"/>
          <w:spacing w:val="2"/>
          <w:sz w:val="24"/>
          <w:szCs w:val="24"/>
          <w:lang w:eastAsia="ru-RU"/>
        </w:rPr>
        <w:t>;</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демонстрационные пособия и материалы;</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диагностические материалы, тесты, карточки;</w:t>
      </w:r>
    </w:p>
    <w:p w:rsidR="00E460B3"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«Интернет» - ресурсы</w:t>
      </w:r>
      <w:r>
        <w:rPr>
          <w:rFonts w:eastAsia="Times New Roman" w:cs="Times New Roman"/>
          <w:color w:val="000000"/>
          <w:spacing w:val="2"/>
          <w:sz w:val="24"/>
          <w:szCs w:val="24"/>
          <w:lang w:eastAsia="ru-RU"/>
        </w:rPr>
        <w:t>;</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п</w:t>
      </w:r>
      <w:r w:rsidRPr="006A7562">
        <w:rPr>
          <w:rFonts w:eastAsia="Times New Roman" w:cs="Times New Roman"/>
          <w:color w:val="000000"/>
          <w:spacing w:val="2"/>
          <w:sz w:val="24"/>
          <w:szCs w:val="24"/>
          <w:lang w:eastAsia="ru-RU"/>
        </w:rPr>
        <w:t>осуда.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ч</w:t>
      </w:r>
      <w:r w:rsidRPr="006A7562">
        <w:rPr>
          <w:rFonts w:eastAsia="Times New Roman" w:cs="Times New Roman"/>
          <w:color w:val="000000"/>
          <w:spacing w:val="2"/>
          <w:sz w:val="24"/>
          <w:szCs w:val="24"/>
          <w:lang w:eastAsia="ru-RU"/>
        </w:rPr>
        <w:t>айник электрический.</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lastRenderedPageBreak/>
        <w:t>- т</w:t>
      </w:r>
      <w:r w:rsidRPr="006A7562">
        <w:rPr>
          <w:rFonts w:eastAsia="Times New Roman" w:cs="Times New Roman"/>
          <w:color w:val="000000"/>
          <w:spacing w:val="2"/>
          <w:sz w:val="24"/>
          <w:szCs w:val="24"/>
          <w:lang w:eastAsia="ru-RU"/>
        </w:rPr>
        <w:t>остер.</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м</w:t>
      </w:r>
      <w:r w:rsidRPr="006A7562">
        <w:rPr>
          <w:rFonts w:eastAsia="Times New Roman" w:cs="Times New Roman"/>
          <w:color w:val="000000"/>
          <w:spacing w:val="2"/>
          <w:sz w:val="24"/>
          <w:szCs w:val="24"/>
          <w:lang w:eastAsia="ru-RU"/>
        </w:rPr>
        <w:t>икроволновая печь.</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д</w:t>
      </w:r>
      <w:r w:rsidRPr="006A7562">
        <w:rPr>
          <w:rFonts w:eastAsia="Times New Roman" w:cs="Times New Roman"/>
          <w:color w:val="000000"/>
          <w:spacing w:val="2"/>
          <w:sz w:val="24"/>
          <w:szCs w:val="24"/>
          <w:lang w:eastAsia="ru-RU"/>
        </w:rPr>
        <w:t>уховка.</w:t>
      </w:r>
    </w:p>
    <w:p w:rsidR="00E460B3"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п</w:t>
      </w:r>
      <w:r w:rsidRPr="006A7562">
        <w:rPr>
          <w:rFonts w:eastAsia="Times New Roman" w:cs="Times New Roman"/>
          <w:color w:val="000000"/>
          <w:spacing w:val="2"/>
          <w:sz w:val="24"/>
          <w:szCs w:val="24"/>
          <w:lang w:eastAsia="ru-RU"/>
        </w:rPr>
        <w:t>лита электрическая.</w:t>
      </w:r>
    </w:p>
    <w:p w:rsidR="00E460B3" w:rsidRDefault="00E460B3" w:rsidP="00E460B3">
      <w:pPr>
        <w:spacing w:line="240" w:lineRule="auto"/>
        <w:jc w:val="both"/>
        <w:rPr>
          <w:rFonts w:eastAsia="Times New Roman" w:cs="Times New Roman"/>
          <w:color w:val="000000"/>
          <w:spacing w:val="2"/>
          <w:sz w:val="24"/>
          <w:szCs w:val="24"/>
          <w:lang w:eastAsia="ru-RU"/>
        </w:rPr>
      </w:pPr>
    </w:p>
    <w:p w:rsidR="00FC6A8E" w:rsidRPr="004B1E9B" w:rsidRDefault="00FC6A8E" w:rsidP="00FC6A8E">
      <w:pPr>
        <w:spacing w:line="240" w:lineRule="auto"/>
        <w:jc w:val="both"/>
        <w:rPr>
          <w:rFonts w:eastAsia="Times New Roman" w:cs="Times New Roman"/>
          <w:b/>
          <w:color w:val="000000"/>
          <w:spacing w:val="2"/>
          <w:sz w:val="24"/>
          <w:szCs w:val="24"/>
          <w:lang w:eastAsia="ru-RU"/>
        </w:rPr>
      </w:pPr>
    </w:p>
    <w:p w:rsidR="00FC6A8E" w:rsidRPr="00BD3B52" w:rsidRDefault="00F26F64" w:rsidP="00FC6A8E">
      <w:pPr>
        <w:spacing w:line="240" w:lineRule="auto"/>
        <w:jc w:val="center"/>
        <w:rPr>
          <w:rFonts w:eastAsia="Times New Roman" w:cs="Times New Roman"/>
          <w:b/>
          <w:sz w:val="24"/>
          <w:szCs w:val="24"/>
          <w:lang w:eastAsia="ru-RU"/>
        </w:rPr>
      </w:pPr>
      <w:r>
        <w:rPr>
          <w:rFonts w:eastAsia="Times New Roman" w:cs="Times New Roman"/>
          <w:b/>
          <w:sz w:val="24"/>
          <w:szCs w:val="24"/>
          <w:lang w:eastAsia="ru-RU"/>
        </w:rPr>
        <w:t>Ка</w:t>
      </w:r>
      <w:r w:rsidR="00FC6A8E" w:rsidRPr="00BD3B52">
        <w:rPr>
          <w:rFonts w:eastAsia="Times New Roman" w:cs="Times New Roman"/>
          <w:b/>
          <w:sz w:val="24"/>
          <w:szCs w:val="24"/>
          <w:lang w:eastAsia="ru-RU"/>
        </w:rPr>
        <w:t>лендарно-тематическое планирование</w:t>
      </w:r>
    </w:p>
    <w:tbl>
      <w:tblPr>
        <w:tblStyle w:val="a3"/>
        <w:tblW w:w="15735" w:type="dxa"/>
        <w:tblInd w:w="-459" w:type="dxa"/>
        <w:tblLayout w:type="fixed"/>
        <w:tblLook w:val="04A0" w:firstRow="1" w:lastRow="0" w:firstColumn="1" w:lastColumn="0" w:noHBand="0" w:noVBand="1"/>
      </w:tblPr>
      <w:tblGrid>
        <w:gridCol w:w="851"/>
        <w:gridCol w:w="1134"/>
        <w:gridCol w:w="1276"/>
        <w:gridCol w:w="4677"/>
        <w:gridCol w:w="1418"/>
        <w:gridCol w:w="6379"/>
      </w:tblGrid>
      <w:tr w:rsidR="00FC6A8E" w:rsidRPr="000F5FA4" w:rsidTr="00FC46F4">
        <w:tc>
          <w:tcPr>
            <w:tcW w:w="851" w:type="dxa"/>
          </w:tcPr>
          <w:p w:rsidR="00FC6A8E" w:rsidRPr="000F5FA4" w:rsidRDefault="00FC6A8E" w:rsidP="00FC46F4">
            <w:pPr>
              <w:jc w:val="center"/>
              <w:rPr>
                <w:rFonts w:cs="Times New Roman"/>
                <w:b/>
                <w:sz w:val="24"/>
                <w:szCs w:val="24"/>
              </w:rPr>
            </w:pPr>
            <w:r w:rsidRPr="000F5FA4">
              <w:rPr>
                <w:rFonts w:cs="Times New Roman"/>
                <w:b/>
                <w:sz w:val="24"/>
                <w:szCs w:val="24"/>
              </w:rPr>
              <w:t xml:space="preserve">№ </w:t>
            </w:r>
            <w:proofErr w:type="gramStart"/>
            <w:r w:rsidRPr="000F5FA4">
              <w:rPr>
                <w:rFonts w:cs="Times New Roman"/>
                <w:b/>
                <w:sz w:val="24"/>
                <w:szCs w:val="24"/>
              </w:rPr>
              <w:t>п</w:t>
            </w:r>
            <w:proofErr w:type="gramEnd"/>
            <w:r w:rsidRPr="000F5FA4">
              <w:rPr>
                <w:rFonts w:cs="Times New Roman"/>
                <w:b/>
                <w:sz w:val="24"/>
                <w:szCs w:val="24"/>
              </w:rPr>
              <w:t>/п</w:t>
            </w:r>
          </w:p>
        </w:tc>
        <w:tc>
          <w:tcPr>
            <w:tcW w:w="1134" w:type="dxa"/>
          </w:tcPr>
          <w:p w:rsidR="00FC6A8E" w:rsidRPr="000F5FA4" w:rsidRDefault="00FC6A8E" w:rsidP="00FC46F4">
            <w:pPr>
              <w:jc w:val="center"/>
              <w:rPr>
                <w:rFonts w:cs="Times New Roman"/>
                <w:b/>
                <w:sz w:val="24"/>
                <w:szCs w:val="24"/>
              </w:rPr>
            </w:pPr>
            <w:r w:rsidRPr="000F5FA4">
              <w:rPr>
                <w:rFonts w:cs="Times New Roman"/>
                <w:b/>
                <w:sz w:val="24"/>
                <w:szCs w:val="24"/>
              </w:rPr>
              <w:t>Дата планируемая</w:t>
            </w:r>
          </w:p>
        </w:tc>
        <w:tc>
          <w:tcPr>
            <w:tcW w:w="1276" w:type="dxa"/>
          </w:tcPr>
          <w:p w:rsidR="00FC6A8E" w:rsidRPr="000F5FA4" w:rsidRDefault="00FC6A8E" w:rsidP="00FC46F4">
            <w:pPr>
              <w:jc w:val="center"/>
              <w:rPr>
                <w:rFonts w:cs="Times New Roman"/>
                <w:b/>
                <w:sz w:val="24"/>
                <w:szCs w:val="24"/>
              </w:rPr>
            </w:pPr>
            <w:r w:rsidRPr="000F5FA4">
              <w:rPr>
                <w:rFonts w:cs="Times New Roman"/>
                <w:b/>
                <w:sz w:val="24"/>
                <w:szCs w:val="24"/>
              </w:rPr>
              <w:t>Дата фактическая</w:t>
            </w:r>
          </w:p>
        </w:tc>
        <w:tc>
          <w:tcPr>
            <w:tcW w:w="4677" w:type="dxa"/>
          </w:tcPr>
          <w:p w:rsidR="00FC6A8E" w:rsidRPr="000F5FA4" w:rsidRDefault="00FC6A8E" w:rsidP="00FC46F4">
            <w:pPr>
              <w:jc w:val="center"/>
              <w:rPr>
                <w:rFonts w:cs="Times New Roman"/>
                <w:b/>
                <w:sz w:val="24"/>
                <w:szCs w:val="24"/>
              </w:rPr>
            </w:pPr>
            <w:r w:rsidRPr="000F5FA4">
              <w:rPr>
                <w:rFonts w:cs="Times New Roman"/>
                <w:b/>
                <w:sz w:val="24"/>
                <w:szCs w:val="24"/>
              </w:rPr>
              <w:t>Название раздела</w:t>
            </w:r>
          </w:p>
          <w:p w:rsidR="00FC6A8E" w:rsidRPr="000F5FA4" w:rsidRDefault="00FC6A8E" w:rsidP="00FC46F4">
            <w:pPr>
              <w:jc w:val="center"/>
              <w:rPr>
                <w:rFonts w:cs="Times New Roman"/>
                <w:b/>
                <w:sz w:val="24"/>
                <w:szCs w:val="24"/>
              </w:rPr>
            </w:pPr>
            <w:r w:rsidRPr="000F5FA4">
              <w:rPr>
                <w:rFonts w:cs="Times New Roman"/>
                <w:b/>
                <w:sz w:val="24"/>
                <w:szCs w:val="24"/>
              </w:rPr>
              <w:t>Тема урока</w:t>
            </w:r>
          </w:p>
        </w:tc>
        <w:tc>
          <w:tcPr>
            <w:tcW w:w="1418" w:type="dxa"/>
          </w:tcPr>
          <w:p w:rsidR="00FC6A8E" w:rsidRPr="000F5FA4" w:rsidRDefault="00FC6A8E" w:rsidP="00FC46F4">
            <w:pPr>
              <w:jc w:val="center"/>
              <w:rPr>
                <w:rFonts w:cs="Times New Roman"/>
                <w:b/>
                <w:sz w:val="24"/>
                <w:szCs w:val="24"/>
              </w:rPr>
            </w:pPr>
            <w:r w:rsidRPr="000F5FA4">
              <w:rPr>
                <w:rFonts w:cs="Times New Roman"/>
                <w:b/>
                <w:sz w:val="24"/>
                <w:szCs w:val="24"/>
              </w:rPr>
              <w:t>Количество часов</w:t>
            </w:r>
          </w:p>
        </w:tc>
        <w:tc>
          <w:tcPr>
            <w:tcW w:w="6379" w:type="dxa"/>
          </w:tcPr>
          <w:p w:rsidR="00FC6A8E" w:rsidRPr="000F5FA4" w:rsidRDefault="00FC6A8E" w:rsidP="00FC46F4">
            <w:pPr>
              <w:jc w:val="center"/>
              <w:rPr>
                <w:rFonts w:cs="Times New Roman"/>
                <w:b/>
                <w:sz w:val="24"/>
                <w:szCs w:val="24"/>
              </w:rPr>
            </w:pPr>
            <w:r w:rsidRPr="000F5FA4">
              <w:rPr>
                <w:rFonts w:cs="Times New Roman"/>
                <w:b/>
                <w:sz w:val="24"/>
                <w:szCs w:val="24"/>
              </w:rPr>
              <w:t xml:space="preserve">Характеристика деятельности </w:t>
            </w:r>
            <w:proofErr w:type="gramStart"/>
            <w:r w:rsidRPr="000F5FA4">
              <w:rPr>
                <w:rFonts w:cs="Times New Roman"/>
                <w:b/>
                <w:sz w:val="24"/>
                <w:szCs w:val="24"/>
              </w:rPr>
              <w:t>обучающихся</w:t>
            </w:r>
            <w:proofErr w:type="gramEnd"/>
          </w:p>
        </w:tc>
      </w:tr>
      <w:tr w:rsidR="00FC6A8E" w:rsidRPr="000F5FA4" w:rsidTr="00FC46F4">
        <w:tc>
          <w:tcPr>
            <w:tcW w:w="15735" w:type="dxa"/>
            <w:gridSpan w:val="6"/>
          </w:tcPr>
          <w:p w:rsidR="00FC6A8E" w:rsidRPr="000F5FA4" w:rsidRDefault="00FC6A8E" w:rsidP="00FC46F4">
            <w:pPr>
              <w:jc w:val="center"/>
              <w:rPr>
                <w:rFonts w:cs="Times New Roman"/>
                <w:b/>
                <w:sz w:val="24"/>
                <w:szCs w:val="24"/>
              </w:rPr>
            </w:pPr>
            <w:r w:rsidRPr="000F5FA4">
              <w:rPr>
                <w:rFonts w:cs="Times New Roman"/>
                <w:b/>
                <w:sz w:val="24"/>
                <w:szCs w:val="24"/>
              </w:rPr>
              <w:t xml:space="preserve">Личная </w:t>
            </w:r>
            <w:r w:rsidRPr="00CB5EDE">
              <w:rPr>
                <w:rFonts w:cs="Times New Roman"/>
                <w:b/>
                <w:sz w:val="24"/>
                <w:szCs w:val="24"/>
              </w:rPr>
              <w:t>гигиена</w:t>
            </w:r>
            <w:r>
              <w:rPr>
                <w:rFonts w:cs="Times New Roman"/>
                <w:b/>
                <w:sz w:val="24"/>
                <w:szCs w:val="24"/>
              </w:rPr>
              <w:t xml:space="preserve"> </w:t>
            </w:r>
            <w:r w:rsidRPr="00CB5EDE">
              <w:rPr>
                <w:rFonts w:cs="Times New Roman"/>
                <w:b/>
                <w:sz w:val="24"/>
                <w:szCs w:val="24"/>
              </w:rPr>
              <w:t>(</w:t>
            </w:r>
            <w:r>
              <w:rPr>
                <w:rFonts w:cs="Times New Roman"/>
                <w:b/>
                <w:sz w:val="24"/>
                <w:szCs w:val="24"/>
              </w:rPr>
              <w:t>4 часа</w:t>
            </w:r>
            <w:r w:rsidRPr="00CB5EDE">
              <w:rPr>
                <w:rFonts w:cs="Times New Roman"/>
                <w:b/>
                <w:sz w:val="24"/>
                <w:szCs w:val="24"/>
              </w:rPr>
              <w:t>)</w:t>
            </w:r>
          </w:p>
        </w:tc>
      </w:tr>
      <w:tr w:rsidR="00FC6A8E" w:rsidRPr="00CB5EDE" w:rsidTr="00FC46F4">
        <w:tc>
          <w:tcPr>
            <w:tcW w:w="851" w:type="dxa"/>
          </w:tcPr>
          <w:p w:rsidR="00FC6A8E" w:rsidRPr="00CB5EDE" w:rsidRDefault="00FC6A8E" w:rsidP="00FC46F4">
            <w:pPr>
              <w:numPr>
                <w:ilvl w:val="0"/>
                <w:numId w:val="1"/>
              </w:numPr>
              <w:contextualSpacing/>
              <w:jc w:val="center"/>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06.09</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jc w:val="both"/>
              <w:rPr>
                <w:rFonts w:cs="Times New Roman"/>
                <w:sz w:val="24"/>
                <w:szCs w:val="24"/>
              </w:rPr>
            </w:pPr>
            <w:r w:rsidRPr="00CB5EDE">
              <w:rPr>
                <w:rFonts w:cs="Times New Roman"/>
                <w:sz w:val="24"/>
                <w:szCs w:val="24"/>
              </w:rPr>
              <w:t>Вводный урок. Знакомство с новым учебным предметом. Значение личной гигиены для здоровья и жизни человека.</w:t>
            </w:r>
          </w:p>
          <w:p w:rsidR="00FC6A8E" w:rsidRPr="00CB5EDE" w:rsidRDefault="00FC6A8E" w:rsidP="00FC46F4">
            <w:pPr>
              <w:jc w:val="both"/>
              <w:rPr>
                <w:rFonts w:cs="Times New Roman"/>
                <w:sz w:val="24"/>
                <w:szCs w:val="24"/>
              </w:rPr>
            </w:pP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val="restart"/>
          </w:tcPr>
          <w:p w:rsidR="00FC6A8E" w:rsidRPr="00CB5EDE" w:rsidRDefault="00FC6A8E" w:rsidP="00FC46F4">
            <w:pPr>
              <w:shd w:val="clear" w:color="auto" w:fill="FFFFFF"/>
              <w:jc w:val="both"/>
              <w:rPr>
                <w:rFonts w:cs="Times New Roman"/>
                <w:sz w:val="24"/>
                <w:szCs w:val="24"/>
              </w:rPr>
            </w:pPr>
            <w:r w:rsidRPr="00CB5EDE">
              <w:rPr>
                <w:rFonts w:cs="Times New Roman"/>
                <w:sz w:val="24"/>
                <w:szCs w:val="24"/>
              </w:rPr>
              <w:t xml:space="preserve">Формирование личностных качеств: аккуратность, усидчивость, элементарные умения самостоятельного выполнения работ и осознание личной ответственности за проделанную работу; элементарные правила общения. Формирование начальных форм познавательных учебных действий: наблюдения, сравнения, обобщения. </w:t>
            </w:r>
          </w:p>
          <w:p w:rsidR="00FC6A8E" w:rsidRPr="00CB5EDE" w:rsidRDefault="00FC6A8E" w:rsidP="00FC46F4">
            <w:pPr>
              <w:shd w:val="clear" w:color="auto" w:fill="FFFFFF"/>
              <w:jc w:val="both"/>
              <w:rPr>
                <w:rFonts w:cs="Times New Roman"/>
                <w:sz w:val="24"/>
                <w:szCs w:val="24"/>
              </w:rPr>
            </w:pPr>
            <w:r w:rsidRPr="00CB5EDE">
              <w:rPr>
                <w:rFonts w:cs="Times New Roman"/>
                <w:sz w:val="24"/>
                <w:szCs w:val="24"/>
              </w:rPr>
              <w:t xml:space="preserve">Готовность слушать собеседника и вести диалог. Последовательность выполнения утреннего и вечернего туалета, периодичность и правила чистки ушей, правила охраны зрения при чтении, просмотре телепередач, о вреде курения и алкоголя. </w:t>
            </w:r>
          </w:p>
          <w:p w:rsidR="00FC6A8E" w:rsidRPr="00CB5EDE" w:rsidRDefault="00FC6A8E" w:rsidP="00FC46F4">
            <w:pPr>
              <w:shd w:val="clear" w:color="auto" w:fill="FFFFFF"/>
              <w:jc w:val="both"/>
              <w:rPr>
                <w:rFonts w:cs="Times New Roman"/>
                <w:sz w:val="24"/>
                <w:szCs w:val="24"/>
              </w:rPr>
            </w:pPr>
            <w:r w:rsidRPr="00CB5EDE">
              <w:rPr>
                <w:rFonts w:cs="Times New Roman"/>
                <w:sz w:val="24"/>
                <w:szCs w:val="24"/>
              </w:rPr>
              <w:t xml:space="preserve">Осознанное восприятие при знакомстве с предметами личной гигиены. </w:t>
            </w:r>
          </w:p>
          <w:p w:rsidR="00FC6A8E" w:rsidRPr="00CB5EDE" w:rsidRDefault="00FC6A8E" w:rsidP="00FC46F4">
            <w:pPr>
              <w:shd w:val="clear" w:color="auto" w:fill="FFFFFF"/>
              <w:jc w:val="both"/>
              <w:rPr>
                <w:rFonts w:cs="Times New Roman"/>
                <w:sz w:val="24"/>
                <w:szCs w:val="24"/>
              </w:rPr>
            </w:pPr>
            <w:r w:rsidRPr="00CB5EDE">
              <w:rPr>
                <w:rFonts w:cs="Times New Roman"/>
                <w:sz w:val="24"/>
                <w:szCs w:val="24"/>
              </w:rPr>
              <w:t>Совершать вечерний и утренний туалет в определенной последовательности, выбирать прическу и причесывать волосы, стирать вещи индивидуального пользования, беречь зрение.</w:t>
            </w:r>
          </w:p>
        </w:tc>
      </w:tr>
      <w:tr w:rsidR="00FC6A8E" w:rsidRPr="00CB5EDE" w:rsidTr="00FC46F4">
        <w:tc>
          <w:tcPr>
            <w:tcW w:w="851" w:type="dxa"/>
          </w:tcPr>
          <w:p w:rsidR="00FC6A8E" w:rsidRPr="00CB5EDE" w:rsidRDefault="00FC6A8E" w:rsidP="00FC46F4">
            <w:pPr>
              <w:numPr>
                <w:ilvl w:val="0"/>
                <w:numId w:val="1"/>
              </w:numPr>
              <w:contextualSpacing/>
              <w:jc w:val="center"/>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13.09</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jc w:val="both"/>
              <w:rPr>
                <w:rFonts w:cs="Times New Roman"/>
                <w:sz w:val="24"/>
                <w:szCs w:val="24"/>
              </w:rPr>
            </w:pPr>
            <w:r w:rsidRPr="00CB5EDE">
              <w:rPr>
                <w:rFonts w:cs="Times New Roman"/>
                <w:sz w:val="24"/>
                <w:szCs w:val="24"/>
              </w:rPr>
              <w:t>Правила и приемы выполнения утреннего и вечернего туалета. Здоровье и красота прически.</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shd w:val="clear" w:color="auto" w:fill="FFFFFF"/>
              <w:jc w:val="both"/>
              <w:rPr>
                <w:rFonts w:cs="Times New Roman"/>
                <w:sz w:val="24"/>
                <w:szCs w:val="24"/>
              </w:rPr>
            </w:pPr>
          </w:p>
        </w:tc>
      </w:tr>
      <w:tr w:rsidR="00FC6A8E" w:rsidRPr="00CB5EDE" w:rsidTr="00FC46F4">
        <w:tc>
          <w:tcPr>
            <w:tcW w:w="851" w:type="dxa"/>
          </w:tcPr>
          <w:p w:rsidR="00FC6A8E" w:rsidRPr="00CB5EDE" w:rsidRDefault="00FC6A8E" w:rsidP="00FC46F4">
            <w:pPr>
              <w:numPr>
                <w:ilvl w:val="0"/>
                <w:numId w:val="1"/>
              </w:numPr>
              <w:contextualSpacing/>
              <w:jc w:val="center"/>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20.09</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proofErr w:type="gramStart"/>
            <w:r w:rsidRPr="00CB5EDE">
              <w:rPr>
                <w:rFonts w:cs="Times New Roman"/>
                <w:sz w:val="24"/>
                <w:szCs w:val="24"/>
              </w:rPr>
              <w:t>Содержание в чистоте и порядке личных (индивидуального пользования) вещей: носовой платок, зубная щетка, мочалка, расческа, полотенце, нижнее белье, носки.</w:t>
            </w:r>
            <w:proofErr w:type="gramEnd"/>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shd w:val="clear" w:color="auto" w:fill="FFFFFF"/>
              <w:jc w:val="both"/>
              <w:rPr>
                <w:rFonts w:cs="Times New Roman"/>
                <w:sz w:val="24"/>
                <w:szCs w:val="24"/>
              </w:rPr>
            </w:pPr>
          </w:p>
        </w:tc>
      </w:tr>
      <w:tr w:rsidR="00FC6A8E" w:rsidRPr="00CB5EDE" w:rsidTr="00FC46F4">
        <w:tc>
          <w:tcPr>
            <w:tcW w:w="851" w:type="dxa"/>
          </w:tcPr>
          <w:p w:rsidR="00FC6A8E" w:rsidRPr="00CB5EDE" w:rsidRDefault="00FC6A8E" w:rsidP="00FC46F4">
            <w:pPr>
              <w:numPr>
                <w:ilvl w:val="0"/>
                <w:numId w:val="1"/>
              </w:numPr>
              <w:contextualSpacing/>
              <w:jc w:val="center"/>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27.09</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Гигиена зрения. Значение зрения в жизни и деятельности человека. Правила бережного отношения к зрению при чтении, письме, просмотре телепередач.</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shd w:val="clear" w:color="auto" w:fill="FFFFFF"/>
              <w:jc w:val="both"/>
              <w:rPr>
                <w:rFonts w:cs="Times New Roman"/>
                <w:sz w:val="24"/>
                <w:szCs w:val="24"/>
              </w:rPr>
            </w:pPr>
          </w:p>
        </w:tc>
      </w:tr>
      <w:tr w:rsidR="00FC6A8E" w:rsidRPr="00CB5EDE" w:rsidTr="00FC46F4">
        <w:tc>
          <w:tcPr>
            <w:tcW w:w="15735" w:type="dxa"/>
            <w:gridSpan w:val="6"/>
          </w:tcPr>
          <w:p w:rsidR="00FC6A8E" w:rsidRPr="00CB5EDE" w:rsidRDefault="00FC6A8E" w:rsidP="00FC46F4">
            <w:pPr>
              <w:shd w:val="clear" w:color="auto" w:fill="FFFFFF"/>
              <w:jc w:val="center"/>
              <w:rPr>
                <w:rFonts w:cs="Times New Roman"/>
                <w:spacing w:val="-1"/>
                <w:sz w:val="24"/>
                <w:szCs w:val="24"/>
              </w:rPr>
            </w:pPr>
            <w:r w:rsidRPr="00CB5EDE">
              <w:rPr>
                <w:rFonts w:cs="Times New Roman"/>
                <w:b/>
                <w:color w:val="000000"/>
                <w:spacing w:val="-2"/>
                <w:sz w:val="24"/>
                <w:szCs w:val="24"/>
              </w:rPr>
              <w:t>Одежда и обувь (4 часа)</w:t>
            </w:r>
          </w:p>
        </w:tc>
      </w:tr>
      <w:tr w:rsidR="00FC6A8E" w:rsidRPr="00CB5EDE" w:rsidTr="00FC46F4">
        <w:trPr>
          <w:trHeight w:val="1070"/>
        </w:trPr>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rPr>
                <w:rFonts w:cs="Times New Roman"/>
                <w:sz w:val="24"/>
                <w:szCs w:val="24"/>
              </w:rPr>
            </w:pPr>
            <w:r w:rsidRPr="00CB5EDE">
              <w:rPr>
                <w:rFonts w:cs="Times New Roman"/>
                <w:sz w:val="24"/>
                <w:szCs w:val="24"/>
              </w:rPr>
              <w:t xml:space="preserve">   04.10</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shd w:val="clear" w:color="auto" w:fill="FFFFFF"/>
              <w:ind w:right="370" w:firstLine="5"/>
              <w:rPr>
                <w:rFonts w:cs="Times New Roman"/>
                <w:sz w:val="24"/>
                <w:szCs w:val="24"/>
              </w:rPr>
            </w:pPr>
            <w:r w:rsidRPr="00CB5EDE">
              <w:rPr>
                <w:rFonts w:cs="Times New Roman"/>
                <w:color w:val="000000"/>
                <w:spacing w:val="-2"/>
                <w:sz w:val="24"/>
                <w:szCs w:val="24"/>
              </w:rPr>
              <w:t xml:space="preserve">Значение одежды, головных уборов и обуви для сохранения </w:t>
            </w:r>
            <w:r w:rsidRPr="00CB5EDE">
              <w:rPr>
                <w:rFonts w:cs="Times New Roman"/>
                <w:color w:val="000000"/>
                <w:sz w:val="24"/>
                <w:szCs w:val="24"/>
              </w:rPr>
              <w:t>здоровья человека</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val="restart"/>
          </w:tcPr>
          <w:p w:rsidR="00FC6A8E" w:rsidRPr="00CB5EDE" w:rsidRDefault="00FC6A8E" w:rsidP="00FC46F4">
            <w:pPr>
              <w:jc w:val="both"/>
              <w:rPr>
                <w:rFonts w:cs="Times New Roman"/>
                <w:sz w:val="24"/>
                <w:szCs w:val="24"/>
              </w:rPr>
            </w:pPr>
            <w:r w:rsidRPr="00CB5EDE">
              <w:rPr>
                <w:rFonts w:cs="Times New Roman"/>
                <w:sz w:val="24"/>
                <w:szCs w:val="24"/>
              </w:rPr>
              <w:t xml:space="preserve">Формирование личностных качеств: трудолюбие, аккуратность. </w:t>
            </w:r>
          </w:p>
          <w:p w:rsidR="00FC6A8E" w:rsidRPr="00CB5EDE" w:rsidRDefault="00FC6A8E" w:rsidP="00FC46F4">
            <w:pPr>
              <w:jc w:val="both"/>
              <w:rPr>
                <w:rFonts w:cs="Times New Roman"/>
                <w:sz w:val="24"/>
                <w:szCs w:val="24"/>
              </w:rPr>
            </w:pPr>
            <w:r w:rsidRPr="00CB5EDE">
              <w:rPr>
                <w:rFonts w:cs="Times New Roman"/>
                <w:sz w:val="24"/>
                <w:szCs w:val="24"/>
              </w:rPr>
              <w:t xml:space="preserve">Формирование начальных форм познавательных учебных действий: наблюдения, сравнения, анализа, классификации, </w:t>
            </w:r>
            <w:r w:rsidRPr="00CB5EDE">
              <w:rPr>
                <w:rFonts w:cs="Times New Roman"/>
                <w:sz w:val="24"/>
                <w:szCs w:val="24"/>
              </w:rPr>
              <w:lastRenderedPageBreak/>
              <w:t xml:space="preserve">обобщения; получение первоначального опыта организации самостоятельной практической деятельности на основе сформированных регулятивных учебных действий; умение искать необходимую печатную информацию. </w:t>
            </w:r>
          </w:p>
          <w:p w:rsidR="00FC6A8E" w:rsidRPr="00CB5EDE" w:rsidRDefault="00FC6A8E" w:rsidP="00FC46F4">
            <w:pPr>
              <w:jc w:val="both"/>
              <w:rPr>
                <w:rFonts w:cs="Times New Roman"/>
                <w:sz w:val="24"/>
                <w:szCs w:val="24"/>
              </w:rPr>
            </w:pPr>
            <w:r w:rsidRPr="00CB5EDE">
              <w:rPr>
                <w:rFonts w:cs="Times New Roman"/>
                <w:sz w:val="24"/>
                <w:szCs w:val="24"/>
              </w:rPr>
              <w:t xml:space="preserve">Знание видов одежды, обуви и их назначение, правила ухода за одеждой и обувью из различных материалов (кожи, резины, текстиля). </w:t>
            </w:r>
          </w:p>
          <w:p w:rsidR="00FC6A8E" w:rsidRPr="00CB5EDE" w:rsidRDefault="00FC6A8E" w:rsidP="00FC46F4">
            <w:pPr>
              <w:jc w:val="both"/>
              <w:rPr>
                <w:rFonts w:cs="Times New Roman"/>
                <w:sz w:val="24"/>
                <w:szCs w:val="24"/>
              </w:rPr>
            </w:pPr>
            <w:r w:rsidRPr="00CB5EDE">
              <w:rPr>
                <w:rFonts w:cs="Times New Roman"/>
                <w:sz w:val="24"/>
                <w:szCs w:val="24"/>
              </w:rPr>
              <w:t>Различать одежду и обувь в зависимости от их назначения, подбирать одежду и обувь по сезону, сушить и чистить обувь и одежду.</w:t>
            </w: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18.10</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color w:val="000000"/>
                <w:spacing w:val="-2"/>
                <w:sz w:val="24"/>
                <w:szCs w:val="24"/>
              </w:rPr>
              <w:t>Виды и назначение одежды и обуви</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spacing w:before="100" w:beforeAutospacing="1" w:after="100" w:afterAutospacing="1"/>
              <w:jc w:val="both"/>
              <w:rPr>
                <w:rFonts w:cs="Times New Roman"/>
                <w:sz w:val="24"/>
                <w:szCs w:val="24"/>
              </w:rPr>
            </w:pPr>
          </w:p>
        </w:tc>
      </w:tr>
      <w:tr w:rsidR="00FC6A8E" w:rsidRPr="00CB5EDE" w:rsidTr="00FC46F4">
        <w:trPr>
          <w:trHeight w:val="278"/>
        </w:trPr>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25.10</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color w:val="000000"/>
                <w:spacing w:val="-2"/>
                <w:sz w:val="24"/>
                <w:szCs w:val="24"/>
              </w:rPr>
              <w:t xml:space="preserve">Правила и приемы повседневного ухода за одеждой и обувью: </w:t>
            </w:r>
            <w:r w:rsidRPr="00CB5EDE">
              <w:rPr>
                <w:rFonts w:cs="Times New Roman"/>
                <w:color w:val="000000"/>
                <w:sz w:val="24"/>
                <w:szCs w:val="24"/>
              </w:rPr>
              <w:t>предупреждение загрязнения, сушка, чистка, подготовка се</w:t>
            </w:r>
            <w:r w:rsidRPr="00CB5EDE">
              <w:rPr>
                <w:rFonts w:cs="Times New Roman"/>
                <w:color w:val="000000"/>
                <w:sz w:val="24"/>
                <w:szCs w:val="24"/>
              </w:rPr>
              <w:softHyphen/>
            </w:r>
            <w:r w:rsidRPr="00CB5EDE">
              <w:rPr>
                <w:rFonts w:cs="Times New Roman"/>
                <w:color w:val="000000"/>
                <w:spacing w:val="1"/>
                <w:sz w:val="24"/>
                <w:szCs w:val="24"/>
              </w:rPr>
              <w:t>зонной обуви к хранению</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spacing w:before="100" w:beforeAutospacing="1" w:after="100" w:afterAutospacing="1"/>
              <w:jc w:val="both"/>
              <w:rPr>
                <w:rFonts w:cs="Times New Roman"/>
                <w:sz w:val="24"/>
                <w:szCs w:val="24"/>
              </w:rPr>
            </w:pPr>
          </w:p>
        </w:tc>
      </w:tr>
      <w:tr w:rsidR="00FC6A8E" w:rsidRPr="00CB5EDE" w:rsidTr="00FC46F4">
        <w:tc>
          <w:tcPr>
            <w:tcW w:w="851" w:type="dxa"/>
          </w:tcPr>
          <w:p w:rsidR="00FC6A8E" w:rsidRPr="00CB5EDE" w:rsidRDefault="00FC6A8E" w:rsidP="00FC46F4">
            <w:pPr>
              <w:numPr>
                <w:ilvl w:val="0"/>
                <w:numId w:val="1"/>
              </w:numPr>
              <w:contextualSpacing/>
              <w:jc w:val="center"/>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01.11</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color w:val="000000"/>
                <w:spacing w:val="-2"/>
                <w:sz w:val="24"/>
                <w:szCs w:val="24"/>
              </w:rPr>
              <w:t>Практическая работа по уходу за одеждой и обувью</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spacing w:before="100" w:beforeAutospacing="1" w:after="100" w:afterAutospacing="1"/>
              <w:jc w:val="both"/>
              <w:rPr>
                <w:rFonts w:cs="Times New Roman"/>
                <w:sz w:val="24"/>
                <w:szCs w:val="24"/>
              </w:rPr>
            </w:pPr>
          </w:p>
        </w:tc>
      </w:tr>
      <w:tr w:rsidR="00FC6A8E" w:rsidRPr="00CB5EDE" w:rsidTr="00FC46F4">
        <w:tc>
          <w:tcPr>
            <w:tcW w:w="15735" w:type="dxa"/>
            <w:gridSpan w:val="6"/>
          </w:tcPr>
          <w:p w:rsidR="00FC6A8E" w:rsidRPr="00CB5EDE" w:rsidRDefault="00FC6A8E" w:rsidP="00FC46F4">
            <w:pPr>
              <w:jc w:val="center"/>
              <w:rPr>
                <w:rFonts w:cs="Times New Roman"/>
                <w:b/>
                <w:sz w:val="24"/>
                <w:szCs w:val="24"/>
              </w:rPr>
            </w:pPr>
            <w:r w:rsidRPr="00CB5EDE">
              <w:rPr>
                <w:rFonts w:cs="Times New Roman"/>
                <w:b/>
                <w:sz w:val="24"/>
                <w:szCs w:val="24"/>
              </w:rPr>
              <w:t>Семья (1 час)</w:t>
            </w: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08.11</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 xml:space="preserve">Родственные отношения в семье (мать, отец, сестра, брат, бабушка, дедушка). </w:t>
            </w:r>
          </w:p>
          <w:p w:rsidR="00FC6A8E" w:rsidRPr="00CB5EDE" w:rsidRDefault="00FC6A8E" w:rsidP="00FC46F4">
            <w:pPr>
              <w:rPr>
                <w:rFonts w:cs="Times New Roman"/>
                <w:sz w:val="24"/>
                <w:szCs w:val="24"/>
              </w:rPr>
            </w:pPr>
            <w:r w:rsidRPr="00CB5EDE">
              <w:rPr>
                <w:rFonts w:cs="Times New Roman"/>
                <w:sz w:val="24"/>
                <w:szCs w:val="24"/>
              </w:rPr>
              <w:t>Состав семьи учащихся (фамилия, имя, отчество, возраст каждого члена семьи, дни рождения). Взаимоотношение между членами семьи и взаимопомощь.</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tcPr>
          <w:p w:rsidR="00FC6A8E" w:rsidRPr="00CB5EDE" w:rsidRDefault="00FC6A8E" w:rsidP="00FC46F4">
            <w:pPr>
              <w:jc w:val="both"/>
              <w:rPr>
                <w:rFonts w:cs="Times New Roman"/>
                <w:sz w:val="24"/>
                <w:szCs w:val="24"/>
              </w:rPr>
            </w:pPr>
            <w:r w:rsidRPr="00CB5EDE">
              <w:rPr>
                <w:rFonts w:cs="Times New Roman"/>
                <w:sz w:val="24"/>
                <w:szCs w:val="24"/>
              </w:rPr>
              <w:t>Формирование личностных качеств; развитие этических чувств, доброжелательности и эмоционально-нравственной отзывчивости, понимания и сопереживания чувствам других людей.</w:t>
            </w:r>
          </w:p>
          <w:p w:rsidR="00FC6A8E" w:rsidRPr="00CB5EDE" w:rsidRDefault="00FC6A8E" w:rsidP="00FC46F4">
            <w:pPr>
              <w:jc w:val="both"/>
              <w:rPr>
                <w:rFonts w:cs="Times New Roman"/>
                <w:sz w:val="24"/>
                <w:szCs w:val="24"/>
              </w:rPr>
            </w:pPr>
            <w:r w:rsidRPr="00CB5EDE">
              <w:rPr>
                <w:rFonts w:cs="Times New Roman"/>
                <w:sz w:val="24"/>
                <w:szCs w:val="24"/>
              </w:rPr>
              <w:t xml:space="preserve">Владение начальными формами познавательных универсальных учебных действий: наблюдения, классификации; проводить пошаговый контроль под руководством учителя, а в некоторых случаях самостоятельно. </w:t>
            </w:r>
          </w:p>
          <w:p w:rsidR="00FC6A8E" w:rsidRPr="00CB5EDE" w:rsidRDefault="00FC6A8E" w:rsidP="00FC46F4">
            <w:pPr>
              <w:jc w:val="both"/>
              <w:rPr>
                <w:rFonts w:cs="Times New Roman"/>
                <w:sz w:val="24"/>
                <w:szCs w:val="24"/>
              </w:rPr>
            </w:pPr>
            <w:r w:rsidRPr="00CB5EDE">
              <w:rPr>
                <w:rFonts w:cs="Times New Roman"/>
                <w:sz w:val="24"/>
                <w:szCs w:val="24"/>
              </w:rPr>
              <w:t xml:space="preserve">Знание родственных отношений в семье, состава семьи, (фамилии, имена, отчества). </w:t>
            </w:r>
          </w:p>
          <w:p w:rsidR="00FC6A8E" w:rsidRPr="00CB5EDE" w:rsidRDefault="00FC6A8E" w:rsidP="00FC46F4">
            <w:pPr>
              <w:jc w:val="both"/>
              <w:rPr>
                <w:rFonts w:cs="Times New Roman"/>
                <w:sz w:val="24"/>
                <w:szCs w:val="24"/>
              </w:rPr>
            </w:pPr>
            <w:r w:rsidRPr="00CB5EDE">
              <w:rPr>
                <w:rFonts w:cs="Times New Roman"/>
                <w:sz w:val="24"/>
                <w:szCs w:val="24"/>
              </w:rPr>
              <w:t>Записывать фамилию, имя, отчество своих членов семьи, выполнять правила поведения в семье.</w:t>
            </w:r>
          </w:p>
        </w:tc>
      </w:tr>
      <w:tr w:rsidR="00FC6A8E" w:rsidRPr="00CB5EDE" w:rsidTr="00FC46F4">
        <w:tc>
          <w:tcPr>
            <w:tcW w:w="15735" w:type="dxa"/>
            <w:gridSpan w:val="6"/>
          </w:tcPr>
          <w:p w:rsidR="00FC6A8E" w:rsidRPr="00CB5EDE" w:rsidRDefault="00FC6A8E" w:rsidP="00FC46F4">
            <w:pPr>
              <w:jc w:val="center"/>
              <w:rPr>
                <w:rFonts w:cs="Times New Roman"/>
                <w:sz w:val="24"/>
                <w:szCs w:val="24"/>
              </w:rPr>
            </w:pPr>
            <w:r w:rsidRPr="00CB5EDE">
              <w:rPr>
                <w:rFonts w:cs="Times New Roman"/>
                <w:b/>
                <w:sz w:val="24"/>
                <w:szCs w:val="24"/>
              </w:rPr>
              <w:t>Культура поведения (4 часа)</w:t>
            </w: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rPr>
                <w:rFonts w:cs="Times New Roman"/>
                <w:sz w:val="24"/>
                <w:szCs w:val="24"/>
              </w:rPr>
            </w:pPr>
            <w:r w:rsidRPr="00CB5EDE">
              <w:rPr>
                <w:rFonts w:cs="Times New Roman"/>
                <w:sz w:val="24"/>
                <w:szCs w:val="24"/>
              </w:rPr>
              <w:t>15.11</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Значение осанки при ходьбе, в положении сидя и стоя для общего здоровья. Формы исправления осанки.</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val="restart"/>
          </w:tcPr>
          <w:p w:rsidR="00FC6A8E" w:rsidRPr="00CB5EDE" w:rsidRDefault="00FC6A8E" w:rsidP="00FC46F4">
            <w:pPr>
              <w:jc w:val="both"/>
              <w:rPr>
                <w:rFonts w:cs="Times New Roman"/>
                <w:sz w:val="24"/>
                <w:szCs w:val="24"/>
              </w:rPr>
            </w:pPr>
            <w:r w:rsidRPr="00CB5EDE">
              <w:rPr>
                <w:rFonts w:cs="Times New Roman"/>
                <w:sz w:val="24"/>
                <w:szCs w:val="24"/>
              </w:rPr>
              <w:t xml:space="preserve">Формирование навыков культурного поведения в процессе общения со старшими и сверстниками; развитие всех познавательных процессов (память, мышление, внимание, воображение, речь). </w:t>
            </w:r>
          </w:p>
          <w:p w:rsidR="00FC6A8E" w:rsidRPr="00CB5EDE" w:rsidRDefault="00FC6A8E" w:rsidP="00FC46F4">
            <w:pPr>
              <w:jc w:val="both"/>
              <w:rPr>
                <w:rFonts w:cs="Times New Roman"/>
                <w:sz w:val="24"/>
                <w:szCs w:val="24"/>
              </w:rPr>
            </w:pPr>
            <w:r w:rsidRPr="00CB5EDE">
              <w:rPr>
                <w:rFonts w:cs="Times New Roman"/>
                <w:sz w:val="24"/>
                <w:szCs w:val="24"/>
              </w:rPr>
              <w:t xml:space="preserve">Владение начальными формами познавательных учебных действий: наблюдения, сравнения, анализа. </w:t>
            </w:r>
          </w:p>
          <w:p w:rsidR="00FC6A8E" w:rsidRPr="00CB5EDE" w:rsidRDefault="00FC6A8E" w:rsidP="00FC46F4">
            <w:pPr>
              <w:jc w:val="both"/>
              <w:rPr>
                <w:rFonts w:cs="Times New Roman"/>
                <w:sz w:val="24"/>
                <w:szCs w:val="24"/>
              </w:rPr>
            </w:pPr>
            <w:r w:rsidRPr="00CB5EDE">
              <w:rPr>
                <w:rFonts w:cs="Times New Roman"/>
                <w:sz w:val="24"/>
                <w:szCs w:val="24"/>
              </w:rPr>
              <w:t xml:space="preserve">Развитие наглядно-действенного внимания и восприятия при формировании навыков культурного поведения в процессе общения со старшими и сверстниками. </w:t>
            </w:r>
          </w:p>
          <w:p w:rsidR="00FC6A8E" w:rsidRPr="00CB5EDE" w:rsidRDefault="00FC6A8E" w:rsidP="00FC46F4">
            <w:pPr>
              <w:jc w:val="both"/>
              <w:rPr>
                <w:rFonts w:cs="Times New Roman"/>
                <w:sz w:val="24"/>
                <w:szCs w:val="24"/>
              </w:rPr>
            </w:pPr>
            <w:r w:rsidRPr="00CB5EDE">
              <w:rPr>
                <w:rFonts w:cs="Times New Roman"/>
                <w:sz w:val="24"/>
                <w:szCs w:val="24"/>
              </w:rPr>
              <w:t xml:space="preserve">Следить за своей осанкой, походкой, правильно сидеть за </w:t>
            </w:r>
            <w:r w:rsidRPr="00CB5EDE">
              <w:rPr>
                <w:rFonts w:cs="Times New Roman"/>
                <w:sz w:val="24"/>
                <w:szCs w:val="24"/>
              </w:rPr>
              <w:lastRenderedPageBreak/>
              <w:t xml:space="preserve">столом, пользоваться столовыми приборами. </w:t>
            </w:r>
          </w:p>
          <w:p w:rsidR="00FC6A8E" w:rsidRPr="00CB5EDE" w:rsidRDefault="00FC6A8E" w:rsidP="00FC46F4">
            <w:pPr>
              <w:jc w:val="both"/>
              <w:rPr>
                <w:rFonts w:cs="Times New Roman"/>
                <w:sz w:val="24"/>
                <w:szCs w:val="24"/>
              </w:rPr>
            </w:pPr>
            <w:r w:rsidRPr="00CB5EDE">
              <w:rPr>
                <w:rFonts w:cs="Times New Roman"/>
                <w:sz w:val="24"/>
                <w:szCs w:val="24"/>
              </w:rPr>
              <w:t>Правильно вести себя при встрече и расставании со сверстниками, вежливо обращаться с просьбой и вопросам к взрослым.</w:t>
            </w:r>
          </w:p>
        </w:tc>
      </w:tr>
      <w:tr w:rsidR="00FC6A8E" w:rsidRPr="00CB5EDE" w:rsidTr="00FC46F4">
        <w:trPr>
          <w:trHeight w:val="1979"/>
        </w:trPr>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29.11</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Формы обращения к старшим и сверстникам при встрече и расставании; приемы обращения с просьбой, вопросом.</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06.12</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Правила поведения в школе.</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13.12</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Правила поведения за столом.</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c>
          <w:tcPr>
            <w:tcW w:w="15735" w:type="dxa"/>
            <w:gridSpan w:val="6"/>
          </w:tcPr>
          <w:p w:rsidR="00FC6A8E" w:rsidRPr="00CB5EDE" w:rsidRDefault="00FC6A8E" w:rsidP="00FC46F4">
            <w:pPr>
              <w:jc w:val="center"/>
              <w:rPr>
                <w:rFonts w:cs="Times New Roman"/>
                <w:b/>
                <w:sz w:val="24"/>
                <w:szCs w:val="24"/>
              </w:rPr>
            </w:pPr>
            <w:r w:rsidRPr="00CB5EDE">
              <w:rPr>
                <w:rFonts w:cs="Times New Roman"/>
                <w:b/>
                <w:sz w:val="24"/>
                <w:szCs w:val="24"/>
              </w:rPr>
              <w:t>Жилище (3 часа)</w:t>
            </w: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20.12</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 xml:space="preserve">Виды жилых помещений в городе и селе. Жилой дом, интернатские помещения. Виды жилья: </w:t>
            </w:r>
            <w:proofErr w:type="gramStart"/>
            <w:r w:rsidRPr="00CB5EDE">
              <w:rPr>
                <w:rFonts w:cs="Times New Roman"/>
                <w:sz w:val="24"/>
                <w:szCs w:val="24"/>
              </w:rPr>
              <w:t>собственное</w:t>
            </w:r>
            <w:proofErr w:type="gramEnd"/>
            <w:r w:rsidRPr="00CB5EDE">
              <w:rPr>
                <w:rFonts w:cs="Times New Roman"/>
                <w:sz w:val="24"/>
                <w:szCs w:val="24"/>
              </w:rPr>
              <w:t>, государственное.</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val="restart"/>
          </w:tcPr>
          <w:p w:rsidR="00FC6A8E" w:rsidRPr="00CB5EDE" w:rsidRDefault="00FC6A8E" w:rsidP="00FC46F4">
            <w:pPr>
              <w:jc w:val="both"/>
              <w:rPr>
                <w:rFonts w:cs="Times New Roman"/>
                <w:sz w:val="24"/>
                <w:szCs w:val="24"/>
              </w:rPr>
            </w:pPr>
            <w:r w:rsidRPr="00CB5EDE">
              <w:rPr>
                <w:rFonts w:cs="Times New Roman"/>
                <w:sz w:val="24"/>
                <w:szCs w:val="24"/>
              </w:rPr>
              <w:t>Развитие пространственной ориентировки при знакомстве с жилыми помещениями и их назначением; развитие художественного вкуса, пространственной ориентировки; развитие всех познавательных процессов (память, мышление, внимание, воображение, речь).</w:t>
            </w:r>
          </w:p>
          <w:p w:rsidR="00FC6A8E" w:rsidRPr="00CB5EDE" w:rsidRDefault="00FC6A8E" w:rsidP="00FC46F4">
            <w:pPr>
              <w:jc w:val="both"/>
              <w:rPr>
                <w:rFonts w:cs="Times New Roman"/>
                <w:sz w:val="24"/>
                <w:szCs w:val="24"/>
              </w:rPr>
            </w:pPr>
            <w:r w:rsidRPr="00CB5EDE">
              <w:rPr>
                <w:rFonts w:cs="Times New Roman"/>
                <w:sz w:val="24"/>
                <w:szCs w:val="24"/>
              </w:rPr>
              <w:t xml:space="preserve">Формирование наблюдения, сравнения, анализа. </w:t>
            </w:r>
          </w:p>
          <w:p w:rsidR="00FC6A8E" w:rsidRPr="00CB5EDE" w:rsidRDefault="00FC6A8E" w:rsidP="00FC46F4">
            <w:pPr>
              <w:jc w:val="both"/>
              <w:rPr>
                <w:rFonts w:cs="Times New Roman"/>
                <w:sz w:val="24"/>
                <w:szCs w:val="24"/>
              </w:rPr>
            </w:pPr>
            <w:r w:rsidRPr="00CB5EDE">
              <w:rPr>
                <w:rFonts w:cs="Times New Roman"/>
                <w:sz w:val="24"/>
                <w:szCs w:val="24"/>
              </w:rPr>
              <w:t>Знание видов жилых помещений, правила организации рабочего места школьника.</w:t>
            </w:r>
          </w:p>
          <w:p w:rsidR="00FC6A8E" w:rsidRPr="00CB5EDE" w:rsidRDefault="00FC6A8E" w:rsidP="00FC46F4">
            <w:pPr>
              <w:jc w:val="both"/>
              <w:rPr>
                <w:rFonts w:cs="Times New Roman"/>
                <w:sz w:val="24"/>
                <w:szCs w:val="24"/>
              </w:rPr>
            </w:pPr>
            <w:r w:rsidRPr="00CB5EDE">
              <w:rPr>
                <w:rFonts w:cs="Times New Roman"/>
                <w:sz w:val="24"/>
                <w:szCs w:val="24"/>
              </w:rPr>
              <w:t xml:space="preserve"> Соблюдать порядок на рабочем месте и во всем жилом помещении.</w:t>
            </w: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27.12</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proofErr w:type="gramStart"/>
            <w:r w:rsidRPr="00CB5EDE">
              <w:rPr>
                <w:rFonts w:cs="Times New Roman"/>
                <w:sz w:val="24"/>
                <w:szCs w:val="24"/>
              </w:rPr>
              <w:t>Варианты квартир  и подсобных помещений: жилье по конструкции – комнаты отдельные, смежные; по назначению – спальня, гостиная, кухня, ванная и др.</w:t>
            </w:r>
            <w:proofErr w:type="gramEnd"/>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rPr>
          <w:trHeight w:val="274"/>
        </w:trPr>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10.01.</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Организация рабочего места школьника. Виды отопления в городе и в селе.</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rPr>
          <w:trHeight w:val="274"/>
        </w:trPr>
        <w:tc>
          <w:tcPr>
            <w:tcW w:w="15735" w:type="dxa"/>
            <w:gridSpan w:val="6"/>
          </w:tcPr>
          <w:p w:rsidR="00FC6A8E" w:rsidRPr="00CB5EDE" w:rsidRDefault="00FC6A8E" w:rsidP="00FC46F4">
            <w:pPr>
              <w:jc w:val="center"/>
              <w:rPr>
                <w:rFonts w:cs="Times New Roman"/>
                <w:b/>
                <w:sz w:val="24"/>
                <w:szCs w:val="24"/>
              </w:rPr>
            </w:pPr>
            <w:r w:rsidRPr="00CB5EDE">
              <w:rPr>
                <w:rFonts w:cs="Times New Roman"/>
                <w:b/>
                <w:sz w:val="24"/>
                <w:szCs w:val="24"/>
              </w:rPr>
              <w:t xml:space="preserve">Транспорт </w:t>
            </w:r>
            <w:r>
              <w:rPr>
                <w:rFonts w:cs="Times New Roman"/>
                <w:b/>
                <w:sz w:val="24"/>
                <w:szCs w:val="24"/>
              </w:rPr>
              <w:t>(4</w:t>
            </w:r>
            <w:r w:rsidRPr="00CB5EDE">
              <w:rPr>
                <w:rFonts w:cs="Times New Roman"/>
                <w:b/>
                <w:sz w:val="24"/>
                <w:szCs w:val="24"/>
              </w:rPr>
              <w:t xml:space="preserve"> часа)</w:t>
            </w:r>
          </w:p>
        </w:tc>
      </w:tr>
      <w:tr w:rsidR="00FC6A8E" w:rsidRPr="00CB5EDE" w:rsidTr="00FC46F4">
        <w:trPr>
          <w:trHeight w:val="274"/>
        </w:trPr>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17.01</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Виды транспортных средств. Прое</w:t>
            </w:r>
            <w:proofErr w:type="gramStart"/>
            <w:r w:rsidRPr="00CB5EDE">
              <w:rPr>
                <w:rFonts w:cs="Times New Roman"/>
                <w:sz w:val="24"/>
                <w:szCs w:val="24"/>
              </w:rPr>
              <w:t>зд в шк</w:t>
            </w:r>
            <w:proofErr w:type="gramEnd"/>
            <w:r w:rsidRPr="00CB5EDE">
              <w:rPr>
                <w:rFonts w:cs="Times New Roman"/>
                <w:sz w:val="24"/>
                <w:szCs w:val="24"/>
              </w:rPr>
              <w:t>олу – интернат (маршрут, виды транспорта).</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val="restart"/>
          </w:tcPr>
          <w:p w:rsidR="00FC6A8E" w:rsidRPr="00CB5EDE" w:rsidRDefault="00FC6A8E" w:rsidP="00FC46F4">
            <w:pPr>
              <w:jc w:val="both"/>
              <w:rPr>
                <w:rFonts w:cs="Times New Roman"/>
                <w:sz w:val="24"/>
                <w:szCs w:val="24"/>
              </w:rPr>
            </w:pPr>
            <w:proofErr w:type="gramStart"/>
            <w:r w:rsidRPr="00CB5EDE">
              <w:rPr>
                <w:rFonts w:cs="Times New Roman"/>
                <w:sz w:val="24"/>
                <w:szCs w:val="24"/>
              </w:rPr>
              <w:t xml:space="preserve">Развитие пространственной ориентировки; всех познавательных процессов (память, мышление, внимание, воображение, речь). </w:t>
            </w:r>
            <w:proofErr w:type="gramEnd"/>
          </w:p>
          <w:p w:rsidR="00FC6A8E" w:rsidRPr="00CB5EDE" w:rsidRDefault="00FC6A8E" w:rsidP="00FC46F4">
            <w:pPr>
              <w:jc w:val="both"/>
              <w:rPr>
                <w:rFonts w:cs="Times New Roman"/>
                <w:sz w:val="24"/>
                <w:szCs w:val="24"/>
              </w:rPr>
            </w:pPr>
            <w:r w:rsidRPr="00CB5EDE">
              <w:rPr>
                <w:rFonts w:cs="Times New Roman"/>
                <w:sz w:val="24"/>
                <w:szCs w:val="24"/>
              </w:rPr>
              <w:t xml:space="preserve">Владение начальными формами познавательных учебных действий: наблюдения, сравнения, анализа, классификации. Знать основные транспортные средства, рациональный маршрут до школы-интерната, количество времени, затрачиваемого на поездку. </w:t>
            </w:r>
          </w:p>
          <w:p w:rsidR="00FC6A8E" w:rsidRPr="00CB5EDE" w:rsidRDefault="00FC6A8E" w:rsidP="00FC46F4">
            <w:pPr>
              <w:jc w:val="both"/>
              <w:rPr>
                <w:rFonts w:cs="Times New Roman"/>
                <w:sz w:val="24"/>
                <w:szCs w:val="24"/>
              </w:rPr>
            </w:pPr>
            <w:r w:rsidRPr="00CB5EDE">
              <w:rPr>
                <w:rFonts w:cs="Times New Roman"/>
                <w:sz w:val="24"/>
                <w:szCs w:val="24"/>
              </w:rPr>
              <w:t>Соблюдать правила поведения в общественном транспорте, правила дорожного движения, различать знаки дорожного движения.</w:t>
            </w:r>
          </w:p>
          <w:p w:rsidR="00FC6A8E" w:rsidRPr="00124800" w:rsidRDefault="00FC6A8E" w:rsidP="00FC46F4">
            <w:pPr>
              <w:shd w:val="clear" w:color="auto" w:fill="FFFFFF"/>
              <w:jc w:val="both"/>
              <w:rPr>
                <w:rFonts w:cs="Times New Roman"/>
                <w:sz w:val="24"/>
                <w:szCs w:val="24"/>
              </w:rPr>
            </w:pPr>
            <w:r w:rsidRPr="00124800">
              <w:rPr>
                <w:rFonts w:cs="Times New Roman"/>
                <w:sz w:val="24"/>
                <w:szCs w:val="24"/>
              </w:rPr>
              <w:t>Корригировать мыслительные и речевые процессы при ознакомлении с разновидностями транспорта. Развивать зрительное и слуховое восприятие в процессе экскурсий на вокзал.</w:t>
            </w:r>
          </w:p>
          <w:p w:rsidR="00FC6A8E" w:rsidRPr="00CB5EDE" w:rsidRDefault="00FC6A8E" w:rsidP="00FC46F4">
            <w:pPr>
              <w:jc w:val="both"/>
              <w:rPr>
                <w:rFonts w:cs="Times New Roman"/>
                <w:sz w:val="24"/>
                <w:szCs w:val="24"/>
              </w:rPr>
            </w:pPr>
            <w:r w:rsidRPr="00124800">
              <w:rPr>
                <w:rFonts w:cs="Times New Roman"/>
                <w:sz w:val="24"/>
                <w:szCs w:val="24"/>
              </w:rPr>
              <w:t>Городской транспорт. Оплата поезда на всех видах транспорта.</w:t>
            </w:r>
          </w:p>
        </w:tc>
      </w:tr>
      <w:tr w:rsidR="00FC6A8E" w:rsidRPr="00CB5EDE" w:rsidTr="00FC46F4">
        <w:trPr>
          <w:trHeight w:val="274"/>
        </w:trPr>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Pr>
                <w:rFonts w:cs="Times New Roman"/>
                <w:sz w:val="24"/>
                <w:szCs w:val="24"/>
              </w:rPr>
              <w:t>24.01</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 xml:space="preserve">Поведение в транспорте и на улице. </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rPr>
          <w:trHeight w:val="274"/>
        </w:trPr>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31.01.</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Правила дорожного движения. Знаки  дорожного движения.</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rPr>
          <w:trHeight w:val="274"/>
        </w:trPr>
        <w:tc>
          <w:tcPr>
            <w:tcW w:w="851" w:type="dxa"/>
          </w:tcPr>
          <w:p w:rsidR="00FC6A8E" w:rsidRPr="004549F4" w:rsidRDefault="00FC6A8E" w:rsidP="00FC46F4">
            <w:pPr>
              <w:numPr>
                <w:ilvl w:val="0"/>
                <w:numId w:val="1"/>
              </w:numPr>
              <w:contextualSpacing/>
              <w:rPr>
                <w:rFonts w:cs="Times New Roman"/>
                <w:sz w:val="24"/>
                <w:szCs w:val="24"/>
              </w:rPr>
            </w:pPr>
          </w:p>
        </w:tc>
        <w:tc>
          <w:tcPr>
            <w:tcW w:w="1134" w:type="dxa"/>
          </w:tcPr>
          <w:p w:rsidR="00FC6A8E" w:rsidRPr="004549F4" w:rsidRDefault="00FC6A8E" w:rsidP="00FC46F4">
            <w:pPr>
              <w:jc w:val="center"/>
              <w:rPr>
                <w:rFonts w:cs="Times New Roman"/>
                <w:sz w:val="24"/>
                <w:szCs w:val="24"/>
              </w:rPr>
            </w:pPr>
            <w:r w:rsidRPr="004549F4">
              <w:rPr>
                <w:rFonts w:cs="Times New Roman"/>
                <w:sz w:val="24"/>
                <w:szCs w:val="24"/>
              </w:rPr>
              <w:t>07.02.</w:t>
            </w:r>
          </w:p>
        </w:tc>
        <w:tc>
          <w:tcPr>
            <w:tcW w:w="1276" w:type="dxa"/>
          </w:tcPr>
          <w:p w:rsidR="00FC6A8E" w:rsidRPr="004549F4" w:rsidRDefault="00FC6A8E" w:rsidP="00FC46F4">
            <w:pPr>
              <w:jc w:val="center"/>
              <w:rPr>
                <w:rFonts w:cs="Times New Roman"/>
                <w:sz w:val="24"/>
                <w:szCs w:val="24"/>
              </w:rPr>
            </w:pPr>
          </w:p>
        </w:tc>
        <w:tc>
          <w:tcPr>
            <w:tcW w:w="4677" w:type="dxa"/>
          </w:tcPr>
          <w:p w:rsidR="00FC6A8E" w:rsidRPr="004549F4" w:rsidRDefault="00FC6A8E" w:rsidP="00FC46F4">
            <w:pPr>
              <w:rPr>
                <w:rFonts w:cs="Times New Roman"/>
                <w:sz w:val="24"/>
                <w:szCs w:val="24"/>
              </w:rPr>
            </w:pPr>
            <w:r w:rsidRPr="004549F4">
              <w:rPr>
                <w:rFonts w:cs="Times New Roman"/>
                <w:sz w:val="24"/>
                <w:szCs w:val="24"/>
              </w:rPr>
              <w:t>Городской транспорт. Оплата проезда на всех видах городского транспорта  (разовый проездной, проездной единый билет)</w:t>
            </w:r>
          </w:p>
        </w:tc>
        <w:tc>
          <w:tcPr>
            <w:tcW w:w="1418" w:type="dxa"/>
          </w:tcPr>
          <w:p w:rsidR="00FC6A8E" w:rsidRPr="004549F4" w:rsidRDefault="00FC6A8E" w:rsidP="00FC46F4">
            <w:pPr>
              <w:jc w:val="center"/>
              <w:rPr>
                <w:rFonts w:cs="Times New Roman"/>
                <w:sz w:val="24"/>
                <w:szCs w:val="24"/>
              </w:rPr>
            </w:pPr>
            <w:r w:rsidRPr="004549F4">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rPr>
          <w:trHeight w:val="274"/>
        </w:trPr>
        <w:tc>
          <w:tcPr>
            <w:tcW w:w="15735" w:type="dxa"/>
            <w:gridSpan w:val="6"/>
          </w:tcPr>
          <w:p w:rsidR="00FC6A8E" w:rsidRPr="00CB5EDE" w:rsidRDefault="00FC6A8E" w:rsidP="00FC46F4">
            <w:pPr>
              <w:jc w:val="center"/>
              <w:rPr>
                <w:rFonts w:cs="Times New Roman"/>
                <w:b/>
                <w:sz w:val="24"/>
                <w:szCs w:val="24"/>
              </w:rPr>
            </w:pPr>
            <w:r w:rsidRPr="00CB5EDE">
              <w:rPr>
                <w:rFonts w:cs="Times New Roman"/>
                <w:b/>
                <w:sz w:val="24"/>
                <w:szCs w:val="24"/>
              </w:rPr>
              <w:t>Торговля (4 часа)</w:t>
            </w:r>
          </w:p>
        </w:tc>
      </w:tr>
      <w:tr w:rsidR="00FC6A8E" w:rsidRPr="00CB5EDE" w:rsidTr="00FC46F4">
        <w:trPr>
          <w:trHeight w:val="274"/>
        </w:trPr>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14.02</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 xml:space="preserve">Виды торговых предприятий. Их значение </w:t>
            </w:r>
            <w:r w:rsidRPr="00CB5EDE">
              <w:rPr>
                <w:rFonts w:cs="Times New Roman"/>
                <w:sz w:val="24"/>
                <w:szCs w:val="24"/>
              </w:rPr>
              <w:lastRenderedPageBreak/>
              <w:t>для обеспечения жизни и деятельности людей, животных.</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lastRenderedPageBreak/>
              <w:t>1</w:t>
            </w:r>
          </w:p>
        </w:tc>
        <w:tc>
          <w:tcPr>
            <w:tcW w:w="6379" w:type="dxa"/>
            <w:vMerge w:val="restart"/>
          </w:tcPr>
          <w:p w:rsidR="00FC6A8E" w:rsidRPr="00CB5EDE" w:rsidRDefault="00FC6A8E" w:rsidP="00FC46F4">
            <w:pPr>
              <w:jc w:val="both"/>
              <w:rPr>
                <w:rFonts w:cs="Times New Roman"/>
                <w:sz w:val="24"/>
                <w:szCs w:val="24"/>
              </w:rPr>
            </w:pPr>
            <w:r w:rsidRPr="00CB5EDE">
              <w:rPr>
                <w:rFonts w:cs="Times New Roman"/>
                <w:sz w:val="24"/>
                <w:szCs w:val="24"/>
              </w:rPr>
              <w:t xml:space="preserve">Развитие всех познавательных процессов (память, </w:t>
            </w:r>
            <w:r w:rsidRPr="00CB5EDE">
              <w:rPr>
                <w:rFonts w:cs="Times New Roman"/>
                <w:sz w:val="24"/>
                <w:szCs w:val="24"/>
              </w:rPr>
              <w:lastRenderedPageBreak/>
              <w:t xml:space="preserve">мышление, внимание, воображение, речь). </w:t>
            </w:r>
          </w:p>
          <w:p w:rsidR="00FC6A8E" w:rsidRPr="00CB5EDE" w:rsidRDefault="00FC6A8E" w:rsidP="00FC46F4">
            <w:pPr>
              <w:jc w:val="both"/>
              <w:rPr>
                <w:rFonts w:cs="Times New Roman"/>
                <w:sz w:val="24"/>
                <w:szCs w:val="24"/>
              </w:rPr>
            </w:pPr>
            <w:r w:rsidRPr="00CB5EDE">
              <w:rPr>
                <w:rFonts w:cs="Times New Roman"/>
                <w:sz w:val="24"/>
                <w:szCs w:val="24"/>
              </w:rPr>
              <w:t xml:space="preserve">Формирование начальных форм познавательных учебных действий: наблюдения, сравнения, анализа, классификации. Знать виды магазинов, назначение продуктовых магазинов и их отделов, правила поведения в магазине. </w:t>
            </w:r>
          </w:p>
          <w:p w:rsidR="00FC6A8E" w:rsidRPr="00CB5EDE" w:rsidRDefault="00FC6A8E" w:rsidP="00FC46F4">
            <w:pPr>
              <w:jc w:val="both"/>
              <w:rPr>
                <w:rFonts w:cs="Times New Roman"/>
                <w:sz w:val="24"/>
                <w:szCs w:val="24"/>
              </w:rPr>
            </w:pPr>
            <w:r w:rsidRPr="00CB5EDE">
              <w:rPr>
                <w:rFonts w:cs="Times New Roman"/>
                <w:sz w:val="24"/>
                <w:szCs w:val="24"/>
              </w:rPr>
              <w:t>Выбирать необходимые продукты питания, округленно подсчитывать сумму и сдачу, культурно вести себя с работниками торговли.</w:t>
            </w:r>
          </w:p>
        </w:tc>
      </w:tr>
      <w:tr w:rsidR="00FC6A8E" w:rsidRPr="00CB5EDE" w:rsidTr="00FC46F4">
        <w:trPr>
          <w:trHeight w:val="274"/>
        </w:trPr>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28.02</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proofErr w:type="gramStart"/>
            <w:r w:rsidRPr="00CB5EDE">
              <w:rPr>
                <w:rFonts w:cs="Times New Roman"/>
                <w:sz w:val="24"/>
                <w:szCs w:val="24"/>
              </w:rPr>
              <w:t>Продуктовые магазины и их отделы: хлебные изделия, кондитерские, бакалея, молочные, колбасные изделия, сыры, мясо, рыба, овощи, фрукты, кулинария.</w:t>
            </w:r>
            <w:proofErr w:type="gramEnd"/>
            <w:r w:rsidRPr="00CB5EDE">
              <w:rPr>
                <w:rFonts w:cs="Times New Roman"/>
                <w:sz w:val="24"/>
                <w:szCs w:val="24"/>
              </w:rPr>
              <w:t xml:space="preserve"> </w:t>
            </w:r>
            <w:r w:rsidRPr="00CB5EDE">
              <w:rPr>
                <w:rFonts w:cs="Times New Roman"/>
                <w:color w:val="000000"/>
                <w:spacing w:val="-1"/>
                <w:sz w:val="24"/>
                <w:szCs w:val="24"/>
              </w:rPr>
              <w:t xml:space="preserve">Порядок приобретения товаров в продовольственном магазине </w:t>
            </w:r>
            <w:r w:rsidRPr="00CB5EDE">
              <w:rPr>
                <w:rFonts w:cs="Times New Roman"/>
                <w:color w:val="000000"/>
                <w:sz w:val="24"/>
                <w:szCs w:val="24"/>
              </w:rPr>
              <w:t>(с помощью продавца и самообслуживание)</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rPr>
          <w:trHeight w:val="274"/>
        </w:trPr>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06.03</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Продуктовые специализированные; «Булочная», «Булочная – кондитерская", «Овощи и фрукты».</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rPr>
          <w:trHeight w:val="274"/>
        </w:trPr>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13.03</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shd w:val="clear" w:color="auto" w:fill="FFFFFF"/>
              <w:ind w:left="5" w:right="14" w:firstLine="10"/>
              <w:rPr>
                <w:rFonts w:cs="Times New Roman"/>
                <w:sz w:val="24"/>
                <w:szCs w:val="24"/>
              </w:rPr>
            </w:pPr>
            <w:r w:rsidRPr="00CB5EDE">
              <w:rPr>
                <w:rFonts w:cs="Times New Roman"/>
                <w:sz w:val="24"/>
                <w:szCs w:val="24"/>
              </w:rPr>
              <w:t>Виды това</w:t>
            </w:r>
            <w:r w:rsidRPr="00CB5EDE">
              <w:rPr>
                <w:rFonts w:cs="Times New Roman"/>
                <w:color w:val="000000"/>
                <w:spacing w:val="-2"/>
                <w:sz w:val="24"/>
                <w:szCs w:val="24"/>
              </w:rPr>
              <w:t>ров: фасованные и в развес (розлив). Срок годности, стоимость.</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rPr>
          <w:trHeight w:val="274"/>
        </w:trPr>
        <w:tc>
          <w:tcPr>
            <w:tcW w:w="15735" w:type="dxa"/>
            <w:gridSpan w:val="6"/>
          </w:tcPr>
          <w:p w:rsidR="00FC6A8E" w:rsidRPr="00CB5EDE" w:rsidRDefault="00FC6A8E" w:rsidP="00FC46F4">
            <w:pPr>
              <w:jc w:val="center"/>
              <w:rPr>
                <w:rFonts w:cs="Times New Roman"/>
                <w:b/>
                <w:bCs/>
                <w:color w:val="000000"/>
                <w:sz w:val="24"/>
                <w:szCs w:val="24"/>
              </w:rPr>
            </w:pPr>
            <w:r w:rsidRPr="00CB5EDE">
              <w:rPr>
                <w:rFonts w:cs="Times New Roman"/>
                <w:b/>
                <w:bCs/>
                <w:color w:val="000000"/>
                <w:sz w:val="24"/>
                <w:szCs w:val="24"/>
              </w:rPr>
              <w:t>Средства связи (3 часа)</w:t>
            </w: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20.03</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Почтовый адрес дома, школы – интерната.</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val="restart"/>
          </w:tcPr>
          <w:p w:rsidR="00FC6A8E" w:rsidRPr="00CB5EDE" w:rsidRDefault="00FC6A8E" w:rsidP="00FC46F4">
            <w:pPr>
              <w:jc w:val="both"/>
              <w:rPr>
                <w:rFonts w:cs="Times New Roman"/>
                <w:sz w:val="24"/>
                <w:szCs w:val="24"/>
              </w:rPr>
            </w:pPr>
            <w:r w:rsidRPr="00CB5EDE">
              <w:rPr>
                <w:rFonts w:cs="Times New Roman"/>
                <w:sz w:val="24"/>
                <w:szCs w:val="24"/>
              </w:rPr>
              <w:t>Знание почтового адреса своего дома и школы-интерната.</w:t>
            </w:r>
          </w:p>
          <w:p w:rsidR="00FC6A8E" w:rsidRPr="00CB5EDE" w:rsidRDefault="00FC6A8E" w:rsidP="00FC46F4">
            <w:pPr>
              <w:jc w:val="both"/>
              <w:rPr>
                <w:rFonts w:cs="Times New Roman"/>
                <w:sz w:val="24"/>
                <w:szCs w:val="24"/>
              </w:rPr>
            </w:pPr>
            <w:r w:rsidRPr="00CB5EDE">
              <w:rPr>
                <w:rFonts w:cs="Times New Roman"/>
                <w:sz w:val="24"/>
                <w:szCs w:val="24"/>
              </w:rPr>
              <w:t>Писать адрес на почтовых конвертах</w:t>
            </w:r>
            <w:r>
              <w:rPr>
                <w:rFonts w:cs="Times New Roman"/>
                <w:sz w:val="24"/>
                <w:szCs w:val="24"/>
              </w:rPr>
              <w:t>, открытках</w:t>
            </w:r>
            <w:proofErr w:type="gramStart"/>
            <w:r>
              <w:rPr>
                <w:rFonts w:cs="Times New Roman"/>
                <w:sz w:val="24"/>
                <w:szCs w:val="24"/>
              </w:rPr>
              <w:t>.</w:t>
            </w:r>
            <w:r w:rsidRPr="00CB5EDE">
              <w:rPr>
                <w:rFonts w:cs="Times New Roman"/>
                <w:sz w:val="24"/>
                <w:szCs w:val="24"/>
              </w:rPr>
              <w:t>.</w:t>
            </w:r>
            <w:proofErr w:type="gramEnd"/>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27.03</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Написание адреса на почтовой открытке, конверте.</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03.04</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sz w:val="24"/>
                <w:szCs w:val="24"/>
              </w:rPr>
            </w:pPr>
            <w:r w:rsidRPr="00CB5EDE">
              <w:rPr>
                <w:rFonts w:cs="Times New Roman"/>
                <w:sz w:val="24"/>
                <w:szCs w:val="24"/>
              </w:rPr>
              <w:t>Основные средства связи (почта, телефон, телеграф, компьютер), их назначение.</w:t>
            </w:r>
          </w:p>
        </w:tc>
        <w:tc>
          <w:tcPr>
            <w:tcW w:w="1418" w:type="dxa"/>
          </w:tcPr>
          <w:p w:rsidR="00FC6A8E" w:rsidRPr="00CB5EDE" w:rsidRDefault="00FC6A8E" w:rsidP="00FC46F4">
            <w:pPr>
              <w:jc w:val="center"/>
              <w:rPr>
                <w:rFonts w:cs="Times New Roman"/>
                <w:sz w:val="24"/>
                <w:szCs w:val="24"/>
              </w:rPr>
            </w:pPr>
            <w:r w:rsidRPr="00CB5EDE">
              <w:rPr>
                <w:rFonts w:cs="Times New Roman"/>
                <w:sz w:val="24"/>
                <w:szCs w:val="24"/>
              </w:rPr>
              <w:t>1</w:t>
            </w:r>
          </w:p>
        </w:tc>
        <w:tc>
          <w:tcPr>
            <w:tcW w:w="6379" w:type="dxa"/>
            <w:vMerge/>
          </w:tcPr>
          <w:p w:rsidR="00FC6A8E" w:rsidRPr="00CB5EDE" w:rsidRDefault="00FC6A8E" w:rsidP="00FC46F4">
            <w:pPr>
              <w:jc w:val="both"/>
              <w:rPr>
                <w:rFonts w:cs="Times New Roman"/>
                <w:sz w:val="24"/>
                <w:szCs w:val="24"/>
              </w:rPr>
            </w:pPr>
          </w:p>
        </w:tc>
      </w:tr>
      <w:tr w:rsidR="00FC6A8E" w:rsidRPr="00CB5EDE" w:rsidTr="00FC46F4">
        <w:tc>
          <w:tcPr>
            <w:tcW w:w="15735" w:type="dxa"/>
            <w:gridSpan w:val="6"/>
          </w:tcPr>
          <w:p w:rsidR="00FC6A8E" w:rsidRPr="00CB5EDE" w:rsidRDefault="00FC6A8E" w:rsidP="00FC46F4">
            <w:pPr>
              <w:jc w:val="center"/>
              <w:rPr>
                <w:rFonts w:cs="Times New Roman"/>
                <w:sz w:val="24"/>
                <w:szCs w:val="24"/>
              </w:rPr>
            </w:pPr>
            <w:r>
              <w:rPr>
                <w:rFonts w:cs="Times New Roman"/>
                <w:b/>
                <w:sz w:val="24"/>
                <w:szCs w:val="24"/>
              </w:rPr>
              <w:t xml:space="preserve">Медицинская помощь (3 </w:t>
            </w:r>
            <w:r w:rsidRPr="00BE713B">
              <w:rPr>
                <w:rFonts w:cs="Times New Roman"/>
                <w:b/>
                <w:sz w:val="24"/>
                <w:szCs w:val="24"/>
              </w:rPr>
              <w:t>часа)</w:t>
            </w: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17.04</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4549F4" w:rsidRDefault="00FC6A8E" w:rsidP="00FC46F4">
            <w:pPr>
              <w:rPr>
                <w:rFonts w:cs="Times New Roman"/>
                <w:sz w:val="24"/>
                <w:szCs w:val="24"/>
              </w:rPr>
            </w:pPr>
            <w:r w:rsidRPr="004549F4">
              <w:rPr>
                <w:rFonts w:cs="Times New Roman"/>
                <w:color w:val="000000"/>
                <w:spacing w:val="-2"/>
                <w:sz w:val="24"/>
                <w:szCs w:val="24"/>
              </w:rPr>
              <w:t xml:space="preserve">Пагубное влияние курения на здоровье и развитие </w:t>
            </w:r>
            <w:r w:rsidRPr="004549F4">
              <w:rPr>
                <w:rFonts w:cs="Times New Roman"/>
                <w:color w:val="000000"/>
                <w:sz w:val="24"/>
                <w:szCs w:val="24"/>
              </w:rPr>
              <w:t>особенно детского организма и окружающих. Воспитание силы воли.</w:t>
            </w:r>
          </w:p>
        </w:tc>
        <w:tc>
          <w:tcPr>
            <w:tcW w:w="1418" w:type="dxa"/>
          </w:tcPr>
          <w:p w:rsidR="00FC6A8E" w:rsidRPr="004549F4" w:rsidRDefault="00FC6A8E" w:rsidP="00FC46F4">
            <w:pPr>
              <w:jc w:val="center"/>
              <w:rPr>
                <w:rFonts w:cs="Times New Roman"/>
                <w:sz w:val="24"/>
                <w:szCs w:val="24"/>
              </w:rPr>
            </w:pPr>
            <w:r w:rsidRPr="004549F4">
              <w:rPr>
                <w:rFonts w:cs="Times New Roman"/>
                <w:sz w:val="24"/>
                <w:szCs w:val="24"/>
              </w:rPr>
              <w:t>1</w:t>
            </w:r>
          </w:p>
        </w:tc>
        <w:tc>
          <w:tcPr>
            <w:tcW w:w="6379" w:type="dxa"/>
            <w:vMerge w:val="restart"/>
          </w:tcPr>
          <w:p w:rsidR="00FC6A8E" w:rsidRPr="004549F4" w:rsidRDefault="00FC6A8E" w:rsidP="00FC46F4">
            <w:pPr>
              <w:shd w:val="clear" w:color="auto" w:fill="FFFFFF"/>
              <w:jc w:val="both"/>
              <w:textAlignment w:val="baseline"/>
              <w:rPr>
                <w:rFonts w:cs="Times New Roman"/>
                <w:sz w:val="24"/>
                <w:szCs w:val="24"/>
              </w:rPr>
            </w:pPr>
            <w:r w:rsidRPr="004549F4">
              <w:rPr>
                <w:rFonts w:cs="Times New Roman"/>
                <w:sz w:val="24"/>
                <w:szCs w:val="24"/>
              </w:rPr>
              <w:t>Активизировать речевую деятельность, развивать связную речь в процессе составления последовательного рассказа, сопровождаемого практическими действиями при оказании первой медицинской помощи. Расширять кругозор, осуществляя взаимосвязь с жизнью.</w:t>
            </w:r>
          </w:p>
          <w:p w:rsidR="00FC6A8E" w:rsidRPr="004549F4" w:rsidRDefault="00FC6A8E" w:rsidP="00FC46F4">
            <w:pPr>
              <w:jc w:val="both"/>
              <w:rPr>
                <w:rFonts w:cs="Times New Roman"/>
                <w:sz w:val="24"/>
                <w:szCs w:val="24"/>
              </w:rPr>
            </w:pPr>
            <w:r w:rsidRPr="004549F4">
              <w:rPr>
                <w:rFonts w:cs="Times New Roman"/>
                <w:sz w:val="24"/>
                <w:szCs w:val="24"/>
              </w:rPr>
              <w:t>Виды доврачебной помощи. Лекарственные растения в домашней аптечке.</w:t>
            </w: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shd w:val="clear" w:color="auto" w:fill="FFFFFF"/>
              <w:spacing w:before="100" w:beforeAutospacing="1"/>
              <w:jc w:val="center"/>
              <w:rPr>
                <w:rFonts w:cs="Times New Roman"/>
                <w:bCs/>
                <w:color w:val="000000"/>
                <w:sz w:val="24"/>
                <w:szCs w:val="24"/>
              </w:rPr>
            </w:pPr>
            <w:r w:rsidRPr="00CB5EDE">
              <w:rPr>
                <w:rFonts w:cs="Times New Roman"/>
                <w:sz w:val="24"/>
                <w:szCs w:val="24"/>
              </w:rPr>
              <w:t>24.04</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4549F4" w:rsidRDefault="00FC6A8E" w:rsidP="00FC46F4">
            <w:pPr>
              <w:rPr>
                <w:rFonts w:cs="Times New Roman"/>
                <w:sz w:val="24"/>
                <w:szCs w:val="24"/>
              </w:rPr>
            </w:pPr>
            <w:r w:rsidRPr="004549F4">
              <w:rPr>
                <w:rFonts w:cs="Times New Roman"/>
                <w:spacing w:val="-1"/>
                <w:sz w:val="24"/>
                <w:szCs w:val="24"/>
              </w:rPr>
              <w:t>Виды доврачебной помощи: измере</w:t>
            </w:r>
            <w:r w:rsidRPr="004549F4">
              <w:rPr>
                <w:rFonts w:cs="Times New Roman"/>
                <w:spacing w:val="-1"/>
                <w:sz w:val="24"/>
                <w:szCs w:val="24"/>
              </w:rPr>
              <w:softHyphen/>
            </w:r>
            <w:r w:rsidRPr="004549F4">
              <w:rPr>
                <w:rFonts w:cs="Times New Roman"/>
                <w:sz w:val="24"/>
                <w:szCs w:val="24"/>
              </w:rPr>
              <w:t xml:space="preserve">ние температуры, обработка ран при </w:t>
            </w:r>
            <w:r w:rsidRPr="004549F4">
              <w:rPr>
                <w:rFonts w:cs="Times New Roman"/>
                <w:spacing w:val="-1"/>
                <w:sz w:val="24"/>
                <w:szCs w:val="24"/>
              </w:rPr>
              <w:t>микротравмах (неглубокий порез, сса</w:t>
            </w:r>
            <w:r w:rsidRPr="004549F4">
              <w:rPr>
                <w:rFonts w:cs="Times New Roman"/>
                <w:spacing w:val="-1"/>
                <w:sz w:val="24"/>
                <w:szCs w:val="24"/>
              </w:rPr>
              <w:softHyphen/>
            </w:r>
            <w:r w:rsidRPr="004549F4">
              <w:rPr>
                <w:rFonts w:cs="Times New Roman"/>
                <w:spacing w:val="-2"/>
                <w:sz w:val="24"/>
                <w:szCs w:val="24"/>
              </w:rPr>
              <w:t>дины, ушибы, укусы насекомых и др.)</w:t>
            </w:r>
          </w:p>
        </w:tc>
        <w:tc>
          <w:tcPr>
            <w:tcW w:w="1418" w:type="dxa"/>
          </w:tcPr>
          <w:p w:rsidR="00FC6A8E" w:rsidRPr="004549F4" w:rsidRDefault="00FC6A8E" w:rsidP="00FC46F4">
            <w:pPr>
              <w:jc w:val="center"/>
              <w:rPr>
                <w:rFonts w:cs="Times New Roman"/>
                <w:sz w:val="24"/>
                <w:szCs w:val="24"/>
              </w:rPr>
            </w:pPr>
            <w:r w:rsidRPr="004549F4">
              <w:rPr>
                <w:rFonts w:cs="Times New Roman"/>
                <w:sz w:val="24"/>
                <w:szCs w:val="24"/>
              </w:rPr>
              <w:t>1</w:t>
            </w:r>
          </w:p>
        </w:tc>
        <w:tc>
          <w:tcPr>
            <w:tcW w:w="6379" w:type="dxa"/>
            <w:vMerge/>
          </w:tcPr>
          <w:p w:rsidR="00FC6A8E" w:rsidRPr="004549F4" w:rsidRDefault="00FC6A8E" w:rsidP="00FC46F4">
            <w:pPr>
              <w:jc w:val="both"/>
              <w:rPr>
                <w:rFonts w:cs="Times New Roman"/>
                <w:sz w:val="24"/>
                <w:szCs w:val="24"/>
              </w:rPr>
            </w:pP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shd w:val="clear" w:color="auto" w:fill="FFFFFF"/>
              <w:spacing w:before="100" w:beforeAutospacing="1"/>
              <w:jc w:val="center"/>
              <w:rPr>
                <w:rFonts w:cs="Times New Roman"/>
                <w:bCs/>
                <w:color w:val="000000"/>
                <w:sz w:val="24"/>
                <w:szCs w:val="24"/>
              </w:rPr>
            </w:pPr>
            <w:r w:rsidRPr="00CB5EDE">
              <w:rPr>
                <w:rFonts w:cs="Times New Roman"/>
                <w:sz w:val="24"/>
                <w:szCs w:val="24"/>
              </w:rPr>
              <w:t>08.05</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4549F4" w:rsidRDefault="00FC6A8E" w:rsidP="00FC46F4">
            <w:pPr>
              <w:rPr>
                <w:rFonts w:cs="Times New Roman"/>
                <w:spacing w:val="-1"/>
                <w:sz w:val="24"/>
                <w:szCs w:val="24"/>
              </w:rPr>
            </w:pPr>
            <w:r w:rsidRPr="004549F4">
              <w:rPr>
                <w:rFonts w:cs="Times New Roman"/>
                <w:sz w:val="24"/>
                <w:szCs w:val="24"/>
              </w:rPr>
              <w:t>Домаш</w:t>
            </w:r>
            <w:r w:rsidRPr="004549F4">
              <w:rPr>
                <w:rFonts w:cs="Times New Roman"/>
                <w:sz w:val="24"/>
                <w:szCs w:val="24"/>
              </w:rPr>
              <w:softHyphen/>
              <w:t>няя аптечка. Лекарственные растения.</w:t>
            </w:r>
          </w:p>
        </w:tc>
        <w:tc>
          <w:tcPr>
            <w:tcW w:w="1418" w:type="dxa"/>
          </w:tcPr>
          <w:p w:rsidR="00FC6A8E" w:rsidRPr="004549F4" w:rsidRDefault="00FC6A8E" w:rsidP="00FC46F4">
            <w:pPr>
              <w:jc w:val="center"/>
              <w:rPr>
                <w:rFonts w:cs="Times New Roman"/>
                <w:sz w:val="24"/>
                <w:szCs w:val="24"/>
              </w:rPr>
            </w:pPr>
            <w:r w:rsidRPr="004549F4">
              <w:rPr>
                <w:rFonts w:cs="Times New Roman"/>
                <w:sz w:val="24"/>
                <w:szCs w:val="24"/>
              </w:rPr>
              <w:t>1</w:t>
            </w:r>
          </w:p>
        </w:tc>
        <w:tc>
          <w:tcPr>
            <w:tcW w:w="6379" w:type="dxa"/>
            <w:vMerge/>
          </w:tcPr>
          <w:p w:rsidR="00FC6A8E" w:rsidRPr="004549F4" w:rsidRDefault="00FC6A8E" w:rsidP="00FC46F4">
            <w:pPr>
              <w:jc w:val="both"/>
              <w:rPr>
                <w:rFonts w:cs="Times New Roman"/>
                <w:sz w:val="24"/>
                <w:szCs w:val="24"/>
              </w:rPr>
            </w:pPr>
          </w:p>
        </w:tc>
      </w:tr>
      <w:tr w:rsidR="00FC6A8E" w:rsidRPr="00CB5EDE" w:rsidTr="00FC46F4">
        <w:tc>
          <w:tcPr>
            <w:tcW w:w="15735" w:type="dxa"/>
            <w:gridSpan w:val="6"/>
          </w:tcPr>
          <w:p w:rsidR="00FC6A8E" w:rsidRPr="004549F4" w:rsidRDefault="00FC6A8E" w:rsidP="00FC46F4">
            <w:pPr>
              <w:shd w:val="clear" w:color="auto" w:fill="FFFFFF"/>
              <w:spacing w:before="100" w:beforeAutospacing="1"/>
              <w:jc w:val="center"/>
              <w:rPr>
                <w:rFonts w:cs="Times New Roman"/>
                <w:b/>
                <w:bCs/>
                <w:color w:val="000000"/>
                <w:sz w:val="24"/>
                <w:szCs w:val="24"/>
              </w:rPr>
            </w:pPr>
            <w:r w:rsidRPr="004549F4">
              <w:rPr>
                <w:rFonts w:cs="Times New Roman"/>
                <w:b/>
                <w:color w:val="000000"/>
                <w:spacing w:val="-2"/>
                <w:sz w:val="24"/>
                <w:szCs w:val="24"/>
              </w:rPr>
              <w:t>Питание (3 часа)</w:t>
            </w: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shd w:val="clear" w:color="auto" w:fill="FFFFFF"/>
              <w:spacing w:before="100" w:beforeAutospacing="1"/>
              <w:jc w:val="center"/>
              <w:rPr>
                <w:rFonts w:cs="Times New Roman"/>
                <w:bCs/>
                <w:color w:val="000000"/>
                <w:sz w:val="24"/>
                <w:szCs w:val="24"/>
              </w:rPr>
            </w:pPr>
            <w:r w:rsidRPr="00CB5EDE">
              <w:rPr>
                <w:rFonts w:cs="Times New Roman"/>
                <w:bCs/>
                <w:color w:val="000000"/>
                <w:sz w:val="24"/>
                <w:szCs w:val="24"/>
              </w:rPr>
              <w:t>15.05</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4549F4" w:rsidRDefault="00FC6A8E" w:rsidP="00FC46F4">
            <w:pPr>
              <w:rPr>
                <w:rFonts w:cs="Times New Roman"/>
                <w:color w:val="000000"/>
                <w:spacing w:val="-2"/>
                <w:sz w:val="24"/>
                <w:szCs w:val="24"/>
              </w:rPr>
            </w:pPr>
            <w:r w:rsidRPr="004549F4">
              <w:rPr>
                <w:rFonts w:cs="Times New Roman"/>
                <w:color w:val="000000"/>
                <w:spacing w:val="-2"/>
                <w:sz w:val="24"/>
                <w:szCs w:val="24"/>
              </w:rPr>
              <w:t xml:space="preserve">Значение питания в жизни и деятельности людей. Влияние правильного режима и рационального питания на </w:t>
            </w:r>
            <w:r w:rsidRPr="004549F4">
              <w:rPr>
                <w:rFonts w:cs="Times New Roman"/>
                <w:color w:val="000000"/>
                <w:spacing w:val="-1"/>
                <w:sz w:val="24"/>
                <w:szCs w:val="24"/>
              </w:rPr>
              <w:t>здоровье детей.</w:t>
            </w:r>
            <w:r w:rsidRPr="004549F4">
              <w:rPr>
                <w:rFonts w:cs="Times New Roman"/>
                <w:color w:val="000000"/>
                <w:spacing w:val="-2"/>
                <w:sz w:val="24"/>
                <w:szCs w:val="24"/>
              </w:rPr>
              <w:t xml:space="preserve"> Разнообразие продуктов, составляющих </w:t>
            </w:r>
            <w:r w:rsidRPr="004549F4">
              <w:rPr>
                <w:rFonts w:cs="Times New Roman"/>
                <w:color w:val="000000"/>
                <w:spacing w:val="-2"/>
                <w:sz w:val="24"/>
                <w:szCs w:val="24"/>
              </w:rPr>
              <w:lastRenderedPageBreak/>
              <w:t>рацион питания</w:t>
            </w:r>
          </w:p>
        </w:tc>
        <w:tc>
          <w:tcPr>
            <w:tcW w:w="1418" w:type="dxa"/>
            <w:vMerge w:val="restart"/>
          </w:tcPr>
          <w:p w:rsidR="00FC6A8E" w:rsidRPr="004549F4" w:rsidRDefault="00FC6A8E" w:rsidP="00FC46F4">
            <w:pPr>
              <w:jc w:val="center"/>
              <w:rPr>
                <w:rFonts w:cs="Times New Roman"/>
                <w:sz w:val="24"/>
                <w:szCs w:val="24"/>
              </w:rPr>
            </w:pPr>
            <w:r w:rsidRPr="004549F4">
              <w:rPr>
                <w:rFonts w:cs="Times New Roman"/>
                <w:sz w:val="24"/>
                <w:szCs w:val="24"/>
              </w:rPr>
              <w:lastRenderedPageBreak/>
              <w:t>1</w:t>
            </w:r>
          </w:p>
          <w:p w:rsidR="00FC6A8E" w:rsidRPr="004549F4" w:rsidRDefault="00FC6A8E" w:rsidP="00FC46F4">
            <w:pPr>
              <w:jc w:val="center"/>
              <w:rPr>
                <w:rFonts w:cs="Times New Roman"/>
                <w:sz w:val="24"/>
                <w:szCs w:val="24"/>
              </w:rPr>
            </w:pPr>
          </w:p>
          <w:p w:rsidR="00FC6A8E" w:rsidRPr="004549F4" w:rsidRDefault="00FC6A8E" w:rsidP="00FC46F4">
            <w:pPr>
              <w:jc w:val="center"/>
              <w:rPr>
                <w:rFonts w:cs="Times New Roman"/>
                <w:sz w:val="24"/>
                <w:szCs w:val="24"/>
              </w:rPr>
            </w:pPr>
          </w:p>
          <w:p w:rsidR="00FC6A8E" w:rsidRPr="004549F4" w:rsidRDefault="00FC6A8E" w:rsidP="00FC46F4">
            <w:pPr>
              <w:jc w:val="center"/>
              <w:rPr>
                <w:rFonts w:cs="Times New Roman"/>
                <w:sz w:val="24"/>
                <w:szCs w:val="24"/>
              </w:rPr>
            </w:pPr>
          </w:p>
          <w:p w:rsidR="00FC6A8E" w:rsidRPr="004549F4" w:rsidRDefault="00FC6A8E" w:rsidP="00FC46F4">
            <w:pPr>
              <w:jc w:val="center"/>
              <w:rPr>
                <w:rFonts w:cs="Times New Roman"/>
                <w:sz w:val="24"/>
                <w:szCs w:val="24"/>
              </w:rPr>
            </w:pPr>
          </w:p>
          <w:p w:rsidR="00FC6A8E" w:rsidRPr="004549F4" w:rsidRDefault="00FC6A8E" w:rsidP="00FC46F4">
            <w:pPr>
              <w:jc w:val="center"/>
              <w:rPr>
                <w:rFonts w:cs="Times New Roman"/>
                <w:sz w:val="24"/>
                <w:szCs w:val="24"/>
              </w:rPr>
            </w:pPr>
          </w:p>
          <w:p w:rsidR="00FC6A8E" w:rsidRPr="004549F4" w:rsidRDefault="00FC6A8E" w:rsidP="00FC46F4">
            <w:pPr>
              <w:jc w:val="center"/>
              <w:rPr>
                <w:rFonts w:cs="Times New Roman"/>
                <w:sz w:val="24"/>
                <w:szCs w:val="24"/>
              </w:rPr>
            </w:pPr>
            <w:r w:rsidRPr="004549F4">
              <w:rPr>
                <w:rFonts w:cs="Times New Roman"/>
                <w:sz w:val="24"/>
                <w:szCs w:val="24"/>
              </w:rPr>
              <w:t>1</w:t>
            </w:r>
          </w:p>
          <w:p w:rsidR="00FC6A8E" w:rsidRPr="004549F4" w:rsidRDefault="00FC6A8E" w:rsidP="00FC46F4">
            <w:pPr>
              <w:jc w:val="center"/>
              <w:rPr>
                <w:rFonts w:cs="Times New Roman"/>
                <w:sz w:val="24"/>
                <w:szCs w:val="24"/>
              </w:rPr>
            </w:pPr>
          </w:p>
          <w:p w:rsidR="00FC6A8E" w:rsidRPr="004549F4" w:rsidRDefault="00FC6A8E" w:rsidP="00FC46F4">
            <w:pPr>
              <w:jc w:val="center"/>
              <w:rPr>
                <w:rFonts w:cs="Times New Roman"/>
                <w:sz w:val="24"/>
                <w:szCs w:val="24"/>
              </w:rPr>
            </w:pPr>
          </w:p>
          <w:p w:rsidR="00FC6A8E" w:rsidRPr="004549F4" w:rsidRDefault="00FC6A8E" w:rsidP="00FC46F4">
            <w:pPr>
              <w:jc w:val="center"/>
              <w:rPr>
                <w:rFonts w:cs="Times New Roman"/>
                <w:sz w:val="24"/>
                <w:szCs w:val="24"/>
              </w:rPr>
            </w:pPr>
          </w:p>
          <w:p w:rsidR="00FC6A8E" w:rsidRPr="004549F4" w:rsidRDefault="00FC6A8E" w:rsidP="00FC46F4">
            <w:pPr>
              <w:jc w:val="center"/>
              <w:rPr>
                <w:rFonts w:cs="Times New Roman"/>
                <w:sz w:val="24"/>
                <w:szCs w:val="24"/>
              </w:rPr>
            </w:pPr>
            <w:r w:rsidRPr="004549F4">
              <w:rPr>
                <w:rFonts w:cs="Times New Roman"/>
                <w:sz w:val="24"/>
                <w:szCs w:val="24"/>
              </w:rPr>
              <w:t>1</w:t>
            </w:r>
          </w:p>
        </w:tc>
        <w:tc>
          <w:tcPr>
            <w:tcW w:w="6379" w:type="dxa"/>
            <w:vMerge w:val="restart"/>
          </w:tcPr>
          <w:p w:rsidR="00FC6A8E" w:rsidRPr="004549F4" w:rsidRDefault="00FC6A8E" w:rsidP="00FC46F4">
            <w:pPr>
              <w:shd w:val="clear" w:color="auto" w:fill="FFFFFF"/>
              <w:jc w:val="both"/>
              <w:rPr>
                <w:rFonts w:cs="Times New Roman"/>
                <w:color w:val="000000"/>
                <w:sz w:val="24"/>
                <w:szCs w:val="24"/>
                <w:shd w:val="clear" w:color="auto" w:fill="FFFFFF"/>
              </w:rPr>
            </w:pPr>
            <w:r w:rsidRPr="004549F4">
              <w:rPr>
                <w:rFonts w:cs="Times New Roman"/>
                <w:color w:val="000000"/>
                <w:sz w:val="24"/>
                <w:szCs w:val="24"/>
                <w:shd w:val="clear" w:color="auto" w:fill="FFFFFF"/>
              </w:rPr>
              <w:lastRenderedPageBreak/>
              <w:t xml:space="preserve">Формирование личностных качеств: трудолюбие, аккуратность; воспитание элементов трудовой культуры: организация труда, экономное и бережное отношение к продуктам, строгое соблюдение правил техники </w:t>
            </w:r>
            <w:r w:rsidRPr="004549F4">
              <w:rPr>
                <w:rFonts w:cs="Times New Roman"/>
                <w:color w:val="000000"/>
                <w:sz w:val="24"/>
                <w:szCs w:val="24"/>
                <w:shd w:val="clear" w:color="auto" w:fill="FFFFFF"/>
              </w:rPr>
              <w:lastRenderedPageBreak/>
              <w:t>безопасности; привитие желания и стремления готовить доброкачественную и полезную пищу;</w:t>
            </w:r>
          </w:p>
          <w:p w:rsidR="00FC6A8E" w:rsidRPr="004549F4" w:rsidRDefault="00FC6A8E" w:rsidP="00FC46F4">
            <w:pPr>
              <w:shd w:val="clear" w:color="auto" w:fill="FFFFFF"/>
              <w:jc w:val="both"/>
              <w:rPr>
                <w:rFonts w:cs="Times New Roman"/>
                <w:color w:val="000000"/>
                <w:sz w:val="24"/>
                <w:szCs w:val="24"/>
                <w:shd w:val="clear" w:color="auto" w:fill="FFFFFF"/>
              </w:rPr>
            </w:pPr>
            <w:r w:rsidRPr="004549F4">
              <w:rPr>
                <w:rFonts w:cs="Times New Roman"/>
                <w:color w:val="000000"/>
                <w:sz w:val="24"/>
                <w:szCs w:val="24"/>
                <w:shd w:val="clear" w:color="auto" w:fill="FFFFFF"/>
              </w:rPr>
              <w:t xml:space="preserve">Владение начальными формами познавательных учебных действий — исследовательскими и логическими: наблюдения, сравнения, анализа, классификации, обобщения; получение первоначального опыта организации самостоятельной практической деятельности на основе сформированных регулятивных учебных действий: планирования предстоящего практического действия, осуществления контроля и коррекции результатов действий. Знание значения питания, правил безопасной работы режущими инструментами, видов блюд, не требующих тепловой обработки, правил сервировки стола и мытья посуды. </w:t>
            </w:r>
          </w:p>
          <w:p w:rsidR="00FC6A8E" w:rsidRPr="004549F4" w:rsidRDefault="00FC6A8E" w:rsidP="00FC46F4">
            <w:pPr>
              <w:shd w:val="clear" w:color="auto" w:fill="FFFFFF"/>
              <w:jc w:val="both"/>
              <w:rPr>
                <w:rFonts w:cs="Times New Roman"/>
                <w:color w:val="000000"/>
                <w:sz w:val="24"/>
                <w:szCs w:val="24"/>
                <w:shd w:val="clear" w:color="auto" w:fill="FFFFFF"/>
              </w:rPr>
            </w:pPr>
            <w:r w:rsidRPr="004549F4">
              <w:rPr>
                <w:rFonts w:cs="Times New Roman"/>
                <w:color w:val="000000"/>
                <w:sz w:val="24"/>
                <w:szCs w:val="24"/>
                <w:shd w:val="clear" w:color="auto" w:fill="FFFFFF"/>
              </w:rPr>
              <w:t>Прочитать рецепт блюда и подобрать к нему продукты питания, нарезать хлеб, сырые овощи, строго соблюдать правила безопасной работы с острыми предметами.</w:t>
            </w:r>
          </w:p>
          <w:p w:rsidR="00FC6A8E" w:rsidRPr="004549F4" w:rsidRDefault="00FC6A8E" w:rsidP="00FC46F4">
            <w:pPr>
              <w:shd w:val="clear" w:color="auto" w:fill="FFFFFF"/>
              <w:jc w:val="both"/>
              <w:rPr>
                <w:rFonts w:cs="Times New Roman"/>
                <w:spacing w:val="-1"/>
                <w:sz w:val="24"/>
                <w:szCs w:val="24"/>
              </w:rPr>
            </w:pPr>
            <w:r w:rsidRPr="004549F4">
              <w:rPr>
                <w:rFonts w:cs="Times New Roman"/>
                <w:b/>
                <w:sz w:val="24"/>
                <w:szCs w:val="24"/>
              </w:rPr>
              <w:t>Практическая работа</w:t>
            </w:r>
            <w:r w:rsidRPr="004549F4">
              <w:rPr>
                <w:rFonts w:cs="Times New Roman"/>
                <w:sz w:val="24"/>
                <w:szCs w:val="24"/>
              </w:rPr>
              <w:t xml:space="preserve">: приготовление бутербродов с </w:t>
            </w:r>
            <w:r>
              <w:rPr>
                <w:rFonts w:cs="Times New Roman"/>
                <w:sz w:val="24"/>
                <w:szCs w:val="24"/>
              </w:rPr>
              <w:t>джемом</w:t>
            </w:r>
            <w:r w:rsidRPr="004549F4">
              <w:rPr>
                <w:rFonts w:cs="Times New Roman"/>
                <w:sz w:val="24"/>
                <w:szCs w:val="24"/>
              </w:rPr>
              <w:t xml:space="preserve"> и сыром, заваривание чая.</w:t>
            </w: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22.05</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color w:val="000000"/>
                <w:spacing w:val="-2"/>
                <w:sz w:val="24"/>
                <w:szCs w:val="24"/>
              </w:rPr>
            </w:pPr>
            <w:r w:rsidRPr="00CB5EDE">
              <w:rPr>
                <w:rFonts w:cs="Times New Roman"/>
                <w:color w:val="000000"/>
                <w:spacing w:val="-2"/>
                <w:sz w:val="24"/>
                <w:szCs w:val="24"/>
              </w:rPr>
              <w:t>Место приготовления пищи и его оборудование.</w:t>
            </w:r>
          </w:p>
          <w:p w:rsidR="00FC6A8E" w:rsidRPr="00CB5EDE" w:rsidRDefault="00FC6A8E" w:rsidP="00FC46F4">
            <w:pPr>
              <w:rPr>
                <w:rFonts w:cs="Times New Roman"/>
                <w:color w:val="000000"/>
                <w:spacing w:val="-2"/>
                <w:sz w:val="24"/>
                <w:szCs w:val="24"/>
              </w:rPr>
            </w:pPr>
            <w:r w:rsidRPr="00CB5EDE">
              <w:rPr>
                <w:rFonts w:cs="Times New Roman"/>
                <w:color w:val="000000"/>
                <w:spacing w:val="-2"/>
                <w:sz w:val="24"/>
                <w:szCs w:val="24"/>
              </w:rPr>
              <w:t>Правила и приемы ухода за посудой и помещением, где гото</w:t>
            </w:r>
            <w:r w:rsidRPr="00CB5EDE">
              <w:rPr>
                <w:rFonts w:cs="Times New Roman"/>
                <w:color w:val="000000"/>
                <w:spacing w:val="-2"/>
                <w:sz w:val="24"/>
                <w:szCs w:val="24"/>
              </w:rPr>
              <w:softHyphen/>
            </w:r>
            <w:r w:rsidRPr="00CB5EDE">
              <w:rPr>
                <w:rFonts w:cs="Times New Roman"/>
                <w:color w:val="000000"/>
                <w:spacing w:val="-3"/>
                <w:sz w:val="24"/>
                <w:szCs w:val="24"/>
              </w:rPr>
              <w:t>вят пищу.</w:t>
            </w:r>
          </w:p>
        </w:tc>
        <w:tc>
          <w:tcPr>
            <w:tcW w:w="1418" w:type="dxa"/>
            <w:vMerge/>
          </w:tcPr>
          <w:p w:rsidR="00FC6A8E" w:rsidRPr="00CB5EDE" w:rsidRDefault="00FC6A8E" w:rsidP="00FC46F4">
            <w:pPr>
              <w:jc w:val="center"/>
              <w:rPr>
                <w:rFonts w:cs="Times New Roman"/>
                <w:sz w:val="24"/>
                <w:szCs w:val="24"/>
              </w:rPr>
            </w:pPr>
          </w:p>
        </w:tc>
        <w:tc>
          <w:tcPr>
            <w:tcW w:w="6379" w:type="dxa"/>
            <w:vMerge/>
          </w:tcPr>
          <w:p w:rsidR="00FC6A8E" w:rsidRPr="00CB5EDE" w:rsidRDefault="00FC6A8E" w:rsidP="00FC46F4">
            <w:pPr>
              <w:shd w:val="clear" w:color="auto" w:fill="FFFFFF"/>
              <w:jc w:val="both"/>
              <w:rPr>
                <w:rFonts w:cs="Times New Roman"/>
                <w:color w:val="000000"/>
                <w:sz w:val="24"/>
                <w:szCs w:val="24"/>
                <w:shd w:val="clear" w:color="auto" w:fill="FFFFFF"/>
              </w:rPr>
            </w:pPr>
          </w:p>
        </w:tc>
      </w:tr>
      <w:tr w:rsidR="00FC6A8E" w:rsidRPr="00CB5EDE" w:rsidTr="00FC46F4">
        <w:tc>
          <w:tcPr>
            <w:tcW w:w="851" w:type="dxa"/>
          </w:tcPr>
          <w:p w:rsidR="00FC6A8E" w:rsidRPr="00CB5EDE" w:rsidRDefault="00FC6A8E" w:rsidP="00FC46F4">
            <w:pPr>
              <w:numPr>
                <w:ilvl w:val="0"/>
                <w:numId w:val="1"/>
              </w:numPr>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r w:rsidRPr="00CB5EDE">
              <w:rPr>
                <w:rFonts w:cs="Times New Roman"/>
                <w:sz w:val="24"/>
                <w:szCs w:val="24"/>
              </w:rPr>
              <w:t>29.05</w:t>
            </w:r>
          </w:p>
        </w:tc>
        <w:tc>
          <w:tcPr>
            <w:tcW w:w="1276" w:type="dxa"/>
          </w:tcPr>
          <w:p w:rsidR="00FC6A8E" w:rsidRPr="00CB5EDE" w:rsidRDefault="00FC6A8E" w:rsidP="00FC46F4">
            <w:pPr>
              <w:jc w:val="center"/>
              <w:rPr>
                <w:rFonts w:cs="Times New Roman"/>
                <w:sz w:val="24"/>
                <w:szCs w:val="24"/>
              </w:rPr>
            </w:pPr>
          </w:p>
        </w:tc>
        <w:tc>
          <w:tcPr>
            <w:tcW w:w="4677" w:type="dxa"/>
          </w:tcPr>
          <w:p w:rsidR="00FC6A8E" w:rsidRPr="00CB5EDE" w:rsidRDefault="00FC6A8E" w:rsidP="00FC46F4">
            <w:pPr>
              <w:rPr>
                <w:rFonts w:cs="Times New Roman"/>
                <w:color w:val="000000"/>
                <w:spacing w:val="-2"/>
                <w:sz w:val="24"/>
                <w:szCs w:val="24"/>
              </w:rPr>
            </w:pPr>
            <w:r w:rsidRPr="00CB5EDE">
              <w:rPr>
                <w:rFonts w:cs="Times New Roman"/>
                <w:color w:val="000000"/>
                <w:spacing w:val="-2"/>
                <w:sz w:val="24"/>
                <w:szCs w:val="24"/>
              </w:rPr>
              <w:t>Приготовление пищи, не требующей тепловой обработки. Сервировка стола.</w:t>
            </w:r>
          </w:p>
        </w:tc>
        <w:tc>
          <w:tcPr>
            <w:tcW w:w="1418" w:type="dxa"/>
            <w:vMerge/>
          </w:tcPr>
          <w:p w:rsidR="00FC6A8E" w:rsidRPr="00CB5EDE" w:rsidRDefault="00FC6A8E" w:rsidP="00FC46F4">
            <w:pPr>
              <w:jc w:val="center"/>
              <w:rPr>
                <w:rFonts w:cs="Times New Roman"/>
                <w:sz w:val="24"/>
                <w:szCs w:val="24"/>
              </w:rPr>
            </w:pPr>
          </w:p>
        </w:tc>
        <w:tc>
          <w:tcPr>
            <w:tcW w:w="6379" w:type="dxa"/>
            <w:vMerge/>
          </w:tcPr>
          <w:p w:rsidR="00FC6A8E" w:rsidRPr="00CB5EDE" w:rsidRDefault="00FC6A8E" w:rsidP="00FC46F4">
            <w:pPr>
              <w:shd w:val="clear" w:color="auto" w:fill="FFFFFF"/>
              <w:jc w:val="both"/>
              <w:rPr>
                <w:rFonts w:cs="Times New Roman"/>
                <w:color w:val="000000"/>
                <w:sz w:val="24"/>
                <w:szCs w:val="24"/>
                <w:shd w:val="clear" w:color="auto" w:fill="FFFFFF"/>
              </w:rPr>
            </w:pPr>
          </w:p>
        </w:tc>
      </w:tr>
      <w:tr w:rsidR="00FC6A8E" w:rsidRPr="00882FA5" w:rsidTr="00FC46F4">
        <w:tc>
          <w:tcPr>
            <w:tcW w:w="851" w:type="dxa"/>
          </w:tcPr>
          <w:p w:rsidR="00FC6A8E" w:rsidRPr="00882FA5" w:rsidRDefault="00FC6A8E" w:rsidP="00FC46F4">
            <w:pPr>
              <w:ind w:left="720"/>
              <w:contextualSpacing/>
              <w:rPr>
                <w:rFonts w:cs="Times New Roman"/>
                <w:sz w:val="24"/>
                <w:szCs w:val="24"/>
              </w:rPr>
            </w:pPr>
          </w:p>
        </w:tc>
        <w:tc>
          <w:tcPr>
            <w:tcW w:w="1134" w:type="dxa"/>
          </w:tcPr>
          <w:p w:rsidR="00FC6A8E" w:rsidRPr="00CB5EDE" w:rsidRDefault="00FC6A8E" w:rsidP="00FC46F4">
            <w:pPr>
              <w:jc w:val="center"/>
              <w:rPr>
                <w:rFonts w:cs="Times New Roman"/>
                <w:sz w:val="24"/>
                <w:szCs w:val="24"/>
              </w:rPr>
            </w:pPr>
          </w:p>
        </w:tc>
        <w:tc>
          <w:tcPr>
            <w:tcW w:w="1276" w:type="dxa"/>
          </w:tcPr>
          <w:p w:rsidR="00FC6A8E" w:rsidRPr="00882FA5" w:rsidRDefault="00FC6A8E" w:rsidP="00FC46F4">
            <w:pPr>
              <w:jc w:val="center"/>
              <w:rPr>
                <w:rFonts w:cs="Times New Roman"/>
                <w:sz w:val="24"/>
                <w:szCs w:val="24"/>
              </w:rPr>
            </w:pPr>
          </w:p>
        </w:tc>
        <w:tc>
          <w:tcPr>
            <w:tcW w:w="4677" w:type="dxa"/>
          </w:tcPr>
          <w:p w:rsidR="00FC6A8E" w:rsidRPr="00882FA5" w:rsidRDefault="00FC6A8E" w:rsidP="00FC46F4">
            <w:pPr>
              <w:rPr>
                <w:rFonts w:cs="Times New Roman"/>
                <w:b/>
                <w:color w:val="000000"/>
                <w:spacing w:val="-2"/>
                <w:sz w:val="24"/>
                <w:szCs w:val="24"/>
              </w:rPr>
            </w:pPr>
            <w:r w:rsidRPr="00882FA5">
              <w:rPr>
                <w:rFonts w:cs="Times New Roman"/>
                <w:b/>
                <w:color w:val="000000"/>
                <w:spacing w:val="-2"/>
                <w:sz w:val="24"/>
                <w:szCs w:val="24"/>
              </w:rPr>
              <w:t>Учреждения, организации</w:t>
            </w:r>
            <w:r>
              <w:rPr>
                <w:rFonts w:cs="Times New Roman"/>
                <w:b/>
                <w:color w:val="000000"/>
                <w:spacing w:val="-2"/>
                <w:sz w:val="24"/>
                <w:szCs w:val="24"/>
              </w:rPr>
              <w:t xml:space="preserve">  (1 час)</w:t>
            </w:r>
          </w:p>
        </w:tc>
        <w:tc>
          <w:tcPr>
            <w:tcW w:w="1418" w:type="dxa"/>
          </w:tcPr>
          <w:p w:rsidR="00FC6A8E" w:rsidRPr="00882FA5" w:rsidRDefault="00FC6A8E" w:rsidP="00FC46F4">
            <w:pPr>
              <w:jc w:val="center"/>
              <w:rPr>
                <w:rFonts w:cs="Times New Roman"/>
                <w:sz w:val="24"/>
                <w:szCs w:val="24"/>
              </w:rPr>
            </w:pPr>
          </w:p>
        </w:tc>
        <w:tc>
          <w:tcPr>
            <w:tcW w:w="6379" w:type="dxa"/>
          </w:tcPr>
          <w:p w:rsidR="00FC6A8E" w:rsidRPr="00882FA5" w:rsidRDefault="00FC6A8E" w:rsidP="00FC46F4">
            <w:pPr>
              <w:shd w:val="clear" w:color="auto" w:fill="FFFFFF"/>
              <w:jc w:val="both"/>
              <w:rPr>
                <w:rFonts w:cs="Times New Roman"/>
                <w:color w:val="000000"/>
                <w:sz w:val="24"/>
                <w:szCs w:val="24"/>
                <w:shd w:val="clear" w:color="auto" w:fill="FFFFFF"/>
              </w:rPr>
            </w:pPr>
          </w:p>
        </w:tc>
      </w:tr>
      <w:tr w:rsidR="00FC6A8E" w:rsidRPr="00882FA5" w:rsidTr="00FC46F4">
        <w:tc>
          <w:tcPr>
            <w:tcW w:w="851" w:type="dxa"/>
          </w:tcPr>
          <w:p w:rsidR="00FC6A8E" w:rsidRPr="00882FA5" w:rsidRDefault="00FC6A8E" w:rsidP="00FC46F4">
            <w:pPr>
              <w:numPr>
                <w:ilvl w:val="0"/>
                <w:numId w:val="1"/>
              </w:numPr>
              <w:contextualSpacing/>
              <w:rPr>
                <w:rFonts w:cs="Times New Roman"/>
                <w:sz w:val="24"/>
                <w:szCs w:val="24"/>
              </w:rPr>
            </w:pPr>
          </w:p>
        </w:tc>
        <w:tc>
          <w:tcPr>
            <w:tcW w:w="1134" w:type="dxa"/>
          </w:tcPr>
          <w:p w:rsidR="00FC6A8E" w:rsidRPr="00882FA5" w:rsidRDefault="00FC6A8E" w:rsidP="00FC46F4">
            <w:pPr>
              <w:jc w:val="center"/>
              <w:rPr>
                <w:rFonts w:cs="Times New Roman"/>
                <w:sz w:val="24"/>
                <w:szCs w:val="24"/>
              </w:rPr>
            </w:pPr>
          </w:p>
        </w:tc>
        <w:tc>
          <w:tcPr>
            <w:tcW w:w="1276" w:type="dxa"/>
          </w:tcPr>
          <w:p w:rsidR="00FC6A8E" w:rsidRPr="00882FA5" w:rsidRDefault="00FC6A8E" w:rsidP="00FC46F4">
            <w:pPr>
              <w:jc w:val="center"/>
              <w:rPr>
                <w:rFonts w:cs="Times New Roman"/>
                <w:sz w:val="24"/>
                <w:szCs w:val="24"/>
              </w:rPr>
            </w:pPr>
          </w:p>
        </w:tc>
        <w:tc>
          <w:tcPr>
            <w:tcW w:w="4677" w:type="dxa"/>
          </w:tcPr>
          <w:p w:rsidR="00FC6A8E" w:rsidRPr="00CC5612" w:rsidRDefault="00FC6A8E" w:rsidP="00FC46F4">
            <w:pPr>
              <w:rPr>
                <w:rFonts w:cs="Times New Roman"/>
                <w:sz w:val="24"/>
                <w:szCs w:val="24"/>
              </w:rPr>
            </w:pPr>
            <w:r w:rsidRPr="00CC5612">
              <w:rPr>
                <w:rFonts w:cs="Times New Roman"/>
                <w:sz w:val="24"/>
                <w:szCs w:val="24"/>
              </w:rPr>
              <w:t>Дошкольные учреждения, лицеи, гимназии, школы-интернаты, колледжи и т. п.</w:t>
            </w:r>
          </w:p>
          <w:p w:rsidR="00FC6A8E" w:rsidRPr="00CC5612" w:rsidRDefault="00FC6A8E" w:rsidP="00FC46F4">
            <w:pPr>
              <w:rPr>
                <w:rFonts w:cs="Times New Roman"/>
                <w:color w:val="000000"/>
                <w:spacing w:val="-2"/>
                <w:sz w:val="24"/>
                <w:szCs w:val="24"/>
              </w:rPr>
            </w:pPr>
          </w:p>
        </w:tc>
        <w:tc>
          <w:tcPr>
            <w:tcW w:w="1418" w:type="dxa"/>
          </w:tcPr>
          <w:p w:rsidR="00FC6A8E" w:rsidRPr="00CC5612" w:rsidRDefault="00FC6A8E" w:rsidP="00FC46F4">
            <w:pPr>
              <w:jc w:val="center"/>
              <w:rPr>
                <w:rFonts w:cs="Times New Roman"/>
                <w:sz w:val="24"/>
                <w:szCs w:val="24"/>
              </w:rPr>
            </w:pPr>
          </w:p>
        </w:tc>
        <w:tc>
          <w:tcPr>
            <w:tcW w:w="6379" w:type="dxa"/>
          </w:tcPr>
          <w:p w:rsidR="00FC6A8E" w:rsidRPr="00CC5612" w:rsidRDefault="00FC6A8E" w:rsidP="00FC46F4">
            <w:pPr>
              <w:shd w:val="clear" w:color="auto" w:fill="FFFFFF"/>
              <w:jc w:val="both"/>
              <w:rPr>
                <w:rFonts w:cs="Times New Roman"/>
                <w:sz w:val="24"/>
                <w:szCs w:val="24"/>
              </w:rPr>
            </w:pPr>
            <w:r w:rsidRPr="00CC5612">
              <w:rPr>
                <w:rFonts w:cs="Times New Roman"/>
                <w:spacing w:val="-1"/>
                <w:sz w:val="24"/>
                <w:szCs w:val="24"/>
              </w:rPr>
              <w:t xml:space="preserve">Знакомство с </w:t>
            </w:r>
            <w:r w:rsidRPr="00CC5612">
              <w:rPr>
                <w:rFonts w:cs="Times New Roman"/>
                <w:sz w:val="24"/>
                <w:szCs w:val="24"/>
              </w:rPr>
              <w:t xml:space="preserve"> </w:t>
            </w:r>
            <w:r w:rsidRPr="00CC5612">
              <w:rPr>
                <w:rFonts w:cs="Times New Roman"/>
                <w:spacing w:val="-1"/>
                <w:sz w:val="24"/>
                <w:szCs w:val="24"/>
              </w:rPr>
              <w:t>видами детских учреждений и их назначе</w:t>
            </w:r>
            <w:r w:rsidRPr="00CC5612">
              <w:rPr>
                <w:rFonts w:cs="Times New Roman"/>
                <w:spacing w:val="-1"/>
                <w:sz w:val="24"/>
                <w:szCs w:val="24"/>
              </w:rPr>
              <w:softHyphen/>
            </w:r>
            <w:r w:rsidRPr="00CC5612">
              <w:rPr>
                <w:rFonts w:cs="Times New Roman"/>
                <w:sz w:val="24"/>
                <w:szCs w:val="24"/>
              </w:rPr>
              <w:t>нием. Развивать наблюдательность, осознанное восприятие в процессе знакомства с дошкольными учреждениями.</w:t>
            </w:r>
          </w:p>
          <w:p w:rsidR="00FC6A8E" w:rsidRPr="00CC5612" w:rsidRDefault="00FC6A8E" w:rsidP="00FC46F4">
            <w:pPr>
              <w:shd w:val="clear" w:color="auto" w:fill="FFFFFF"/>
              <w:jc w:val="both"/>
              <w:rPr>
                <w:rFonts w:cs="Times New Roman"/>
                <w:color w:val="000000"/>
                <w:sz w:val="24"/>
                <w:szCs w:val="24"/>
                <w:shd w:val="clear" w:color="auto" w:fill="FFFFFF"/>
              </w:rPr>
            </w:pPr>
            <w:r w:rsidRPr="00CC5612">
              <w:rPr>
                <w:rFonts w:cs="Times New Roman"/>
                <w:spacing w:val="-1"/>
                <w:sz w:val="24"/>
                <w:szCs w:val="24"/>
              </w:rPr>
              <w:t>Дошкольные учреждения и их назначения, работники.</w:t>
            </w:r>
          </w:p>
        </w:tc>
      </w:tr>
    </w:tbl>
    <w:p w:rsidR="00FC6A8E" w:rsidRPr="00882FA5" w:rsidRDefault="00FC6A8E" w:rsidP="00FC6A8E">
      <w:pPr>
        <w:jc w:val="both"/>
        <w:rPr>
          <w:rFonts w:eastAsia="Times New Roman" w:cs="Times New Roman"/>
          <w:sz w:val="24"/>
          <w:szCs w:val="24"/>
          <w:lang w:eastAsia="ru-RU"/>
        </w:rPr>
      </w:pPr>
    </w:p>
    <w:p w:rsidR="00FC6A8E" w:rsidRPr="000F5FA4" w:rsidRDefault="00FC6A8E" w:rsidP="00FC6A8E">
      <w:pPr>
        <w:rPr>
          <w:rFonts w:cs="Times New Roman"/>
          <w:sz w:val="24"/>
          <w:szCs w:val="24"/>
        </w:rPr>
      </w:pPr>
    </w:p>
    <w:p w:rsidR="007B0729" w:rsidRDefault="007B0729"/>
    <w:p w:rsidR="00E460B3" w:rsidRDefault="00E460B3"/>
    <w:p w:rsidR="00E460B3" w:rsidRDefault="00E460B3"/>
    <w:p w:rsidR="00E460B3" w:rsidRDefault="00E460B3"/>
    <w:p w:rsidR="00DE1EFB" w:rsidRPr="00C84E37" w:rsidRDefault="00DE1EFB" w:rsidP="00DE1EFB">
      <w:pPr>
        <w:pStyle w:val="zagbig"/>
        <w:spacing w:before="0" w:beforeAutospacing="0" w:after="0" w:afterAutospacing="0"/>
        <w:ind w:left="-1276"/>
        <w:rPr>
          <w:rStyle w:val="a5"/>
          <w:sz w:val="24"/>
          <w:szCs w:val="24"/>
        </w:rPr>
      </w:pPr>
      <w:r w:rsidRPr="00C84E37">
        <w:rPr>
          <w:rStyle w:val="a5"/>
          <w:sz w:val="24"/>
          <w:szCs w:val="24"/>
        </w:rPr>
        <w:lastRenderedPageBreak/>
        <w:t xml:space="preserve">ГОСУДАРСТВЕННОЕ КАЗЕННОЕ ОБЩЕОБРАЗОВАТЕЛЬНОЕ УЧРЕЖДЕНИЕ </w:t>
      </w:r>
    </w:p>
    <w:p w:rsidR="00DE1EFB" w:rsidRPr="00C84E37" w:rsidRDefault="00DE1EFB" w:rsidP="00DE1EFB">
      <w:pPr>
        <w:pStyle w:val="zagbig"/>
        <w:spacing w:before="0" w:beforeAutospacing="0" w:after="0" w:afterAutospacing="0"/>
        <w:rPr>
          <w:rStyle w:val="a5"/>
          <w:sz w:val="24"/>
          <w:szCs w:val="24"/>
        </w:rPr>
      </w:pPr>
      <w:r w:rsidRPr="00C84E37">
        <w:rPr>
          <w:rStyle w:val="a5"/>
          <w:sz w:val="24"/>
          <w:szCs w:val="24"/>
        </w:rPr>
        <w:t>«ВОЛГОГРАДСКАЯ ШКОЛА – ИНТЕРНАТ №1»</w:t>
      </w:r>
    </w:p>
    <w:p w:rsidR="00DE1EFB" w:rsidRPr="00AD1E0E" w:rsidRDefault="00DE1EFB" w:rsidP="00DE1EFB">
      <w:pPr>
        <w:pStyle w:val="zagbig"/>
        <w:spacing w:before="0" w:beforeAutospacing="0" w:after="0" w:afterAutospacing="0"/>
        <w:jc w:val="left"/>
        <w:rPr>
          <w:rStyle w:val="a5"/>
          <w:sz w:val="28"/>
          <w:szCs w:val="28"/>
        </w:rPr>
      </w:pPr>
    </w:p>
    <w:tbl>
      <w:tblPr>
        <w:tblW w:w="5000" w:type="pct"/>
        <w:tblLayout w:type="fixed"/>
        <w:tblLook w:val="01E0" w:firstRow="1" w:lastRow="1" w:firstColumn="1" w:lastColumn="1" w:noHBand="0" w:noVBand="0"/>
      </w:tblPr>
      <w:tblGrid>
        <w:gridCol w:w="7393"/>
        <w:gridCol w:w="7393"/>
      </w:tblGrid>
      <w:tr w:rsidR="00DE1EFB" w:rsidRPr="00D17D6B" w:rsidTr="00FC46F4">
        <w:trPr>
          <w:trHeight w:val="1866"/>
        </w:trPr>
        <w:tc>
          <w:tcPr>
            <w:tcW w:w="2500" w:type="pct"/>
          </w:tcPr>
          <w:p w:rsidR="00DE1EFB" w:rsidRPr="00AD1E0E" w:rsidRDefault="00DE1EFB" w:rsidP="00FC46F4">
            <w:pPr>
              <w:tabs>
                <w:tab w:val="left" w:pos="9288"/>
              </w:tabs>
              <w:spacing w:after="0" w:line="240" w:lineRule="auto"/>
              <w:rPr>
                <w:szCs w:val="28"/>
              </w:rPr>
            </w:pPr>
          </w:p>
        </w:tc>
        <w:tc>
          <w:tcPr>
            <w:tcW w:w="2500" w:type="pct"/>
          </w:tcPr>
          <w:p w:rsidR="00DE1EFB" w:rsidRPr="00AD1E0E" w:rsidRDefault="00DE1EFB" w:rsidP="00FC46F4">
            <w:pPr>
              <w:tabs>
                <w:tab w:val="left" w:pos="9288"/>
              </w:tabs>
              <w:spacing w:after="0" w:line="240" w:lineRule="auto"/>
              <w:jc w:val="both"/>
              <w:rPr>
                <w:b/>
                <w:szCs w:val="28"/>
              </w:rPr>
            </w:pPr>
            <w:r>
              <w:rPr>
                <w:b/>
                <w:szCs w:val="28"/>
              </w:rPr>
              <w:t>«УТВЕРЖДЕНА</w:t>
            </w:r>
            <w:r w:rsidRPr="00AD1E0E">
              <w:rPr>
                <w:b/>
                <w:szCs w:val="28"/>
              </w:rPr>
              <w:t>»</w:t>
            </w:r>
          </w:p>
          <w:p w:rsidR="00DE1EFB" w:rsidRDefault="00DE1EFB" w:rsidP="00FC46F4">
            <w:pPr>
              <w:tabs>
                <w:tab w:val="left" w:pos="9288"/>
              </w:tabs>
              <w:spacing w:after="0" w:line="240" w:lineRule="auto"/>
              <w:jc w:val="both"/>
              <w:rPr>
                <w:szCs w:val="28"/>
              </w:rPr>
            </w:pPr>
            <w:r w:rsidRPr="00AD1E0E">
              <w:rPr>
                <w:szCs w:val="28"/>
              </w:rPr>
              <w:t>Директор</w:t>
            </w:r>
          </w:p>
          <w:p w:rsidR="00DE1EFB" w:rsidRPr="000A09E0" w:rsidRDefault="00DE1EFB" w:rsidP="00FC46F4">
            <w:pPr>
              <w:tabs>
                <w:tab w:val="left" w:pos="9288"/>
              </w:tabs>
              <w:spacing w:after="0" w:line="240" w:lineRule="auto"/>
              <w:jc w:val="both"/>
              <w:rPr>
                <w:sz w:val="24"/>
                <w:szCs w:val="24"/>
              </w:rPr>
            </w:pPr>
            <w:proofErr w:type="spellStart"/>
            <w:r w:rsidRPr="000A09E0">
              <w:rPr>
                <w:sz w:val="24"/>
                <w:szCs w:val="24"/>
              </w:rPr>
              <w:t>ГКОУ</w:t>
            </w:r>
            <w:proofErr w:type="gramStart"/>
            <w:r w:rsidRPr="000A09E0">
              <w:rPr>
                <w:sz w:val="24"/>
                <w:szCs w:val="24"/>
              </w:rPr>
              <w:t>«В</w:t>
            </w:r>
            <w:proofErr w:type="gramEnd"/>
            <w:r w:rsidRPr="000A09E0">
              <w:rPr>
                <w:sz w:val="24"/>
                <w:szCs w:val="24"/>
              </w:rPr>
              <w:t>олгоградская</w:t>
            </w:r>
            <w:proofErr w:type="spellEnd"/>
            <w:r>
              <w:rPr>
                <w:sz w:val="24"/>
                <w:szCs w:val="24"/>
              </w:rPr>
              <w:t xml:space="preserve"> школа-интернат </w:t>
            </w:r>
            <w:r w:rsidRPr="000A09E0">
              <w:rPr>
                <w:sz w:val="24"/>
                <w:szCs w:val="24"/>
              </w:rPr>
              <w:t>№1»</w:t>
            </w:r>
          </w:p>
          <w:p w:rsidR="00DE1EFB" w:rsidRPr="00AD1E0E" w:rsidRDefault="00DE1EFB" w:rsidP="00FC46F4">
            <w:pPr>
              <w:tabs>
                <w:tab w:val="left" w:pos="9288"/>
              </w:tabs>
              <w:spacing w:after="0" w:line="240" w:lineRule="auto"/>
              <w:jc w:val="both"/>
              <w:rPr>
                <w:szCs w:val="28"/>
              </w:rPr>
            </w:pPr>
            <w:r w:rsidRPr="00AD1E0E">
              <w:rPr>
                <w:szCs w:val="28"/>
              </w:rPr>
              <w:t>____________/</w:t>
            </w:r>
            <w:proofErr w:type="spellStart"/>
            <w:r>
              <w:rPr>
                <w:szCs w:val="28"/>
              </w:rPr>
              <w:t>И.Ю.Гайтукаева</w:t>
            </w:r>
            <w:proofErr w:type="spellEnd"/>
            <w:r w:rsidRPr="00AD1E0E">
              <w:rPr>
                <w:szCs w:val="28"/>
              </w:rPr>
              <w:t xml:space="preserve"> /</w:t>
            </w:r>
          </w:p>
          <w:p w:rsidR="00DE1EFB" w:rsidRDefault="00DE1EFB" w:rsidP="00FC46F4">
            <w:pPr>
              <w:tabs>
                <w:tab w:val="left" w:pos="9288"/>
              </w:tabs>
              <w:spacing w:after="0" w:line="240" w:lineRule="auto"/>
              <w:jc w:val="both"/>
              <w:rPr>
                <w:szCs w:val="28"/>
              </w:rPr>
            </w:pPr>
            <w:r>
              <w:rPr>
                <w:szCs w:val="28"/>
              </w:rPr>
              <w:t xml:space="preserve"> Приказ от «   » августа 2019</w:t>
            </w:r>
            <w:r w:rsidRPr="00AD1E0E">
              <w:rPr>
                <w:szCs w:val="28"/>
              </w:rPr>
              <w:t>г.</w:t>
            </w:r>
            <w:r>
              <w:rPr>
                <w:szCs w:val="28"/>
              </w:rPr>
              <w:t xml:space="preserve"> №          </w:t>
            </w:r>
          </w:p>
          <w:p w:rsidR="00DE1EFB" w:rsidRPr="00AD1E0E" w:rsidRDefault="00DE1EFB" w:rsidP="00FC46F4">
            <w:pPr>
              <w:tabs>
                <w:tab w:val="left" w:pos="9288"/>
              </w:tabs>
              <w:spacing w:after="0" w:line="240" w:lineRule="auto"/>
              <w:jc w:val="both"/>
              <w:rPr>
                <w:szCs w:val="28"/>
              </w:rPr>
            </w:pPr>
          </w:p>
        </w:tc>
      </w:tr>
    </w:tbl>
    <w:p w:rsidR="00DE1EFB" w:rsidRDefault="00DE1EFB" w:rsidP="00DE1EFB">
      <w:pPr>
        <w:pStyle w:val="zagbig"/>
        <w:spacing w:before="0" w:beforeAutospacing="0" w:after="0" w:afterAutospacing="0"/>
        <w:rPr>
          <w:rStyle w:val="a5"/>
          <w:sz w:val="44"/>
          <w:szCs w:val="44"/>
        </w:rPr>
      </w:pPr>
    </w:p>
    <w:p w:rsidR="00DE1EFB" w:rsidRDefault="00DE1EFB" w:rsidP="00DE1EFB">
      <w:pPr>
        <w:pStyle w:val="zagbig"/>
        <w:spacing w:before="0" w:beforeAutospacing="0" w:after="0" w:afterAutospacing="0"/>
        <w:jc w:val="left"/>
        <w:rPr>
          <w:rStyle w:val="a5"/>
          <w:sz w:val="44"/>
          <w:szCs w:val="44"/>
        </w:rPr>
      </w:pPr>
    </w:p>
    <w:p w:rsidR="00DE1EFB" w:rsidRPr="00452274" w:rsidRDefault="00DE1EFB" w:rsidP="00DE1EFB">
      <w:pPr>
        <w:pStyle w:val="zagbig"/>
        <w:spacing w:before="0" w:beforeAutospacing="0" w:after="0" w:afterAutospacing="0"/>
        <w:rPr>
          <w:rStyle w:val="a5"/>
          <w:sz w:val="44"/>
          <w:szCs w:val="44"/>
        </w:rPr>
      </w:pPr>
      <w:r w:rsidRPr="00452274">
        <w:rPr>
          <w:rStyle w:val="a5"/>
          <w:sz w:val="44"/>
          <w:szCs w:val="44"/>
        </w:rPr>
        <w:t>РАБОЧАЯ ПРОГРАММА</w:t>
      </w:r>
    </w:p>
    <w:p w:rsidR="00DE1EFB" w:rsidRDefault="00DE1EFB" w:rsidP="00DE1EFB">
      <w:pPr>
        <w:pStyle w:val="zagbig"/>
        <w:spacing w:before="0" w:beforeAutospacing="0" w:after="0" w:afterAutospacing="0"/>
        <w:ind w:left="-426"/>
        <w:rPr>
          <w:rStyle w:val="a5"/>
          <w:sz w:val="32"/>
          <w:szCs w:val="32"/>
        </w:rPr>
      </w:pPr>
      <w:r>
        <w:rPr>
          <w:rStyle w:val="a5"/>
          <w:sz w:val="32"/>
          <w:szCs w:val="32"/>
        </w:rPr>
        <w:t xml:space="preserve">КОРРЕКЦИОННОГО КУРСА </w:t>
      </w:r>
    </w:p>
    <w:p w:rsidR="00DE1EFB" w:rsidRDefault="00DE1EFB" w:rsidP="00DE1EFB">
      <w:pPr>
        <w:pStyle w:val="zagbig"/>
        <w:spacing w:before="0" w:beforeAutospacing="0" w:after="0" w:afterAutospacing="0"/>
        <w:ind w:left="-426"/>
        <w:rPr>
          <w:rStyle w:val="a5"/>
          <w:sz w:val="32"/>
          <w:szCs w:val="32"/>
        </w:rPr>
      </w:pPr>
      <w:r>
        <w:rPr>
          <w:rStyle w:val="a5"/>
          <w:sz w:val="32"/>
          <w:szCs w:val="32"/>
        </w:rPr>
        <w:t>«СОЦИАЛЬНО-БЫТОВАЯ ОРИЕНТИРОВКА»</w:t>
      </w:r>
    </w:p>
    <w:p w:rsidR="00DE1EFB" w:rsidRDefault="00DE1EFB" w:rsidP="00DE1EFB">
      <w:pPr>
        <w:pStyle w:val="zagbig"/>
        <w:spacing w:before="0" w:beforeAutospacing="0" w:after="0" w:afterAutospacing="0"/>
        <w:rPr>
          <w:rStyle w:val="a5"/>
          <w:sz w:val="32"/>
          <w:szCs w:val="32"/>
        </w:rPr>
      </w:pPr>
      <w:r>
        <w:rPr>
          <w:rStyle w:val="a5"/>
          <w:sz w:val="32"/>
          <w:szCs w:val="32"/>
        </w:rPr>
        <w:t xml:space="preserve">ДЛЯ </w:t>
      </w:r>
      <w:proofErr w:type="gramStart"/>
      <w:r>
        <w:rPr>
          <w:rStyle w:val="a5"/>
          <w:sz w:val="32"/>
          <w:szCs w:val="32"/>
        </w:rPr>
        <w:t>ОБУЧАЮЩИХСЯ</w:t>
      </w:r>
      <w:proofErr w:type="gramEnd"/>
      <w:r>
        <w:rPr>
          <w:rStyle w:val="a5"/>
          <w:sz w:val="32"/>
          <w:szCs w:val="32"/>
        </w:rPr>
        <w:t xml:space="preserve"> 6 КЛАССА  </w:t>
      </w:r>
    </w:p>
    <w:p w:rsidR="00DE1EFB" w:rsidRPr="003335F6" w:rsidRDefault="00DE1EFB" w:rsidP="00DE1EFB">
      <w:pPr>
        <w:pStyle w:val="zagbig"/>
        <w:spacing w:before="0" w:beforeAutospacing="0" w:after="0" w:afterAutospacing="0"/>
        <w:rPr>
          <w:rStyle w:val="a5"/>
          <w:sz w:val="36"/>
          <w:szCs w:val="36"/>
        </w:rPr>
      </w:pPr>
      <w:r>
        <w:rPr>
          <w:rStyle w:val="a5"/>
          <w:sz w:val="36"/>
          <w:szCs w:val="36"/>
        </w:rPr>
        <w:t>2019-2020</w:t>
      </w:r>
      <w:r w:rsidRPr="003335F6">
        <w:rPr>
          <w:rStyle w:val="a5"/>
          <w:sz w:val="36"/>
          <w:szCs w:val="36"/>
        </w:rPr>
        <w:t xml:space="preserve"> учебный год</w:t>
      </w:r>
    </w:p>
    <w:p w:rsidR="00DE1EFB" w:rsidRDefault="00DE1EFB" w:rsidP="00DE1EFB">
      <w:pPr>
        <w:spacing w:after="0" w:line="240" w:lineRule="auto"/>
        <w:jc w:val="center"/>
        <w:rPr>
          <w:b/>
          <w:sz w:val="36"/>
          <w:szCs w:val="36"/>
        </w:rPr>
      </w:pPr>
      <w:r>
        <w:rPr>
          <w:b/>
          <w:sz w:val="36"/>
          <w:szCs w:val="36"/>
        </w:rPr>
        <w:t xml:space="preserve">Учитель: </w:t>
      </w:r>
      <w:proofErr w:type="spellStart"/>
      <w:r>
        <w:rPr>
          <w:b/>
          <w:sz w:val="36"/>
          <w:szCs w:val="36"/>
        </w:rPr>
        <w:t>О.Г.Крюкова</w:t>
      </w:r>
      <w:proofErr w:type="spellEnd"/>
    </w:p>
    <w:p w:rsidR="00DE1EFB" w:rsidRDefault="00DE1EFB" w:rsidP="00DE1EFB">
      <w:pPr>
        <w:spacing w:after="0" w:line="240" w:lineRule="auto"/>
        <w:rPr>
          <w:b/>
          <w:sz w:val="36"/>
          <w:szCs w:val="36"/>
        </w:rPr>
      </w:pPr>
    </w:p>
    <w:p w:rsidR="00DE1EFB" w:rsidRPr="00702DC4" w:rsidRDefault="00DE1EFB" w:rsidP="00DE1EFB">
      <w:pPr>
        <w:shd w:val="clear" w:color="auto" w:fill="FFFFFF"/>
        <w:spacing w:after="0" w:line="240" w:lineRule="auto"/>
        <w:rPr>
          <w:rFonts w:cs="Times New Roman"/>
          <w:color w:val="000000"/>
          <w:szCs w:val="28"/>
        </w:rPr>
      </w:pPr>
      <w:r>
        <w:rPr>
          <w:rFonts w:cs="Times New Roman"/>
          <w:b/>
          <w:color w:val="000000"/>
          <w:szCs w:val="28"/>
        </w:rPr>
        <w:t xml:space="preserve">                                                                                                                                           </w:t>
      </w:r>
      <w:proofErr w:type="gramStart"/>
      <w:r>
        <w:rPr>
          <w:rFonts w:cs="Times New Roman"/>
          <w:b/>
          <w:color w:val="000000"/>
          <w:szCs w:val="28"/>
        </w:rPr>
        <w:t>ПРИНЯТА</w:t>
      </w:r>
      <w:proofErr w:type="gramEnd"/>
    </w:p>
    <w:p w:rsidR="00DE1EFB" w:rsidRDefault="00DE1EFB" w:rsidP="00DE1EFB">
      <w:pPr>
        <w:shd w:val="clear" w:color="auto" w:fill="FFFFFF"/>
        <w:spacing w:after="0" w:line="240" w:lineRule="auto"/>
        <w:rPr>
          <w:rFonts w:cs="Times New Roman"/>
          <w:color w:val="000000"/>
          <w:szCs w:val="28"/>
        </w:rPr>
      </w:pPr>
      <w:r>
        <w:rPr>
          <w:rFonts w:cs="Times New Roman"/>
          <w:color w:val="000000"/>
          <w:szCs w:val="28"/>
        </w:rPr>
        <w:t xml:space="preserve">                                                                                                                                           на  педагогическом совете</w:t>
      </w:r>
    </w:p>
    <w:p w:rsidR="00DE1EFB" w:rsidRDefault="00DE1EFB" w:rsidP="00DE1EFB">
      <w:pPr>
        <w:tabs>
          <w:tab w:val="left" w:pos="9288"/>
        </w:tabs>
        <w:spacing w:after="0" w:line="240" w:lineRule="auto"/>
        <w:ind w:left="-284"/>
        <w:rPr>
          <w:b/>
          <w:sz w:val="24"/>
          <w:szCs w:val="24"/>
        </w:rPr>
      </w:pPr>
      <w:proofErr w:type="gramStart"/>
      <w:r>
        <w:rPr>
          <w:b/>
          <w:szCs w:val="28"/>
        </w:rPr>
        <w:t>РАССМОТРЕНА</w:t>
      </w:r>
      <w:proofErr w:type="gramEnd"/>
      <w:r>
        <w:rPr>
          <w:b/>
          <w:sz w:val="24"/>
          <w:szCs w:val="24"/>
        </w:rPr>
        <w:t xml:space="preserve">                                                                                                                                  </w:t>
      </w:r>
      <w:r>
        <w:rPr>
          <w:rFonts w:cs="Times New Roman"/>
          <w:color w:val="000000"/>
          <w:szCs w:val="28"/>
        </w:rPr>
        <w:t xml:space="preserve">Протокол  от «   » августа   </w:t>
      </w:r>
      <w:r w:rsidRPr="00FC6A8E">
        <w:rPr>
          <w:rFonts w:cs="Times New Roman"/>
          <w:color w:val="000000"/>
          <w:szCs w:val="28"/>
        </w:rPr>
        <w:t>2019г. №</w:t>
      </w:r>
      <w:r>
        <w:rPr>
          <w:rFonts w:cs="Times New Roman"/>
          <w:color w:val="000000"/>
          <w:szCs w:val="28"/>
        </w:rPr>
        <w:t xml:space="preserve">                                                                      </w:t>
      </w:r>
      <w:r>
        <w:rPr>
          <w:szCs w:val="28"/>
        </w:rPr>
        <w:t>на методическом совете</w:t>
      </w:r>
      <w:r>
        <w:rPr>
          <w:b/>
          <w:sz w:val="24"/>
          <w:szCs w:val="24"/>
        </w:rPr>
        <w:t xml:space="preserve">                                                                                                                            </w:t>
      </w:r>
    </w:p>
    <w:p w:rsidR="00DE1EFB" w:rsidRPr="00014BA4" w:rsidRDefault="00DE1EFB" w:rsidP="00DE1EFB">
      <w:pPr>
        <w:tabs>
          <w:tab w:val="left" w:pos="9288"/>
        </w:tabs>
        <w:spacing w:after="0" w:line="240" w:lineRule="auto"/>
        <w:ind w:left="-284"/>
        <w:rPr>
          <w:b/>
          <w:sz w:val="24"/>
          <w:szCs w:val="24"/>
        </w:rPr>
      </w:pPr>
      <w:r>
        <w:rPr>
          <w:szCs w:val="28"/>
        </w:rPr>
        <w:t xml:space="preserve">Протокол  от «   » августа 2019г.  </w:t>
      </w:r>
      <w:r w:rsidRPr="00B156CA">
        <w:rPr>
          <w:szCs w:val="28"/>
        </w:rPr>
        <w:t>№</w:t>
      </w:r>
    </w:p>
    <w:p w:rsidR="00DE1EFB" w:rsidRPr="00702DC4" w:rsidRDefault="00DE1EFB" w:rsidP="00DE1EFB">
      <w:pPr>
        <w:shd w:val="clear" w:color="auto" w:fill="FFFFFF"/>
        <w:spacing w:line="240" w:lineRule="auto"/>
        <w:rPr>
          <w:color w:val="000000" w:themeColor="text1" w:themeShade="80"/>
          <w:szCs w:val="28"/>
        </w:rPr>
      </w:pPr>
      <w:r>
        <w:rPr>
          <w:rFonts w:cs="Times New Roman"/>
          <w:color w:val="000000"/>
          <w:szCs w:val="28"/>
        </w:rPr>
        <w:t xml:space="preserve">                                                                                                                                                       </w:t>
      </w:r>
    </w:p>
    <w:p w:rsidR="00DE1EFB" w:rsidRDefault="00DE1EFB" w:rsidP="00DE1EFB">
      <w:pPr>
        <w:spacing w:after="0" w:line="240" w:lineRule="auto"/>
        <w:ind w:left="-284"/>
        <w:jc w:val="center"/>
        <w:rPr>
          <w:b/>
          <w:sz w:val="36"/>
          <w:szCs w:val="36"/>
        </w:rPr>
      </w:pPr>
    </w:p>
    <w:p w:rsidR="00DE1EFB" w:rsidRDefault="00DE1EFB" w:rsidP="00DE1EFB">
      <w:pPr>
        <w:spacing w:after="0" w:line="240" w:lineRule="auto"/>
        <w:jc w:val="right"/>
        <w:rPr>
          <w:b/>
          <w:szCs w:val="28"/>
        </w:rPr>
      </w:pPr>
    </w:p>
    <w:p w:rsidR="00DE1EFB" w:rsidRPr="00C84E37" w:rsidRDefault="00DE1EFB" w:rsidP="00DE1EFB">
      <w:pPr>
        <w:spacing w:line="240" w:lineRule="auto"/>
        <w:jc w:val="center"/>
        <w:rPr>
          <w:szCs w:val="28"/>
        </w:rPr>
      </w:pPr>
      <w:r w:rsidRPr="00CC1E43">
        <w:rPr>
          <w:szCs w:val="28"/>
        </w:rPr>
        <w:t>Волгоград 201</w:t>
      </w:r>
      <w:r>
        <w:rPr>
          <w:szCs w:val="28"/>
        </w:rPr>
        <w:t>9</w:t>
      </w:r>
    </w:p>
    <w:p w:rsidR="00DD6C93" w:rsidRDefault="00DD6C93" w:rsidP="00DD6C93">
      <w:pPr>
        <w:spacing w:line="240" w:lineRule="auto"/>
        <w:jc w:val="center"/>
        <w:rPr>
          <w:b/>
        </w:rPr>
      </w:pPr>
      <w:r w:rsidRPr="00910252">
        <w:rPr>
          <w:b/>
        </w:rPr>
        <w:lastRenderedPageBreak/>
        <w:t>Пояснительная записка.</w:t>
      </w:r>
    </w:p>
    <w:p w:rsidR="00F26F64" w:rsidRPr="00DB153C" w:rsidRDefault="00F26F64" w:rsidP="00F26F64">
      <w:pPr>
        <w:spacing w:after="0" w:line="240" w:lineRule="auto"/>
        <w:ind w:firstLine="567"/>
        <w:jc w:val="both"/>
        <w:rPr>
          <w:rFonts w:eastAsia="Times New Roman" w:cs="Times New Roman"/>
          <w:color w:val="000000"/>
          <w:sz w:val="24"/>
          <w:szCs w:val="24"/>
          <w:lang w:eastAsia="ru-RU"/>
        </w:rPr>
      </w:pPr>
      <w:proofErr w:type="gramStart"/>
      <w:r w:rsidRPr="00DB153C">
        <w:rPr>
          <w:rFonts w:eastAsia="Times New Roman" w:cs="Times New Roman"/>
          <w:color w:val="000000"/>
          <w:sz w:val="24"/>
          <w:szCs w:val="24"/>
          <w:lang w:eastAsia="ru-RU"/>
        </w:rPr>
        <w:t xml:space="preserve">Рабочая программа  </w:t>
      </w:r>
      <w:r>
        <w:rPr>
          <w:rFonts w:eastAsia="Times New Roman" w:cs="Times New Roman"/>
          <w:color w:val="000000"/>
          <w:sz w:val="24"/>
          <w:szCs w:val="24"/>
          <w:lang w:eastAsia="ru-RU"/>
        </w:rPr>
        <w:t>коррекционно</w:t>
      </w:r>
      <w:r w:rsidR="001138E4">
        <w:rPr>
          <w:rFonts w:eastAsia="Times New Roman" w:cs="Times New Roman"/>
          <w:color w:val="000000"/>
          <w:sz w:val="24"/>
          <w:szCs w:val="24"/>
          <w:lang w:eastAsia="ru-RU"/>
        </w:rPr>
        <w:t>го</w:t>
      </w:r>
      <w:r>
        <w:rPr>
          <w:rFonts w:eastAsia="Times New Roman" w:cs="Times New Roman"/>
          <w:color w:val="000000"/>
          <w:sz w:val="24"/>
          <w:szCs w:val="24"/>
          <w:lang w:eastAsia="ru-RU"/>
        </w:rPr>
        <w:t xml:space="preserve"> курс</w:t>
      </w:r>
      <w:r w:rsidR="001138E4">
        <w:rPr>
          <w:rFonts w:eastAsia="Times New Roman" w:cs="Times New Roman"/>
          <w:color w:val="000000"/>
          <w:sz w:val="24"/>
          <w:szCs w:val="24"/>
          <w:lang w:eastAsia="ru-RU"/>
        </w:rPr>
        <w:t>а</w:t>
      </w:r>
      <w:r>
        <w:rPr>
          <w:rFonts w:eastAsia="Times New Roman" w:cs="Times New Roman"/>
          <w:color w:val="000000"/>
          <w:sz w:val="24"/>
          <w:szCs w:val="24"/>
          <w:lang w:eastAsia="ru-RU"/>
        </w:rPr>
        <w:t xml:space="preserve"> «С</w:t>
      </w:r>
      <w:r w:rsidRPr="00DB153C">
        <w:rPr>
          <w:rFonts w:eastAsia="Times New Roman" w:cs="Times New Roman"/>
          <w:color w:val="000000"/>
          <w:sz w:val="24"/>
          <w:szCs w:val="24"/>
          <w:lang w:eastAsia="ru-RU"/>
        </w:rPr>
        <w:t>оциально бытовая ориентировка</w:t>
      </w:r>
      <w:r>
        <w:rPr>
          <w:rFonts w:eastAsia="Times New Roman" w:cs="Times New Roman"/>
          <w:color w:val="000000"/>
          <w:sz w:val="24"/>
          <w:szCs w:val="24"/>
          <w:lang w:eastAsia="ru-RU"/>
        </w:rPr>
        <w:t xml:space="preserve">» </w:t>
      </w:r>
      <w:r w:rsidRPr="00DB153C">
        <w:rPr>
          <w:rFonts w:eastAsia="Times New Roman" w:cs="Times New Roman"/>
          <w:color w:val="000000"/>
          <w:sz w:val="24"/>
          <w:szCs w:val="24"/>
          <w:lang w:eastAsia="ru-RU"/>
        </w:rPr>
        <w:t xml:space="preserve"> составлена в соответствии с учебным планом ГКОУ "Волгоградская школа-интернат №1" на 201</w:t>
      </w:r>
      <w:r>
        <w:rPr>
          <w:rFonts w:eastAsia="Times New Roman" w:cs="Times New Roman"/>
          <w:color w:val="000000"/>
          <w:sz w:val="24"/>
          <w:szCs w:val="24"/>
          <w:lang w:eastAsia="ru-RU"/>
        </w:rPr>
        <w:t>9-2020</w:t>
      </w:r>
      <w:r w:rsidRPr="00DB153C">
        <w:rPr>
          <w:rFonts w:eastAsia="Times New Roman" w:cs="Times New Roman"/>
          <w:color w:val="000000"/>
          <w:sz w:val="24"/>
          <w:szCs w:val="24"/>
          <w:lang w:eastAsia="ru-RU"/>
        </w:rPr>
        <w:t xml:space="preserve"> учебный год, Положением о структуре, порядке разработки и утверждения рабочих программ учебных предметов, коррекционных курсов, факультативов ГКОУ "Волгоградская школа-интернат №1" , Положением о формах, периодичности и порядке текущего контроля успеваемости и промежуточной аттестации, на основе Программы специальной (коррекционной) образовательной школы VIII вида</w:t>
      </w:r>
      <w:proofErr w:type="gramEnd"/>
      <w:r w:rsidRPr="00DB153C">
        <w:rPr>
          <w:rFonts w:eastAsia="Times New Roman" w:cs="Times New Roman"/>
          <w:color w:val="000000"/>
          <w:sz w:val="24"/>
          <w:szCs w:val="24"/>
          <w:lang w:eastAsia="ru-RU"/>
        </w:rPr>
        <w:t xml:space="preserve">: 5-9 </w:t>
      </w:r>
      <w:proofErr w:type="spellStart"/>
      <w:r w:rsidRPr="00DB153C">
        <w:rPr>
          <w:rFonts w:eastAsia="Times New Roman" w:cs="Times New Roman"/>
          <w:color w:val="000000"/>
          <w:sz w:val="24"/>
          <w:szCs w:val="24"/>
          <w:lang w:eastAsia="ru-RU"/>
        </w:rPr>
        <w:t>кл</w:t>
      </w:r>
      <w:proofErr w:type="spellEnd"/>
      <w:r w:rsidRPr="00DB153C">
        <w:rPr>
          <w:rFonts w:eastAsia="Times New Roman" w:cs="Times New Roman"/>
          <w:color w:val="000000"/>
          <w:sz w:val="24"/>
          <w:szCs w:val="24"/>
          <w:lang w:eastAsia="ru-RU"/>
        </w:rPr>
        <w:t xml:space="preserve">.: В 2 сб./ Под ред. В.В. Воронковой – М: </w:t>
      </w:r>
      <w:proofErr w:type="spellStart"/>
      <w:r w:rsidRPr="00DB153C">
        <w:rPr>
          <w:rFonts w:eastAsia="Times New Roman" w:cs="Times New Roman"/>
          <w:color w:val="000000"/>
          <w:sz w:val="24"/>
          <w:szCs w:val="24"/>
          <w:lang w:eastAsia="ru-RU"/>
        </w:rPr>
        <w:t>Гуманит</w:t>
      </w:r>
      <w:proofErr w:type="spellEnd"/>
      <w:r w:rsidRPr="00DB153C">
        <w:rPr>
          <w:rFonts w:eastAsia="Times New Roman" w:cs="Times New Roman"/>
          <w:color w:val="000000"/>
          <w:sz w:val="24"/>
          <w:szCs w:val="24"/>
          <w:lang w:eastAsia="ru-RU"/>
        </w:rPr>
        <w:t>. изд. центр ВЛАДОС, 2001. – Сб.1. – 232с.</w:t>
      </w:r>
    </w:p>
    <w:p w:rsidR="00DD6C93" w:rsidRPr="00CE3715" w:rsidRDefault="00DD6C93" w:rsidP="00DD6C93">
      <w:pPr>
        <w:pStyle w:val="a6"/>
        <w:spacing w:before="0" w:beforeAutospacing="0" w:after="0" w:afterAutospacing="0" w:line="276" w:lineRule="auto"/>
        <w:ind w:firstLine="567"/>
        <w:jc w:val="both"/>
        <w:rPr>
          <w:color w:val="000000"/>
          <w:sz w:val="22"/>
          <w:szCs w:val="22"/>
        </w:rPr>
      </w:pPr>
      <w:r w:rsidRPr="00CE3715">
        <w:rPr>
          <w:color w:val="000000"/>
          <w:sz w:val="22"/>
          <w:szCs w:val="22"/>
        </w:rPr>
        <w:t>Специальные коррекционные занятия по СБО направлены на практическую подготовку детей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w:t>
      </w:r>
    </w:p>
    <w:p w:rsidR="00DD6C93" w:rsidRPr="00CE3715" w:rsidRDefault="00DD6C93" w:rsidP="00DD6C93">
      <w:pPr>
        <w:pStyle w:val="a6"/>
        <w:spacing w:before="0" w:beforeAutospacing="0" w:after="0" w:afterAutospacing="0" w:line="276" w:lineRule="auto"/>
        <w:ind w:firstLine="567"/>
        <w:jc w:val="both"/>
        <w:rPr>
          <w:color w:val="000000"/>
          <w:sz w:val="22"/>
          <w:szCs w:val="22"/>
        </w:rPr>
      </w:pPr>
      <w:r w:rsidRPr="00CE3715">
        <w:rPr>
          <w:color w:val="000000"/>
          <w:sz w:val="22"/>
          <w:szCs w:val="22"/>
        </w:rPr>
        <w:t>Рабочая программа для 6 класса рассчитана на 68 часов в год (2 часа в неделю). Большинство разделов программы изучается с пятого по девятый классы. Это позволяет, соблюдая принципы систематичности и последовательности в обучении, при сообщении нового материала использовать опыт учащихся как базу для расширения их знаний, совершенствования имеющихся у них умений, навыков и формирования новых.</w:t>
      </w:r>
    </w:p>
    <w:p w:rsidR="00DD6C93" w:rsidRPr="00CE3715" w:rsidRDefault="00DD6C93" w:rsidP="00DD6C93">
      <w:pPr>
        <w:pStyle w:val="a6"/>
        <w:spacing w:before="0" w:beforeAutospacing="0" w:after="0" w:afterAutospacing="0" w:line="276" w:lineRule="auto"/>
        <w:ind w:firstLine="567"/>
        <w:jc w:val="both"/>
        <w:rPr>
          <w:color w:val="000000"/>
          <w:sz w:val="22"/>
          <w:szCs w:val="22"/>
        </w:rPr>
      </w:pPr>
      <w:r w:rsidRPr="00CE3715">
        <w:rPr>
          <w:color w:val="000000"/>
          <w:sz w:val="22"/>
          <w:szCs w:val="22"/>
        </w:rPr>
        <w:t>Программа составлена с учетом возрастных и психофизических особенностей развития учащихся, уровня их знаний, умений. Материал программы расположен по принципу усложнения и увеличения объема сведений. Последовательное изучение тем обеспечивает возможность систематизировано формировать и совершенствовать у детей с нарушениями интеллекта необходимые навыки самообслуживания, ведения домашнего хозяйства, ориентировки в окружающем, а также практически знакомиться с предприятиями, учреждениями, в которые им придется обращаться по различным вопросам, начав самостоятельную жизнь. Большое значение имеют разделы, направленные на формирование умений пользоваться услугами предприятий службы быта, торговли, связи, транспорта, медицинской помощи, кроме того, данные занятия должны способствовать усвоению морально-этических норм поведения, выработки навыков общения с людьми, развитию художественного вкуса у детей. </w:t>
      </w:r>
    </w:p>
    <w:p w:rsidR="00DD6C93" w:rsidRPr="00CE3715" w:rsidRDefault="00DD6C93" w:rsidP="00DD6C93">
      <w:pPr>
        <w:pStyle w:val="a6"/>
        <w:spacing w:before="0" w:beforeAutospacing="0" w:after="0" w:afterAutospacing="0" w:line="276" w:lineRule="auto"/>
        <w:ind w:firstLine="567"/>
        <w:jc w:val="both"/>
        <w:rPr>
          <w:color w:val="000000"/>
          <w:sz w:val="22"/>
          <w:szCs w:val="22"/>
        </w:rPr>
      </w:pPr>
      <w:proofErr w:type="gramStart"/>
      <w:r w:rsidRPr="00CE3715">
        <w:rPr>
          <w:color w:val="000000"/>
          <w:sz w:val="22"/>
          <w:szCs w:val="22"/>
        </w:rPr>
        <w:t>Реализуя разделы курса СБО в учебном процессе, решаются следующие </w:t>
      </w:r>
      <w:r w:rsidRPr="00CE3715">
        <w:rPr>
          <w:b/>
          <w:bCs/>
          <w:color w:val="000000"/>
          <w:sz w:val="22"/>
          <w:szCs w:val="22"/>
        </w:rPr>
        <w:t>задачи</w:t>
      </w:r>
      <w:r w:rsidRPr="00CE3715">
        <w:rPr>
          <w:color w:val="000000"/>
          <w:sz w:val="22"/>
          <w:szCs w:val="22"/>
        </w:rPr>
        <w:t> воспитания личностных качеств: трудолюбие, аккуратность, терпение, усидчивость; элементы трудовой культуры: организация труда, экономное и бережное отношение к продуктам, оборудованию, использованию электроэнергии и др., строгое соблюдение правил безопасной работы и гигиены труда, воспитание желания и стремления к приготовлению доброкачественной пищи; творческого отношения к домашнему труду.</w:t>
      </w:r>
      <w:proofErr w:type="gramEnd"/>
    </w:p>
    <w:p w:rsidR="00DD6C93" w:rsidRPr="00CE3715" w:rsidRDefault="00DD6C93" w:rsidP="00DD6C93">
      <w:pPr>
        <w:pStyle w:val="a6"/>
        <w:spacing w:before="0" w:beforeAutospacing="0" w:after="0" w:afterAutospacing="0" w:line="276" w:lineRule="auto"/>
        <w:jc w:val="both"/>
        <w:rPr>
          <w:color w:val="000000"/>
          <w:sz w:val="22"/>
          <w:szCs w:val="22"/>
        </w:rPr>
      </w:pPr>
      <w:r w:rsidRPr="00CE3715">
        <w:rPr>
          <w:color w:val="000000"/>
          <w:sz w:val="22"/>
          <w:szCs w:val="22"/>
        </w:rPr>
        <w:t> </w:t>
      </w:r>
      <w:r>
        <w:rPr>
          <w:color w:val="000000"/>
          <w:sz w:val="22"/>
          <w:szCs w:val="22"/>
        </w:rPr>
        <w:tab/>
      </w:r>
      <w:proofErr w:type="gramStart"/>
      <w:r w:rsidRPr="00CE3715">
        <w:rPr>
          <w:color w:val="000000"/>
          <w:sz w:val="22"/>
          <w:szCs w:val="22"/>
        </w:rPr>
        <w:t>Развитие психофизических качеств: обоняния, осязания, ловкости, скорости, внимания, наблюдательности, памяти, находчивости, смекалки, сообразительности, воображения, фантазии, а так же интереса к национальным традициям.</w:t>
      </w:r>
      <w:proofErr w:type="gramEnd"/>
    </w:p>
    <w:p w:rsidR="00DD6C93" w:rsidRPr="00CE3715" w:rsidRDefault="00DD6C93" w:rsidP="00DD6C93">
      <w:pPr>
        <w:pStyle w:val="a6"/>
        <w:spacing w:before="0" w:beforeAutospacing="0" w:after="0" w:afterAutospacing="0" w:line="276" w:lineRule="auto"/>
        <w:ind w:firstLine="708"/>
        <w:jc w:val="both"/>
        <w:rPr>
          <w:color w:val="000000"/>
          <w:sz w:val="22"/>
          <w:szCs w:val="22"/>
        </w:rPr>
      </w:pPr>
      <w:r w:rsidRPr="00CE3715">
        <w:rPr>
          <w:color w:val="000000"/>
          <w:sz w:val="22"/>
          <w:szCs w:val="22"/>
        </w:rPr>
        <w:t>На занятиях по СБО уделяется большое внимание обогащению словарного запаса учащихся, развитию речи, умению общаться со сверстниками, окружающими людьми. В работе на уроках используются пословицы, поговорки, загадки для развития устной, письменной речи, для практического применения знаний, умений, навыков, полученных на уроках чтения и развития речи.</w:t>
      </w:r>
    </w:p>
    <w:p w:rsidR="00DD6C93" w:rsidRPr="00CE3715" w:rsidRDefault="00DD6C93" w:rsidP="00DD6C93">
      <w:pPr>
        <w:pStyle w:val="a6"/>
        <w:spacing w:before="0" w:beforeAutospacing="0" w:after="0" w:afterAutospacing="0" w:line="276" w:lineRule="auto"/>
        <w:ind w:firstLine="708"/>
        <w:jc w:val="both"/>
        <w:rPr>
          <w:color w:val="000000"/>
          <w:sz w:val="22"/>
          <w:szCs w:val="22"/>
        </w:rPr>
      </w:pPr>
      <w:r w:rsidRPr="00CE3715">
        <w:rPr>
          <w:color w:val="000000"/>
          <w:sz w:val="22"/>
          <w:szCs w:val="22"/>
        </w:rPr>
        <w:t>Социально-бытовая ориентировка учащихся имеет свое логическое продолжение в системе внеклассной работы. Только комплексная совместная работа учителя и воспитателя позволит достичь желаемых результатов. Связь учителя и воспитателя осуществляется на проведении совместных отдельных экскурсий, некоторых итоговых практических занятий, которые могут входить  во внеклассные мероприятия. Учитель принимает активное участие в тех внеклассных мероприятиях, которые позволяют закрепить усвоенное на практике, проверить, что и как восприняли ученики на занятиях СБО. Взаимодействие учебной и внеклассной работы способствует совершенствованию знаний и навыков детей, успешному применению их в жизни.</w:t>
      </w:r>
    </w:p>
    <w:p w:rsidR="00DD6C93" w:rsidRPr="00CE3715" w:rsidRDefault="00DD6C93" w:rsidP="00DD6C93">
      <w:pPr>
        <w:pStyle w:val="a6"/>
        <w:spacing w:before="0" w:beforeAutospacing="0" w:after="0" w:afterAutospacing="0" w:line="276" w:lineRule="auto"/>
        <w:ind w:firstLine="708"/>
        <w:jc w:val="both"/>
        <w:rPr>
          <w:color w:val="000000"/>
          <w:sz w:val="22"/>
          <w:szCs w:val="22"/>
        </w:rPr>
      </w:pPr>
      <w:r w:rsidRPr="00CE3715">
        <w:rPr>
          <w:color w:val="000000"/>
          <w:sz w:val="22"/>
          <w:szCs w:val="22"/>
        </w:rPr>
        <w:lastRenderedPageBreak/>
        <w:t>Результативность занятий по СБО обеспечивается при условии – тесной связи учителя и воспитателя с родителями, которые должны оказывать помощь в проведении экскурсий, практических работ.</w:t>
      </w:r>
    </w:p>
    <w:p w:rsidR="00DD6C93" w:rsidRPr="00CE3715" w:rsidRDefault="00DD6C93" w:rsidP="00DD6C93">
      <w:pPr>
        <w:pStyle w:val="a6"/>
        <w:shd w:val="clear" w:color="auto" w:fill="FFFFFF"/>
        <w:spacing w:before="0" w:beforeAutospacing="0" w:after="0" w:afterAutospacing="0" w:line="276" w:lineRule="auto"/>
        <w:ind w:firstLine="708"/>
        <w:jc w:val="both"/>
        <w:rPr>
          <w:color w:val="000000"/>
          <w:sz w:val="22"/>
          <w:szCs w:val="22"/>
        </w:rPr>
      </w:pPr>
      <w:r w:rsidRPr="00CE3715">
        <w:rPr>
          <w:b/>
          <w:bCs/>
          <w:color w:val="333333"/>
          <w:sz w:val="22"/>
          <w:szCs w:val="22"/>
        </w:rPr>
        <w:t>Целью</w:t>
      </w:r>
      <w:r w:rsidRPr="00CE3715">
        <w:rPr>
          <w:color w:val="333333"/>
          <w:sz w:val="22"/>
          <w:szCs w:val="22"/>
        </w:rPr>
        <w:t> данной программы является развитие социальной компетентности у детей с особыми образовательными потребностями и подготовка их к самостоятельной жизни.</w:t>
      </w:r>
    </w:p>
    <w:p w:rsidR="00DD6C93" w:rsidRPr="00CE3715" w:rsidRDefault="00DD6C93" w:rsidP="00DD6C93">
      <w:pPr>
        <w:pStyle w:val="a6"/>
        <w:shd w:val="clear" w:color="auto" w:fill="FFFFFF"/>
        <w:spacing w:before="0" w:beforeAutospacing="0" w:after="0" w:afterAutospacing="0" w:line="276" w:lineRule="auto"/>
        <w:jc w:val="both"/>
        <w:rPr>
          <w:color w:val="000000"/>
          <w:sz w:val="22"/>
          <w:szCs w:val="22"/>
        </w:rPr>
      </w:pPr>
      <w:r w:rsidRPr="00CE3715">
        <w:rPr>
          <w:b/>
          <w:bCs/>
          <w:color w:val="333333"/>
          <w:sz w:val="22"/>
          <w:szCs w:val="22"/>
        </w:rPr>
        <w:t>Задачи курса:</w:t>
      </w:r>
    </w:p>
    <w:p w:rsidR="00DD6C93" w:rsidRPr="00C150AE" w:rsidRDefault="00DD6C93" w:rsidP="00DD6C93">
      <w:pPr>
        <w:pStyle w:val="a6"/>
        <w:numPr>
          <w:ilvl w:val="0"/>
          <w:numId w:val="19"/>
        </w:numPr>
        <w:shd w:val="clear" w:color="auto" w:fill="FFFFFF"/>
        <w:spacing w:before="0" w:beforeAutospacing="0" w:after="0" w:afterAutospacing="0"/>
        <w:jc w:val="both"/>
        <w:rPr>
          <w:color w:val="000000"/>
        </w:rPr>
      </w:pPr>
      <w:r w:rsidRPr="00C150AE">
        <w:rPr>
          <w:color w:val="333333"/>
        </w:rPr>
        <w:t>формирование у воспитанников коррекционной школы-интерната знаний и умений, способствующих социальной адаптации;</w:t>
      </w:r>
    </w:p>
    <w:p w:rsidR="00DD6C93" w:rsidRPr="00C150AE" w:rsidRDefault="00DD6C93" w:rsidP="00DD6C93">
      <w:pPr>
        <w:pStyle w:val="a6"/>
        <w:numPr>
          <w:ilvl w:val="0"/>
          <w:numId w:val="19"/>
        </w:numPr>
        <w:shd w:val="clear" w:color="auto" w:fill="FFFFFF"/>
        <w:spacing w:before="0" w:beforeAutospacing="0" w:after="0" w:afterAutospacing="0"/>
        <w:jc w:val="both"/>
        <w:rPr>
          <w:color w:val="000000"/>
        </w:rPr>
      </w:pPr>
      <w:r w:rsidRPr="00C150AE">
        <w:rPr>
          <w:color w:val="333333"/>
        </w:rPr>
        <w:t xml:space="preserve">формирование механизмов </w:t>
      </w:r>
      <w:proofErr w:type="spellStart"/>
      <w:r w:rsidRPr="00C150AE">
        <w:rPr>
          <w:color w:val="333333"/>
        </w:rPr>
        <w:t>стрессоустойчивого</w:t>
      </w:r>
      <w:proofErr w:type="spellEnd"/>
      <w:r w:rsidRPr="00C150AE">
        <w:rPr>
          <w:color w:val="333333"/>
        </w:rPr>
        <w:t xml:space="preserve"> поведения как основы психического здоровья школьника и условие их социально-психологической адаптации;</w:t>
      </w:r>
    </w:p>
    <w:p w:rsidR="00DD6C93" w:rsidRPr="00C150AE" w:rsidRDefault="00DD6C93" w:rsidP="00DD6C93">
      <w:pPr>
        <w:pStyle w:val="a6"/>
        <w:numPr>
          <w:ilvl w:val="0"/>
          <w:numId w:val="19"/>
        </w:numPr>
        <w:shd w:val="clear" w:color="auto" w:fill="FFFFFF"/>
        <w:spacing w:before="0" w:beforeAutospacing="0" w:after="0" w:afterAutospacing="0"/>
        <w:jc w:val="both"/>
        <w:rPr>
          <w:color w:val="000000"/>
        </w:rPr>
      </w:pPr>
      <w:r w:rsidRPr="00C150AE">
        <w:rPr>
          <w:color w:val="333333"/>
        </w:rPr>
        <w:t>развитие коммуникативной функции речи как непременное условие социальной адаптации детей с умственной отсталостью;</w:t>
      </w:r>
    </w:p>
    <w:p w:rsidR="00DD6C93" w:rsidRPr="00C150AE" w:rsidRDefault="00DD6C93" w:rsidP="00DD6C93">
      <w:pPr>
        <w:pStyle w:val="a6"/>
        <w:numPr>
          <w:ilvl w:val="0"/>
          <w:numId w:val="19"/>
        </w:numPr>
        <w:shd w:val="clear" w:color="auto" w:fill="FFFFFF"/>
        <w:spacing w:before="0" w:beforeAutospacing="0" w:after="0" w:afterAutospacing="0"/>
        <w:jc w:val="both"/>
        <w:rPr>
          <w:color w:val="000000"/>
        </w:rPr>
      </w:pPr>
      <w:r w:rsidRPr="00C150AE">
        <w:rPr>
          <w:color w:val="333333"/>
        </w:rPr>
        <w:t>освоение теоретической информации, а также приобретение бытовых навыков;</w:t>
      </w:r>
    </w:p>
    <w:p w:rsidR="00DD6C93" w:rsidRPr="00C150AE" w:rsidRDefault="00DD6C93" w:rsidP="00DD6C93">
      <w:pPr>
        <w:pStyle w:val="a6"/>
        <w:numPr>
          <w:ilvl w:val="0"/>
          <w:numId w:val="19"/>
        </w:numPr>
        <w:shd w:val="clear" w:color="auto" w:fill="FFFFFF"/>
        <w:spacing w:before="0" w:beforeAutospacing="0" w:after="0" w:afterAutospacing="0"/>
        <w:jc w:val="both"/>
        <w:rPr>
          <w:color w:val="000000"/>
        </w:rPr>
      </w:pPr>
      <w:r w:rsidRPr="00C150AE">
        <w:rPr>
          <w:color w:val="333333"/>
        </w:rPr>
        <w:t>развитие умений, необходимых подросткам с особыми образовательными потребностями для осуществления своей жизнедеятельности в режиме самостоятельности;</w:t>
      </w:r>
    </w:p>
    <w:p w:rsidR="00DD6C93" w:rsidRPr="00C150AE" w:rsidRDefault="00DD6C93" w:rsidP="00DD6C93">
      <w:pPr>
        <w:pStyle w:val="a6"/>
        <w:numPr>
          <w:ilvl w:val="0"/>
          <w:numId w:val="19"/>
        </w:numPr>
        <w:shd w:val="clear" w:color="auto" w:fill="FFFFFF"/>
        <w:spacing w:before="0" w:beforeAutospacing="0" w:after="0" w:afterAutospacing="0"/>
        <w:jc w:val="both"/>
        <w:rPr>
          <w:color w:val="000000"/>
        </w:rPr>
      </w:pPr>
      <w:r w:rsidRPr="00C150AE">
        <w:rPr>
          <w:color w:val="333333"/>
        </w:rPr>
        <w:t>повышение уровня познавательной активности и расширение объема имеющихся знаний и представлений об окружающем мире.</w:t>
      </w:r>
    </w:p>
    <w:p w:rsidR="00DD6C93" w:rsidRPr="00A66A2E" w:rsidRDefault="00DD6C93" w:rsidP="00DD6C93">
      <w:pPr>
        <w:pStyle w:val="a6"/>
        <w:numPr>
          <w:ilvl w:val="0"/>
          <w:numId w:val="20"/>
        </w:numPr>
        <w:shd w:val="clear" w:color="auto" w:fill="FFFFFF"/>
        <w:spacing w:before="0" w:beforeAutospacing="0" w:after="0" w:afterAutospacing="0"/>
        <w:jc w:val="both"/>
        <w:rPr>
          <w:color w:val="000000"/>
        </w:rPr>
      </w:pPr>
      <w:r w:rsidRPr="00C150AE">
        <w:rPr>
          <w:color w:val="333333"/>
        </w:rPr>
        <w:t>Воспитание позитивных качеств личности.</w:t>
      </w:r>
    </w:p>
    <w:p w:rsidR="00DD6C93" w:rsidRDefault="00DD6C93" w:rsidP="00DD6C93">
      <w:pPr>
        <w:pStyle w:val="a4"/>
        <w:spacing w:after="0" w:line="240" w:lineRule="auto"/>
        <w:ind w:left="1440"/>
        <w:jc w:val="both"/>
        <w:rPr>
          <w:sz w:val="24"/>
          <w:szCs w:val="24"/>
        </w:rPr>
      </w:pPr>
    </w:p>
    <w:p w:rsidR="00DD6C93" w:rsidRDefault="00DD6C93" w:rsidP="00DD6C93">
      <w:pPr>
        <w:pStyle w:val="a4"/>
        <w:spacing w:after="0" w:line="240" w:lineRule="auto"/>
        <w:ind w:left="1440"/>
        <w:jc w:val="both"/>
        <w:rPr>
          <w:sz w:val="24"/>
          <w:szCs w:val="24"/>
        </w:rPr>
      </w:pPr>
    </w:p>
    <w:p w:rsidR="00DD6C93" w:rsidRPr="00C150AE" w:rsidRDefault="00DD6C93" w:rsidP="00DD6C93">
      <w:pPr>
        <w:pStyle w:val="a6"/>
        <w:shd w:val="clear" w:color="auto" w:fill="FFFFFF"/>
        <w:spacing w:before="0" w:beforeAutospacing="0" w:after="0" w:afterAutospacing="0"/>
        <w:ind w:left="708"/>
        <w:jc w:val="both"/>
        <w:rPr>
          <w:color w:val="000000"/>
        </w:rPr>
      </w:pPr>
    </w:p>
    <w:p w:rsidR="00DD6C93" w:rsidRPr="00C150AE" w:rsidRDefault="00DD6C93" w:rsidP="00DD6C93">
      <w:pPr>
        <w:pStyle w:val="a6"/>
        <w:spacing w:before="0" w:beforeAutospacing="0" w:after="0" w:afterAutospacing="0"/>
        <w:jc w:val="center"/>
        <w:rPr>
          <w:color w:val="000000"/>
        </w:rPr>
      </w:pPr>
      <w:r w:rsidRPr="00C150AE">
        <w:rPr>
          <w:b/>
          <w:bCs/>
          <w:color w:val="000000"/>
        </w:rPr>
        <w:t>Содержание программы.</w:t>
      </w:r>
    </w:p>
    <w:p w:rsidR="00DD6C93" w:rsidRPr="00C150AE" w:rsidRDefault="00DD6C93" w:rsidP="00DD6C93">
      <w:pPr>
        <w:pStyle w:val="a6"/>
        <w:spacing w:before="0" w:beforeAutospacing="0" w:after="0" w:afterAutospacing="0"/>
        <w:jc w:val="center"/>
        <w:rPr>
          <w:color w:val="000000"/>
        </w:rPr>
      </w:pPr>
      <w:r w:rsidRPr="00C150AE">
        <w:rPr>
          <w:b/>
          <w:bCs/>
          <w:i/>
          <w:iCs/>
          <w:color w:val="000000"/>
        </w:rPr>
        <w:t>Социально – бытовая ориентировка</w:t>
      </w:r>
    </w:p>
    <w:p w:rsidR="00DD6C93" w:rsidRPr="00C150AE" w:rsidRDefault="00DD6C93" w:rsidP="00DD6C93">
      <w:pPr>
        <w:pStyle w:val="a6"/>
        <w:spacing w:before="0" w:beforeAutospacing="0" w:after="0" w:afterAutospacing="0"/>
        <w:jc w:val="center"/>
        <w:rPr>
          <w:color w:val="000000"/>
        </w:rPr>
      </w:pPr>
      <w:r w:rsidRPr="00C150AE">
        <w:rPr>
          <w:b/>
          <w:bCs/>
          <w:i/>
          <w:iCs/>
          <w:color w:val="000000"/>
        </w:rPr>
        <w:t>6 класс (2 часа в неделю)</w:t>
      </w:r>
    </w:p>
    <w:p w:rsidR="00DD6C93" w:rsidRPr="00C150AE" w:rsidRDefault="00DD6C93" w:rsidP="00DD6C93">
      <w:pPr>
        <w:pStyle w:val="a6"/>
        <w:spacing w:before="0" w:beforeAutospacing="0" w:after="0" w:afterAutospacing="0"/>
        <w:jc w:val="center"/>
        <w:rPr>
          <w:color w:val="000000"/>
        </w:rPr>
      </w:pPr>
    </w:p>
    <w:p w:rsidR="00DD6C93" w:rsidRPr="00C150AE" w:rsidRDefault="00DD6C93" w:rsidP="00DD6C93">
      <w:pPr>
        <w:pStyle w:val="a6"/>
        <w:shd w:val="clear" w:color="auto" w:fill="FFFFFF"/>
        <w:spacing w:before="0" w:beforeAutospacing="0" w:after="0" w:afterAutospacing="0"/>
        <w:rPr>
          <w:color w:val="000000"/>
        </w:rPr>
      </w:pPr>
    </w:p>
    <w:p w:rsidR="00DD6C93" w:rsidRPr="00C150AE" w:rsidRDefault="00DD6C93" w:rsidP="00DD6C93">
      <w:pPr>
        <w:pStyle w:val="a6"/>
        <w:shd w:val="clear" w:color="auto" w:fill="FFFFFF"/>
        <w:spacing w:before="0" w:beforeAutospacing="0" w:after="0" w:afterAutospacing="0"/>
        <w:rPr>
          <w:color w:val="000000"/>
        </w:rPr>
      </w:pPr>
      <w:r w:rsidRPr="00C150AE">
        <w:rPr>
          <w:b/>
          <w:bCs/>
          <w:color w:val="000000"/>
        </w:rPr>
        <w:t xml:space="preserve">Личная гигиена </w:t>
      </w:r>
      <w:r>
        <w:rPr>
          <w:b/>
          <w:bCs/>
          <w:color w:val="000000"/>
        </w:rPr>
        <w:t>(8 часов)</w:t>
      </w:r>
    </w:p>
    <w:p w:rsidR="00DD6C93" w:rsidRDefault="00DD6C93" w:rsidP="00DD6C93">
      <w:pPr>
        <w:pStyle w:val="a6"/>
        <w:shd w:val="clear" w:color="auto" w:fill="FFFFFF"/>
        <w:spacing w:before="0" w:beforeAutospacing="0" w:after="0" w:afterAutospacing="0"/>
        <w:rPr>
          <w:i/>
          <w:iCs/>
          <w:color w:val="000000"/>
        </w:rPr>
      </w:pPr>
      <w:r w:rsidRPr="00C150AE">
        <w:rPr>
          <w:i/>
          <w:iCs/>
          <w:color w:val="000000"/>
        </w:rPr>
        <w:t>Теоретические сведения.</w:t>
      </w:r>
    </w:p>
    <w:p w:rsidR="00DD6C93" w:rsidRPr="00600538" w:rsidRDefault="00DD6C93" w:rsidP="00DD6C93">
      <w:pPr>
        <w:spacing w:after="0" w:line="240" w:lineRule="auto"/>
        <w:rPr>
          <w:rFonts w:cs="Times New Roman"/>
          <w:sz w:val="24"/>
          <w:szCs w:val="24"/>
        </w:rPr>
      </w:pPr>
      <w:r w:rsidRPr="00600538">
        <w:rPr>
          <w:rFonts w:cs="Times New Roman"/>
          <w:sz w:val="24"/>
          <w:szCs w:val="24"/>
        </w:rPr>
        <w:t xml:space="preserve">Значение закаливания организма для общего состояния здоровья человека. </w:t>
      </w:r>
    </w:p>
    <w:p w:rsidR="00DD6C93" w:rsidRDefault="00DD6C93" w:rsidP="00DD6C93">
      <w:pPr>
        <w:pStyle w:val="a6"/>
        <w:shd w:val="clear" w:color="auto" w:fill="FFFFFF"/>
        <w:spacing w:before="0" w:beforeAutospacing="0" w:after="0" w:afterAutospacing="0"/>
      </w:pPr>
      <w:r w:rsidRPr="00600538">
        <w:t>Способы закаливания.</w:t>
      </w:r>
    </w:p>
    <w:p w:rsidR="00DD6C93" w:rsidRPr="00600538" w:rsidRDefault="00DD6C93" w:rsidP="00DD6C93">
      <w:pPr>
        <w:spacing w:after="0" w:line="240" w:lineRule="auto"/>
        <w:rPr>
          <w:rFonts w:cs="Times New Roman"/>
          <w:sz w:val="24"/>
          <w:szCs w:val="24"/>
        </w:rPr>
      </w:pPr>
      <w:r w:rsidRPr="00600538">
        <w:rPr>
          <w:rFonts w:cs="Times New Roman"/>
          <w:sz w:val="24"/>
          <w:szCs w:val="24"/>
        </w:rPr>
        <w:t>Правила и приемы выполнения воздушных солнечных  и водных процедур, физических упражнений.</w:t>
      </w:r>
    </w:p>
    <w:p w:rsidR="00DD6C93" w:rsidRDefault="00DD6C93" w:rsidP="00DD6C93">
      <w:pPr>
        <w:pStyle w:val="a6"/>
        <w:shd w:val="clear" w:color="auto" w:fill="FFFFFF"/>
        <w:spacing w:before="0" w:beforeAutospacing="0" w:after="0" w:afterAutospacing="0"/>
      </w:pPr>
      <w:r w:rsidRPr="00600538">
        <w:t>Сезонная одежда, обувь, головной убор.</w:t>
      </w:r>
    </w:p>
    <w:p w:rsidR="00DD6C93" w:rsidRPr="00600538" w:rsidRDefault="00DD6C93" w:rsidP="00DD6C93">
      <w:pPr>
        <w:spacing w:after="0" w:line="240" w:lineRule="auto"/>
        <w:rPr>
          <w:rFonts w:cs="Times New Roman"/>
          <w:sz w:val="24"/>
          <w:szCs w:val="24"/>
        </w:rPr>
      </w:pPr>
      <w:r w:rsidRPr="00600538">
        <w:rPr>
          <w:rFonts w:cs="Times New Roman"/>
          <w:sz w:val="24"/>
          <w:szCs w:val="24"/>
        </w:rPr>
        <w:t>Правила и приемы ухода за органами зрения.</w:t>
      </w:r>
    </w:p>
    <w:p w:rsidR="00DD6C93" w:rsidRDefault="00DD6C93" w:rsidP="00DD6C93">
      <w:pPr>
        <w:pStyle w:val="a6"/>
        <w:shd w:val="clear" w:color="auto" w:fill="FFFFFF"/>
        <w:spacing w:before="0" w:beforeAutospacing="0" w:after="0" w:afterAutospacing="0"/>
      </w:pPr>
      <w:r w:rsidRPr="00600538">
        <w:t>Способы сохранения зрения – контактные линзы, линзовые и коррекционные очки, хирургическое вмешательство.</w:t>
      </w:r>
    </w:p>
    <w:p w:rsidR="00DD6C93" w:rsidRPr="00600538" w:rsidRDefault="00DD6C93" w:rsidP="00DD6C93">
      <w:pPr>
        <w:spacing w:after="0" w:line="240" w:lineRule="auto"/>
        <w:rPr>
          <w:rFonts w:cs="Times New Roman"/>
          <w:sz w:val="24"/>
          <w:szCs w:val="24"/>
        </w:rPr>
      </w:pPr>
      <w:r w:rsidRPr="00600538">
        <w:rPr>
          <w:rFonts w:cs="Times New Roman"/>
          <w:sz w:val="24"/>
          <w:szCs w:val="24"/>
        </w:rPr>
        <w:t>Гигиена чтения, письма, просмотра телепередач, работы с конструктором.</w:t>
      </w:r>
    </w:p>
    <w:p w:rsidR="00DD6C93" w:rsidRDefault="00DD6C93" w:rsidP="00DD6C93">
      <w:pPr>
        <w:pStyle w:val="a6"/>
        <w:shd w:val="clear" w:color="auto" w:fill="FFFFFF"/>
        <w:spacing w:before="0" w:beforeAutospacing="0" w:after="0" w:afterAutospacing="0"/>
      </w:pPr>
      <w:r w:rsidRPr="00600538">
        <w:t>Освещенность, расстояние между глазом и объектом, упражнения и время отдыха глаз</w:t>
      </w:r>
      <w:r>
        <w:t>.</w:t>
      </w:r>
    </w:p>
    <w:p w:rsidR="00DD6C93" w:rsidRDefault="00DD6C93" w:rsidP="00DD6C93">
      <w:pPr>
        <w:pStyle w:val="a6"/>
        <w:shd w:val="clear" w:color="auto" w:fill="FFFFFF"/>
        <w:spacing w:before="0" w:beforeAutospacing="0" w:after="0" w:afterAutospacing="0"/>
        <w:rPr>
          <w:i/>
          <w:iCs/>
          <w:color w:val="000000"/>
        </w:rPr>
      </w:pPr>
      <w:r w:rsidRPr="00600538">
        <w:t>Губительное влияние наркотиков и токсичных веществ на живой организм, как детей, так и взрослых.</w:t>
      </w:r>
    </w:p>
    <w:p w:rsidR="00DD6C93" w:rsidRPr="00C150AE" w:rsidRDefault="00DD6C93" w:rsidP="00DD6C93">
      <w:pPr>
        <w:pStyle w:val="a6"/>
        <w:shd w:val="clear" w:color="auto" w:fill="FFFFFF"/>
        <w:spacing w:before="0" w:beforeAutospacing="0" w:after="0" w:afterAutospacing="0"/>
        <w:rPr>
          <w:color w:val="000000"/>
        </w:rPr>
      </w:pPr>
    </w:p>
    <w:p w:rsidR="00DD6C93" w:rsidRPr="00C150AE" w:rsidRDefault="00DD6C93" w:rsidP="00DD6C93">
      <w:pPr>
        <w:pStyle w:val="a6"/>
        <w:shd w:val="clear" w:color="auto" w:fill="FFFFFF"/>
        <w:spacing w:before="0" w:beforeAutospacing="0" w:after="0" w:afterAutospacing="0"/>
        <w:rPr>
          <w:color w:val="000000"/>
        </w:rPr>
      </w:pPr>
      <w:r w:rsidRPr="00C150AE">
        <w:rPr>
          <w:i/>
          <w:iCs/>
          <w:color w:val="000000"/>
        </w:rPr>
        <w:t>Практические работы:</w:t>
      </w:r>
    </w:p>
    <w:p w:rsidR="00DD6C93" w:rsidRPr="00C150AE" w:rsidRDefault="00DD6C93" w:rsidP="00DD6C93">
      <w:pPr>
        <w:pStyle w:val="a6"/>
        <w:shd w:val="clear" w:color="auto" w:fill="FFFFFF"/>
        <w:spacing w:before="0" w:beforeAutospacing="0" w:after="0" w:afterAutospacing="0"/>
        <w:rPr>
          <w:color w:val="000000"/>
        </w:rPr>
      </w:pPr>
      <w:r w:rsidRPr="0065543C">
        <w:rPr>
          <w:spacing w:val="-2"/>
        </w:rPr>
        <w:lastRenderedPageBreak/>
        <w:t xml:space="preserve">Сюжетно-ролевая игра «Выбор сезонной одежды, головного </w:t>
      </w:r>
      <w:r w:rsidRPr="0065543C">
        <w:t xml:space="preserve">убора, обуви».  </w:t>
      </w:r>
      <w:r w:rsidRPr="0065543C">
        <w:rPr>
          <w:color w:val="000000"/>
        </w:rPr>
        <w:t>Просмотр учебных кинофильмов о</w:t>
      </w:r>
      <w:r w:rsidRPr="0065543C">
        <w:rPr>
          <w:rStyle w:val="apple-converted-space"/>
          <w:color w:val="000000"/>
        </w:rPr>
        <w:t> </w:t>
      </w:r>
      <w:r w:rsidRPr="0065543C">
        <w:rPr>
          <w:color w:val="000000"/>
        </w:rPr>
        <w:t>вреде курения, алкоголя; обтирание тела, принятие душа,</w:t>
      </w:r>
      <w:r w:rsidRPr="0065543C">
        <w:rPr>
          <w:rStyle w:val="apple-converted-space"/>
          <w:color w:val="000000"/>
        </w:rPr>
        <w:t> </w:t>
      </w:r>
      <w:r w:rsidRPr="0065543C">
        <w:rPr>
          <w:color w:val="000000"/>
        </w:rPr>
        <w:t>воздушных и солнечных ванн под наблюдением взрослых;</w:t>
      </w:r>
      <w:proofErr w:type="gramStart"/>
      <w:r w:rsidRPr="0065543C">
        <w:rPr>
          <w:color w:val="000000"/>
        </w:rPr>
        <w:t xml:space="preserve"> .</w:t>
      </w:r>
      <w:proofErr w:type="gramEnd"/>
      <w:r w:rsidRPr="0065543C">
        <w:rPr>
          <w:color w:val="000000"/>
        </w:rPr>
        <w:t>Выполнение</w:t>
      </w:r>
      <w:r w:rsidRPr="00C150AE">
        <w:rPr>
          <w:color w:val="000000"/>
        </w:rPr>
        <w:t xml:space="preserve"> физических упражнений — утренняя зарядка;</w:t>
      </w:r>
      <w:r w:rsidRPr="00C150AE">
        <w:rPr>
          <w:rStyle w:val="apple-converted-space"/>
          <w:color w:val="000000"/>
        </w:rPr>
        <w:t> </w:t>
      </w:r>
      <w:r w:rsidRPr="00C150AE">
        <w:rPr>
          <w:color w:val="000000"/>
        </w:rPr>
        <w:t>выбор сезонной одежды, головного</w:t>
      </w:r>
      <w:r w:rsidRPr="00C150AE">
        <w:rPr>
          <w:rStyle w:val="apple-converted-space"/>
          <w:color w:val="000000"/>
        </w:rPr>
        <w:t> </w:t>
      </w:r>
      <w:r w:rsidRPr="00C150AE">
        <w:rPr>
          <w:color w:val="000000"/>
        </w:rPr>
        <w:t>убора, обуви в процессе игровой ситуации;</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.Уход за глазами: промывание и протирание их, пользование безопасными пипетками; проверка зрения у окулиста;</w:t>
      </w:r>
    </w:p>
    <w:p w:rsidR="00DD6C93" w:rsidRDefault="00DD6C93" w:rsidP="00DD6C93">
      <w:pPr>
        <w:pStyle w:val="a6"/>
        <w:shd w:val="clear" w:color="auto" w:fill="FFFFFF"/>
        <w:spacing w:before="0" w:beforeAutospacing="0" w:after="0" w:afterAutospacing="0"/>
        <w:rPr>
          <w:b/>
          <w:bCs/>
          <w:color w:val="000000"/>
        </w:rPr>
      </w:pPr>
    </w:p>
    <w:p w:rsidR="00DD6C93" w:rsidRPr="00C150AE" w:rsidRDefault="00DD6C93" w:rsidP="00DD6C93">
      <w:pPr>
        <w:pStyle w:val="a6"/>
        <w:shd w:val="clear" w:color="auto" w:fill="FFFFFF"/>
        <w:spacing w:before="0" w:beforeAutospacing="0" w:after="0" w:afterAutospacing="0"/>
        <w:rPr>
          <w:color w:val="000000"/>
        </w:rPr>
      </w:pPr>
      <w:r>
        <w:rPr>
          <w:b/>
          <w:bCs/>
          <w:color w:val="000000"/>
        </w:rPr>
        <w:t xml:space="preserve">Одежда и обувь (8 часов) </w:t>
      </w:r>
    </w:p>
    <w:p w:rsidR="00DD6C93" w:rsidRDefault="00DD6C93" w:rsidP="00DD6C93">
      <w:pPr>
        <w:pStyle w:val="a6"/>
        <w:shd w:val="clear" w:color="auto" w:fill="FFFFFF"/>
        <w:spacing w:before="0" w:beforeAutospacing="0" w:after="0" w:afterAutospacing="0"/>
        <w:rPr>
          <w:i/>
          <w:iCs/>
          <w:color w:val="000000"/>
        </w:rPr>
      </w:pPr>
      <w:r w:rsidRPr="00C150AE">
        <w:rPr>
          <w:i/>
          <w:iCs/>
          <w:color w:val="000000"/>
        </w:rPr>
        <w:t>Теоретические сведения.</w:t>
      </w:r>
    </w:p>
    <w:p w:rsidR="00DD6C93" w:rsidRPr="00600538" w:rsidRDefault="00DD6C93" w:rsidP="00DD6C93">
      <w:pPr>
        <w:spacing w:after="0" w:line="240" w:lineRule="auto"/>
        <w:rPr>
          <w:rFonts w:cs="Times New Roman"/>
          <w:sz w:val="24"/>
          <w:szCs w:val="24"/>
        </w:rPr>
      </w:pPr>
      <w:r w:rsidRPr="00600538">
        <w:rPr>
          <w:rFonts w:cs="Times New Roman"/>
          <w:sz w:val="24"/>
          <w:szCs w:val="24"/>
        </w:rPr>
        <w:t>Значение опрятного вида человека.</w:t>
      </w:r>
    </w:p>
    <w:p w:rsidR="00DD6C93" w:rsidRDefault="00DD6C93" w:rsidP="00DD6C93">
      <w:pPr>
        <w:pStyle w:val="a6"/>
        <w:shd w:val="clear" w:color="auto" w:fill="FFFFFF"/>
        <w:spacing w:before="0" w:beforeAutospacing="0" w:after="0" w:afterAutospacing="0"/>
      </w:pPr>
      <w:r w:rsidRPr="00600538">
        <w:t>Поддержание одежды в порядке.</w:t>
      </w:r>
    </w:p>
    <w:p w:rsidR="00DD6C93" w:rsidRDefault="00DD6C93" w:rsidP="00DD6C93">
      <w:pPr>
        <w:pStyle w:val="a6"/>
        <w:shd w:val="clear" w:color="auto" w:fill="FFFFFF"/>
        <w:spacing w:before="0" w:beforeAutospacing="0" w:after="0" w:afterAutospacing="0"/>
      </w:pPr>
      <w:r w:rsidRPr="00600538">
        <w:t>Правила пришивания пуговиц, вешалок, крючков, петель.</w:t>
      </w:r>
    </w:p>
    <w:p w:rsidR="00DD6C93" w:rsidRDefault="00DD6C93" w:rsidP="00DD6C93">
      <w:pPr>
        <w:pStyle w:val="a6"/>
        <w:shd w:val="clear" w:color="auto" w:fill="FFFFFF"/>
        <w:spacing w:before="0" w:beforeAutospacing="0" w:after="0" w:afterAutospacing="0"/>
      </w:pPr>
      <w:r w:rsidRPr="00600538">
        <w:t>Зашивание распоровшегося шва.</w:t>
      </w:r>
    </w:p>
    <w:p w:rsidR="00DD6C93" w:rsidRDefault="00DD6C93" w:rsidP="00DD6C93">
      <w:pPr>
        <w:spacing w:after="0" w:line="240" w:lineRule="auto"/>
        <w:rPr>
          <w:rFonts w:cs="Times New Roman"/>
          <w:sz w:val="24"/>
          <w:szCs w:val="24"/>
        </w:rPr>
      </w:pPr>
      <w:r w:rsidRPr="00600538">
        <w:rPr>
          <w:rFonts w:cs="Times New Roman"/>
          <w:sz w:val="24"/>
          <w:szCs w:val="24"/>
        </w:rPr>
        <w:t>Правила и приемы ручной стирки изделий из хлопчатобумажных тканей.</w:t>
      </w:r>
    </w:p>
    <w:p w:rsidR="00DD6C93" w:rsidRPr="00C150AE" w:rsidRDefault="00DD6C93" w:rsidP="00DD6C93">
      <w:pPr>
        <w:spacing w:after="0" w:line="240" w:lineRule="auto"/>
        <w:rPr>
          <w:color w:val="000000"/>
        </w:rPr>
      </w:pPr>
      <w:r w:rsidRPr="00600538">
        <w:rPr>
          <w:rFonts w:cs="Times New Roman"/>
          <w:sz w:val="24"/>
          <w:szCs w:val="24"/>
        </w:rPr>
        <w:t>Глажение фартуков, косынок, носовых платков, салфеток и др.</w:t>
      </w:r>
    </w:p>
    <w:p w:rsidR="00DD6C93" w:rsidRPr="00C150AE" w:rsidRDefault="00DD6C93" w:rsidP="00DD6C93">
      <w:pPr>
        <w:pStyle w:val="a6"/>
        <w:shd w:val="clear" w:color="auto" w:fill="FFFFFF"/>
        <w:spacing w:before="0" w:beforeAutospacing="0" w:after="0" w:afterAutospacing="0"/>
        <w:rPr>
          <w:color w:val="000000"/>
        </w:rPr>
      </w:pPr>
      <w:r w:rsidRPr="00C150AE">
        <w:rPr>
          <w:b/>
          <w:bCs/>
          <w:color w:val="000000"/>
        </w:rPr>
        <w:t>Практические работы</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1.Поддержание одежды в порядке: пришивание пуговиц, крючков, петель, вешалок к домашней и школьной одежде;</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2.</w:t>
      </w:r>
      <w:r w:rsidRPr="00C150AE">
        <w:rPr>
          <w:rStyle w:val="apple-converted-space"/>
          <w:color w:val="000000"/>
        </w:rPr>
        <w:t> </w:t>
      </w:r>
      <w:proofErr w:type="gramStart"/>
      <w:r w:rsidRPr="00C150AE">
        <w:rPr>
          <w:color w:val="000000"/>
        </w:rPr>
        <w:t>Пришивание пуговиц, крючков, петель, вешалок к домашней к домашней и школьной одежде.</w:t>
      </w:r>
      <w:proofErr w:type="gramEnd"/>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3.Подшивание брюк, платья, зашивание распоровшегося шва;</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4.Стирка и глажение изделий из хлопчатобумажной ткани вручную, строго соблюдая</w:t>
      </w:r>
      <w:r w:rsidRPr="00C150AE">
        <w:rPr>
          <w:rStyle w:val="apple-converted-space"/>
          <w:color w:val="000000"/>
        </w:rPr>
        <w:t> </w:t>
      </w:r>
      <w:r w:rsidRPr="00C150AE">
        <w:rPr>
          <w:color w:val="000000"/>
        </w:rPr>
        <w:t>правила безопасной работы колющими и режущими инструментами.</w:t>
      </w:r>
    </w:p>
    <w:p w:rsidR="00DD6C93" w:rsidRPr="00C150AE" w:rsidRDefault="00DD6C93" w:rsidP="00DD6C93">
      <w:pPr>
        <w:pStyle w:val="a6"/>
        <w:shd w:val="clear" w:color="auto" w:fill="FFFFFF"/>
        <w:spacing w:before="0" w:beforeAutospacing="0" w:after="0" w:afterAutospacing="0"/>
        <w:rPr>
          <w:color w:val="000000"/>
        </w:rPr>
      </w:pPr>
    </w:p>
    <w:p w:rsidR="00DD6C93" w:rsidRPr="006A0133" w:rsidRDefault="00DD6C93" w:rsidP="00DD6C93">
      <w:pPr>
        <w:pStyle w:val="a6"/>
        <w:shd w:val="clear" w:color="auto" w:fill="FFFFFF"/>
        <w:spacing w:before="0" w:beforeAutospacing="0" w:after="0" w:afterAutospacing="0"/>
        <w:rPr>
          <w:color w:val="000000"/>
        </w:rPr>
      </w:pPr>
      <w:r w:rsidRPr="00E07150">
        <w:rPr>
          <w:b/>
          <w:bCs/>
          <w:color w:val="000000"/>
        </w:rPr>
        <w:t>Семья (2 часа)</w:t>
      </w:r>
    </w:p>
    <w:p w:rsidR="00DD6C93" w:rsidRPr="006A0133" w:rsidRDefault="00DD6C93" w:rsidP="00DD6C93">
      <w:pPr>
        <w:pStyle w:val="a6"/>
        <w:shd w:val="clear" w:color="auto" w:fill="FFFFFF"/>
        <w:spacing w:before="0" w:beforeAutospacing="0" w:after="0" w:afterAutospacing="0"/>
        <w:rPr>
          <w:color w:val="000000"/>
        </w:rPr>
      </w:pPr>
      <w:r w:rsidRPr="006A0133">
        <w:rPr>
          <w:i/>
          <w:iCs/>
          <w:color w:val="000000"/>
        </w:rPr>
        <w:t>Теоретические сведения.</w:t>
      </w:r>
    </w:p>
    <w:p w:rsidR="00DD6C93" w:rsidRPr="00600538" w:rsidRDefault="00DD6C93" w:rsidP="00DD6C93">
      <w:pPr>
        <w:spacing w:after="0" w:line="240" w:lineRule="auto"/>
        <w:rPr>
          <w:rFonts w:cs="Times New Roman"/>
          <w:i/>
          <w:sz w:val="24"/>
          <w:szCs w:val="24"/>
        </w:rPr>
      </w:pPr>
      <w:r w:rsidRPr="00600538">
        <w:rPr>
          <w:rFonts w:cs="Times New Roman"/>
          <w:sz w:val="24"/>
          <w:szCs w:val="24"/>
        </w:rPr>
        <w:t>Место работы каждого члена семьи, занимаемая должность, продуктивная деятельность их.</w:t>
      </w:r>
    </w:p>
    <w:p w:rsidR="00DD6C93" w:rsidRPr="00C150AE" w:rsidRDefault="00DD6C93" w:rsidP="00DD6C93">
      <w:pPr>
        <w:pStyle w:val="a6"/>
        <w:shd w:val="clear" w:color="auto" w:fill="FFFFFF"/>
        <w:spacing w:before="0" w:beforeAutospacing="0" w:after="0" w:afterAutospacing="0"/>
        <w:rPr>
          <w:color w:val="000000"/>
        </w:rPr>
      </w:pPr>
      <w:r w:rsidRPr="00600538">
        <w:t>Права и обязанности каждого члена семьи.</w:t>
      </w:r>
      <w:r w:rsidRPr="00C150AE">
        <w:rPr>
          <w:color w:val="000000"/>
        </w:rPr>
        <w:t xml:space="preserve"> </w:t>
      </w:r>
    </w:p>
    <w:p w:rsidR="00DD6C93" w:rsidRPr="00C150AE" w:rsidRDefault="00DD6C93" w:rsidP="00DD6C93">
      <w:pPr>
        <w:pStyle w:val="a6"/>
        <w:shd w:val="clear" w:color="auto" w:fill="FFFFFF"/>
        <w:spacing w:before="0" w:beforeAutospacing="0" w:after="0" w:afterAutospacing="0"/>
        <w:rPr>
          <w:color w:val="000000"/>
        </w:rPr>
      </w:pPr>
      <w:r w:rsidRPr="00C150AE">
        <w:rPr>
          <w:b/>
          <w:bCs/>
          <w:color w:val="000000"/>
        </w:rPr>
        <w:t>Практические работы</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 xml:space="preserve">1.Запись сведений о </w:t>
      </w:r>
      <w:r>
        <w:rPr>
          <w:color w:val="000000"/>
        </w:rPr>
        <w:t>родителях</w:t>
      </w:r>
      <w:r w:rsidRPr="00C150AE">
        <w:rPr>
          <w:color w:val="000000"/>
        </w:rPr>
        <w:t xml:space="preserve"> и других членах семьи</w:t>
      </w:r>
      <w:r>
        <w:rPr>
          <w:color w:val="000000"/>
        </w:rPr>
        <w:t>.</w:t>
      </w:r>
    </w:p>
    <w:p w:rsidR="00DD6C93" w:rsidRPr="00C150AE" w:rsidRDefault="00DD6C93" w:rsidP="00DD6C93">
      <w:pPr>
        <w:pStyle w:val="a6"/>
        <w:shd w:val="clear" w:color="auto" w:fill="FFFFFF"/>
        <w:spacing w:before="0" w:beforeAutospacing="0" w:after="0" w:afterAutospacing="0"/>
        <w:rPr>
          <w:color w:val="000000"/>
        </w:rPr>
      </w:pPr>
    </w:p>
    <w:p w:rsidR="00DD6C93" w:rsidRPr="00C150AE" w:rsidRDefault="00DD6C93" w:rsidP="00DD6C93">
      <w:pPr>
        <w:pStyle w:val="a6"/>
        <w:shd w:val="clear" w:color="auto" w:fill="FFFFFF"/>
        <w:spacing w:before="0" w:beforeAutospacing="0" w:after="0" w:afterAutospacing="0"/>
        <w:rPr>
          <w:color w:val="000000"/>
        </w:rPr>
      </w:pPr>
      <w:r w:rsidRPr="00C150AE">
        <w:rPr>
          <w:b/>
          <w:bCs/>
          <w:color w:val="000000"/>
        </w:rPr>
        <w:t xml:space="preserve">Культура поведения </w:t>
      </w:r>
      <w:r>
        <w:rPr>
          <w:b/>
          <w:bCs/>
          <w:color w:val="000000"/>
        </w:rPr>
        <w:t>(4 часа)</w:t>
      </w:r>
    </w:p>
    <w:p w:rsidR="00DD6C93" w:rsidRPr="00C150AE" w:rsidRDefault="00DD6C93" w:rsidP="00DD6C93">
      <w:pPr>
        <w:pStyle w:val="a6"/>
        <w:shd w:val="clear" w:color="auto" w:fill="FFFFFF"/>
        <w:spacing w:before="0" w:beforeAutospacing="0" w:after="0" w:afterAutospacing="0"/>
        <w:rPr>
          <w:color w:val="000000"/>
        </w:rPr>
      </w:pPr>
      <w:r w:rsidRPr="00C150AE">
        <w:rPr>
          <w:i/>
          <w:iCs/>
          <w:color w:val="000000"/>
        </w:rPr>
        <w:t>Теоретические сведения.</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Правила поведения в общественных</w:t>
      </w:r>
      <w:r w:rsidRPr="00C150AE">
        <w:rPr>
          <w:rStyle w:val="apple-converted-space"/>
          <w:color w:val="000000"/>
        </w:rPr>
        <w:t> </w:t>
      </w:r>
      <w:r w:rsidRPr="00C150AE">
        <w:rPr>
          <w:color w:val="000000"/>
        </w:rPr>
        <w:t xml:space="preserve">местах (театре, кинотеатре, клубе, </w:t>
      </w:r>
      <w:proofErr w:type="spellStart"/>
      <w:r w:rsidRPr="00C150AE">
        <w:rPr>
          <w:color w:val="000000"/>
        </w:rPr>
        <w:t>музее</w:t>
      </w:r>
      <w:proofErr w:type="gramStart"/>
      <w:r w:rsidRPr="00C150AE">
        <w:rPr>
          <w:color w:val="000000"/>
        </w:rPr>
        <w:t>,б</w:t>
      </w:r>
      <w:proofErr w:type="gramEnd"/>
      <w:r w:rsidRPr="00C150AE">
        <w:rPr>
          <w:color w:val="000000"/>
        </w:rPr>
        <w:t>иблиотеке</w:t>
      </w:r>
      <w:proofErr w:type="spellEnd"/>
      <w:r w:rsidRPr="00C150AE">
        <w:rPr>
          <w:color w:val="000000"/>
        </w:rPr>
        <w:t>, на дискотеке).</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Способы ведения разговора со старшими и сверстниками.</w:t>
      </w:r>
    </w:p>
    <w:p w:rsidR="00DD6C93" w:rsidRPr="00C150AE" w:rsidRDefault="00DD6C93" w:rsidP="00DD6C93">
      <w:pPr>
        <w:pStyle w:val="a6"/>
        <w:shd w:val="clear" w:color="auto" w:fill="FFFFFF"/>
        <w:spacing w:before="0" w:beforeAutospacing="0" w:after="0" w:afterAutospacing="0"/>
        <w:rPr>
          <w:color w:val="000000"/>
        </w:rPr>
      </w:pPr>
      <w:r w:rsidRPr="00C150AE">
        <w:rPr>
          <w:i/>
          <w:iCs/>
          <w:color w:val="000000"/>
        </w:rPr>
        <w:t>Практические работы</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1.Сюжетная игра «Посещение театра» — подготовка к игре и проведение её силами учеников.</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2.</w:t>
      </w:r>
      <w:r w:rsidRPr="00C150AE">
        <w:rPr>
          <w:rStyle w:val="apple-converted-space"/>
          <w:color w:val="000000"/>
        </w:rPr>
        <w:t> </w:t>
      </w:r>
      <w:r w:rsidRPr="00C150AE">
        <w:rPr>
          <w:color w:val="000000"/>
        </w:rPr>
        <w:t>Моделирование реальных ситуаций по теме «Способы ведения разговора со старшими и сверстниками». Обсуждение.</w:t>
      </w:r>
    </w:p>
    <w:p w:rsidR="00DD6C93" w:rsidRPr="00E07150" w:rsidRDefault="00DD6C93" w:rsidP="00DD6C93">
      <w:pPr>
        <w:pStyle w:val="a6"/>
        <w:shd w:val="clear" w:color="auto" w:fill="FFFFFF"/>
        <w:spacing w:before="0" w:beforeAutospacing="0" w:after="0" w:afterAutospacing="0"/>
        <w:rPr>
          <w:bCs/>
          <w:color w:val="000000"/>
        </w:rPr>
      </w:pPr>
      <w:r w:rsidRPr="00E07150">
        <w:rPr>
          <w:bCs/>
          <w:color w:val="000000"/>
        </w:rPr>
        <w:t xml:space="preserve">3. </w:t>
      </w:r>
      <w:r w:rsidRPr="00E07150">
        <w:t xml:space="preserve">Сюжетно </w:t>
      </w:r>
      <w:proofErr w:type="gramStart"/>
      <w:r w:rsidRPr="00E07150">
        <w:t>–р</w:t>
      </w:r>
      <w:proofErr w:type="gramEnd"/>
      <w:r w:rsidRPr="00E07150">
        <w:t>олевая игра «Встреча друзей».</w:t>
      </w:r>
    </w:p>
    <w:p w:rsidR="00DD6C93" w:rsidRDefault="00DD6C93" w:rsidP="00DD6C93">
      <w:pPr>
        <w:pStyle w:val="a6"/>
        <w:shd w:val="clear" w:color="auto" w:fill="FFFFFF"/>
        <w:spacing w:before="0" w:beforeAutospacing="0" w:after="0" w:afterAutospacing="0"/>
        <w:rPr>
          <w:b/>
          <w:bCs/>
          <w:color w:val="000000"/>
        </w:rPr>
      </w:pPr>
    </w:p>
    <w:p w:rsidR="00DD6C93" w:rsidRPr="00C150AE" w:rsidRDefault="00DD6C93" w:rsidP="00DD6C93">
      <w:pPr>
        <w:pStyle w:val="a6"/>
        <w:shd w:val="clear" w:color="auto" w:fill="FFFFFF"/>
        <w:spacing w:before="0" w:beforeAutospacing="0" w:after="0" w:afterAutospacing="0"/>
        <w:rPr>
          <w:color w:val="000000"/>
        </w:rPr>
      </w:pPr>
      <w:r w:rsidRPr="00C150AE">
        <w:rPr>
          <w:b/>
          <w:bCs/>
          <w:color w:val="000000"/>
        </w:rPr>
        <w:lastRenderedPageBreak/>
        <w:t xml:space="preserve">Жилище </w:t>
      </w:r>
      <w:r>
        <w:rPr>
          <w:b/>
          <w:bCs/>
          <w:color w:val="000000"/>
        </w:rPr>
        <w:t>(6 часов)</w:t>
      </w:r>
    </w:p>
    <w:p w:rsidR="00DD6C93" w:rsidRPr="00C150AE" w:rsidRDefault="00DD6C93" w:rsidP="00DD6C93">
      <w:pPr>
        <w:pStyle w:val="a6"/>
        <w:shd w:val="clear" w:color="auto" w:fill="FFFFFF"/>
        <w:spacing w:before="0" w:beforeAutospacing="0" w:after="0" w:afterAutospacing="0"/>
        <w:rPr>
          <w:color w:val="000000"/>
        </w:rPr>
      </w:pPr>
      <w:r w:rsidRPr="00C150AE">
        <w:rPr>
          <w:i/>
          <w:iCs/>
          <w:color w:val="000000"/>
        </w:rPr>
        <w:t>Теоретические сведения.</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Гигиенические требования к жилому помещению и меры по их обеспечению.</w:t>
      </w:r>
    </w:p>
    <w:p w:rsidR="00DD6C93" w:rsidRDefault="00DD6C93" w:rsidP="00DD6C93">
      <w:pPr>
        <w:pStyle w:val="a6"/>
        <w:shd w:val="clear" w:color="auto" w:fill="FFFFFF"/>
        <w:spacing w:before="0" w:beforeAutospacing="0" w:after="0" w:afterAutospacing="0"/>
        <w:rPr>
          <w:color w:val="000000"/>
        </w:rPr>
      </w:pPr>
      <w:r w:rsidRPr="00C150AE">
        <w:rPr>
          <w:color w:val="000000"/>
        </w:rPr>
        <w:t>Повседневная сухая и влажная уборка жилого помещения; использование в уборке</w:t>
      </w:r>
      <w:r>
        <w:rPr>
          <w:color w:val="000000"/>
        </w:rPr>
        <w:t xml:space="preserve"> электропылесоса.</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Уход за мебелью, в зависимости от её покрытия (лак, полировка, мягкая обивка и др.)</w:t>
      </w:r>
    </w:p>
    <w:p w:rsidR="00DD6C93" w:rsidRPr="00C150AE" w:rsidRDefault="00DD6C93" w:rsidP="00DD6C93">
      <w:pPr>
        <w:pStyle w:val="a6"/>
        <w:shd w:val="clear" w:color="auto" w:fill="FFFFFF"/>
        <w:spacing w:before="0" w:beforeAutospacing="0" w:after="0" w:afterAutospacing="0"/>
        <w:rPr>
          <w:color w:val="000000"/>
        </w:rPr>
      </w:pPr>
      <w:r w:rsidRPr="00C150AE">
        <w:rPr>
          <w:i/>
          <w:iCs/>
          <w:color w:val="000000"/>
        </w:rPr>
        <w:t>Практические работы</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1.Уборка помещения.</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2.Проведение сухой и влажной уборки помещения.</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3. Чистка мягкой мебели, мытье зеркал.</w:t>
      </w:r>
    </w:p>
    <w:p w:rsidR="00DD6C93" w:rsidRDefault="00DD6C93" w:rsidP="00DD6C93">
      <w:pPr>
        <w:pStyle w:val="a6"/>
        <w:shd w:val="clear" w:color="auto" w:fill="FFFFFF"/>
        <w:spacing w:before="0" w:beforeAutospacing="0" w:after="0" w:afterAutospacing="0"/>
        <w:rPr>
          <w:b/>
          <w:bCs/>
          <w:color w:val="000000"/>
        </w:rPr>
      </w:pPr>
    </w:p>
    <w:p w:rsidR="00DD6C93" w:rsidRPr="00C150AE" w:rsidRDefault="00DD6C93" w:rsidP="00DD6C93">
      <w:pPr>
        <w:pStyle w:val="a6"/>
        <w:shd w:val="clear" w:color="auto" w:fill="FFFFFF"/>
        <w:spacing w:before="0" w:beforeAutospacing="0" w:after="0" w:afterAutospacing="0"/>
        <w:rPr>
          <w:color w:val="000000"/>
        </w:rPr>
      </w:pPr>
      <w:r>
        <w:rPr>
          <w:b/>
          <w:bCs/>
          <w:color w:val="000000"/>
        </w:rPr>
        <w:t>Транспорт (8 часов)</w:t>
      </w:r>
    </w:p>
    <w:p w:rsidR="00DD6C93" w:rsidRDefault="00DD6C93" w:rsidP="00DD6C93">
      <w:pPr>
        <w:pStyle w:val="a6"/>
        <w:shd w:val="clear" w:color="auto" w:fill="FFFFFF"/>
        <w:spacing w:before="0" w:beforeAutospacing="0" w:after="0" w:afterAutospacing="0"/>
        <w:rPr>
          <w:i/>
          <w:iCs/>
          <w:color w:val="000000"/>
        </w:rPr>
      </w:pPr>
      <w:r w:rsidRPr="00C150AE">
        <w:rPr>
          <w:i/>
          <w:iCs/>
          <w:color w:val="000000"/>
        </w:rPr>
        <w:t>Теоретические сведения</w:t>
      </w:r>
    </w:p>
    <w:p w:rsidR="00DD6C93" w:rsidRDefault="00DD6C93" w:rsidP="00DD6C93">
      <w:pPr>
        <w:pStyle w:val="a6"/>
        <w:shd w:val="clear" w:color="auto" w:fill="FFFFFF"/>
        <w:spacing w:before="0" w:beforeAutospacing="0" w:after="0" w:afterAutospacing="0"/>
        <w:rPr>
          <w:i/>
          <w:iCs/>
          <w:color w:val="000000"/>
        </w:rPr>
      </w:pPr>
      <w:r w:rsidRPr="00600538">
        <w:t>Городской транспорт. Оплата проезда на всех видах городского транспорта  (разовый проездной, проездной единый билет)</w:t>
      </w:r>
    </w:p>
    <w:p w:rsidR="00DD6C93" w:rsidRDefault="00DD6C93" w:rsidP="00DD6C93">
      <w:pPr>
        <w:pStyle w:val="a6"/>
        <w:shd w:val="clear" w:color="auto" w:fill="FFFFFF"/>
        <w:spacing w:before="0" w:beforeAutospacing="0" w:after="0" w:afterAutospacing="0"/>
      </w:pPr>
      <w:r w:rsidRPr="00600538">
        <w:t>Наиболее рациональные маршруты передвижения от дома до школы – интерната, в разные точки города, поселка, в ближайшие населенные пункты.</w:t>
      </w:r>
    </w:p>
    <w:p w:rsidR="00DD6C93" w:rsidRDefault="00DD6C93" w:rsidP="00DD6C93">
      <w:pPr>
        <w:pStyle w:val="a6"/>
        <w:shd w:val="clear" w:color="auto" w:fill="FFFFFF"/>
        <w:spacing w:before="0" w:beforeAutospacing="0" w:after="0" w:afterAutospacing="0"/>
        <w:rPr>
          <w:i/>
          <w:iCs/>
          <w:color w:val="000000"/>
        </w:rPr>
      </w:pPr>
      <w:r w:rsidRPr="00600538">
        <w:t>Пригородные поезда. Расписание. Направления, зоны. Разовые и сезонные билеты.</w:t>
      </w:r>
    </w:p>
    <w:p w:rsidR="00DD6C93" w:rsidRPr="00C236D5" w:rsidRDefault="00DD6C93" w:rsidP="00DD6C93">
      <w:pPr>
        <w:shd w:val="clear" w:color="auto" w:fill="FFFFFF"/>
        <w:spacing w:line="240" w:lineRule="auto"/>
        <w:rPr>
          <w:rFonts w:cs="Times New Roman"/>
          <w:sz w:val="24"/>
          <w:szCs w:val="24"/>
        </w:rPr>
      </w:pPr>
      <w:r w:rsidRPr="00C236D5">
        <w:rPr>
          <w:rFonts w:cs="Times New Roman"/>
          <w:sz w:val="24"/>
          <w:szCs w:val="24"/>
        </w:rPr>
        <w:t>Экскурсия на железнодорожный вокзал.</w:t>
      </w:r>
    </w:p>
    <w:p w:rsidR="00DD6C93" w:rsidRPr="00C150AE" w:rsidRDefault="00DD6C93" w:rsidP="00DD6C93">
      <w:pPr>
        <w:pStyle w:val="a6"/>
        <w:shd w:val="clear" w:color="auto" w:fill="FFFFFF"/>
        <w:spacing w:before="0" w:beforeAutospacing="0" w:after="0" w:afterAutospacing="0"/>
        <w:rPr>
          <w:color w:val="000000"/>
        </w:rPr>
      </w:pPr>
      <w:r w:rsidRPr="00C150AE">
        <w:rPr>
          <w:i/>
          <w:iCs/>
          <w:color w:val="000000"/>
        </w:rPr>
        <w:t>Практические работы</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1.Определить пункт назначения, зону и стоимость проезда на пригородном поезде в прямом и обратном направлении</w:t>
      </w:r>
      <w:r>
        <w:rPr>
          <w:color w:val="000000"/>
        </w:rPr>
        <w:t>.</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2.Разработка рационального маршрута передвижения от дома до школы-интерната</w:t>
      </w:r>
    </w:p>
    <w:p w:rsidR="00DD6C93" w:rsidRDefault="00DD6C93" w:rsidP="00DD6C93">
      <w:pPr>
        <w:pStyle w:val="a6"/>
        <w:shd w:val="clear" w:color="auto" w:fill="FFFFFF"/>
        <w:spacing w:before="0" w:beforeAutospacing="0" w:after="0" w:afterAutospacing="0"/>
        <w:jc w:val="center"/>
        <w:rPr>
          <w:b/>
          <w:bCs/>
          <w:color w:val="000000"/>
        </w:rPr>
      </w:pPr>
    </w:p>
    <w:p w:rsidR="00DD6C93" w:rsidRPr="00C150AE" w:rsidRDefault="00DD6C93" w:rsidP="00DD6C93">
      <w:pPr>
        <w:pStyle w:val="a6"/>
        <w:shd w:val="clear" w:color="auto" w:fill="FFFFFF"/>
        <w:spacing w:before="0" w:beforeAutospacing="0" w:after="0" w:afterAutospacing="0"/>
        <w:rPr>
          <w:color w:val="000000"/>
        </w:rPr>
      </w:pPr>
      <w:r w:rsidRPr="00C150AE">
        <w:rPr>
          <w:b/>
          <w:bCs/>
          <w:color w:val="000000"/>
        </w:rPr>
        <w:t xml:space="preserve">Торговля </w:t>
      </w:r>
      <w:r>
        <w:rPr>
          <w:b/>
          <w:bCs/>
          <w:color w:val="000000"/>
        </w:rPr>
        <w:t>(8 часов)</w:t>
      </w:r>
    </w:p>
    <w:p w:rsidR="00DD6C93" w:rsidRPr="00C150AE" w:rsidRDefault="00DD6C93" w:rsidP="00DD6C93">
      <w:pPr>
        <w:pStyle w:val="a6"/>
        <w:shd w:val="clear" w:color="auto" w:fill="FFFFFF"/>
        <w:spacing w:before="0" w:beforeAutospacing="0" w:after="0" w:afterAutospacing="0"/>
        <w:rPr>
          <w:color w:val="000000"/>
        </w:rPr>
      </w:pPr>
    </w:p>
    <w:p w:rsidR="00DD6C93" w:rsidRDefault="00DD6C93" w:rsidP="00DD6C93">
      <w:pPr>
        <w:pStyle w:val="a6"/>
        <w:shd w:val="clear" w:color="auto" w:fill="FFFFFF"/>
        <w:spacing w:before="0" w:beforeAutospacing="0" w:after="0" w:afterAutospacing="0"/>
        <w:rPr>
          <w:i/>
          <w:iCs/>
          <w:color w:val="000000"/>
        </w:rPr>
      </w:pPr>
      <w:r w:rsidRPr="00C150AE">
        <w:rPr>
          <w:i/>
          <w:iCs/>
          <w:color w:val="000000"/>
        </w:rPr>
        <w:t>Тематические сведения</w:t>
      </w:r>
    </w:p>
    <w:p w:rsidR="00DD6C93" w:rsidRDefault="00DD6C93" w:rsidP="00DD6C93">
      <w:pPr>
        <w:pStyle w:val="a6"/>
        <w:shd w:val="clear" w:color="auto" w:fill="FFFFFF"/>
        <w:spacing w:before="0" w:beforeAutospacing="0" w:after="0" w:afterAutospacing="0"/>
        <w:rPr>
          <w:i/>
          <w:iCs/>
          <w:color w:val="000000"/>
        </w:rPr>
      </w:pPr>
      <w:proofErr w:type="gramStart"/>
      <w:r w:rsidRPr="00600538">
        <w:t>Магазины промышленных товаров и их отделы:  ткань, обувь, одежда, галантерея, книги, школьно – письменные принадлежности, хозяйственные и др.</w:t>
      </w:r>
      <w:proofErr w:type="gramEnd"/>
    </w:p>
    <w:p w:rsidR="00DD6C93" w:rsidRDefault="00DD6C93" w:rsidP="00DD6C93">
      <w:pPr>
        <w:pStyle w:val="a6"/>
        <w:shd w:val="clear" w:color="auto" w:fill="FFFFFF"/>
        <w:spacing w:before="0" w:beforeAutospacing="0" w:after="0" w:afterAutospacing="0"/>
      </w:pPr>
      <w:r w:rsidRPr="00600538">
        <w:t xml:space="preserve">Специализированные магазины промышленных товаров и их отделы. </w:t>
      </w:r>
      <w:proofErr w:type="gramStart"/>
      <w:r w:rsidRPr="00600538">
        <w:t>«Книги»: словари, учебники, детская художественная литература и др.; «Обувь»: детская (по размерам), женская, мужская и др. и т.п.</w:t>
      </w:r>
      <w:proofErr w:type="gramEnd"/>
    </w:p>
    <w:p w:rsidR="00DD6C93" w:rsidRDefault="00DD6C93" w:rsidP="00DD6C93">
      <w:pPr>
        <w:pStyle w:val="a6"/>
        <w:shd w:val="clear" w:color="auto" w:fill="FFFFFF"/>
        <w:spacing w:before="0" w:beforeAutospacing="0" w:after="0" w:afterAutospacing="0"/>
      </w:pPr>
      <w:r w:rsidRPr="00600538">
        <w:t>Продуктовые специализированные: «Булочная», «Булочная кондитерская», «Овощи и фрукты» и др.</w:t>
      </w:r>
    </w:p>
    <w:p w:rsidR="00DD6C93" w:rsidRDefault="00DD6C93" w:rsidP="00DD6C93">
      <w:pPr>
        <w:pStyle w:val="a6"/>
        <w:shd w:val="clear" w:color="auto" w:fill="FFFFFF"/>
        <w:spacing w:before="0" w:beforeAutospacing="0" w:after="0" w:afterAutospacing="0"/>
      </w:pPr>
      <w:r w:rsidRPr="00600538">
        <w:t>Виды товаров: фасованные и в развес (розлив).</w:t>
      </w:r>
    </w:p>
    <w:p w:rsidR="00DD6C93" w:rsidRPr="00600538" w:rsidRDefault="00DD6C93" w:rsidP="00DD6C93">
      <w:pPr>
        <w:spacing w:after="0" w:line="240" w:lineRule="auto"/>
        <w:rPr>
          <w:rFonts w:cs="Times New Roman"/>
          <w:sz w:val="24"/>
          <w:szCs w:val="24"/>
        </w:rPr>
      </w:pPr>
      <w:r w:rsidRPr="00600538">
        <w:rPr>
          <w:rFonts w:cs="Times New Roman"/>
          <w:sz w:val="24"/>
          <w:szCs w:val="24"/>
        </w:rPr>
        <w:t>Порядок приобретения товаров, оплата.</w:t>
      </w:r>
    </w:p>
    <w:p w:rsidR="00DD6C93" w:rsidRPr="00C150AE" w:rsidRDefault="00DD6C93" w:rsidP="00DD6C93">
      <w:pPr>
        <w:pStyle w:val="a6"/>
        <w:shd w:val="clear" w:color="auto" w:fill="FFFFFF"/>
        <w:spacing w:before="0" w:beforeAutospacing="0" w:after="0" w:afterAutospacing="0"/>
        <w:rPr>
          <w:color w:val="000000"/>
        </w:rPr>
      </w:pPr>
      <w:r w:rsidRPr="00600538">
        <w:t>Хранение чека для возможности обмена товара, предусмотренного правилами торговли.</w:t>
      </w:r>
    </w:p>
    <w:p w:rsidR="00DD6C93" w:rsidRPr="00C150AE" w:rsidRDefault="00DD6C93" w:rsidP="00DD6C93">
      <w:pPr>
        <w:pStyle w:val="a6"/>
        <w:shd w:val="clear" w:color="auto" w:fill="FFFFFF"/>
        <w:spacing w:before="0" w:beforeAutospacing="0" w:after="0" w:afterAutospacing="0"/>
        <w:rPr>
          <w:color w:val="000000"/>
        </w:rPr>
      </w:pPr>
    </w:p>
    <w:p w:rsidR="00DD6C93" w:rsidRPr="00C150AE" w:rsidRDefault="00DD6C93" w:rsidP="00DD6C93">
      <w:pPr>
        <w:pStyle w:val="a6"/>
        <w:shd w:val="clear" w:color="auto" w:fill="FFFFFF"/>
        <w:spacing w:before="0" w:beforeAutospacing="0" w:after="0" w:afterAutospacing="0"/>
        <w:rPr>
          <w:color w:val="000000"/>
        </w:rPr>
      </w:pPr>
      <w:r w:rsidRPr="00C150AE">
        <w:rPr>
          <w:i/>
          <w:iCs/>
          <w:color w:val="000000"/>
        </w:rPr>
        <w:t>Практические работы</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1.Правила поведения в магазине и общения с работниками магазина</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lastRenderedPageBreak/>
        <w:t>2.Экскурсия в магазин. Приобретение доступного по цене товара</w:t>
      </w:r>
    </w:p>
    <w:p w:rsidR="00DD6C93" w:rsidRDefault="00DD6C93" w:rsidP="00DD6C93">
      <w:pPr>
        <w:pStyle w:val="a6"/>
        <w:shd w:val="clear" w:color="auto" w:fill="FFFFFF"/>
        <w:spacing w:before="0" w:beforeAutospacing="0" w:after="0" w:afterAutospacing="0"/>
        <w:rPr>
          <w:b/>
          <w:bCs/>
          <w:color w:val="444444"/>
        </w:rPr>
      </w:pPr>
    </w:p>
    <w:p w:rsidR="00DD6C93" w:rsidRPr="00A76541" w:rsidRDefault="00DD6C93" w:rsidP="00DD6C93">
      <w:pPr>
        <w:pStyle w:val="a6"/>
        <w:shd w:val="clear" w:color="auto" w:fill="FFFFFF"/>
        <w:spacing w:before="0" w:beforeAutospacing="0" w:after="0" w:afterAutospacing="0"/>
        <w:rPr>
          <w:b/>
          <w:color w:val="000000"/>
        </w:rPr>
      </w:pPr>
      <w:r w:rsidRPr="00A76541">
        <w:rPr>
          <w:b/>
          <w:bCs/>
          <w:iCs/>
          <w:color w:val="444444"/>
        </w:rPr>
        <w:t>Средства связи</w:t>
      </w:r>
      <w:r>
        <w:rPr>
          <w:b/>
          <w:bCs/>
          <w:iCs/>
          <w:color w:val="444444"/>
        </w:rPr>
        <w:t xml:space="preserve"> (6 часов)</w:t>
      </w:r>
      <w:r w:rsidRPr="00A76541">
        <w:rPr>
          <w:b/>
          <w:bCs/>
          <w:iCs/>
          <w:color w:val="444444"/>
        </w:rPr>
        <w:t xml:space="preserve"> </w:t>
      </w:r>
    </w:p>
    <w:p w:rsidR="00DD6C93" w:rsidRDefault="00DD6C93" w:rsidP="00DD6C93">
      <w:pPr>
        <w:pStyle w:val="a6"/>
        <w:shd w:val="clear" w:color="auto" w:fill="FFFFFF"/>
        <w:spacing w:before="0" w:beforeAutospacing="0" w:after="0" w:afterAutospacing="0"/>
        <w:rPr>
          <w:i/>
          <w:iCs/>
          <w:color w:val="000000"/>
        </w:rPr>
      </w:pPr>
      <w:r w:rsidRPr="00C150AE">
        <w:rPr>
          <w:i/>
          <w:iCs/>
          <w:color w:val="000000"/>
        </w:rPr>
        <w:t>Тематические сведения</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1.Основные средства связи (почта, телеграф, телефон, компьютер), их назначение.</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2.Почта. Виды почтовых отправлений (письмо, бандероль, посылка, денежный перевод, телеграмма).</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3.Виды писем (</w:t>
      </w:r>
      <w:proofErr w:type="gramStart"/>
      <w:r w:rsidRPr="00C150AE">
        <w:rPr>
          <w:color w:val="000000"/>
        </w:rPr>
        <w:t>открытое</w:t>
      </w:r>
      <w:proofErr w:type="gramEnd"/>
      <w:r w:rsidRPr="00C150AE">
        <w:rPr>
          <w:color w:val="000000"/>
        </w:rPr>
        <w:t>, закрытое, простое, заказное, ценное с уведомлением). Международные и на территории своего государства.</w:t>
      </w:r>
      <w:r>
        <w:rPr>
          <w:color w:val="000000"/>
        </w:rPr>
        <w:t xml:space="preserve"> </w:t>
      </w:r>
      <w:r w:rsidRPr="00C150AE">
        <w:rPr>
          <w:color w:val="000000"/>
        </w:rPr>
        <w:t>Порядок отправления письма различного вида. Стоимость пересылки.</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4.Телеграф. Виды телеграмм и телеграфных услуг. Тарифы.</w:t>
      </w:r>
    </w:p>
    <w:p w:rsidR="00DD6C93" w:rsidRPr="00C150AE" w:rsidRDefault="00DD6C93" w:rsidP="00DD6C93">
      <w:pPr>
        <w:pStyle w:val="a6"/>
        <w:shd w:val="clear" w:color="auto" w:fill="FFFFFF"/>
        <w:spacing w:before="0" w:beforeAutospacing="0" w:after="0" w:afterAutospacing="0"/>
        <w:rPr>
          <w:color w:val="000000"/>
        </w:rPr>
      </w:pPr>
    </w:p>
    <w:p w:rsidR="00DD6C93" w:rsidRPr="00C150AE" w:rsidRDefault="00DD6C93" w:rsidP="00DD6C93">
      <w:pPr>
        <w:pStyle w:val="a6"/>
        <w:shd w:val="clear" w:color="auto" w:fill="FFFFFF"/>
        <w:spacing w:before="0" w:beforeAutospacing="0" w:after="0" w:afterAutospacing="0"/>
        <w:rPr>
          <w:color w:val="000000"/>
        </w:rPr>
      </w:pPr>
      <w:r w:rsidRPr="00C150AE">
        <w:rPr>
          <w:i/>
          <w:iCs/>
          <w:color w:val="000000"/>
        </w:rPr>
        <w:t>Практическая работа.</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1.Упаковка бандероли. Заполнение бланка на отправку бандероли.</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2.Упаковка посылки. Заполнение бланка на отправку посылки.</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3.Определение стоимости отправки простых и ценных посылок.</w:t>
      </w:r>
    </w:p>
    <w:p w:rsidR="00DD6C93" w:rsidRPr="00C150AE" w:rsidRDefault="00DD6C93" w:rsidP="00DD6C93">
      <w:pPr>
        <w:pStyle w:val="a6"/>
        <w:shd w:val="clear" w:color="auto" w:fill="FFFFFF"/>
        <w:spacing w:before="0" w:beforeAutospacing="0" w:after="0" w:afterAutospacing="0"/>
        <w:rPr>
          <w:color w:val="000000"/>
        </w:rPr>
      </w:pPr>
      <w:r w:rsidRPr="00C150AE">
        <w:rPr>
          <w:i/>
          <w:iCs/>
          <w:color w:val="000000"/>
        </w:rPr>
        <w:t>Экскурсия на почту-телеграф.</w:t>
      </w:r>
    </w:p>
    <w:p w:rsidR="00DD6C93" w:rsidRPr="00C150AE" w:rsidRDefault="00DD6C93" w:rsidP="00DD6C93">
      <w:pPr>
        <w:pStyle w:val="a6"/>
        <w:shd w:val="clear" w:color="auto" w:fill="FFFFFF"/>
        <w:spacing w:before="0" w:beforeAutospacing="0" w:after="0" w:afterAutospacing="0"/>
        <w:rPr>
          <w:color w:val="000000"/>
        </w:rPr>
      </w:pPr>
    </w:p>
    <w:p w:rsidR="00DD6C93" w:rsidRPr="00C150AE" w:rsidRDefault="00DD6C93" w:rsidP="00DD6C93">
      <w:pPr>
        <w:pStyle w:val="a6"/>
        <w:shd w:val="clear" w:color="auto" w:fill="FFFFFF"/>
        <w:spacing w:before="0" w:beforeAutospacing="0" w:after="0" w:afterAutospacing="0"/>
        <w:rPr>
          <w:color w:val="000000"/>
        </w:rPr>
      </w:pPr>
      <w:r w:rsidRPr="00A76541">
        <w:rPr>
          <w:b/>
          <w:bCs/>
          <w:iCs/>
          <w:color w:val="000000"/>
        </w:rPr>
        <w:t>Медицинская помощь</w:t>
      </w:r>
      <w:r>
        <w:rPr>
          <w:b/>
          <w:bCs/>
          <w:iCs/>
          <w:color w:val="000000"/>
        </w:rPr>
        <w:t xml:space="preserve"> (6 часов)</w:t>
      </w:r>
      <w:r>
        <w:rPr>
          <w:b/>
          <w:bCs/>
          <w:i/>
          <w:iCs/>
          <w:color w:val="000000"/>
        </w:rPr>
        <w:t xml:space="preserve"> </w:t>
      </w:r>
    </w:p>
    <w:p w:rsidR="00DD6C93" w:rsidRPr="00C150AE" w:rsidRDefault="00DD6C93" w:rsidP="00DD6C93">
      <w:pPr>
        <w:pStyle w:val="a6"/>
        <w:shd w:val="clear" w:color="auto" w:fill="FFFFFF"/>
        <w:spacing w:before="0" w:beforeAutospacing="0" w:after="0" w:afterAutospacing="0"/>
        <w:rPr>
          <w:color w:val="000000"/>
        </w:rPr>
      </w:pPr>
      <w:r w:rsidRPr="00C150AE">
        <w:rPr>
          <w:i/>
          <w:iCs/>
          <w:color w:val="000000"/>
        </w:rPr>
        <w:t>Тематические сведения</w:t>
      </w:r>
    </w:p>
    <w:p w:rsidR="00DD6C93" w:rsidRPr="009709CE" w:rsidRDefault="00DD6C93" w:rsidP="00DD6C93">
      <w:pPr>
        <w:spacing w:after="0" w:line="240" w:lineRule="auto"/>
        <w:rPr>
          <w:rFonts w:cs="Times New Roman"/>
          <w:i/>
          <w:sz w:val="24"/>
          <w:szCs w:val="24"/>
        </w:rPr>
      </w:pPr>
      <w:r w:rsidRPr="009709CE">
        <w:rPr>
          <w:rFonts w:cs="Times New Roman"/>
          <w:sz w:val="24"/>
          <w:szCs w:val="24"/>
        </w:rPr>
        <w:t xml:space="preserve">Виды медицинской помощи: </w:t>
      </w:r>
      <w:proofErr w:type="gramStart"/>
      <w:r w:rsidRPr="009709CE">
        <w:rPr>
          <w:rFonts w:cs="Times New Roman"/>
          <w:sz w:val="24"/>
          <w:szCs w:val="24"/>
        </w:rPr>
        <w:t>доврачебная</w:t>
      </w:r>
      <w:proofErr w:type="gramEnd"/>
      <w:r w:rsidRPr="009709CE">
        <w:rPr>
          <w:rFonts w:cs="Times New Roman"/>
          <w:sz w:val="24"/>
          <w:szCs w:val="24"/>
        </w:rPr>
        <w:t xml:space="preserve"> и врачебная.</w:t>
      </w:r>
    </w:p>
    <w:p w:rsidR="00DD6C93" w:rsidRPr="00C150AE" w:rsidRDefault="00DD6C93" w:rsidP="00DD6C93">
      <w:pPr>
        <w:pStyle w:val="a6"/>
        <w:shd w:val="clear" w:color="auto" w:fill="FFFFFF"/>
        <w:spacing w:before="0" w:beforeAutospacing="0" w:after="0" w:afterAutospacing="0"/>
        <w:rPr>
          <w:color w:val="000000"/>
        </w:rPr>
      </w:pPr>
      <w:r w:rsidRPr="009709CE">
        <w:t xml:space="preserve">Виды медицинских учреждений: поликлиника, больница, диспансер, аптека, их значение в оказании медицинской помощи. </w:t>
      </w:r>
      <w:r w:rsidRPr="00C150AE">
        <w:rPr>
          <w:color w:val="000000"/>
        </w:rPr>
        <w:t>1.Виды медицинской помощи: доврачебная и врачебная.</w:t>
      </w:r>
    </w:p>
    <w:p w:rsidR="00DD6C93" w:rsidRPr="00313E64" w:rsidRDefault="00DD6C93" w:rsidP="00DD6C93">
      <w:pPr>
        <w:spacing w:after="0" w:line="240" w:lineRule="auto"/>
        <w:rPr>
          <w:rFonts w:cs="Times New Roman"/>
          <w:sz w:val="24"/>
          <w:szCs w:val="24"/>
        </w:rPr>
      </w:pPr>
      <w:r w:rsidRPr="00313E64">
        <w:rPr>
          <w:rFonts w:cs="Times New Roman"/>
          <w:sz w:val="24"/>
          <w:szCs w:val="24"/>
        </w:rPr>
        <w:t xml:space="preserve">Виды врачебной помощи: помощь на дому,  «скорая помощь», амбулаторный прием, госпитализация. </w:t>
      </w:r>
    </w:p>
    <w:p w:rsidR="00DD6C93" w:rsidRPr="00313E64" w:rsidRDefault="00DD6C93" w:rsidP="00DD6C93">
      <w:pPr>
        <w:spacing w:after="0" w:line="240" w:lineRule="auto"/>
        <w:rPr>
          <w:rFonts w:cs="Times New Roman"/>
          <w:sz w:val="24"/>
          <w:szCs w:val="24"/>
        </w:rPr>
      </w:pPr>
      <w:r w:rsidRPr="00313E64">
        <w:rPr>
          <w:rFonts w:cs="Times New Roman"/>
          <w:sz w:val="24"/>
          <w:szCs w:val="24"/>
        </w:rPr>
        <w:t>Работники медицинских учреждений: врачи, медицинские сестры, лаборанты, младший медицинский персонал, регистраторы, фармацевты и др.</w:t>
      </w:r>
    </w:p>
    <w:p w:rsidR="00DD6C93" w:rsidRPr="00C150AE" w:rsidRDefault="00DD6C93" w:rsidP="00DD6C93">
      <w:pPr>
        <w:pStyle w:val="a6"/>
        <w:shd w:val="clear" w:color="auto" w:fill="FFFFFF"/>
        <w:spacing w:before="0" w:beforeAutospacing="0" w:after="0" w:afterAutospacing="0"/>
        <w:rPr>
          <w:color w:val="000000"/>
        </w:rPr>
      </w:pPr>
      <w:r w:rsidRPr="00313E64">
        <w:t>Меры предупреждения глистных заболеваний.</w:t>
      </w:r>
    </w:p>
    <w:p w:rsidR="00DD6C93" w:rsidRPr="00C150AE" w:rsidRDefault="00DD6C93" w:rsidP="00DD6C93">
      <w:pPr>
        <w:pStyle w:val="a6"/>
        <w:shd w:val="clear" w:color="auto" w:fill="FFFFFF"/>
        <w:spacing w:before="0" w:beforeAutospacing="0" w:after="0" w:afterAutospacing="0"/>
        <w:rPr>
          <w:color w:val="000000"/>
        </w:rPr>
      </w:pPr>
      <w:r w:rsidRPr="00C150AE">
        <w:rPr>
          <w:i/>
          <w:iCs/>
          <w:color w:val="000000"/>
        </w:rPr>
        <w:t>Практические работы</w:t>
      </w:r>
    </w:p>
    <w:p w:rsidR="00DD6C93" w:rsidRPr="00C236D5" w:rsidRDefault="00DD6C93" w:rsidP="00DD6C93">
      <w:pPr>
        <w:spacing w:after="0" w:line="240" w:lineRule="auto"/>
        <w:rPr>
          <w:rFonts w:cs="Times New Roman"/>
          <w:sz w:val="24"/>
          <w:szCs w:val="24"/>
        </w:rPr>
      </w:pPr>
      <w:r w:rsidRPr="00C236D5">
        <w:rPr>
          <w:color w:val="000000"/>
          <w:sz w:val="24"/>
          <w:szCs w:val="24"/>
        </w:rPr>
        <w:t>1.</w:t>
      </w:r>
      <w:r w:rsidRPr="00C236D5">
        <w:rPr>
          <w:rFonts w:cs="Times New Roman"/>
          <w:sz w:val="24"/>
          <w:szCs w:val="24"/>
        </w:rPr>
        <w:t xml:space="preserve"> Сюжетно-ролевые игры «Запись на прием к врачу»; «Вызов врача на дом»; «Вызов </w:t>
      </w:r>
      <w:r w:rsidRPr="00C236D5">
        <w:rPr>
          <w:rFonts w:cs="Times New Roman"/>
          <w:spacing w:val="-2"/>
          <w:sz w:val="24"/>
          <w:szCs w:val="24"/>
        </w:rPr>
        <w:t xml:space="preserve">«скорой </w:t>
      </w:r>
      <w:r w:rsidRPr="00C236D5">
        <w:rPr>
          <w:rFonts w:cs="Times New Roman"/>
          <w:sz w:val="24"/>
          <w:szCs w:val="24"/>
        </w:rPr>
        <w:t>помощи».</w:t>
      </w:r>
    </w:p>
    <w:p w:rsidR="00DD6C93" w:rsidRPr="00C236D5" w:rsidRDefault="00DD6C93" w:rsidP="00DD6C93">
      <w:pPr>
        <w:pStyle w:val="a6"/>
        <w:shd w:val="clear" w:color="auto" w:fill="FFFFFF"/>
        <w:spacing w:before="0" w:beforeAutospacing="0" w:after="0" w:afterAutospacing="0"/>
        <w:rPr>
          <w:color w:val="000000"/>
        </w:rPr>
      </w:pPr>
      <w:r w:rsidRPr="00C236D5">
        <w:rPr>
          <w:color w:val="000000"/>
        </w:rPr>
        <w:t>2.Экскурсия в аптеку. Знакомство с отделами, с видом отпуска товара</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3.Меры предупреждения глистных заболеваний</w:t>
      </w:r>
    </w:p>
    <w:p w:rsidR="00DD6C93" w:rsidRDefault="00DD6C93" w:rsidP="00DD6C93">
      <w:pPr>
        <w:pStyle w:val="a6"/>
        <w:shd w:val="clear" w:color="auto" w:fill="FFFFFF"/>
        <w:spacing w:before="0" w:beforeAutospacing="0" w:after="0" w:afterAutospacing="0"/>
        <w:rPr>
          <w:b/>
          <w:bCs/>
          <w:i/>
          <w:iCs/>
          <w:color w:val="000000"/>
        </w:rPr>
      </w:pPr>
    </w:p>
    <w:p w:rsidR="00DD6C93" w:rsidRPr="00C150AE" w:rsidRDefault="00DD6C93" w:rsidP="00DD6C93">
      <w:pPr>
        <w:pStyle w:val="a6"/>
        <w:shd w:val="clear" w:color="auto" w:fill="FFFFFF"/>
        <w:spacing w:before="0" w:beforeAutospacing="0" w:after="0" w:afterAutospacing="0"/>
        <w:rPr>
          <w:color w:val="000000"/>
        </w:rPr>
      </w:pPr>
      <w:r>
        <w:rPr>
          <w:b/>
          <w:bCs/>
          <w:color w:val="000000"/>
        </w:rPr>
        <w:t>Питание (8 часов)</w:t>
      </w:r>
    </w:p>
    <w:p w:rsidR="00DD6C93" w:rsidRDefault="00DD6C93" w:rsidP="00DD6C93">
      <w:pPr>
        <w:pStyle w:val="a6"/>
        <w:shd w:val="clear" w:color="auto" w:fill="FFFFFF"/>
        <w:spacing w:before="0" w:beforeAutospacing="0" w:after="0" w:afterAutospacing="0"/>
        <w:rPr>
          <w:b/>
          <w:bCs/>
          <w:color w:val="000000"/>
        </w:rPr>
      </w:pPr>
      <w:r w:rsidRPr="00C150AE">
        <w:rPr>
          <w:b/>
          <w:bCs/>
          <w:color w:val="000000"/>
        </w:rPr>
        <w:t>Теоретические сведения.</w:t>
      </w:r>
    </w:p>
    <w:p w:rsidR="00DD6C93" w:rsidRDefault="00DD6C93" w:rsidP="00DD6C93">
      <w:pPr>
        <w:spacing w:after="0" w:line="240" w:lineRule="auto"/>
        <w:rPr>
          <w:sz w:val="24"/>
          <w:szCs w:val="24"/>
        </w:rPr>
      </w:pPr>
      <w:r w:rsidRPr="00600538">
        <w:rPr>
          <w:sz w:val="24"/>
          <w:szCs w:val="24"/>
        </w:rPr>
        <w:t>Гигиена приготовления  пищи.</w:t>
      </w:r>
    </w:p>
    <w:p w:rsidR="00DD6C93" w:rsidRPr="00600538" w:rsidRDefault="00DD6C93" w:rsidP="00DD6C93">
      <w:pPr>
        <w:spacing w:after="0" w:line="240" w:lineRule="auto"/>
        <w:rPr>
          <w:rFonts w:cs="Times New Roman"/>
          <w:sz w:val="24"/>
          <w:szCs w:val="24"/>
        </w:rPr>
      </w:pPr>
      <w:r w:rsidRPr="00600538">
        <w:rPr>
          <w:rFonts w:cs="Times New Roman"/>
          <w:sz w:val="24"/>
          <w:szCs w:val="24"/>
        </w:rPr>
        <w:t>Способы выбора доброкачественных продуктов: овощных, мясных, рыбных и др.</w:t>
      </w:r>
    </w:p>
    <w:p w:rsidR="00DD6C93" w:rsidRDefault="00DD6C93" w:rsidP="00DD6C93">
      <w:pPr>
        <w:spacing w:after="0" w:line="240" w:lineRule="auto"/>
        <w:rPr>
          <w:sz w:val="24"/>
          <w:szCs w:val="24"/>
        </w:rPr>
      </w:pPr>
      <w:r w:rsidRPr="00600538">
        <w:rPr>
          <w:rFonts w:cs="Times New Roman"/>
          <w:sz w:val="24"/>
          <w:szCs w:val="24"/>
        </w:rPr>
        <w:t xml:space="preserve">Приготовление пищи с минимумом тепловой обработки на электроплите. </w:t>
      </w:r>
    </w:p>
    <w:p w:rsidR="00DD6C93" w:rsidRDefault="00DD6C93" w:rsidP="00DD6C93">
      <w:pPr>
        <w:pStyle w:val="a6"/>
        <w:shd w:val="clear" w:color="auto" w:fill="FFFFFF"/>
        <w:spacing w:before="0" w:beforeAutospacing="0" w:after="0" w:afterAutospacing="0"/>
      </w:pPr>
      <w:r w:rsidRPr="00600538">
        <w:t>Правила и приемы хранения продуктов и готовой пищи.</w:t>
      </w:r>
    </w:p>
    <w:p w:rsidR="00DD6C93" w:rsidRDefault="00DD6C93" w:rsidP="00DD6C93">
      <w:pPr>
        <w:pStyle w:val="a6"/>
        <w:shd w:val="clear" w:color="auto" w:fill="FFFFFF"/>
        <w:spacing w:before="0" w:beforeAutospacing="0" w:after="0" w:afterAutospacing="0"/>
      </w:pPr>
      <w:r w:rsidRPr="00600538">
        <w:lastRenderedPageBreak/>
        <w:t>Правила и приемы ухода за посудой и кухонными приборами с применением  химических  моющих средств.</w:t>
      </w:r>
    </w:p>
    <w:p w:rsidR="00DD6C93" w:rsidRDefault="00DD6C93" w:rsidP="00DD6C93">
      <w:pPr>
        <w:pStyle w:val="a6"/>
        <w:shd w:val="clear" w:color="auto" w:fill="FFFFFF"/>
        <w:spacing w:before="0" w:beforeAutospacing="0" w:after="0" w:afterAutospacing="0"/>
        <w:rPr>
          <w:b/>
          <w:bCs/>
          <w:color w:val="000000"/>
        </w:rPr>
      </w:pPr>
      <w:r w:rsidRPr="00600538">
        <w:t>Составление рецепта приготовления блюд</w:t>
      </w:r>
    </w:p>
    <w:p w:rsidR="00DD6C93" w:rsidRPr="00C150AE" w:rsidRDefault="00DD6C93" w:rsidP="00DD6C93">
      <w:pPr>
        <w:pStyle w:val="a6"/>
        <w:shd w:val="clear" w:color="auto" w:fill="FFFFFF"/>
        <w:spacing w:before="0" w:beforeAutospacing="0" w:after="0" w:afterAutospacing="0"/>
        <w:rPr>
          <w:color w:val="000000"/>
        </w:rPr>
      </w:pPr>
    </w:p>
    <w:p w:rsidR="00DD6C93" w:rsidRPr="00C150AE" w:rsidRDefault="00DD6C93" w:rsidP="00DD6C93">
      <w:pPr>
        <w:pStyle w:val="a6"/>
        <w:shd w:val="clear" w:color="auto" w:fill="FFFFFF"/>
        <w:spacing w:before="0" w:beforeAutospacing="0" w:after="0" w:afterAutospacing="0"/>
        <w:rPr>
          <w:color w:val="000000"/>
        </w:rPr>
      </w:pPr>
      <w:r>
        <w:rPr>
          <w:b/>
          <w:bCs/>
          <w:color w:val="000000"/>
        </w:rPr>
        <w:t>П</w:t>
      </w:r>
      <w:r w:rsidRPr="00C150AE">
        <w:rPr>
          <w:b/>
          <w:bCs/>
          <w:color w:val="000000"/>
        </w:rPr>
        <w:t>рактические работы</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1.Экскурсия в продуктовый магазин, наблюдения за выбором продуктов; 2.Чтение рецептов, подготовка продуктов;</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3.Приготовление каши (молочных), вареных яиц, омлета, картошки и др., простейших блюд с минимумом тепловой обработки;</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4.Заварка чая;</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5.Строгое соблюдение правил безопасной</w:t>
      </w:r>
      <w:r w:rsidRPr="00C150AE">
        <w:rPr>
          <w:rStyle w:val="apple-converted-space"/>
          <w:color w:val="000000"/>
        </w:rPr>
        <w:t> </w:t>
      </w:r>
      <w:r w:rsidRPr="00C150AE">
        <w:rPr>
          <w:color w:val="000000"/>
        </w:rPr>
        <w:t>работы при приготовлении пищи; 6.Составление рецепта приготовления собственного блюда;</w:t>
      </w:r>
    </w:p>
    <w:p w:rsidR="00DD6C93" w:rsidRPr="00C150AE" w:rsidRDefault="00DD6C93" w:rsidP="00DD6C93">
      <w:pPr>
        <w:pStyle w:val="a6"/>
        <w:shd w:val="clear" w:color="auto" w:fill="FFFFFF"/>
        <w:spacing w:before="0" w:beforeAutospacing="0" w:after="0" w:afterAutospacing="0"/>
        <w:rPr>
          <w:color w:val="000000"/>
        </w:rPr>
      </w:pPr>
      <w:r w:rsidRPr="00C150AE">
        <w:rPr>
          <w:color w:val="000000"/>
        </w:rPr>
        <w:t>7.Мыть посуду с применением химических моющих средств.</w:t>
      </w:r>
    </w:p>
    <w:p w:rsidR="00DD6C93" w:rsidRDefault="00DD6C93" w:rsidP="00DD6C93">
      <w:pPr>
        <w:pStyle w:val="a6"/>
        <w:shd w:val="clear" w:color="auto" w:fill="FFFFFF"/>
        <w:spacing w:before="0" w:beforeAutospacing="0" w:after="0" w:afterAutospacing="0"/>
        <w:rPr>
          <w:b/>
          <w:bCs/>
          <w:color w:val="000000"/>
        </w:rPr>
      </w:pPr>
    </w:p>
    <w:p w:rsidR="00DD6C93" w:rsidRPr="000D141F" w:rsidRDefault="00DD6C93" w:rsidP="00DD6C93">
      <w:pPr>
        <w:pStyle w:val="a6"/>
        <w:shd w:val="clear" w:color="auto" w:fill="FFFFFF"/>
        <w:spacing w:before="0" w:beforeAutospacing="0" w:after="0" w:afterAutospacing="0"/>
        <w:rPr>
          <w:color w:val="000000"/>
        </w:rPr>
      </w:pPr>
      <w:r w:rsidRPr="00A76541">
        <w:rPr>
          <w:b/>
          <w:bCs/>
          <w:iCs/>
          <w:color w:val="000000"/>
        </w:rPr>
        <w:t>Учреждения, организации и предприятия</w:t>
      </w:r>
      <w:r w:rsidRPr="00C150AE">
        <w:rPr>
          <w:b/>
          <w:bCs/>
          <w:i/>
          <w:iCs/>
          <w:color w:val="000000"/>
        </w:rPr>
        <w:t xml:space="preserve"> </w:t>
      </w:r>
      <w:proofErr w:type="gramStart"/>
      <w:r w:rsidRPr="000D141F">
        <w:rPr>
          <w:b/>
          <w:bCs/>
          <w:iCs/>
          <w:color w:val="000000"/>
        </w:rPr>
        <w:t xml:space="preserve">( </w:t>
      </w:r>
      <w:proofErr w:type="gramEnd"/>
      <w:r w:rsidRPr="000D141F">
        <w:rPr>
          <w:b/>
          <w:bCs/>
          <w:iCs/>
          <w:color w:val="000000"/>
        </w:rPr>
        <w:t>4 часа)</w:t>
      </w:r>
    </w:p>
    <w:p w:rsidR="00DD6C93" w:rsidRPr="00C150AE" w:rsidRDefault="00DD6C93" w:rsidP="00DD6C93">
      <w:pPr>
        <w:pStyle w:val="a6"/>
        <w:shd w:val="clear" w:color="auto" w:fill="FFFFFF"/>
        <w:spacing w:before="0" w:beforeAutospacing="0" w:after="0" w:afterAutospacing="0"/>
        <w:rPr>
          <w:color w:val="000000"/>
        </w:rPr>
      </w:pPr>
      <w:r w:rsidRPr="00C150AE">
        <w:rPr>
          <w:i/>
          <w:iCs/>
          <w:color w:val="000000"/>
        </w:rPr>
        <w:t>Тематические сведения</w:t>
      </w:r>
    </w:p>
    <w:p w:rsidR="00DD6C93" w:rsidRPr="00FA4D19" w:rsidRDefault="00DD6C93" w:rsidP="00DD6C93">
      <w:pPr>
        <w:spacing w:after="0" w:line="240" w:lineRule="auto"/>
        <w:rPr>
          <w:sz w:val="24"/>
          <w:szCs w:val="24"/>
        </w:rPr>
      </w:pPr>
      <w:r w:rsidRPr="00FA4D19">
        <w:rPr>
          <w:sz w:val="24"/>
          <w:szCs w:val="24"/>
        </w:rPr>
        <w:t>Дошкольные учреждения, УВК, ДДТ, лицеи, гимназии, колледжи и т. п.</w:t>
      </w:r>
    </w:p>
    <w:p w:rsidR="00DD6C93" w:rsidRPr="00FA4D19" w:rsidRDefault="00DD6C93" w:rsidP="00DD6C93">
      <w:pPr>
        <w:spacing w:after="0" w:line="240" w:lineRule="auto"/>
        <w:rPr>
          <w:sz w:val="24"/>
          <w:szCs w:val="24"/>
        </w:rPr>
      </w:pPr>
      <w:r w:rsidRPr="00FA4D19">
        <w:rPr>
          <w:sz w:val="24"/>
          <w:szCs w:val="24"/>
        </w:rPr>
        <w:t>Правила поведения в школе, на занятиях и в других общественных местах.</w:t>
      </w:r>
    </w:p>
    <w:p w:rsidR="00DD6C93" w:rsidRDefault="00DD6C93" w:rsidP="00DD6C93">
      <w:pPr>
        <w:pStyle w:val="a6"/>
        <w:shd w:val="clear" w:color="auto" w:fill="FFFFFF"/>
        <w:spacing w:before="0" w:beforeAutospacing="0" w:after="0" w:afterAutospacing="0"/>
      </w:pPr>
      <w:r w:rsidRPr="00FA4D19">
        <w:t xml:space="preserve"> Повторение </w:t>
      </w:r>
      <w:proofErr w:type="gramStart"/>
      <w:r w:rsidRPr="00FA4D19">
        <w:t>пройденного</w:t>
      </w:r>
      <w:proofErr w:type="gramEnd"/>
      <w:r w:rsidRPr="00FA4D19">
        <w:t xml:space="preserve"> за год.</w:t>
      </w:r>
    </w:p>
    <w:p w:rsidR="00DD6C93" w:rsidRPr="00C150AE" w:rsidRDefault="00DD6C93" w:rsidP="00DD6C93">
      <w:pPr>
        <w:pStyle w:val="a6"/>
        <w:shd w:val="clear" w:color="auto" w:fill="FFFFFF"/>
        <w:spacing w:before="0" w:beforeAutospacing="0" w:after="0" w:afterAutospacing="0"/>
        <w:rPr>
          <w:color w:val="000000"/>
        </w:rPr>
      </w:pPr>
    </w:p>
    <w:p w:rsidR="00DD6C93" w:rsidRPr="00C150AE" w:rsidRDefault="00DD6C93" w:rsidP="00DD6C93">
      <w:pPr>
        <w:pStyle w:val="a6"/>
        <w:shd w:val="clear" w:color="auto" w:fill="FFFFFF"/>
        <w:spacing w:before="0" w:beforeAutospacing="0" w:after="0" w:afterAutospacing="0"/>
        <w:jc w:val="center"/>
        <w:rPr>
          <w:color w:val="000000"/>
        </w:rPr>
      </w:pPr>
      <w:r w:rsidRPr="00C150AE">
        <w:rPr>
          <w:b/>
          <w:bCs/>
          <w:color w:val="000000"/>
        </w:rPr>
        <w:t>Основные требования к знаниям и умениям учащихся.</w:t>
      </w:r>
    </w:p>
    <w:p w:rsidR="00DD6C93" w:rsidRDefault="00DD6C93" w:rsidP="00DD6C93">
      <w:pPr>
        <w:pStyle w:val="a6"/>
        <w:shd w:val="clear" w:color="auto" w:fill="FFFFFF"/>
        <w:spacing w:before="0" w:beforeAutospacing="0" w:after="0" w:afterAutospacing="0"/>
        <w:rPr>
          <w:b/>
          <w:bCs/>
          <w:color w:val="000000"/>
        </w:rPr>
      </w:pPr>
      <w:r w:rsidRPr="00C150AE">
        <w:rPr>
          <w:b/>
          <w:bCs/>
          <w:color w:val="000000"/>
        </w:rPr>
        <w:t>Личная гигиена</w:t>
      </w:r>
      <w:r>
        <w:rPr>
          <w:b/>
          <w:bCs/>
          <w:color w:val="000000"/>
        </w:rPr>
        <w:t>.</w:t>
      </w:r>
    </w:p>
    <w:p w:rsidR="00DD6C93" w:rsidRPr="00526519" w:rsidRDefault="00DD6C93" w:rsidP="00DD6C93">
      <w:pPr>
        <w:pStyle w:val="a6"/>
        <w:shd w:val="clear" w:color="auto" w:fill="FFFFFF"/>
        <w:spacing w:before="0" w:beforeAutospacing="0" w:after="0" w:afterAutospacing="0"/>
        <w:rPr>
          <w:color w:val="000000"/>
          <w:sz w:val="22"/>
          <w:szCs w:val="22"/>
          <w:u w:val="single"/>
        </w:rPr>
      </w:pPr>
      <w:r w:rsidRPr="00526519">
        <w:rPr>
          <w:b/>
          <w:bCs/>
          <w:i/>
          <w:iCs/>
          <w:color w:val="000000"/>
          <w:sz w:val="22"/>
          <w:szCs w:val="22"/>
          <w:u w:val="single"/>
        </w:rPr>
        <w:t>Обучающиеся должны знать:</w:t>
      </w:r>
    </w:p>
    <w:p w:rsidR="00DD6C93" w:rsidRDefault="00DD6C93" w:rsidP="00DD6C93">
      <w:pPr>
        <w:pStyle w:val="a6"/>
        <w:numPr>
          <w:ilvl w:val="0"/>
          <w:numId w:val="21"/>
        </w:numPr>
        <w:shd w:val="clear" w:color="auto" w:fill="FFFFFF"/>
        <w:spacing w:before="0" w:beforeAutospacing="0" w:after="0" w:afterAutospacing="0"/>
        <w:rPr>
          <w:rStyle w:val="apple-converted-space"/>
          <w:color w:val="000000"/>
        </w:rPr>
      </w:pPr>
      <w:r w:rsidRPr="00C150AE">
        <w:rPr>
          <w:color w:val="000000"/>
        </w:rPr>
        <w:t>правила закаливания организма;</w:t>
      </w:r>
      <w:r w:rsidRPr="00C150AE">
        <w:rPr>
          <w:rStyle w:val="apple-converted-space"/>
          <w:color w:val="000000"/>
        </w:rPr>
        <w:t> </w:t>
      </w:r>
    </w:p>
    <w:p w:rsidR="00DD6C93" w:rsidRDefault="00DD6C93" w:rsidP="00DD6C93">
      <w:pPr>
        <w:pStyle w:val="a6"/>
        <w:numPr>
          <w:ilvl w:val="0"/>
          <w:numId w:val="21"/>
        </w:numPr>
        <w:shd w:val="clear" w:color="auto" w:fill="FFFFFF"/>
        <w:spacing w:before="0" w:beforeAutospacing="0" w:after="0" w:afterAutospacing="0"/>
        <w:rPr>
          <w:color w:val="000000"/>
        </w:rPr>
      </w:pPr>
      <w:r w:rsidRPr="00C150AE">
        <w:rPr>
          <w:color w:val="000000"/>
        </w:rPr>
        <w:t>правила соблюдения личной гигиены во время физкультурных занятий и походов;</w:t>
      </w:r>
    </w:p>
    <w:p w:rsidR="00DD6C93" w:rsidRPr="00526519" w:rsidRDefault="00DD6C93" w:rsidP="00DD6C93">
      <w:pPr>
        <w:pStyle w:val="a6"/>
        <w:numPr>
          <w:ilvl w:val="0"/>
          <w:numId w:val="21"/>
        </w:numPr>
        <w:shd w:val="clear" w:color="auto" w:fill="FFFFFF"/>
        <w:spacing w:before="0" w:beforeAutospacing="0" w:after="0" w:afterAutospacing="0"/>
        <w:rPr>
          <w:color w:val="000000"/>
        </w:rPr>
      </w:pPr>
      <w:r w:rsidRPr="00C150AE">
        <w:rPr>
          <w:rStyle w:val="apple-converted-space"/>
          <w:color w:val="000000"/>
        </w:rPr>
        <w:t> </w:t>
      </w:r>
      <w:r w:rsidRPr="00C150AE">
        <w:rPr>
          <w:color w:val="000000"/>
        </w:rPr>
        <w:t>о вреде наркотиков и токсических веществ.</w:t>
      </w:r>
    </w:p>
    <w:p w:rsidR="00DD6C93" w:rsidRPr="00526519" w:rsidRDefault="00DD6C93" w:rsidP="00DD6C93">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DD6C93" w:rsidRDefault="00DD6C93" w:rsidP="00DD6C93">
      <w:pPr>
        <w:pStyle w:val="a6"/>
        <w:numPr>
          <w:ilvl w:val="0"/>
          <w:numId w:val="22"/>
        </w:numPr>
        <w:shd w:val="clear" w:color="auto" w:fill="FFFFFF"/>
        <w:spacing w:before="0" w:beforeAutospacing="0" w:after="0" w:afterAutospacing="0"/>
        <w:rPr>
          <w:color w:val="000000"/>
        </w:rPr>
      </w:pPr>
      <w:r w:rsidRPr="00C150AE">
        <w:rPr>
          <w:color w:val="000000"/>
        </w:rPr>
        <w:t xml:space="preserve">закаливать свой организм; </w:t>
      </w:r>
    </w:p>
    <w:p w:rsidR="00DD6C93" w:rsidRDefault="00DD6C93" w:rsidP="00DD6C93">
      <w:pPr>
        <w:pStyle w:val="a6"/>
        <w:numPr>
          <w:ilvl w:val="0"/>
          <w:numId w:val="22"/>
        </w:numPr>
        <w:shd w:val="clear" w:color="auto" w:fill="FFFFFF"/>
        <w:spacing w:before="0" w:beforeAutospacing="0" w:after="0" w:afterAutospacing="0"/>
        <w:rPr>
          <w:rStyle w:val="apple-converted-space"/>
          <w:color w:val="000000"/>
        </w:rPr>
      </w:pPr>
      <w:r w:rsidRPr="00C150AE">
        <w:rPr>
          <w:color w:val="000000"/>
        </w:rPr>
        <w:t>соблюдать правила личной гигиены дома, в школе, во время походов, экскурсий;</w:t>
      </w:r>
      <w:r w:rsidRPr="00C150AE">
        <w:rPr>
          <w:rStyle w:val="apple-converted-space"/>
          <w:color w:val="000000"/>
        </w:rPr>
        <w:t> </w:t>
      </w:r>
    </w:p>
    <w:p w:rsidR="00DD6C93" w:rsidRDefault="00DD6C93" w:rsidP="00DD6C93">
      <w:pPr>
        <w:pStyle w:val="a6"/>
        <w:numPr>
          <w:ilvl w:val="0"/>
          <w:numId w:val="22"/>
        </w:numPr>
        <w:shd w:val="clear" w:color="auto" w:fill="FFFFFF"/>
        <w:spacing w:before="0" w:beforeAutospacing="0" w:after="0" w:afterAutospacing="0"/>
        <w:rPr>
          <w:color w:val="000000"/>
        </w:rPr>
      </w:pPr>
      <w:r w:rsidRPr="00C150AE">
        <w:rPr>
          <w:color w:val="000000"/>
        </w:rPr>
        <w:t>отказаться от соблазна испробовать</w:t>
      </w:r>
      <w:r>
        <w:rPr>
          <w:color w:val="000000"/>
        </w:rPr>
        <w:t xml:space="preserve"> </w:t>
      </w:r>
      <w:r w:rsidRPr="00C150AE">
        <w:rPr>
          <w:color w:val="000000"/>
        </w:rPr>
        <w:t>наркотики, токсические вещества, проявив силу воли, настойчивость.</w:t>
      </w:r>
    </w:p>
    <w:p w:rsidR="00DD6C93" w:rsidRPr="00C150AE" w:rsidRDefault="00DD6C93" w:rsidP="00DD6C93">
      <w:pPr>
        <w:pStyle w:val="a6"/>
        <w:shd w:val="clear" w:color="auto" w:fill="FFFFFF"/>
        <w:spacing w:before="0" w:beforeAutospacing="0" w:after="0" w:afterAutospacing="0"/>
        <w:ind w:left="360"/>
        <w:rPr>
          <w:color w:val="000000"/>
        </w:rPr>
      </w:pPr>
    </w:p>
    <w:p w:rsidR="00DD6C93" w:rsidRDefault="00DD6C93" w:rsidP="00DD6C93">
      <w:pPr>
        <w:pStyle w:val="a6"/>
        <w:shd w:val="clear" w:color="auto" w:fill="FFFFFF"/>
        <w:spacing w:before="0" w:beforeAutospacing="0" w:after="0" w:afterAutospacing="0"/>
        <w:rPr>
          <w:b/>
          <w:bCs/>
          <w:iCs/>
          <w:color w:val="000000"/>
        </w:rPr>
      </w:pPr>
      <w:r w:rsidRPr="00526519">
        <w:rPr>
          <w:b/>
          <w:bCs/>
          <w:iCs/>
          <w:color w:val="000000"/>
        </w:rPr>
        <w:t>Одежда и обувь.</w:t>
      </w:r>
    </w:p>
    <w:p w:rsidR="00DD6C93" w:rsidRPr="00526519" w:rsidRDefault="00DD6C93" w:rsidP="00DD6C93">
      <w:pPr>
        <w:pStyle w:val="a6"/>
        <w:shd w:val="clear" w:color="auto" w:fill="FFFFFF"/>
        <w:spacing w:before="0" w:beforeAutospacing="0" w:after="0" w:afterAutospacing="0"/>
        <w:rPr>
          <w:color w:val="000000"/>
          <w:sz w:val="22"/>
          <w:szCs w:val="22"/>
          <w:u w:val="single"/>
        </w:rPr>
      </w:pPr>
      <w:r w:rsidRPr="00526519">
        <w:rPr>
          <w:b/>
          <w:bCs/>
          <w:i/>
          <w:iCs/>
          <w:color w:val="000000"/>
          <w:sz w:val="22"/>
          <w:szCs w:val="22"/>
          <w:u w:val="single"/>
        </w:rPr>
        <w:t>Обучающиеся должны знать:</w:t>
      </w:r>
    </w:p>
    <w:p w:rsidR="00DD6C93" w:rsidRDefault="00DD6C93" w:rsidP="00DD6C93">
      <w:pPr>
        <w:pStyle w:val="a6"/>
        <w:numPr>
          <w:ilvl w:val="0"/>
          <w:numId w:val="23"/>
        </w:numPr>
        <w:shd w:val="clear" w:color="auto" w:fill="FFFFFF"/>
        <w:spacing w:before="0" w:beforeAutospacing="0" w:after="0" w:afterAutospacing="0"/>
        <w:rPr>
          <w:color w:val="000000"/>
        </w:rPr>
      </w:pPr>
      <w:r w:rsidRPr="00C150AE">
        <w:rPr>
          <w:color w:val="000000"/>
        </w:rPr>
        <w:t>санитарно-гигиенические требования и</w:t>
      </w:r>
      <w:r w:rsidRPr="00C150AE">
        <w:rPr>
          <w:rStyle w:val="apple-converted-space"/>
          <w:color w:val="000000"/>
        </w:rPr>
        <w:t> </w:t>
      </w:r>
      <w:r w:rsidRPr="00C150AE">
        <w:rPr>
          <w:color w:val="000000"/>
        </w:rPr>
        <w:t>правила безопасной работы колющими и режущими инструментами, электронагревательными приборами и бытовыми химическими средствами;</w:t>
      </w:r>
    </w:p>
    <w:p w:rsidR="00DD6C93" w:rsidRPr="00C150AE" w:rsidRDefault="00DD6C93" w:rsidP="00DD6C93">
      <w:pPr>
        <w:pStyle w:val="a6"/>
        <w:numPr>
          <w:ilvl w:val="0"/>
          <w:numId w:val="23"/>
        </w:numPr>
        <w:shd w:val="clear" w:color="auto" w:fill="FFFFFF"/>
        <w:spacing w:before="0" w:beforeAutospacing="0" w:after="0" w:afterAutospacing="0"/>
        <w:rPr>
          <w:color w:val="000000"/>
        </w:rPr>
      </w:pPr>
      <w:r w:rsidRPr="00C150AE">
        <w:rPr>
          <w:color w:val="000000"/>
        </w:rPr>
        <w:t xml:space="preserve"> правила стирки изделий из хлопчатобумажных и шелковых тканей.</w:t>
      </w:r>
    </w:p>
    <w:p w:rsidR="00DD6C93" w:rsidRPr="00526519" w:rsidRDefault="00DD6C93" w:rsidP="00DD6C93">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DD6C93" w:rsidRDefault="00DD6C93" w:rsidP="00DD6C93">
      <w:pPr>
        <w:pStyle w:val="a6"/>
        <w:numPr>
          <w:ilvl w:val="0"/>
          <w:numId w:val="24"/>
        </w:numPr>
        <w:shd w:val="clear" w:color="auto" w:fill="FFFFFF"/>
        <w:spacing w:before="0" w:beforeAutospacing="0" w:after="0" w:afterAutospacing="0"/>
        <w:rPr>
          <w:color w:val="000000"/>
        </w:rPr>
      </w:pPr>
      <w:r w:rsidRPr="00C150AE">
        <w:rPr>
          <w:color w:val="000000"/>
        </w:rPr>
        <w:t xml:space="preserve">пришивать пуговицы, крючки, петли, кнопки, вешалки; </w:t>
      </w:r>
    </w:p>
    <w:p w:rsidR="00DD6C93" w:rsidRDefault="00DD6C93" w:rsidP="00DD6C93">
      <w:pPr>
        <w:pStyle w:val="a6"/>
        <w:numPr>
          <w:ilvl w:val="0"/>
          <w:numId w:val="24"/>
        </w:numPr>
        <w:shd w:val="clear" w:color="auto" w:fill="FFFFFF"/>
        <w:spacing w:before="0" w:beforeAutospacing="0" w:after="0" w:afterAutospacing="0"/>
        <w:rPr>
          <w:color w:val="000000"/>
        </w:rPr>
      </w:pPr>
      <w:r w:rsidRPr="00C150AE">
        <w:rPr>
          <w:color w:val="000000"/>
        </w:rPr>
        <w:t xml:space="preserve">зашивать одежду по распоровшемуся шву; </w:t>
      </w:r>
    </w:p>
    <w:p w:rsidR="00DD6C93" w:rsidRDefault="00DD6C93" w:rsidP="00DD6C93">
      <w:pPr>
        <w:pStyle w:val="a6"/>
        <w:numPr>
          <w:ilvl w:val="0"/>
          <w:numId w:val="24"/>
        </w:numPr>
        <w:shd w:val="clear" w:color="auto" w:fill="FFFFFF"/>
        <w:spacing w:before="0" w:beforeAutospacing="0" w:after="0" w:afterAutospacing="0"/>
        <w:rPr>
          <w:color w:val="000000"/>
        </w:rPr>
      </w:pPr>
      <w:r w:rsidRPr="00C150AE">
        <w:rPr>
          <w:color w:val="000000"/>
        </w:rPr>
        <w:t xml:space="preserve">подшить платье, брюки, рубашки; </w:t>
      </w:r>
    </w:p>
    <w:p w:rsidR="00DD6C93" w:rsidRDefault="00DD6C93" w:rsidP="00DD6C93">
      <w:pPr>
        <w:pStyle w:val="a6"/>
        <w:numPr>
          <w:ilvl w:val="0"/>
          <w:numId w:val="24"/>
        </w:numPr>
        <w:shd w:val="clear" w:color="auto" w:fill="FFFFFF"/>
        <w:spacing w:before="0" w:beforeAutospacing="0" w:after="0" w:afterAutospacing="0"/>
        <w:rPr>
          <w:rStyle w:val="apple-converted-space"/>
          <w:color w:val="000000"/>
        </w:rPr>
      </w:pPr>
      <w:r w:rsidRPr="00C150AE">
        <w:rPr>
          <w:color w:val="000000"/>
        </w:rPr>
        <w:lastRenderedPageBreak/>
        <w:t>подбирать моющие средства для стирки изделий их хлопчатобумажных тканей;</w:t>
      </w:r>
      <w:r w:rsidRPr="00C150AE">
        <w:rPr>
          <w:rStyle w:val="apple-converted-space"/>
          <w:color w:val="000000"/>
        </w:rPr>
        <w:t> </w:t>
      </w:r>
    </w:p>
    <w:p w:rsidR="00DD6C93" w:rsidRDefault="00DD6C93" w:rsidP="00DD6C93">
      <w:pPr>
        <w:pStyle w:val="a6"/>
        <w:numPr>
          <w:ilvl w:val="0"/>
          <w:numId w:val="24"/>
        </w:numPr>
        <w:shd w:val="clear" w:color="auto" w:fill="FFFFFF"/>
        <w:spacing w:before="0" w:beforeAutospacing="0" w:after="0" w:afterAutospacing="0"/>
        <w:rPr>
          <w:color w:val="000000"/>
        </w:rPr>
      </w:pPr>
      <w:r w:rsidRPr="00C150AE">
        <w:rPr>
          <w:color w:val="000000"/>
        </w:rPr>
        <w:t xml:space="preserve">стирать изделия из цветных хлопчатобумажных тканей; </w:t>
      </w:r>
    </w:p>
    <w:p w:rsidR="00DD6C93" w:rsidRDefault="00DD6C93" w:rsidP="00DD6C93">
      <w:pPr>
        <w:pStyle w:val="a6"/>
        <w:numPr>
          <w:ilvl w:val="0"/>
          <w:numId w:val="24"/>
        </w:numPr>
        <w:shd w:val="clear" w:color="auto" w:fill="FFFFFF"/>
        <w:spacing w:before="0" w:beforeAutospacing="0" w:after="0" w:afterAutospacing="0"/>
        <w:rPr>
          <w:color w:val="000000"/>
        </w:rPr>
      </w:pPr>
      <w:r w:rsidRPr="00C150AE">
        <w:rPr>
          <w:color w:val="000000"/>
        </w:rPr>
        <w:t>гладить их.</w:t>
      </w:r>
    </w:p>
    <w:p w:rsidR="00DD6C93" w:rsidRPr="00C150AE" w:rsidRDefault="00DD6C93" w:rsidP="00DD6C93">
      <w:pPr>
        <w:pStyle w:val="a6"/>
        <w:shd w:val="clear" w:color="auto" w:fill="FFFFFF"/>
        <w:spacing w:before="0" w:beforeAutospacing="0" w:after="0" w:afterAutospacing="0"/>
        <w:ind w:left="360"/>
        <w:rPr>
          <w:color w:val="000000"/>
        </w:rPr>
      </w:pPr>
    </w:p>
    <w:p w:rsidR="00DD6C93" w:rsidRPr="00097528" w:rsidRDefault="00DD6C93" w:rsidP="00DD6C93">
      <w:pPr>
        <w:pStyle w:val="a6"/>
        <w:shd w:val="clear" w:color="auto" w:fill="FFFFFF"/>
        <w:spacing w:before="0" w:beforeAutospacing="0" w:after="0" w:afterAutospacing="0"/>
        <w:rPr>
          <w:color w:val="000000"/>
        </w:rPr>
      </w:pPr>
      <w:r w:rsidRPr="00097528">
        <w:rPr>
          <w:b/>
          <w:bCs/>
          <w:iCs/>
          <w:color w:val="000000"/>
        </w:rPr>
        <w:t>Семья</w:t>
      </w:r>
    </w:p>
    <w:p w:rsidR="00DD6C93" w:rsidRDefault="00DD6C93" w:rsidP="00DD6C93">
      <w:pPr>
        <w:pStyle w:val="a6"/>
        <w:shd w:val="clear" w:color="auto" w:fill="FFFFFF"/>
        <w:spacing w:before="0" w:beforeAutospacing="0" w:after="0" w:afterAutospacing="0"/>
        <w:rPr>
          <w:rStyle w:val="apple-converted-space"/>
          <w:b/>
          <w:bCs/>
          <w:color w:val="000000"/>
        </w:rPr>
      </w:pPr>
      <w:r w:rsidRPr="00526519">
        <w:rPr>
          <w:b/>
          <w:bCs/>
          <w:i/>
          <w:iCs/>
          <w:color w:val="000000"/>
          <w:sz w:val="22"/>
          <w:szCs w:val="22"/>
          <w:u w:val="single"/>
        </w:rPr>
        <w:t>Обучающиеся должны знать:</w:t>
      </w:r>
      <w:r w:rsidRPr="00C150AE">
        <w:rPr>
          <w:rStyle w:val="apple-converted-space"/>
          <w:b/>
          <w:bCs/>
          <w:color w:val="000000"/>
        </w:rPr>
        <w:t> </w:t>
      </w:r>
    </w:p>
    <w:p w:rsidR="00DD6C93" w:rsidRPr="00C150AE" w:rsidRDefault="00DD6C93" w:rsidP="00DD6C93">
      <w:pPr>
        <w:pStyle w:val="a6"/>
        <w:numPr>
          <w:ilvl w:val="0"/>
          <w:numId w:val="25"/>
        </w:numPr>
        <w:shd w:val="clear" w:color="auto" w:fill="FFFFFF"/>
        <w:spacing w:before="0" w:beforeAutospacing="0" w:after="0" w:afterAutospacing="0"/>
        <w:rPr>
          <w:color w:val="000000"/>
        </w:rPr>
      </w:pPr>
      <w:r w:rsidRPr="00C150AE">
        <w:rPr>
          <w:color w:val="000000"/>
        </w:rPr>
        <w:t>место работы, должность, продуктивную</w:t>
      </w:r>
      <w:r w:rsidRPr="00C150AE">
        <w:rPr>
          <w:rStyle w:val="apple-converted-space"/>
          <w:color w:val="000000"/>
        </w:rPr>
        <w:t> </w:t>
      </w:r>
      <w:r w:rsidRPr="00C150AE">
        <w:rPr>
          <w:color w:val="000000"/>
        </w:rPr>
        <w:t>деятельность членов семьи и близких родственников;</w:t>
      </w:r>
    </w:p>
    <w:p w:rsidR="00DD6C93" w:rsidRPr="00C150AE" w:rsidRDefault="00DD6C93" w:rsidP="00DD6C93">
      <w:pPr>
        <w:pStyle w:val="a6"/>
        <w:numPr>
          <w:ilvl w:val="0"/>
          <w:numId w:val="25"/>
        </w:numPr>
        <w:shd w:val="clear" w:color="auto" w:fill="FFFFFF"/>
        <w:spacing w:before="0" w:beforeAutospacing="0" w:after="0" w:afterAutospacing="0"/>
        <w:rPr>
          <w:color w:val="000000"/>
        </w:rPr>
      </w:pPr>
      <w:r w:rsidRPr="00C150AE">
        <w:rPr>
          <w:color w:val="000000"/>
        </w:rPr>
        <w:t>как распределены хозяйственно-бытовые обязанности между членами семьи;</w:t>
      </w:r>
    </w:p>
    <w:p w:rsidR="00DD6C93" w:rsidRPr="00C150AE" w:rsidRDefault="00DD6C93" w:rsidP="00DD6C93">
      <w:pPr>
        <w:pStyle w:val="a6"/>
        <w:numPr>
          <w:ilvl w:val="0"/>
          <w:numId w:val="25"/>
        </w:numPr>
        <w:shd w:val="clear" w:color="auto" w:fill="FFFFFF"/>
        <w:spacing w:before="0" w:beforeAutospacing="0" w:after="0" w:afterAutospacing="0"/>
        <w:rPr>
          <w:color w:val="000000"/>
        </w:rPr>
      </w:pPr>
      <w:r w:rsidRPr="00C150AE">
        <w:rPr>
          <w:color w:val="000000"/>
        </w:rPr>
        <w:t>свои права и обязанности в семье.</w:t>
      </w:r>
    </w:p>
    <w:p w:rsidR="00DD6C93" w:rsidRPr="00526519" w:rsidRDefault="00DD6C93" w:rsidP="00DD6C93">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DD6C93" w:rsidRPr="00C150AE" w:rsidRDefault="00DD6C93" w:rsidP="00DD6C93">
      <w:pPr>
        <w:pStyle w:val="a6"/>
        <w:numPr>
          <w:ilvl w:val="0"/>
          <w:numId w:val="26"/>
        </w:numPr>
        <w:shd w:val="clear" w:color="auto" w:fill="FFFFFF"/>
        <w:spacing w:before="0" w:beforeAutospacing="0" w:after="0" w:afterAutospacing="0"/>
        <w:rPr>
          <w:color w:val="000000"/>
        </w:rPr>
      </w:pPr>
      <w:r w:rsidRPr="00C150AE">
        <w:rPr>
          <w:color w:val="000000"/>
        </w:rPr>
        <w:t>рассказать о месте работы родителей, занимаемой должности и продуктивной их деятельности;</w:t>
      </w:r>
    </w:p>
    <w:p w:rsidR="00DD6C93" w:rsidRPr="00C150AE" w:rsidRDefault="00DD6C93" w:rsidP="00DD6C93">
      <w:pPr>
        <w:pStyle w:val="a6"/>
        <w:shd w:val="clear" w:color="auto" w:fill="FFFFFF"/>
        <w:spacing w:before="0" w:beforeAutospacing="0" w:after="0" w:afterAutospacing="0"/>
        <w:rPr>
          <w:color w:val="000000"/>
        </w:rPr>
      </w:pPr>
    </w:p>
    <w:p w:rsidR="00DD6C93" w:rsidRPr="00097528" w:rsidRDefault="00DD6C93" w:rsidP="00DD6C93">
      <w:pPr>
        <w:pStyle w:val="a6"/>
        <w:shd w:val="clear" w:color="auto" w:fill="FFFFFF"/>
        <w:spacing w:before="0" w:beforeAutospacing="0" w:after="0" w:afterAutospacing="0"/>
        <w:rPr>
          <w:color w:val="000000"/>
        </w:rPr>
      </w:pPr>
      <w:r w:rsidRPr="00097528">
        <w:rPr>
          <w:b/>
          <w:bCs/>
          <w:iCs/>
          <w:color w:val="000000"/>
        </w:rPr>
        <w:t>Культура поведения</w:t>
      </w:r>
    </w:p>
    <w:p w:rsidR="00DD6C93" w:rsidRPr="00526519" w:rsidRDefault="00DD6C93" w:rsidP="00DD6C93">
      <w:pPr>
        <w:pStyle w:val="a6"/>
        <w:shd w:val="clear" w:color="auto" w:fill="FFFFFF"/>
        <w:spacing w:before="0" w:beforeAutospacing="0" w:after="0" w:afterAutospacing="0"/>
        <w:rPr>
          <w:color w:val="000000"/>
          <w:sz w:val="22"/>
          <w:szCs w:val="22"/>
          <w:u w:val="single"/>
        </w:rPr>
      </w:pPr>
      <w:r w:rsidRPr="00526519">
        <w:rPr>
          <w:b/>
          <w:bCs/>
          <w:i/>
          <w:iCs/>
          <w:color w:val="000000"/>
          <w:sz w:val="22"/>
          <w:szCs w:val="22"/>
          <w:u w:val="single"/>
        </w:rPr>
        <w:t>Обучающиеся должны знать:</w:t>
      </w:r>
    </w:p>
    <w:p w:rsidR="00DD6C93" w:rsidRPr="00C150AE" w:rsidRDefault="00DD6C93" w:rsidP="00DD6C93">
      <w:pPr>
        <w:pStyle w:val="a6"/>
        <w:numPr>
          <w:ilvl w:val="0"/>
          <w:numId w:val="27"/>
        </w:numPr>
        <w:shd w:val="clear" w:color="auto" w:fill="FFFFFF"/>
        <w:spacing w:before="0" w:beforeAutospacing="0" w:after="0" w:afterAutospacing="0"/>
        <w:rPr>
          <w:color w:val="000000"/>
        </w:rPr>
      </w:pPr>
      <w:r w:rsidRPr="00C150AE">
        <w:rPr>
          <w:color w:val="000000"/>
        </w:rPr>
        <w:t>правила поведения: при</w:t>
      </w:r>
      <w:r w:rsidRPr="00C150AE">
        <w:rPr>
          <w:rStyle w:val="apple-converted-space"/>
          <w:color w:val="000000"/>
        </w:rPr>
        <w:t> </w:t>
      </w:r>
      <w:r w:rsidRPr="00C150AE">
        <w:rPr>
          <w:color w:val="000000"/>
        </w:rPr>
        <w:t>встрече и расставании правила поведения в гостях правила поведения при вручении и приема подарков.</w:t>
      </w:r>
    </w:p>
    <w:p w:rsidR="00DD6C93" w:rsidRPr="00526519" w:rsidRDefault="00DD6C93" w:rsidP="00DD6C93">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DD6C93" w:rsidRPr="00C150AE" w:rsidRDefault="00DD6C93" w:rsidP="00DD6C93">
      <w:pPr>
        <w:pStyle w:val="a6"/>
        <w:numPr>
          <w:ilvl w:val="0"/>
          <w:numId w:val="28"/>
        </w:numPr>
        <w:shd w:val="clear" w:color="auto" w:fill="FFFFFF"/>
        <w:spacing w:before="0" w:beforeAutospacing="0" w:after="0" w:afterAutospacing="0"/>
        <w:rPr>
          <w:color w:val="000000"/>
        </w:rPr>
      </w:pPr>
      <w:r w:rsidRPr="00C150AE">
        <w:rPr>
          <w:color w:val="000000"/>
        </w:rPr>
        <w:t>культурно вести себя в театре, клубе, залах музея, читальном зале; тактично и вежливо вести себя во время разговора со старшими и сверстниками.</w:t>
      </w:r>
    </w:p>
    <w:p w:rsidR="00DD6C93" w:rsidRPr="00C150AE" w:rsidRDefault="00DD6C93" w:rsidP="00DD6C93">
      <w:pPr>
        <w:pStyle w:val="a6"/>
        <w:shd w:val="clear" w:color="auto" w:fill="FFFFFF"/>
        <w:spacing w:before="0" w:beforeAutospacing="0" w:after="0" w:afterAutospacing="0"/>
        <w:rPr>
          <w:color w:val="000000"/>
        </w:rPr>
      </w:pPr>
    </w:p>
    <w:p w:rsidR="00DD6C93" w:rsidRPr="00097528" w:rsidRDefault="00DD6C93" w:rsidP="00DD6C93">
      <w:pPr>
        <w:pStyle w:val="a6"/>
        <w:shd w:val="clear" w:color="auto" w:fill="FFFFFF"/>
        <w:spacing w:before="0" w:beforeAutospacing="0" w:after="0" w:afterAutospacing="0"/>
        <w:rPr>
          <w:color w:val="000000"/>
        </w:rPr>
      </w:pPr>
      <w:r w:rsidRPr="00097528">
        <w:rPr>
          <w:b/>
          <w:bCs/>
          <w:iCs/>
          <w:color w:val="000000"/>
        </w:rPr>
        <w:t>Жилище</w:t>
      </w:r>
    </w:p>
    <w:p w:rsidR="00DD6C93" w:rsidRPr="00526519" w:rsidRDefault="00DD6C93" w:rsidP="00DD6C93">
      <w:pPr>
        <w:pStyle w:val="a6"/>
        <w:shd w:val="clear" w:color="auto" w:fill="FFFFFF"/>
        <w:spacing w:before="0" w:beforeAutospacing="0" w:after="0" w:afterAutospacing="0"/>
        <w:rPr>
          <w:color w:val="000000"/>
          <w:sz w:val="22"/>
          <w:szCs w:val="22"/>
          <w:u w:val="single"/>
        </w:rPr>
      </w:pPr>
      <w:r w:rsidRPr="00526519">
        <w:rPr>
          <w:b/>
          <w:bCs/>
          <w:i/>
          <w:iCs/>
          <w:color w:val="000000"/>
          <w:sz w:val="22"/>
          <w:szCs w:val="22"/>
          <w:u w:val="single"/>
        </w:rPr>
        <w:t>Обучающиеся должны знать:</w:t>
      </w:r>
    </w:p>
    <w:p w:rsidR="00DD6C93" w:rsidRPr="00C150AE" w:rsidRDefault="00DD6C93" w:rsidP="00DD6C93">
      <w:pPr>
        <w:pStyle w:val="a6"/>
        <w:numPr>
          <w:ilvl w:val="0"/>
          <w:numId w:val="29"/>
        </w:numPr>
        <w:shd w:val="clear" w:color="auto" w:fill="FFFFFF"/>
        <w:spacing w:before="0" w:beforeAutospacing="0" w:after="0" w:afterAutospacing="0"/>
        <w:rPr>
          <w:color w:val="000000"/>
        </w:rPr>
      </w:pPr>
      <w:r w:rsidRPr="00C150AE">
        <w:rPr>
          <w:color w:val="000000"/>
        </w:rPr>
        <w:t>гигиенические требования к жилому помещению; правила и последовательность проведения сухой влажной уборки; правила пользования электропылесосом;</w:t>
      </w:r>
      <w:r w:rsidRPr="00C150AE">
        <w:rPr>
          <w:rStyle w:val="apple-converted-space"/>
          <w:color w:val="000000"/>
        </w:rPr>
        <w:t> </w:t>
      </w:r>
      <w:r w:rsidRPr="00C150AE">
        <w:rPr>
          <w:color w:val="000000"/>
        </w:rPr>
        <w:t>санитарно-гигиенические требования и</w:t>
      </w:r>
      <w:r w:rsidRPr="00C150AE">
        <w:rPr>
          <w:rStyle w:val="apple-converted-space"/>
          <w:color w:val="000000"/>
        </w:rPr>
        <w:t> </w:t>
      </w:r>
      <w:r w:rsidRPr="00C150AE">
        <w:rPr>
          <w:color w:val="000000"/>
        </w:rPr>
        <w:t>правила техники безопасности при работе с бытовыми электроприборами.</w:t>
      </w:r>
    </w:p>
    <w:p w:rsidR="00DD6C93" w:rsidRPr="00526519" w:rsidRDefault="00DD6C93" w:rsidP="00DD6C93">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DD6C93" w:rsidRPr="00C150AE" w:rsidRDefault="00DD6C93" w:rsidP="00DD6C93">
      <w:pPr>
        <w:pStyle w:val="a6"/>
        <w:numPr>
          <w:ilvl w:val="0"/>
          <w:numId w:val="30"/>
        </w:numPr>
        <w:shd w:val="clear" w:color="auto" w:fill="FFFFFF"/>
        <w:spacing w:before="0" w:beforeAutospacing="0" w:after="0" w:afterAutospacing="0"/>
        <w:rPr>
          <w:color w:val="000000"/>
        </w:rPr>
      </w:pPr>
      <w:r w:rsidRPr="00C150AE">
        <w:rPr>
          <w:color w:val="000000"/>
        </w:rPr>
        <w:t>производить сухую и влажную уборку помещения; чистить электропылесосом ковры, книжные полки, батареи; чистить мебель;</w:t>
      </w:r>
      <w:r w:rsidRPr="00C150AE">
        <w:rPr>
          <w:rStyle w:val="apple-converted-space"/>
          <w:color w:val="000000"/>
        </w:rPr>
        <w:t> </w:t>
      </w:r>
      <w:r w:rsidRPr="00C150AE">
        <w:rPr>
          <w:color w:val="000000"/>
        </w:rPr>
        <w:t>соблюдать правила безопасной работы</w:t>
      </w:r>
      <w:r w:rsidRPr="00C150AE">
        <w:rPr>
          <w:rStyle w:val="apple-converted-space"/>
          <w:color w:val="000000"/>
        </w:rPr>
        <w:t> </w:t>
      </w:r>
      <w:r w:rsidRPr="00C150AE">
        <w:rPr>
          <w:color w:val="000000"/>
        </w:rPr>
        <w:t>с электроприборами и химическими средствами.</w:t>
      </w:r>
    </w:p>
    <w:p w:rsidR="00DD6C93" w:rsidRPr="00C150AE" w:rsidRDefault="00DD6C93" w:rsidP="00DD6C93">
      <w:pPr>
        <w:pStyle w:val="a6"/>
        <w:shd w:val="clear" w:color="auto" w:fill="FFFFFF"/>
        <w:spacing w:before="0" w:beforeAutospacing="0" w:after="0" w:afterAutospacing="0"/>
        <w:rPr>
          <w:color w:val="000000"/>
        </w:rPr>
      </w:pPr>
    </w:p>
    <w:p w:rsidR="00DD6C93" w:rsidRPr="00097528" w:rsidRDefault="00DD6C93" w:rsidP="00DD6C93">
      <w:pPr>
        <w:pStyle w:val="a6"/>
        <w:shd w:val="clear" w:color="auto" w:fill="FFFFFF"/>
        <w:spacing w:before="0" w:beforeAutospacing="0" w:after="0" w:afterAutospacing="0"/>
        <w:rPr>
          <w:color w:val="000000"/>
        </w:rPr>
      </w:pPr>
      <w:r w:rsidRPr="00097528">
        <w:rPr>
          <w:b/>
          <w:bCs/>
          <w:iCs/>
          <w:color w:val="000000"/>
        </w:rPr>
        <w:t>Транспорт</w:t>
      </w:r>
    </w:p>
    <w:p w:rsidR="00DD6C93" w:rsidRPr="00526519" w:rsidRDefault="00DD6C93" w:rsidP="00DD6C93">
      <w:pPr>
        <w:pStyle w:val="a6"/>
        <w:shd w:val="clear" w:color="auto" w:fill="FFFFFF"/>
        <w:spacing w:before="0" w:beforeAutospacing="0" w:after="0" w:afterAutospacing="0"/>
        <w:rPr>
          <w:color w:val="000000"/>
          <w:sz w:val="22"/>
          <w:szCs w:val="22"/>
          <w:u w:val="single"/>
        </w:rPr>
      </w:pPr>
      <w:r w:rsidRPr="00526519">
        <w:rPr>
          <w:b/>
          <w:bCs/>
          <w:i/>
          <w:iCs/>
          <w:color w:val="000000"/>
          <w:sz w:val="22"/>
          <w:szCs w:val="22"/>
          <w:u w:val="single"/>
        </w:rPr>
        <w:t>Обучающиеся должны знать:</w:t>
      </w:r>
    </w:p>
    <w:p w:rsidR="00DD6C93" w:rsidRPr="00C150AE" w:rsidRDefault="00DD6C93" w:rsidP="00DD6C93">
      <w:pPr>
        <w:pStyle w:val="a6"/>
        <w:numPr>
          <w:ilvl w:val="0"/>
          <w:numId w:val="31"/>
        </w:numPr>
        <w:shd w:val="clear" w:color="auto" w:fill="FFFFFF"/>
        <w:spacing w:before="0" w:beforeAutospacing="0" w:after="0" w:afterAutospacing="0"/>
        <w:rPr>
          <w:color w:val="000000"/>
        </w:rPr>
      </w:pPr>
      <w:r w:rsidRPr="00C150AE">
        <w:rPr>
          <w:color w:val="000000"/>
        </w:rPr>
        <w:t xml:space="preserve">виды междугороднего транспорта; стоимость проезда на всех видах </w:t>
      </w:r>
      <w:proofErr w:type="spellStart"/>
      <w:r w:rsidRPr="00C150AE">
        <w:rPr>
          <w:color w:val="000000"/>
        </w:rPr>
        <w:t>городекого</w:t>
      </w:r>
      <w:proofErr w:type="spellEnd"/>
      <w:r w:rsidRPr="00C150AE">
        <w:rPr>
          <w:color w:val="000000"/>
        </w:rPr>
        <w:t xml:space="preserve"> транспорта (стоимость разового, единого проездного билетов); порядок приобретения билетов и талонов; компостирование талонов.</w:t>
      </w:r>
    </w:p>
    <w:p w:rsidR="00DD6C93" w:rsidRPr="00526519" w:rsidRDefault="00DD6C93" w:rsidP="00DD6C93">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DD6C93" w:rsidRPr="00C150AE" w:rsidRDefault="00DD6C93" w:rsidP="00DD6C93">
      <w:pPr>
        <w:pStyle w:val="a6"/>
        <w:numPr>
          <w:ilvl w:val="0"/>
          <w:numId w:val="32"/>
        </w:numPr>
        <w:shd w:val="clear" w:color="auto" w:fill="FFFFFF"/>
        <w:spacing w:before="0" w:beforeAutospacing="0" w:after="0" w:afterAutospacing="0"/>
        <w:rPr>
          <w:color w:val="000000"/>
        </w:rPr>
      </w:pPr>
      <w:r w:rsidRPr="00C150AE">
        <w:rPr>
          <w:color w:val="000000"/>
        </w:rPr>
        <w:t>выбирать наиболее рациональные маршруты при передвижении по городу;</w:t>
      </w:r>
    </w:p>
    <w:p w:rsidR="00DD6C93" w:rsidRPr="00C150AE" w:rsidRDefault="00DD6C93" w:rsidP="00DD6C93">
      <w:pPr>
        <w:pStyle w:val="a6"/>
        <w:numPr>
          <w:ilvl w:val="0"/>
          <w:numId w:val="32"/>
        </w:numPr>
        <w:shd w:val="clear" w:color="auto" w:fill="FFFFFF"/>
        <w:spacing w:before="0" w:beforeAutospacing="0" w:after="0" w:afterAutospacing="0"/>
        <w:rPr>
          <w:color w:val="000000"/>
        </w:rPr>
      </w:pPr>
      <w:r w:rsidRPr="00C150AE">
        <w:rPr>
          <w:color w:val="000000"/>
        </w:rPr>
        <w:t>ориентироваться в расписании движения</w:t>
      </w:r>
      <w:r w:rsidRPr="00C150AE">
        <w:rPr>
          <w:rStyle w:val="apple-converted-space"/>
          <w:color w:val="000000"/>
        </w:rPr>
        <w:t> </w:t>
      </w:r>
      <w:r w:rsidRPr="00C150AE">
        <w:rPr>
          <w:color w:val="000000"/>
        </w:rPr>
        <w:t>пригородных поездов; определять направление и зоны.</w:t>
      </w:r>
    </w:p>
    <w:p w:rsidR="00DD6C93" w:rsidRPr="00C150AE" w:rsidRDefault="00DD6C93" w:rsidP="00DD6C93">
      <w:pPr>
        <w:pStyle w:val="a6"/>
        <w:shd w:val="clear" w:color="auto" w:fill="FFFFFF"/>
        <w:spacing w:before="0" w:beforeAutospacing="0" w:after="0" w:afterAutospacing="0"/>
        <w:rPr>
          <w:color w:val="000000"/>
        </w:rPr>
      </w:pPr>
    </w:p>
    <w:p w:rsidR="00DD6C93" w:rsidRPr="00097528" w:rsidRDefault="00DD6C93" w:rsidP="00DD6C93">
      <w:pPr>
        <w:pStyle w:val="a6"/>
        <w:shd w:val="clear" w:color="auto" w:fill="FFFFFF"/>
        <w:spacing w:before="0" w:beforeAutospacing="0" w:after="0" w:afterAutospacing="0"/>
        <w:rPr>
          <w:color w:val="000000"/>
        </w:rPr>
      </w:pPr>
      <w:r w:rsidRPr="00097528">
        <w:rPr>
          <w:b/>
          <w:bCs/>
          <w:iCs/>
          <w:color w:val="000000"/>
        </w:rPr>
        <w:t>Питание</w:t>
      </w:r>
    </w:p>
    <w:p w:rsidR="00DD6C93" w:rsidRPr="00526519" w:rsidRDefault="00DD6C93" w:rsidP="00DD6C93">
      <w:pPr>
        <w:pStyle w:val="a6"/>
        <w:shd w:val="clear" w:color="auto" w:fill="FFFFFF"/>
        <w:spacing w:before="0" w:beforeAutospacing="0" w:after="0" w:afterAutospacing="0"/>
        <w:rPr>
          <w:color w:val="000000"/>
          <w:sz w:val="22"/>
          <w:szCs w:val="22"/>
          <w:u w:val="single"/>
        </w:rPr>
      </w:pPr>
      <w:r w:rsidRPr="00526519">
        <w:rPr>
          <w:b/>
          <w:bCs/>
          <w:i/>
          <w:iCs/>
          <w:color w:val="000000"/>
          <w:sz w:val="22"/>
          <w:szCs w:val="22"/>
          <w:u w:val="single"/>
        </w:rPr>
        <w:lastRenderedPageBreak/>
        <w:t>Обучающиеся должны знать:</w:t>
      </w:r>
    </w:p>
    <w:p w:rsidR="00DD6C93" w:rsidRPr="00C150AE" w:rsidRDefault="00DD6C93" w:rsidP="00DD6C93">
      <w:pPr>
        <w:pStyle w:val="a6"/>
        <w:numPr>
          <w:ilvl w:val="0"/>
          <w:numId w:val="33"/>
        </w:numPr>
        <w:shd w:val="clear" w:color="auto" w:fill="FFFFFF"/>
        <w:spacing w:before="0" w:beforeAutospacing="0" w:after="0" w:afterAutospacing="0"/>
        <w:rPr>
          <w:color w:val="000000"/>
        </w:rPr>
      </w:pPr>
      <w:r w:rsidRPr="00C150AE">
        <w:rPr>
          <w:color w:val="000000"/>
        </w:rPr>
        <w:t>способы выбора доброкачественных продуктов;</w:t>
      </w:r>
      <w:r w:rsidRPr="00C150AE">
        <w:rPr>
          <w:rStyle w:val="apple-converted-space"/>
          <w:color w:val="000000"/>
        </w:rPr>
        <w:t> </w:t>
      </w:r>
      <w:r w:rsidRPr="00C150AE">
        <w:rPr>
          <w:color w:val="000000"/>
        </w:rPr>
        <w:t>приготовление каши, заварка чая, варка яиц разного состояния; способы хранения продуктов и готовой пищи;</w:t>
      </w:r>
      <w:r w:rsidRPr="00C150AE">
        <w:rPr>
          <w:rStyle w:val="apple-converted-space"/>
          <w:color w:val="000000"/>
        </w:rPr>
        <w:t> </w:t>
      </w:r>
      <w:r w:rsidRPr="00C150AE">
        <w:rPr>
          <w:color w:val="000000"/>
        </w:rPr>
        <w:t>правила составления рецепта блюда.</w:t>
      </w:r>
    </w:p>
    <w:p w:rsidR="00DD6C93" w:rsidRPr="00526519" w:rsidRDefault="00DD6C93" w:rsidP="00DD6C93">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DD6C93" w:rsidRPr="00C150AE" w:rsidRDefault="00DD6C93" w:rsidP="00DD6C93">
      <w:pPr>
        <w:pStyle w:val="a6"/>
        <w:numPr>
          <w:ilvl w:val="0"/>
          <w:numId w:val="34"/>
        </w:numPr>
        <w:shd w:val="clear" w:color="auto" w:fill="FFFFFF"/>
        <w:spacing w:before="0" w:beforeAutospacing="0" w:after="0" w:afterAutospacing="0"/>
        <w:rPr>
          <w:color w:val="000000"/>
        </w:rPr>
      </w:pPr>
      <w:r w:rsidRPr="00C150AE">
        <w:rPr>
          <w:color w:val="000000"/>
        </w:rPr>
        <w:t>пользоваться нагревательными приборами, строго соблюдать правила безопасности; приготовить кашу, сварить картошку, заварить чай, строго соблюдая правила безопасности;</w:t>
      </w:r>
      <w:r w:rsidRPr="00C150AE">
        <w:rPr>
          <w:rStyle w:val="apple-converted-space"/>
          <w:color w:val="000000"/>
        </w:rPr>
        <w:t> </w:t>
      </w:r>
      <w:r w:rsidRPr="00C150AE">
        <w:rPr>
          <w:color w:val="000000"/>
        </w:rPr>
        <w:t>составить рецепт блюда;</w:t>
      </w:r>
      <w:r w:rsidRPr="00C150AE">
        <w:rPr>
          <w:rStyle w:val="apple-converted-space"/>
          <w:color w:val="000000"/>
        </w:rPr>
        <w:t> </w:t>
      </w:r>
      <w:r w:rsidRPr="00C150AE">
        <w:rPr>
          <w:color w:val="000000"/>
        </w:rPr>
        <w:t>вымыть, вычистить посуду.</w:t>
      </w:r>
    </w:p>
    <w:p w:rsidR="00DD6C93" w:rsidRPr="00C150AE" w:rsidRDefault="00DD6C93" w:rsidP="00DD6C93">
      <w:pPr>
        <w:pStyle w:val="a6"/>
        <w:shd w:val="clear" w:color="auto" w:fill="FFFFFF"/>
        <w:spacing w:before="0" w:beforeAutospacing="0" w:after="0" w:afterAutospacing="0"/>
        <w:rPr>
          <w:color w:val="000000"/>
        </w:rPr>
      </w:pPr>
    </w:p>
    <w:p w:rsidR="00DD6C93" w:rsidRPr="00097528" w:rsidRDefault="00DD6C93" w:rsidP="00DD6C93">
      <w:pPr>
        <w:pStyle w:val="a6"/>
        <w:shd w:val="clear" w:color="auto" w:fill="FFFFFF"/>
        <w:spacing w:before="0" w:beforeAutospacing="0" w:after="0" w:afterAutospacing="0"/>
        <w:rPr>
          <w:color w:val="000000"/>
        </w:rPr>
      </w:pPr>
      <w:r w:rsidRPr="00097528">
        <w:rPr>
          <w:b/>
          <w:bCs/>
          <w:iCs/>
          <w:color w:val="000000"/>
        </w:rPr>
        <w:t>Торговля</w:t>
      </w:r>
    </w:p>
    <w:p w:rsidR="00DD6C93" w:rsidRPr="00526519" w:rsidRDefault="00DD6C93" w:rsidP="00DD6C93">
      <w:pPr>
        <w:pStyle w:val="a6"/>
        <w:shd w:val="clear" w:color="auto" w:fill="FFFFFF"/>
        <w:spacing w:before="0" w:beforeAutospacing="0" w:after="0" w:afterAutospacing="0"/>
        <w:rPr>
          <w:color w:val="000000"/>
          <w:sz w:val="22"/>
          <w:szCs w:val="22"/>
          <w:u w:val="single"/>
        </w:rPr>
      </w:pPr>
      <w:r w:rsidRPr="00526519">
        <w:rPr>
          <w:b/>
          <w:bCs/>
          <w:i/>
          <w:iCs/>
          <w:color w:val="000000"/>
          <w:sz w:val="22"/>
          <w:szCs w:val="22"/>
          <w:u w:val="single"/>
        </w:rPr>
        <w:t>Обучающиеся должны знать:</w:t>
      </w:r>
    </w:p>
    <w:p w:rsidR="00DD6C93" w:rsidRPr="00C150AE" w:rsidRDefault="00DD6C93" w:rsidP="00DD6C93">
      <w:pPr>
        <w:pStyle w:val="a6"/>
        <w:numPr>
          <w:ilvl w:val="0"/>
          <w:numId w:val="35"/>
        </w:numPr>
        <w:shd w:val="clear" w:color="auto" w:fill="FFFFFF"/>
        <w:spacing w:before="0" w:beforeAutospacing="0" w:after="0" w:afterAutospacing="0"/>
        <w:rPr>
          <w:color w:val="000000"/>
        </w:rPr>
      </w:pPr>
      <w:r w:rsidRPr="00C150AE">
        <w:rPr>
          <w:color w:val="000000"/>
        </w:rPr>
        <w:t>виды магазинов промышленных товаров,</w:t>
      </w:r>
      <w:r w:rsidRPr="00C150AE">
        <w:rPr>
          <w:rStyle w:val="apple-converted-space"/>
          <w:color w:val="000000"/>
        </w:rPr>
        <w:t> </w:t>
      </w:r>
      <w:r w:rsidRPr="00C150AE">
        <w:rPr>
          <w:color w:val="000000"/>
        </w:rPr>
        <w:t>их назначение и отделы;</w:t>
      </w:r>
    </w:p>
    <w:p w:rsidR="00DD6C93" w:rsidRPr="00C150AE" w:rsidRDefault="00DD6C93" w:rsidP="00DD6C93">
      <w:pPr>
        <w:pStyle w:val="a6"/>
        <w:numPr>
          <w:ilvl w:val="0"/>
          <w:numId w:val="35"/>
        </w:numPr>
        <w:shd w:val="clear" w:color="auto" w:fill="FFFFFF"/>
        <w:spacing w:before="0" w:beforeAutospacing="0" w:after="0" w:afterAutospacing="0"/>
        <w:rPr>
          <w:color w:val="000000"/>
        </w:rPr>
      </w:pPr>
      <w:r w:rsidRPr="00C150AE">
        <w:rPr>
          <w:color w:val="000000"/>
        </w:rPr>
        <w:t>правила поведения в магазине и общения с работниками магазина; правила покупки товаров; стоимость наиболее необходимых товаров (одежды, обуви, посуды и других, часто используемых товаров).</w:t>
      </w:r>
    </w:p>
    <w:p w:rsidR="00DD6C93" w:rsidRPr="00526519" w:rsidRDefault="00DD6C93" w:rsidP="00DD6C93">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DD6C93" w:rsidRPr="00C150AE" w:rsidRDefault="00DD6C93" w:rsidP="00DD6C93">
      <w:pPr>
        <w:pStyle w:val="a6"/>
        <w:numPr>
          <w:ilvl w:val="0"/>
          <w:numId w:val="36"/>
        </w:numPr>
        <w:shd w:val="clear" w:color="auto" w:fill="FFFFFF"/>
        <w:spacing w:before="0" w:beforeAutospacing="0" w:after="0" w:afterAutospacing="0"/>
        <w:rPr>
          <w:color w:val="000000"/>
        </w:rPr>
      </w:pPr>
      <w:r w:rsidRPr="00C150AE">
        <w:rPr>
          <w:color w:val="000000"/>
        </w:rPr>
        <w:t>выбрать нужный товар; выяснить срок гарантии на его использование; оплатить, проверить чек и сдачу;</w:t>
      </w:r>
      <w:r w:rsidRPr="00C150AE">
        <w:rPr>
          <w:rStyle w:val="apple-converted-space"/>
          <w:color w:val="000000"/>
        </w:rPr>
        <w:t> </w:t>
      </w:r>
      <w:r w:rsidRPr="00C150AE">
        <w:rPr>
          <w:color w:val="000000"/>
        </w:rPr>
        <w:t>хранить чек в течение срока гарантии на</w:t>
      </w:r>
      <w:r w:rsidRPr="00C150AE">
        <w:rPr>
          <w:rStyle w:val="apple-converted-space"/>
          <w:color w:val="000000"/>
        </w:rPr>
        <w:t> </w:t>
      </w:r>
      <w:proofErr w:type="spellStart"/>
      <w:r w:rsidRPr="00C150AE">
        <w:rPr>
          <w:color w:val="000000"/>
        </w:rPr>
        <w:t>товар</w:t>
      </w:r>
      <w:proofErr w:type="gramStart"/>
      <w:r w:rsidRPr="00C150AE">
        <w:rPr>
          <w:color w:val="000000"/>
        </w:rPr>
        <w:t>;в</w:t>
      </w:r>
      <w:proofErr w:type="gramEnd"/>
      <w:r w:rsidRPr="00C150AE">
        <w:rPr>
          <w:color w:val="000000"/>
        </w:rPr>
        <w:t>ернуть</w:t>
      </w:r>
      <w:proofErr w:type="spellEnd"/>
      <w:r w:rsidRPr="00C150AE">
        <w:rPr>
          <w:color w:val="000000"/>
        </w:rPr>
        <w:t xml:space="preserve"> товар, не отвечающий желанию</w:t>
      </w:r>
      <w:r w:rsidRPr="00C150AE">
        <w:rPr>
          <w:rStyle w:val="apple-converted-space"/>
          <w:color w:val="000000"/>
        </w:rPr>
        <w:t> </w:t>
      </w:r>
      <w:r w:rsidRPr="00C150AE">
        <w:rPr>
          <w:color w:val="000000"/>
        </w:rPr>
        <w:t>покупателя.</w:t>
      </w:r>
    </w:p>
    <w:p w:rsidR="00DD6C93" w:rsidRPr="00C150AE" w:rsidRDefault="00DD6C93" w:rsidP="00DD6C93">
      <w:pPr>
        <w:pStyle w:val="a6"/>
        <w:shd w:val="clear" w:color="auto" w:fill="FFFFFF"/>
        <w:spacing w:before="0" w:beforeAutospacing="0" w:after="0" w:afterAutospacing="0"/>
        <w:rPr>
          <w:color w:val="000000"/>
        </w:rPr>
      </w:pPr>
    </w:p>
    <w:p w:rsidR="00DD6C93" w:rsidRPr="00097528" w:rsidRDefault="00DD6C93" w:rsidP="00DD6C93">
      <w:pPr>
        <w:pStyle w:val="a6"/>
        <w:shd w:val="clear" w:color="auto" w:fill="FFFFFF"/>
        <w:spacing w:before="0" w:beforeAutospacing="0" w:after="0" w:afterAutospacing="0"/>
        <w:rPr>
          <w:color w:val="000000"/>
        </w:rPr>
      </w:pPr>
      <w:r w:rsidRPr="00097528">
        <w:rPr>
          <w:b/>
          <w:bCs/>
          <w:iCs/>
          <w:color w:val="000000"/>
        </w:rPr>
        <w:t>Средства связи</w:t>
      </w:r>
    </w:p>
    <w:p w:rsidR="00DD6C93" w:rsidRPr="00526519" w:rsidRDefault="00DD6C93" w:rsidP="00DD6C93">
      <w:pPr>
        <w:pStyle w:val="a6"/>
        <w:shd w:val="clear" w:color="auto" w:fill="FFFFFF"/>
        <w:spacing w:before="0" w:beforeAutospacing="0" w:after="0" w:afterAutospacing="0"/>
        <w:rPr>
          <w:color w:val="000000"/>
          <w:sz w:val="22"/>
          <w:szCs w:val="22"/>
          <w:u w:val="single"/>
        </w:rPr>
      </w:pPr>
      <w:r w:rsidRPr="00526519">
        <w:rPr>
          <w:b/>
          <w:bCs/>
          <w:i/>
          <w:iCs/>
          <w:color w:val="000000"/>
          <w:sz w:val="22"/>
          <w:szCs w:val="22"/>
          <w:u w:val="single"/>
        </w:rPr>
        <w:t>Обучающиеся должны знать:</w:t>
      </w:r>
    </w:p>
    <w:p w:rsidR="00DD6C93" w:rsidRPr="00C150AE" w:rsidRDefault="00DD6C93" w:rsidP="00DD6C93">
      <w:pPr>
        <w:pStyle w:val="a6"/>
        <w:numPr>
          <w:ilvl w:val="0"/>
          <w:numId w:val="15"/>
        </w:numPr>
        <w:shd w:val="clear" w:color="auto" w:fill="FFFFFF"/>
        <w:spacing w:before="0" w:beforeAutospacing="0" w:after="0" w:afterAutospacing="0"/>
        <w:rPr>
          <w:color w:val="000000"/>
        </w:rPr>
      </w:pPr>
      <w:r w:rsidRPr="00C150AE">
        <w:rPr>
          <w:color w:val="000000"/>
        </w:rPr>
        <w:t>основные средства связи; виды почтовых отправлений; стоимость почтовых услуг при отправке писем, телеграмм.</w:t>
      </w:r>
    </w:p>
    <w:p w:rsidR="00DD6C93" w:rsidRPr="00526519" w:rsidRDefault="00DD6C93" w:rsidP="00DD6C93">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DD6C93" w:rsidRPr="00C150AE" w:rsidRDefault="00DD6C93" w:rsidP="00DD6C93">
      <w:pPr>
        <w:pStyle w:val="a6"/>
        <w:numPr>
          <w:ilvl w:val="0"/>
          <w:numId w:val="16"/>
        </w:numPr>
        <w:shd w:val="clear" w:color="auto" w:fill="FFFFFF"/>
        <w:spacing w:before="0" w:beforeAutospacing="0" w:after="0" w:afterAutospacing="0"/>
        <w:rPr>
          <w:color w:val="000000"/>
        </w:rPr>
      </w:pPr>
      <w:r w:rsidRPr="00C150AE">
        <w:rPr>
          <w:color w:val="000000"/>
        </w:rPr>
        <w:t>находить индекс почтового отделения по справочнику; записать адрес на конверте; составить текст телеграммы; заполнить телеграфный бланк, подсчитывать стоимость телеграммы.</w:t>
      </w:r>
    </w:p>
    <w:p w:rsidR="00DD6C93" w:rsidRPr="00C150AE" w:rsidRDefault="00DD6C93" w:rsidP="00DD6C93">
      <w:pPr>
        <w:pStyle w:val="a6"/>
        <w:shd w:val="clear" w:color="auto" w:fill="FFFFFF"/>
        <w:spacing w:before="0" w:beforeAutospacing="0" w:after="0" w:afterAutospacing="0"/>
        <w:rPr>
          <w:color w:val="000000"/>
        </w:rPr>
      </w:pPr>
    </w:p>
    <w:p w:rsidR="00DD6C93" w:rsidRPr="00097528" w:rsidRDefault="00DD6C93" w:rsidP="00DD6C93">
      <w:pPr>
        <w:pStyle w:val="a6"/>
        <w:shd w:val="clear" w:color="auto" w:fill="FFFFFF"/>
        <w:spacing w:before="0" w:beforeAutospacing="0" w:after="0" w:afterAutospacing="0"/>
        <w:rPr>
          <w:color w:val="000000"/>
        </w:rPr>
      </w:pPr>
      <w:r w:rsidRPr="00097528">
        <w:rPr>
          <w:b/>
          <w:bCs/>
          <w:iCs/>
          <w:color w:val="000000"/>
        </w:rPr>
        <w:t>Медицинская помощь</w:t>
      </w:r>
    </w:p>
    <w:p w:rsidR="00DD6C93" w:rsidRPr="00526519" w:rsidRDefault="00DD6C93" w:rsidP="00DD6C93">
      <w:pPr>
        <w:pStyle w:val="a6"/>
        <w:shd w:val="clear" w:color="auto" w:fill="FFFFFF"/>
        <w:spacing w:before="0" w:beforeAutospacing="0" w:after="0" w:afterAutospacing="0"/>
        <w:rPr>
          <w:color w:val="000000"/>
          <w:sz w:val="22"/>
          <w:szCs w:val="22"/>
          <w:u w:val="single"/>
        </w:rPr>
      </w:pPr>
      <w:r w:rsidRPr="00526519">
        <w:rPr>
          <w:b/>
          <w:bCs/>
          <w:i/>
          <w:iCs/>
          <w:color w:val="000000"/>
          <w:sz w:val="22"/>
          <w:szCs w:val="22"/>
          <w:u w:val="single"/>
        </w:rPr>
        <w:t>Обучающиеся должны знать:</w:t>
      </w:r>
    </w:p>
    <w:p w:rsidR="00DD6C93" w:rsidRPr="00C150AE" w:rsidRDefault="00DD6C93" w:rsidP="00DD6C93">
      <w:pPr>
        <w:pStyle w:val="a6"/>
        <w:numPr>
          <w:ilvl w:val="0"/>
          <w:numId w:val="37"/>
        </w:numPr>
        <w:shd w:val="clear" w:color="auto" w:fill="FFFFFF"/>
        <w:spacing w:before="0" w:beforeAutospacing="0" w:after="0" w:afterAutospacing="0"/>
        <w:rPr>
          <w:color w:val="000000"/>
        </w:rPr>
      </w:pPr>
      <w:r w:rsidRPr="00C150AE">
        <w:rPr>
          <w:color w:val="000000"/>
        </w:rPr>
        <w:t>способы вызова врача на дом; меры по предупреждению глистных заболеваний;</w:t>
      </w:r>
    </w:p>
    <w:p w:rsidR="00DD6C93" w:rsidRPr="00C150AE" w:rsidRDefault="00DD6C93" w:rsidP="00DD6C93">
      <w:pPr>
        <w:pStyle w:val="a6"/>
        <w:numPr>
          <w:ilvl w:val="0"/>
          <w:numId w:val="38"/>
        </w:numPr>
        <w:shd w:val="clear" w:color="auto" w:fill="FFFFFF"/>
        <w:spacing w:before="0" w:beforeAutospacing="0" w:after="0" w:afterAutospacing="0"/>
        <w:rPr>
          <w:color w:val="000000"/>
        </w:rPr>
      </w:pPr>
      <w:r w:rsidRPr="00C150AE">
        <w:rPr>
          <w:color w:val="000000"/>
        </w:rPr>
        <w:t xml:space="preserve">функции основных врачей-специалистов; основной состав домашней аптечки: дезинфицирующие и перевязочные средства, термометр, горчичники, пипетки, пинцет и др., </w:t>
      </w:r>
      <w:r>
        <w:rPr>
          <w:color w:val="000000"/>
        </w:rPr>
        <w:t>------</w:t>
      </w:r>
      <w:r w:rsidRPr="00C150AE">
        <w:rPr>
          <w:color w:val="000000"/>
        </w:rPr>
        <w:t>инструкции к применению лекарственных средств, составляющих домашнюю аптечку; о возможном вреде самолечения.</w:t>
      </w:r>
    </w:p>
    <w:p w:rsidR="00DD6C93" w:rsidRPr="00526519" w:rsidRDefault="00DD6C93" w:rsidP="00DD6C93">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DD6C93" w:rsidRPr="00C150AE" w:rsidRDefault="00DD6C93" w:rsidP="00DD6C93">
      <w:pPr>
        <w:pStyle w:val="a6"/>
        <w:numPr>
          <w:ilvl w:val="0"/>
          <w:numId w:val="39"/>
        </w:numPr>
        <w:shd w:val="clear" w:color="auto" w:fill="FFFFFF"/>
        <w:spacing w:before="0" w:beforeAutospacing="0" w:after="0" w:afterAutospacing="0"/>
        <w:rPr>
          <w:color w:val="000000"/>
        </w:rPr>
      </w:pPr>
      <w:r w:rsidRPr="00C150AE">
        <w:rPr>
          <w:color w:val="000000"/>
        </w:rPr>
        <w:t>записаться на прием к врачу; вызвать врача на дом;</w:t>
      </w:r>
      <w:r w:rsidRPr="00C150AE">
        <w:rPr>
          <w:rStyle w:val="apple-converted-space"/>
          <w:color w:val="000000"/>
        </w:rPr>
        <w:t> </w:t>
      </w:r>
      <w:r w:rsidRPr="00C150AE">
        <w:rPr>
          <w:color w:val="000000"/>
        </w:rPr>
        <w:t>в экстренных случаях врачей «скорой</w:t>
      </w:r>
      <w:r w:rsidRPr="00C150AE">
        <w:rPr>
          <w:rStyle w:val="apple-converted-space"/>
          <w:color w:val="000000"/>
        </w:rPr>
        <w:t> </w:t>
      </w:r>
      <w:proofErr w:type="spellStart"/>
      <w:r w:rsidRPr="00C150AE">
        <w:rPr>
          <w:color w:val="000000"/>
        </w:rPr>
        <w:t>помощи»</w:t>
      </w:r>
      <w:proofErr w:type="gramStart"/>
      <w:r w:rsidRPr="00C150AE">
        <w:rPr>
          <w:color w:val="000000"/>
        </w:rPr>
        <w:t>;п</w:t>
      </w:r>
      <w:proofErr w:type="gramEnd"/>
      <w:r w:rsidRPr="00C150AE">
        <w:rPr>
          <w:color w:val="000000"/>
        </w:rPr>
        <w:t>риобрести</w:t>
      </w:r>
      <w:proofErr w:type="spellEnd"/>
      <w:r w:rsidRPr="00C150AE">
        <w:rPr>
          <w:color w:val="000000"/>
        </w:rPr>
        <w:t xml:space="preserve"> лекарство в аптеке.</w:t>
      </w:r>
    </w:p>
    <w:p w:rsidR="00DD6C93" w:rsidRPr="00C150AE" w:rsidRDefault="00DD6C93" w:rsidP="00DD6C93">
      <w:pPr>
        <w:pStyle w:val="a6"/>
        <w:shd w:val="clear" w:color="auto" w:fill="FFFFFF"/>
        <w:spacing w:before="0" w:beforeAutospacing="0" w:after="0" w:afterAutospacing="0"/>
        <w:rPr>
          <w:color w:val="000000"/>
        </w:rPr>
      </w:pPr>
    </w:p>
    <w:p w:rsidR="00DD6C93" w:rsidRPr="00097528" w:rsidRDefault="00DD6C93" w:rsidP="00DD6C93">
      <w:pPr>
        <w:pStyle w:val="a6"/>
        <w:shd w:val="clear" w:color="auto" w:fill="FFFFFF"/>
        <w:spacing w:before="0" w:beforeAutospacing="0" w:after="0" w:afterAutospacing="0"/>
        <w:rPr>
          <w:color w:val="000000"/>
        </w:rPr>
      </w:pPr>
      <w:r w:rsidRPr="00097528">
        <w:rPr>
          <w:b/>
          <w:bCs/>
          <w:iCs/>
          <w:color w:val="000000"/>
        </w:rPr>
        <w:t>Учреждения, организации и предприятия</w:t>
      </w:r>
    </w:p>
    <w:p w:rsidR="00DD6C93" w:rsidRPr="00526519" w:rsidRDefault="00DD6C93" w:rsidP="00DD6C93">
      <w:pPr>
        <w:pStyle w:val="a6"/>
        <w:shd w:val="clear" w:color="auto" w:fill="FFFFFF"/>
        <w:spacing w:before="0" w:beforeAutospacing="0" w:after="0" w:afterAutospacing="0"/>
        <w:rPr>
          <w:color w:val="000000"/>
          <w:sz w:val="22"/>
          <w:szCs w:val="22"/>
          <w:u w:val="single"/>
        </w:rPr>
      </w:pPr>
      <w:r w:rsidRPr="00526519">
        <w:rPr>
          <w:b/>
          <w:bCs/>
          <w:i/>
          <w:iCs/>
          <w:color w:val="000000"/>
          <w:sz w:val="22"/>
          <w:szCs w:val="22"/>
          <w:u w:val="single"/>
        </w:rPr>
        <w:t>Обучающиеся должны знать:</w:t>
      </w:r>
    </w:p>
    <w:p w:rsidR="00DD6C93" w:rsidRPr="00C150AE" w:rsidRDefault="00DD6C93" w:rsidP="00DD6C93">
      <w:pPr>
        <w:pStyle w:val="a6"/>
        <w:numPr>
          <w:ilvl w:val="0"/>
          <w:numId w:val="17"/>
        </w:numPr>
        <w:shd w:val="clear" w:color="auto" w:fill="FFFFFF"/>
        <w:spacing w:before="0" w:beforeAutospacing="0" w:after="0" w:afterAutospacing="0"/>
        <w:rPr>
          <w:color w:val="000000"/>
        </w:rPr>
      </w:pPr>
      <w:r w:rsidRPr="00C150AE">
        <w:rPr>
          <w:color w:val="000000"/>
        </w:rPr>
        <w:t xml:space="preserve">виды детских учреждений и назначение; адрес дома детского </w:t>
      </w:r>
      <w:proofErr w:type="spellStart"/>
      <w:r w:rsidRPr="00C150AE">
        <w:rPr>
          <w:color w:val="000000"/>
        </w:rPr>
        <w:t>творчества</w:t>
      </w:r>
      <w:proofErr w:type="gramStart"/>
      <w:r w:rsidRPr="00C150AE">
        <w:rPr>
          <w:color w:val="000000"/>
        </w:rPr>
        <w:t>;к</w:t>
      </w:r>
      <w:proofErr w:type="gramEnd"/>
      <w:r w:rsidRPr="00C150AE">
        <w:rPr>
          <w:color w:val="000000"/>
        </w:rPr>
        <w:t>акие</w:t>
      </w:r>
      <w:proofErr w:type="spellEnd"/>
      <w:r w:rsidRPr="00C150AE">
        <w:rPr>
          <w:color w:val="000000"/>
        </w:rPr>
        <w:t xml:space="preserve"> кружки, секции имеются в ДДТ</w:t>
      </w:r>
      <w:r w:rsidRPr="00C150AE">
        <w:rPr>
          <w:rStyle w:val="apple-converted-space"/>
          <w:color w:val="000000"/>
        </w:rPr>
        <w:t> </w:t>
      </w:r>
      <w:r w:rsidRPr="00C150AE">
        <w:rPr>
          <w:color w:val="000000"/>
        </w:rPr>
        <w:t>и чем в них занимаются дети.</w:t>
      </w:r>
    </w:p>
    <w:p w:rsidR="00DD6C93" w:rsidRPr="00526519" w:rsidRDefault="00DD6C93" w:rsidP="00DD6C93">
      <w:pPr>
        <w:shd w:val="clear" w:color="auto" w:fill="FFFFFF"/>
        <w:tabs>
          <w:tab w:val="left" w:pos="246"/>
        </w:tabs>
        <w:spacing w:after="0" w:line="240" w:lineRule="auto"/>
        <w:rPr>
          <w:rFonts w:eastAsia="Times New Roman" w:cs="Times New Roman"/>
          <w:b/>
          <w:bCs/>
          <w:color w:val="000000"/>
          <w:spacing w:val="-1"/>
          <w:sz w:val="22"/>
          <w:u w:val="single"/>
          <w:lang w:eastAsia="ru-RU"/>
        </w:rPr>
      </w:pPr>
      <w:r w:rsidRPr="00526519">
        <w:rPr>
          <w:rFonts w:eastAsia="Times New Roman" w:cs="Times New Roman"/>
          <w:b/>
          <w:bCs/>
          <w:i/>
          <w:iCs/>
          <w:color w:val="000000"/>
          <w:spacing w:val="-1"/>
          <w:sz w:val="22"/>
          <w:u w:val="single"/>
          <w:lang w:eastAsia="ru-RU"/>
        </w:rPr>
        <w:t xml:space="preserve">Обучающиеся должны </w:t>
      </w:r>
      <w:r w:rsidRPr="00526519">
        <w:rPr>
          <w:rFonts w:eastAsia="Times New Roman" w:cs="Times New Roman"/>
          <w:b/>
          <w:bCs/>
          <w:color w:val="000000"/>
          <w:spacing w:val="-1"/>
          <w:sz w:val="22"/>
          <w:u w:val="single"/>
          <w:lang w:eastAsia="ru-RU"/>
        </w:rPr>
        <w:t>уметь:</w:t>
      </w:r>
    </w:p>
    <w:p w:rsidR="00DD6C93" w:rsidRPr="00C150AE" w:rsidRDefault="00DD6C93" w:rsidP="00DD6C93">
      <w:pPr>
        <w:pStyle w:val="a6"/>
        <w:numPr>
          <w:ilvl w:val="0"/>
          <w:numId w:val="18"/>
        </w:numPr>
        <w:shd w:val="clear" w:color="auto" w:fill="FFFFFF"/>
        <w:spacing w:before="0" w:beforeAutospacing="0" w:after="0" w:afterAutospacing="0"/>
        <w:rPr>
          <w:color w:val="000000"/>
        </w:rPr>
      </w:pPr>
      <w:r w:rsidRPr="00C150AE">
        <w:rPr>
          <w:color w:val="000000"/>
        </w:rPr>
        <w:lastRenderedPageBreak/>
        <w:t>обращаться к работникам ДДТ; правильно вести себя на занятиях, в</w:t>
      </w:r>
      <w:r w:rsidRPr="00C150AE">
        <w:rPr>
          <w:color w:val="000000"/>
        </w:rPr>
        <w:br/>
        <w:t>игротеке, в читальном зале;</w:t>
      </w:r>
      <w:r w:rsidRPr="00C150AE">
        <w:rPr>
          <w:rStyle w:val="apple-converted-space"/>
          <w:color w:val="000000"/>
        </w:rPr>
        <w:t> </w:t>
      </w:r>
      <w:r w:rsidRPr="00C150AE">
        <w:rPr>
          <w:color w:val="000000"/>
        </w:rPr>
        <w:t>соблюдать правила поведения в школе и других общественных местах.</w:t>
      </w:r>
    </w:p>
    <w:p w:rsidR="00DD6C93" w:rsidRDefault="00DD6C93" w:rsidP="00DD6C93">
      <w:pPr>
        <w:spacing w:after="0" w:line="240" w:lineRule="auto"/>
        <w:jc w:val="center"/>
        <w:rPr>
          <w:b/>
        </w:rPr>
      </w:pPr>
    </w:p>
    <w:p w:rsidR="00DD6C93" w:rsidRDefault="00DD6C93" w:rsidP="00DD6C93">
      <w:pPr>
        <w:spacing w:line="240" w:lineRule="auto"/>
        <w:rPr>
          <w:b/>
        </w:rPr>
      </w:pPr>
    </w:p>
    <w:p w:rsidR="00DD6C93" w:rsidRPr="00526519" w:rsidRDefault="00DD6C93" w:rsidP="00DD6C93">
      <w:pPr>
        <w:pStyle w:val="a4"/>
        <w:spacing w:after="0" w:line="240" w:lineRule="auto"/>
        <w:ind w:left="0"/>
        <w:jc w:val="center"/>
        <w:rPr>
          <w:b/>
          <w:sz w:val="24"/>
          <w:szCs w:val="24"/>
        </w:rPr>
      </w:pPr>
      <w:r w:rsidRPr="00526519">
        <w:rPr>
          <w:b/>
          <w:sz w:val="24"/>
          <w:szCs w:val="24"/>
        </w:rPr>
        <w:t>Литература</w:t>
      </w:r>
    </w:p>
    <w:p w:rsidR="00DD6C93" w:rsidRPr="00A66A2E" w:rsidRDefault="00DD6C93" w:rsidP="00DD6C93">
      <w:pPr>
        <w:pStyle w:val="a4"/>
        <w:spacing w:after="0" w:line="240" w:lineRule="auto"/>
        <w:ind w:left="0"/>
        <w:jc w:val="both"/>
        <w:rPr>
          <w:sz w:val="24"/>
          <w:szCs w:val="24"/>
        </w:rPr>
      </w:pPr>
      <w:r w:rsidRPr="00A66A2E">
        <w:rPr>
          <w:sz w:val="24"/>
          <w:szCs w:val="24"/>
        </w:rPr>
        <w:t>1. Программы для 5-9 классов специальных (коррекционных) учреждений VIII вида</w:t>
      </w:r>
      <w:proofErr w:type="gramStart"/>
      <w:r w:rsidRPr="00A66A2E">
        <w:rPr>
          <w:sz w:val="24"/>
          <w:szCs w:val="24"/>
        </w:rPr>
        <w:t xml:space="preserve"> П</w:t>
      </w:r>
      <w:proofErr w:type="gramEnd"/>
      <w:r w:rsidRPr="00A66A2E">
        <w:rPr>
          <w:sz w:val="24"/>
          <w:szCs w:val="24"/>
        </w:rPr>
        <w:t xml:space="preserve">од ред. </w:t>
      </w:r>
      <w:proofErr w:type="spellStart"/>
      <w:r w:rsidRPr="00A66A2E">
        <w:rPr>
          <w:sz w:val="24"/>
          <w:szCs w:val="24"/>
        </w:rPr>
        <w:t>В.В.Воронковой</w:t>
      </w:r>
      <w:proofErr w:type="spellEnd"/>
      <w:r w:rsidRPr="00A66A2E">
        <w:rPr>
          <w:sz w:val="24"/>
          <w:szCs w:val="24"/>
        </w:rPr>
        <w:t xml:space="preserve">. – М.: </w:t>
      </w:r>
      <w:proofErr w:type="spellStart"/>
      <w:r w:rsidRPr="00A66A2E">
        <w:rPr>
          <w:sz w:val="24"/>
          <w:szCs w:val="24"/>
        </w:rPr>
        <w:t>Гуманит</w:t>
      </w:r>
      <w:proofErr w:type="spellEnd"/>
      <w:r w:rsidRPr="00A66A2E">
        <w:rPr>
          <w:sz w:val="24"/>
          <w:szCs w:val="24"/>
        </w:rPr>
        <w:t xml:space="preserve">. Изд. Центр ВЛАДОС, 2000 г. </w:t>
      </w:r>
    </w:p>
    <w:p w:rsidR="00DD6C93" w:rsidRPr="00A66A2E" w:rsidRDefault="00DD6C93" w:rsidP="00DD6C93">
      <w:pPr>
        <w:pStyle w:val="a4"/>
        <w:spacing w:after="0" w:line="240" w:lineRule="auto"/>
        <w:ind w:left="0"/>
        <w:jc w:val="both"/>
        <w:rPr>
          <w:sz w:val="24"/>
          <w:szCs w:val="24"/>
        </w:rPr>
      </w:pPr>
      <w:r w:rsidRPr="00A66A2E">
        <w:rPr>
          <w:sz w:val="24"/>
          <w:szCs w:val="24"/>
        </w:rPr>
        <w:t xml:space="preserve">2. Воронкова В.В. Социально-бытовая ориентировка учащихся 5-9 классов в специальной (коррекционной) общеобразовательной школе VIII вида Пособие для учителя / В.В. Воронкова, С.А. Казакова. – М.: </w:t>
      </w:r>
      <w:proofErr w:type="spellStart"/>
      <w:r w:rsidRPr="00A66A2E">
        <w:rPr>
          <w:sz w:val="24"/>
          <w:szCs w:val="24"/>
        </w:rPr>
        <w:t>Гуманитар</w:t>
      </w:r>
      <w:proofErr w:type="spellEnd"/>
      <w:r w:rsidRPr="00A66A2E">
        <w:rPr>
          <w:sz w:val="24"/>
          <w:szCs w:val="24"/>
        </w:rPr>
        <w:t>. изд. центр ВЛАДОС, 2006 г.</w:t>
      </w:r>
    </w:p>
    <w:p w:rsidR="00DD6C93" w:rsidRPr="00A66A2E" w:rsidRDefault="00DD6C93" w:rsidP="00DD6C93">
      <w:pPr>
        <w:pStyle w:val="a4"/>
        <w:spacing w:after="0" w:line="240" w:lineRule="auto"/>
        <w:ind w:left="0"/>
        <w:jc w:val="both"/>
        <w:rPr>
          <w:sz w:val="24"/>
          <w:szCs w:val="24"/>
        </w:rPr>
      </w:pPr>
      <w:r w:rsidRPr="00A66A2E">
        <w:rPr>
          <w:sz w:val="24"/>
          <w:szCs w:val="24"/>
        </w:rPr>
        <w:t xml:space="preserve"> 3. Девяткова Т.А., </w:t>
      </w:r>
      <w:proofErr w:type="spellStart"/>
      <w:r w:rsidRPr="00A66A2E">
        <w:rPr>
          <w:sz w:val="24"/>
          <w:szCs w:val="24"/>
        </w:rPr>
        <w:t>Кочетова</w:t>
      </w:r>
      <w:proofErr w:type="spellEnd"/>
      <w:r w:rsidRPr="00A66A2E">
        <w:rPr>
          <w:sz w:val="24"/>
          <w:szCs w:val="24"/>
        </w:rPr>
        <w:t xml:space="preserve"> Л.Л., </w:t>
      </w:r>
      <w:proofErr w:type="spellStart"/>
      <w:r w:rsidRPr="00A66A2E">
        <w:rPr>
          <w:sz w:val="24"/>
          <w:szCs w:val="24"/>
        </w:rPr>
        <w:t>Петрикова</w:t>
      </w:r>
      <w:proofErr w:type="spellEnd"/>
      <w:r w:rsidRPr="00A66A2E">
        <w:rPr>
          <w:sz w:val="24"/>
          <w:szCs w:val="24"/>
        </w:rPr>
        <w:t xml:space="preserve"> А.Г., Платонова Н.М., Щербакова А.М. Социально-бытовая ориентировка </w:t>
      </w:r>
      <w:proofErr w:type="gramStart"/>
      <w:r w:rsidRPr="00A66A2E">
        <w:rPr>
          <w:sz w:val="24"/>
          <w:szCs w:val="24"/>
        </w:rPr>
        <w:t>в</w:t>
      </w:r>
      <w:proofErr w:type="gramEnd"/>
      <w:r w:rsidRPr="00A66A2E">
        <w:rPr>
          <w:sz w:val="24"/>
          <w:szCs w:val="24"/>
        </w:rPr>
        <w:t xml:space="preserve"> </w:t>
      </w:r>
      <w:proofErr w:type="gramStart"/>
      <w:r w:rsidRPr="00A66A2E">
        <w:rPr>
          <w:sz w:val="24"/>
          <w:szCs w:val="24"/>
        </w:rPr>
        <w:t>специальных</w:t>
      </w:r>
      <w:proofErr w:type="gramEnd"/>
      <w:r w:rsidRPr="00A66A2E">
        <w:rPr>
          <w:sz w:val="24"/>
          <w:szCs w:val="24"/>
        </w:rPr>
        <w:t xml:space="preserve"> (коррекционных) общеобразовательных учреждений VIII вида Пособие для учителя / Под ред. А.М. Щербаковой. – М.: </w:t>
      </w:r>
      <w:proofErr w:type="spellStart"/>
      <w:r w:rsidRPr="00A66A2E">
        <w:rPr>
          <w:sz w:val="24"/>
          <w:szCs w:val="24"/>
        </w:rPr>
        <w:t>Гуманит</w:t>
      </w:r>
      <w:proofErr w:type="spellEnd"/>
      <w:r w:rsidRPr="00A66A2E">
        <w:rPr>
          <w:sz w:val="24"/>
          <w:szCs w:val="24"/>
        </w:rPr>
        <w:t xml:space="preserve">. Изд. Центр ВЛАДОС, 2003 г. </w:t>
      </w:r>
    </w:p>
    <w:p w:rsidR="00DD6C93" w:rsidRPr="00A66A2E" w:rsidRDefault="00DD6C93" w:rsidP="00DD6C93">
      <w:pPr>
        <w:pStyle w:val="a4"/>
        <w:spacing w:after="0" w:line="240" w:lineRule="auto"/>
        <w:ind w:left="0"/>
        <w:jc w:val="both"/>
        <w:rPr>
          <w:sz w:val="24"/>
          <w:szCs w:val="24"/>
        </w:rPr>
      </w:pPr>
      <w:r w:rsidRPr="00A66A2E">
        <w:rPr>
          <w:sz w:val="24"/>
          <w:szCs w:val="24"/>
        </w:rPr>
        <w:t>4. Технология . Учебник для учащихся 5 класса общеобразовательной школы</w:t>
      </w:r>
      <w:proofErr w:type="gramStart"/>
      <w:r w:rsidRPr="00A66A2E">
        <w:rPr>
          <w:sz w:val="24"/>
          <w:szCs w:val="24"/>
        </w:rPr>
        <w:t xml:space="preserve"> / П</w:t>
      </w:r>
      <w:proofErr w:type="gramEnd"/>
      <w:r w:rsidRPr="00A66A2E">
        <w:rPr>
          <w:sz w:val="24"/>
          <w:szCs w:val="24"/>
        </w:rPr>
        <w:t>од ред. В.Д. Симоненко – М.:</w:t>
      </w:r>
      <w:proofErr w:type="spellStart"/>
      <w:r w:rsidRPr="00A66A2E">
        <w:rPr>
          <w:sz w:val="24"/>
          <w:szCs w:val="24"/>
        </w:rPr>
        <w:t>Вентана-Графф</w:t>
      </w:r>
      <w:proofErr w:type="spellEnd"/>
      <w:r w:rsidRPr="00A66A2E">
        <w:rPr>
          <w:sz w:val="24"/>
          <w:szCs w:val="24"/>
        </w:rPr>
        <w:t xml:space="preserve">, 2001г. </w:t>
      </w:r>
    </w:p>
    <w:p w:rsidR="00DD6C93" w:rsidRPr="00A66A2E" w:rsidRDefault="00DD6C93" w:rsidP="00DD6C93">
      <w:pPr>
        <w:pStyle w:val="a4"/>
        <w:spacing w:after="0" w:line="240" w:lineRule="auto"/>
        <w:ind w:left="0"/>
        <w:jc w:val="both"/>
        <w:rPr>
          <w:sz w:val="24"/>
          <w:szCs w:val="24"/>
        </w:rPr>
      </w:pPr>
      <w:r w:rsidRPr="00A66A2E">
        <w:rPr>
          <w:sz w:val="24"/>
          <w:szCs w:val="24"/>
        </w:rPr>
        <w:t>5. Технология. Учебник для учащихся 6 класса общеобразовательной школы</w:t>
      </w:r>
      <w:proofErr w:type="gramStart"/>
      <w:r w:rsidRPr="00A66A2E">
        <w:rPr>
          <w:sz w:val="24"/>
          <w:szCs w:val="24"/>
        </w:rPr>
        <w:t xml:space="preserve"> / П</w:t>
      </w:r>
      <w:proofErr w:type="gramEnd"/>
      <w:r w:rsidRPr="00A66A2E">
        <w:rPr>
          <w:sz w:val="24"/>
          <w:szCs w:val="24"/>
        </w:rPr>
        <w:t>од ред. В.Д. Симоненко – М.:</w:t>
      </w:r>
      <w:proofErr w:type="spellStart"/>
      <w:r w:rsidRPr="00A66A2E">
        <w:rPr>
          <w:sz w:val="24"/>
          <w:szCs w:val="24"/>
        </w:rPr>
        <w:t>Вентана-Графф</w:t>
      </w:r>
      <w:proofErr w:type="spellEnd"/>
      <w:r w:rsidRPr="00A66A2E">
        <w:rPr>
          <w:sz w:val="24"/>
          <w:szCs w:val="24"/>
        </w:rPr>
        <w:t>, 2001 г.</w:t>
      </w:r>
    </w:p>
    <w:p w:rsidR="00DD6C93" w:rsidRPr="00A66A2E" w:rsidRDefault="00DD6C93" w:rsidP="00DD6C93">
      <w:pPr>
        <w:pStyle w:val="a4"/>
        <w:spacing w:after="0" w:line="240" w:lineRule="auto"/>
        <w:ind w:left="0"/>
        <w:jc w:val="both"/>
        <w:rPr>
          <w:sz w:val="24"/>
          <w:szCs w:val="24"/>
        </w:rPr>
      </w:pPr>
      <w:r w:rsidRPr="00A66A2E">
        <w:rPr>
          <w:sz w:val="24"/>
          <w:szCs w:val="24"/>
        </w:rPr>
        <w:t xml:space="preserve"> 6. Технология. Учебник для учащихся 7 класса общеобразовательной школы</w:t>
      </w:r>
      <w:proofErr w:type="gramStart"/>
      <w:r w:rsidRPr="00A66A2E">
        <w:rPr>
          <w:sz w:val="24"/>
          <w:szCs w:val="24"/>
        </w:rPr>
        <w:t xml:space="preserve"> / П</w:t>
      </w:r>
      <w:proofErr w:type="gramEnd"/>
      <w:r w:rsidRPr="00A66A2E">
        <w:rPr>
          <w:sz w:val="24"/>
          <w:szCs w:val="24"/>
        </w:rPr>
        <w:t>од ред. В.Д. Симоненко – М.:</w:t>
      </w:r>
      <w:proofErr w:type="spellStart"/>
      <w:r w:rsidRPr="00A66A2E">
        <w:rPr>
          <w:sz w:val="24"/>
          <w:szCs w:val="24"/>
        </w:rPr>
        <w:t>Вентана-Графф</w:t>
      </w:r>
      <w:proofErr w:type="spellEnd"/>
      <w:r w:rsidRPr="00A66A2E">
        <w:rPr>
          <w:sz w:val="24"/>
          <w:szCs w:val="24"/>
        </w:rPr>
        <w:t>, 2001 г.</w:t>
      </w:r>
    </w:p>
    <w:p w:rsidR="00DD6C93" w:rsidRPr="00A66A2E" w:rsidRDefault="00DD6C93" w:rsidP="00DD6C93">
      <w:pPr>
        <w:pStyle w:val="a4"/>
        <w:spacing w:after="0" w:line="240" w:lineRule="auto"/>
        <w:ind w:left="0"/>
        <w:jc w:val="both"/>
        <w:rPr>
          <w:sz w:val="24"/>
          <w:szCs w:val="24"/>
        </w:rPr>
      </w:pPr>
      <w:r w:rsidRPr="00A66A2E">
        <w:rPr>
          <w:sz w:val="24"/>
          <w:szCs w:val="24"/>
        </w:rPr>
        <w:t xml:space="preserve">7. Ермакова В.И., Основы кулинарии. Учебное пособие для учащихся 8-11 </w:t>
      </w:r>
      <w:proofErr w:type="spellStart"/>
      <w:r w:rsidRPr="00A66A2E">
        <w:rPr>
          <w:sz w:val="24"/>
          <w:szCs w:val="24"/>
        </w:rPr>
        <w:t>кл</w:t>
      </w:r>
      <w:proofErr w:type="spellEnd"/>
      <w:r w:rsidRPr="00A66A2E">
        <w:rPr>
          <w:sz w:val="24"/>
          <w:szCs w:val="24"/>
        </w:rPr>
        <w:t>. средней школы / В.И. Ермакова – М.: Просвещение, 1993 г.</w:t>
      </w:r>
    </w:p>
    <w:p w:rsidR="00DD6C93" w:rsidRPr="00A66A2E" w:rsidRDefault="00DD6C93" w:rsidP="00DD6C93">
      <w:pPr>
        <w:pStyle w:val="a4"/>
        <w:spacing w:after="0" w:line="240" w:lineRule="auto"/>
        <w:ind w:left="0"/>
        <w:jc w:val="both"/>
        <w:rPr>
          <w:sz w:val="24"/>
          <w:szCs w:val="24"/>
        </w:rPr>
      </w:pPr>
      <w:r w:rsidRPr="00A66A2E">
        <w:rPr>
          <w:sz w:val="24"/>
          <w:szCs w:val="24"/>
        </w:rPr>
        <w:t xml:space="preserve"> 8. </w:t>
      </w:r>
      <w:proofErr w:type="spellStart"/>
      <w:r w:rsidRPr="00A66A2E">
        <w:rPr>
          <w:sz w:val="24"/>
          <w:szCs w:val="24"/>
        </w:rPr>
        <w:t>Лабзина</w:t>
      </w:r>
      <w:proofErr w:type="spellEnd"/>
      <w:r w:rsidRPr="00A66A2E">
        <w:rPr>
          <w:sz w:val="24"/>
          <w:szCs w:val="24"/>
        </w:rPr>
        <w:t xml:space="preserve"> А.Я. Дидактический материал по обслуживающему труду 4 </w:t>
      </w:r>
      <w:proofErr w:type="spellStart"/>
      <w:r w:rsidRPr="00A66A2E">
        <w:rPr>
          <w:sz w:val="24"/>
          <w:szCs w:val="24"/>
        </w:rPr>
        <w:t>кл</w:t>
      </w:r>
      <w:proofErr w:type="spellEnd"/>
      <w:r w:rsidRPr="00A66A2E">
        <w:rPr>
          <w:sz w:val="24"/>
          <w:szCs w:val="24"/>
        </w:rPr>
        <w:t xml:space="preserve">. Пособие для учителя / А.Я. </w:t>
      </w:r>
      <w:proofErr w:type="spellStart"/>
      <w:r w:rsidRPr="00A66A2E">
        <w:rPr>
          <w:sz w:val="24"/>
          <w:szCs w:val="24"/>
        </w:rPr>
        <w:t>Лабзина</w:t>
      </w:r>
      <w:proofErr w:type="spellEnd"/>
      <w:r w:rsidRPr="00A66A2E">
        <w:rPr>
          <w:sz w:val="24"/>
          <w:szCs w:val="24"/>
        </w:rPr>
        <w:t>, Е.В. Васильченко, Н.В. Савельева. – М.: Просвещение, 1983 г.</w:t>
      </w:r>
    </w:p>
    <w:p w:rsidR="00DD6C93" w:rsidRDefault="00DD6C93" w:rsidP="00DD6C93">
      <w:pPr>
        <w:pStyle w:val="a4"/>
        <w:spacing w:after="0" w:line="240" w:lineRule="auto"/>
        <w:ind w:left="0"/>
        <w:jc w:val="both"/>
        <w:rPr>
          <w:b/>
        </w:rPr>
      </w:pPr>
      <w:r w:rsidRPr="00A66A2E">
        <w:rPr>
          <w:sz w:val="24"/>
          <w:szCs w:val="24"/>
        </w:rPr>
        <w:t>9. Старикова Е.В. Дидактический материал по трудовому обучению</w:t>
      </w:r>
      <w:r w:rsidR="00F26F64">
        <w:rPr>
          <w:sz w:val="24"/>
          <w:szCs w:val="24"/>
        </w:rPr>
        <w:t xml:space="preserve">. </w:t>
      </w:r>
      <w:proofErr w:type="gramStart"/>
      <w:r w:rsidRPr="00A66A2E">
        <w:rPr>
          <w:sz w:val="24"/>
          <w:szCs w:val="24"/>
        </w:rPr>
        <w:t>:К</w:t>
      </w:r>
      <w:proofErr w:type="gramEnd"/>
      <w:r w:rsidRPr="00A66A2E">
        <w:rPr>
          <w:sz w:val="24"/>
          <w:szCs w:val="24"/>
        </w:rPr>
        <w:t xml:space="preserve">улинарные работы, обработка ткани: 5 </w:t>
      </w:r>
      <w:proofErr w:type="spellStart"/>
      <w:r w:rsidRPr="00A66A2E">
        <w:rPr>
          <w:sz w:val="24"/>
          <w:szCs w:val="24"/>
        </w:rPr>
        <w:t>кл</w:t>
      </w:r>
      <w:proofErr w:type="spellEnd"/>
      <w:r w:rsidRPr="00A66A2E">
        <w:rPr>
          <w:sz w:val="24"/>
          <w:szCs w:val="24"/>
        </w:rPr>
        <w:t>. Книга для учителя / Е.В. Старикова. – М.: Просвещение, 1996 г.</w:t>
      </w:r>
    </w:p>
    <w:p w:rsidR="00E460B3" w:rsidRPr="006F2659" w:rsidRDefault="00E460B3" w:rsidP="00E460B3">
      <w:pPr>
        <w:spacing w:after="0" w:line="240" w:lineRule="auto"/>
        <w:jc w:val="both"/>
        <w:rPr>
          <w:rFonts w:eastAsia="Times New Roman" w:cs="Times New Roman"/>
          <w:sz w:val="24"/>
          <w:szCs w:val="24"/>
          <w:lang w:eastAsia="ru-RU"/>
        </w:rPr>
      </w:pPr>
    </w:p>
    <w:p w:rsidR="00E460B3" w:rsidRPr="006A7562" w:rsidRDefault="00E460B3" w:rsidP="00E460B3">
      <w:pPr>
        <w:spacing w:after="0" w:line="240" w:lineRule="auto"/>
        <w:jc w:val="both"/>
        <w:rPr>
          <w:rFonts w:eastAsia="Times New Roman" w:cs="Times New Roman"/>
          <w:b/>
          <w:color w:val="000000"/>
          <w:spacing w:val="2"/>
          <w:sz w:val="24"/>
          <w:szCs w:val="24"/>
          <w:lang w:eastAsia="ru-RU"/>
        </w:rPr>
      </w:pPr>
      <w:r>
        <w:rPr>
          <w:rFonts w:eastAsia="Times New Roman" w:cs="Times New Roman"/>
          <w:b/>
          <w:color w:val="000000"/>
          <w:spacing w:val="2"/>
          <w:sz w:val="24"/>
          <w:szCs w:val="24"/>
          <w:lang w:eastAsia="ru-RU"/>
        </w:rPr>
        <w:t xml:space="preserve">Материально-техническое </w:t>
      </w:r>
      <w:r w:rsidRPr="006A7562">
        <w:rPr>
          <w:rFonts w:eastAsia="Times New Roman" w:cs="Times New Roman"/>
          <w:b/>
          <w:color w:val="000000"/>
          <w:spacing w:val="2"/>
          <w:sz w:val="24"/>
          <w:szCs w:val="24"/>
          <w:lang w:eastAsia="ru-RU"/>
        </w:rPr>
        <w:t xml:space="preserve"> обеспечение:</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библиотека;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xml:space="preserve">- </w:t>
      </w:r>
      <w:r>
        <w:rPr>
          <w:rFonts w:eastAsia="Times New Roman" w:cs="Times New Roman"/>
          <w:color w:val="000000"/>
          <w:spacing w:val="2"/>
          <w:sz w:val="24"/>
          <w:szCs w:val="24"/>
          <w:lang w:eastAsia="ru-RU"/>
        </w:rPr>
        <w:t>таблицы;</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фильмотека;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xml:space="preserve">- </w:t>
      </w:r>
      <w:proofErr w:type="spellStart"/>
      <w:r w:rsidRPr="006A7562">
        <w:rPr>
          <w:rFonts w:eastAsia="Times New Roman" w:cs="Times New Roman"/>
          <w:color w:val="000000"/>
          <w:spacing w:val="2"/>
          <w:sz w:val="24"/>
          <w:szCs w:val="24"/>
          <w:lang w:eastAsia="ru-RU"/>
        </w:rPr>
        <w:t>медиатека</w:t>
      </w:r>
      <w:proofErr w:type="spellEnd"/>
      <w:r w:rsidRPr="006A7562">
        <w:rPr>
          <w:rFonts w:eastAsia="Times New Roman" w:cs="Times New Roman"/>
          <w:color w:val="000000"/>
          <w:spacing w:val="2"/>
          <w:sz w:val="24"/>
          <w:szCs w:val="24"/>
          <w:lang w:eastAsia="ru-RU"/>
        </w:rPr>
        <w:t>;</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демонстрационные пособия и материалы;</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диагностические материалы, тесты, карточки;</w:t>
      </w:r>
    </w:p>
    <w:p w:rsidR="00E460B3"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«Интернет» - ресурсы</w:t>
      </w:r>
      <w:r>
        <w:rPr>
          <w:rFonts w:eastAsia="Times New Roman" w:cs="Times New Roman"/>
          <w:color w:val="000000"/>
          <w:spacing w:val="2"/>
          <w:sz w:val="24"/>
          <w:szCs w:val="24"/>
          <w:lang w:eastAsia="ru-RU"/>
        </w:rPr>
        <w:t>;</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п</w:t>
      </w:r>
      <w:r w:rsidRPr="006A7562">
        <w:rPr>
          <w:rFonts w:eastAsia="Times New Roman" w:cs="Times New Roman"/>
          <w:color w:val="000000"/>
          <w:spacing w:val="2"/>
          <w:sz w:val="24"/>
          <w:szCs w:val="24"/>
          <w:lang w:eastAsia="ru-RU"/>
        </w:rPr>
        <w:t>осуда.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ч</w:t>
      </w:r>
      <w:r w:rsidRPr="006A7562">
        <w:rPr>
          <w:rFonts w:eastAsia="Times New Roman" w:cs="Times New Roman"/>
          <w:color w:val="000000"/>
          <w:spacing w:val="2"/>
          <w:sz w:val="24"/>
          <w:szCs w:val="24"/>
          <w:lang w:eastAsia="ru-RU"/>
        </w:rPr>
        <w:t>айник электрический.</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т</w:t>
      </w:r>
      <w:r w:rsidRPr="006A7562">
        <w:rPr>
          <w:rFonts w:eastAsia="Times New Roman" w:cs="Times New Roman"/>
          <w:color w:val="000000"/>
          <w:spacing w:val="2"/>
          <w:sz w:val="24"/>
          <w:szCs w:val="24"/>
          <w:lang w:eastAsia="ru-RU"/>
        </w:rPr>
        <w:t>остер.</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м</w:t>
      </w:r>
      <w:r w:rsidRPr="006A7562">
        <w:rPr>
          <w:rFonts w:eastAsia="Times New Roman" w:cs="Times New Roman"/>
          <w:color w:val="000000"/>
          <w:spacing w:val="2"/>
          <w:sz w:val="24"/>
          <w:szCs w:val="24"/>
          <w:lang w:eastAsia="ru-RU"/>
        </w:rPr>
        <w:t>икроволновая печь.</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д</w:t>
      </w:r>
      <w:r w:rsidRPr="006A7562">
        <w:rPr>
          <w:rFonts w:eastAsia="Times New Roman" w:cs="Times New Roman"/>
          <w:color w:val="000000"/>
          <w:spacing w:val="2"/>
          <w:sz w:val="24"/>
          <w:szCs w:val="24"/>
          <w:lang w:eastAsia="ru-RU"/>
        </w:rPr>
        <w:t>уховка.</w:t>
      </w:r>
    </w:p>
    <w:p w:rsidR="00E460B3"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п</w:t>
      </w:r>
      <w:r w:rsidRPr="006A7562">
        <w:rPr>
          <w:rFonts w:eastAsia="Times New Roman" w:cs="Times New Roman"/>
          <w:color w:val="000000"/>
          <w:spacing w:val="2"/>
          <w:sz w:val="24"/>
          <w:szCs w:val="24"/>
          <w:lang w:eastAsia="ru-RU"/>
        </w:rPr>
        <w:t>лита электрическая.</w:t>
      </w:r>
    </w:p>
    <w:p w:rsidR="00DD6C93" w:rsidRDefault="00DD6C93"/>
    <w:p w:rsidR="00DD6C93" w:rsidRDefault="00DD6C93" w:rsidP="00DD6C93">
      <w:pPr>
        <w:spacing w:line="240" w:lineRule="auto"/>
        <w:jc w:val="center"/>
        <w:rPr>
          <w:b/>
        </w:rPr>
      </w:pPr>
      <w:r>
        <w:rPr>
          <w:b/>
        </w:rPr>
        <w:t>Календарно-тематическое планирование</w:t>
      </w:r>
    </w:p>
    <w:tbl>
      <w:tblPr>
        <w:tblStyle w:val="a3"/>
        <w:tblW w:w="15735" w:type="dxa"/>
        <w:tblInd w:w="-459" w:type="dxa"/>
        <w:tblLayout w:type="fixed"/>
        <w:tblLook w:val="04A0" w:firstRow="1" w:lastRow="0" w:firstColumn="1" w:lastColumn="0" w:noHBand="0" w:noVBand="1"/>
      </w:tblPr>
      <w:tblGrid>
        <w:gridCol w:w="993"/>
        <w:gridCol w:w="992"/>
        <w:gridCol w:w="992"/>
        <w:gridCol w:w="4394"/>
        <w:gridCol w:w="1276"/>
        <w:gridCol w:w="7088"/>
      </w:tblGrid>
      <w:tr w:rsidR="00DD6C93" w:rsidTr="00FC46F4">
        <w:tc>
          <w:tcPr>
            <w:tcW w:w="993" w:type="dxa"/>
          </w:tcPr>
          <w:p w:rsidR="00DD6C93" w:rsidRPr="00910252" w:rsidRDefault="00DD6C93" w:rsidP="00FC46F4">
            <w:pPr>
              <w:jc w:val="center"/>
              <w:rPr>
                <w:b/>
                <w:sz w:val="24"/>
                <w:szCs w:val="24"/>
              </w:rPr>
            </w:pPr>
            <w:r w:rsidRPr="00910252">
              <w:rPr>
                <w:b/>
                <w:sz w:val="24"/>
                <w:szCs w:val="24"/>
              </w:rPr>
              <w:t xml:space="preserve">№ </w:t>
            </w:r>
            <w:proofErr w:type="gramStart"/>
            <w:r w:rsidRPr="00910252">
              <w:rPr>
                <w:b/>
                <w:sz w:val="24"/>
                <w:szCs w:val="24"/>
              </w:rPr>
              <w:t>п</w:t>
            </w:r>
            <w:proofErr w:type="gramEnd"/>
            <w:r w:rsidRPr="00910252">
              <w:rPr>
                <w:b/>
                <w:sz w:val="24"/>
                <w:szCs w:val="24"/>
              </w:rPr>
              <w:t>/п</w:t>
            </w:r>
          </w:p>
        </w:tc>
        <w:tc>
          <w:tcPr>
            <w:tcW w:w="992" w:type="dxa"/>
          </w:tcPr>
          <w:p w:rsidR="00DD6C93" w:rsidRPr="00600538" w:rsidRDefault="00DD6C93" w:rsidP="00FC46F4">
            <w:pPr>
              <w:jc w:val="center"/>
              <w:rPr>
                <w:b/>
                <w:sz w:val="20"/>
                <w:szCs w:val="20"/>
              </w:rPr>
            </w:pPr>
            <w:r w:rsidRPr="00600538">
              <w:rPr>
                <w:b/>
                <w:sz w:val="20"/>
                <w:szCs w:val="20"/>
              </w:rPr>
              <w:t>Дата планируемая</w:t>
            </w:r>
          </w:p>
        </w:tc>
        <w:tc>
          <w:tcPr>
            <w:tcW w:w="992" w:type="dxa"/>
          </w:tcPr>
          <w:p w:rsidR="00DD6C93" w:rsidRPr="00600538" w:rsidRDefault="00DD6C93" w:rsidP="00FC46F4">
            <w:pPr>
              <w:jc w:val="center"/>
              <w:rPr>
                <w:b/>
                <w:sz w:val="20"/>
                <w:szCs w:val="20"/>
              </w:rPr>
            </w:pPr>
            <w:r w:rsidRPr="00600538">
              <w:rPr>
                <w:b/>
                <w:sz w:val="20"/>
                <w:szCs w:val="20"/>
              </w:rPr>
              <w:t>Дата фактическая</w:t>
            </w:r>
          </w:p>
        </w:tc>
        <w:tc>
          <w:tcPr>
            <w:tcW w:w="4394" w:type="dxa"/>
          </w:tcPr>
          <w:p w:rsidR="00DD6C93" w:rsidRPr="00910252" w:rsidRDefault="00DD6C93" w:rsidP="00FC46F4">
            <w:pPr>
              <w:jc w:val="center"/>
              <w:rPr>
                <w:b/>
                <w:sz w:val="24"/>
                <w:szCs w:val="24"/>
              </w:rPr>
            </w:pPr>
            <w:r w:rsidRPr="00910252">
              <w:rPr>
                <w:b/>
                <w:sz w:val="24"/>
                <w:szCs w:val="24"/>
              </w:rPr>
              <w:t>Название раздела</w:t>
            </w:r>
          </w:p>
          <w:p w:rsidR="00DD6C93" w:rsidRPr="00910252" w:rsidRDefault="00DD6C93" w:rsidP="00FC46F4">
            <w:pPr>
              <w:jc w:val="center"/>
              <w:rPr>
                <w:b/>
                <w:sz w:val="24"/>
                <w:szCs w:val="24"/>
              </w:rPr>
            </w:pPr>
            <w:r w:rsidRPr="00910252">
              <w:rPr>
                <w:b/>
                <w:sz w:val="24"/>
                <w:szCs w:val="24"/>
              </w:rPr>
              <w:t>Тема урока</w:t>
            </w:r>
          </w:p>
        </w:tc>
        <w:tc>
          <w:tcPr>
            <w:tcW w:w="1276" w:type="dxa"/>
          </w:tcPr>
          <w:p w:rsidR="00DD6C93" w:rsidRPr="00910252" w:rsidRDefault="00DD6C93" w:rsidP="00FC46F4">
            <w:pPr>
              <w:jc w:val="center"/>
              <w:rPr>
                <w:b/>
                <w:sz w:val="24"/>
                <w:szCs w:val="24"/>
              </w:rPr>
            </w:pPr>
            <w:r w:rsidRPr="00910252">
              <w:rPr>
                <w:b/>
                <w:sz w:val="24"/>
                <w:szCs w:val="24"/>
              </w:rPr>
              <w:t>Количество часов</w:t>
            </w:r>
          </w:p>
        </w:tc>
        <w:tc>
          <w:tcPr>
            <w:tcW w:w="7088" w:type="dxa"/>
          </w:tcPr>
          <w:p w:rsidR="00DD6C93" w:rsidRPr="00910252" w:rsidRDefault="00DD6C93" w:rsidP="00FC46F4">
            <w:pPr>
              <w:jc w:val="center"/>
              <w:rPr>
                <w:b/>
                <w:sz w:val="24"/>
                <w:szCs w:val="24"/>
              </w:rPr>
            </w:pPr>
            <w:r w:rsidRPr="00910252">
              <w:rPr>
                <w:b/>
                <w:sz w:val="24"/>
                <w:szCs w:val="24"/>
              </w:rPr>
              <w:t xml:space="preserve">Характеристика деятельности </w:t>
            </w:r>
            <w:proofErr w:type="gramStart"/>
            <w:r w:rsidRPr="00910252">
              <w:rPr>
                <w:b/>
                <w:sz w:val="24"/>
                <w:szCs w:val="24"/>
              </w:rPr>
              <w:t>обучающихся</w:t>
            </w:r>
            <w:proofErr w:type="gramEnd"/>
          </w:p>
        </w:tc>
      </w:tr>
      <w:tr w:rsidR="00DD6C93" w:rsidTr="00FC46F4">
        <w:tc>
          <w:tcPr>
            <w:tcW w:w="15735" w:type="dxa"/>
            <w:gridSpan w:val="6"/>
          </w:tcPr>
          <w:p w:rsidR="00DD6C93" w:rsidRPr="00AA0864" w:rsidRDefault="00DD6C93" w:rsidP="00FC46F4">
            <w:pPr>
              <w:jc w:val="center"/>
              <w:rPr>
                <w:rFonts w:cs="Times New Roman"/>
                <w:b/>
                <w:sz w:val="24"/>
                <w:szCs w:val="24"/>
              </w:rPr>
            </w:pPr>
            <w:r w:rsidRPr="00AA0864">
              <w:rPr>
                <w:rFonts w:cs="Times New Roman"/>
                <w:b/>
                <w:sz w:val="24"/>
                <w:szCs w:val="24"/>
              </w:rPr>
              <w:t>Личная гигиена</w:t>
            </w:r>
            <w:r>
              <w:rPr>
                <w:rFonts w:cs="Times New Roman"/>
                <w:b/>
                <w:sz w:val="24"/>
                <w:szCs w:val="24"/>
              </w:rPr>
              <w:t xml:space="preserve"> </w:t>
            </w:r>
            <w:r w:rsidRPr="00AA0864">
              <w:rPr>
                <w:rFonts w:cs="Times New Roman"/>
                <w:sz w:val="24"/>
                <w:szCs w:val="24"/>
              </w:rPr>
              <w:t>(</w:t>
            </w:r>
            <w:r>
              <w:rPr>
                <w:rFonts w:cs="Times New Roman"/>
                <w:sz w:val="24"/>
                <w:szCs w:val="24"/>
              </w:rPr>
              <w:t>8</w:t>
            </w:r>
            <w:r w:rsidRPr="00AA0864">
              <w:rPr>
                <w:rFonts w:cs="Times New Roman"/>
                <w:sz w:val="24"/>
                <w:szCs w:val="24"/>
              </w:rPr>
              <w:t xml:space="preserve"> часов)</w:t>
            </w:r>
          </w:p>
        </w:tc>
      </w:tr>
      <w:tr w:rsidR="00DD6C93" w:rsidTr="00FC46F4">
        <w:trPr>
          <w:trHeight w:val="894"/>
        </w:trPr>
        <w:tc>
          <w:tcPr>
            <w:tcW w:w="993" w:type="dxa"/>
          </w:tcPr>
          <w:p w:rsidR="00DD6C93" w:rsidRPr="00AA0864" w:rsidRDefault="00DD6C93" w:rsidP="00FC46F4">
            <w:pPr>
              <w:jc w:val="center"/>
              <w:rPr>
                <w:sz w:val="24"/>
                <w:szCs w:val="24"/>
              </w:rPr>
            </w:pPr>
            <w:r w:rsidRPr="00AA0864">
              <w:rPr>
                <w:sz w:val="24"/>
                <w:szCs w:val="24"/>
              </w:rPr>
              <w:t>1-2</w:t>
            </w:r>
          </w:p>
        </w:tc>
        <w:tc>
          <w:tcPr>
            <w:tcW w:w="992" w:type="dxa"/>
          </w:tcPr>
          <w:p w:rsidR="00DD6C93" w:rsidRPr="00600538" w:rsidRDefault="00DD6C93" w:rsidP="00FC46F4">
            <w:pPr>
              <w:rPr>
                <w:sz w:val="24"/>
                <w:szCs w:val="24"/>
              </w:rPr>
            </w:pPr>
            <w:r>
              <w:rPr>
                <w:sz w:val="24"/>
                <w:szCs w:val="24"/>
              </w:rPr>
              <w:t>05.09</w:t>
            </w:r>
          </w:p>
        </w:tc>
        <w:tc>
          <w:tcPr>
            <w:tcW w:w="992" w:type="dxa"/>
          </w:tcPr>
          <w:p w:rsidR="00DD6C93" w:rsidRPr="00600538" w:rsidRDefault="00DD6C93" w:rsidP="00FC46F4">
            <w:pPr>
              <w:rPr>
                <w:sz w:val="24"/>
                <w:szCs w:val="24"/>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 xml:space="preserve">Значение закаливания организма для общего состояния здоровья человека. </w:t>
            </w:r>
          </w:p>
          <w:p w:rsidR="00DD6C93" w:rsidRPr="00600538" w:rsidRDefault="00DD6C93" w:rsidP="00FC46F4">
            <w:pPr>
              <w:rPr>
                <w:rFonts w:cs="Times New Roman"/>
                <w:sz w:val="24"/>
                <w:szCs w:val="24"/>
              </w:rPr>
            </w:pPr>
            <w:r w:rsidRPr="00600538">
              <w:rPr>
                <w:rFonts w:cs="Times New Roman"/>
                <w:sz w:val="24"/>
                <w:szCs w:val="24"/>
              </w:rPr>
              <w:t>Способы закаливания.</w:t>
            </w:r>
          </w:p>
        </w:tc>
        <w:tc>
          <w:tcPr>
            <w:tcW w:w="1276" w:type="dxa"/>
          </w:tcPr>
          <w:p w:rsidR="00DD6C93" w:rsidRPr="00600538" w:rsidRDefault="00DD6C93" w:rsidP="00FC46F4">
            <w:pPr>
              <w:jc w:val="center"/>
              <w:rPr>
                <w:sz w:val="24"/>
                <w:szCs w:val="24"/>
              </w:rPr>
            </w:pPr>
            <w:r>
              <w:rPr>
                <w:sz w:val="24"/>
                <w:szCs w:val="24"/>
              </w:rPr>
              <w:t>2</w:t>
            </w:r>
          </w:p>
          <w:p w:rsidR="00DD6C93" w:rsidRPr="00600538" w:rsidRDefault="00DD6C93" w:rsidP="00FC46F4">
            <w:pPr>
              <w:jc w:val="center"/>
              <w:rPr>
                <w:sz w:val="24"/>
                <w:szCs w:val="24"/>
              </w:rPr>
            </w:pPr>
          </w:p>
        </w:tc>
        <w:tc>
          <w:tcPr>
            <w:tcW w:w="7088" w:type="dxa"/>
            <w:vMerge w:val="restart"/>
          </w:tcPr>
          <w:p w:rsidR="00DD6C93" w:rsidRPr="000F5FA4" w:rsidRDefault="00DD6C93" w:rsidP="00FC46F4">
            <w:pPr>
              <w:shd w:val="clear" w:color="auto" w:fill="FFFFFF"/>
              <w:jc w:val="both"/>
              <w:rPr>
                <w:rFonts w:cs="Times New Roman"/>
                <w:sz w:val="24"/>
                <w:szCs w:val="24"/>
              </w:rPr>
            </w:pPr>
            <w:r w:rsidRPr="000F5FA4">
              <w:rPr>
                <w:rFonts w:cs="Times New Roman"/>
                <w:sz w:val="24"/>
                <w:szCs w:val="24"/>
              </w:rPr>
              <w:t xml:space="preserve">Формирование личностных качеств: аккуратность, усидчивость, элементарные умения самостоятельного выполнения работ и осознание личной ответственности за проделанную работу; элементарные правила общения. Формирование начальных форм познавательных учебных действий: наблюдения, сравнения, обобщения. </w:t>
            </w:r>
          </w:p>
          <w:p w:rsidR="00DD6C93" w:rsidRDefault="00DD6C93" w:rsidP="00FC46F4">
            <w:pPr>
              <w:jc w:val="both"/>
              <w:rPr>
                <w:rFonts w:cs="Times New Roman"/>
                <w:sz w:val="24"/>
                <w:szCs w:val="24"/>
              </w:rPr>
            </w:pPr>
            <w:r w:rsidRPr="000F5FA4">
              <w:rPr>
                <w:rFonts w:cs="Times New Roman"/>
                <w:sz w:val="24"/>
                <w:szCs w:val="24"/>
              </w:rPr>
              <w:t>Готовность слушать собеседника и вести диалог.</w:t>
            </w:r>
          </w:p>
          <w:p w:rsidR="00DD6C93" w:rsidRDefault="00DD6C93" w:rsidP="00FC46F4">
            <w:pPr>
              <w:jc w:val="both"/>
              <w:rPr>
                <w:sz w:val="24"/>
                <w:szCs w:val="24"/>
              </w:rPr>
            </w:pPr>
            <w:r w:rsidRPr="009E7831">
              <w:rPr>
                <w:sz w:val="24"/>
                <w:szCs w:val="24"/>
              </w:rPr>
              <w:t>Способствовать развитию навыков гигиены, развивать самоконтроль при выполнении утренних и вечерних процедур.</w:t>
            </w:r>
          </w:p>
          <w:p w:rsidR="00DD6C93" w:rsidRPr="009E7831" w:rsidRDefault="00DD6C93" w:rsidP="00FC46F4">
            <w:pPr>
              <w:jc w:val="both"/>
              <w:rPr>
                <w:b/>
                <w:sz w:val="24"/>
                <w:szCs w:val="24"/>
              </w:rPr>
            </w:pPr>
            <w:r w:rsidRPr="009E7831">
              <w:rPr>
                <w:rFonts w:cs="Times New Roman"/>
                <w:sz w:val="24"/>
                <w:szCs w:val="24"/>
              </w:rPr>
              <w:t>Значение закаливания организма для общего состояния здоровья человека. Способы и правила закаливания. Правила и приемы ухода за органами зрения. Способы сохранения зрения. Гигиена чтения, письма, просмотра телепередач. Губительное влияние наркотических и токсических веществ на живой организм.</w:t>
            </w:r>
          </w:p>
        </w:tc>
      </w:tr>
      <w:tr w:rsidR="00DD6C93" w:rsidTr="00FC46F4">
        <w:trPr>
          <w:trHeight w:val="1262"/>
        </w:trPr>
        <w:tc>
          <w:tcPr>
            <w:tcW w:w="993" w:type="dxa"/>
          </w:tcPr>
          <w:p w:rsidR="00DD6C93" w:rsidRPr="00AA0864" w:rsidRDefault="00DD6C93" w:rsidP="00FC46F4">
            <w:pPr>
              <w:jc w:val="center"/>
              <w:rPr>
                <w:sz w:val="24"/>
                <w:szCs w:val="24"/>
              </w:rPr>
            </w:pPr>
            <w:r w:rsidRPr="00AA0864">
              <w:rPr>
                <w:sz w:val="24"/>
                <w:szCs w:val="24"/>
              </w:rPr>
              <w:t>3-4</w:t>
            </w:r>
          </w:p>
        </w:tc>
        <w:tc>
          <w:tcPr>
            <w:tcW w:w="992" w:type="dxa"/>
          </w:tcPr>
          <w:p w:rsidR="00DD6C93" w:rsidRPr="00600538" w:rsidRDefault="00DD6C93" w:rsidP="00FC46F4">
            <w:pPr>
              <w:rPr>
                <w:sz w:val="24"/>
                <w:szCs w:val="24"/>
              </w:rPr>
            </w:pPr>
            <w:r>
              <w:rPr>
                <w:sz w:val="24"/>
                <w:szCs w:val="24"/>
              </w:rPr>
              <w:t>12.09</w:t>
            </w:r>
          </w:p>
        </w:tc>
        <w:tc>
          <w:tcPr>
            <w:tcW w:w="992" w:type="dxa"/>
          </w:tcPr>
          <w:p w:rsidR="00DD6C93" w:rsidRPr="00600538" w:rsidRDefault="00DD6C93" w:rsidP="00FC46F4">
            <w:pPr>
              <w:rPr>
                <w:sz w:val="24"/>
                <w:szCs w:val="24"/>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Правила и приемы выполнения воздушных солнечных  и водных процедур, физических упражнений.</w:t>
            </w:r>
          </w:p>
          <w:p w:rsidR="00DD6C93" w:rsidRPr="00600538" w:rsidRDefault="00DD6C93" w:rsidP="00FC46F4">
            <w:pPr>
              <w:rPr>
                <w:rFonts w:cs="Times New Roman"/>
                <w:sz w:val="24"/>
                <w:szCs w:val="24"/>
              </w:rPr>
            </w:pPr>
            <w:r w:rsidRPr="00600538">
              <w:rPr>
                <w:rFonts w:cs="Times New Roman"/>
                <w:sz w:val="24"/>
                <w:szCs w:val="24"/>
              </w:rPr>
              <w:t>Сезонная одежда, обувь, головной убор.</w:t>
            </w:r>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AA0864" w:rsidRDefault="00DD6C93" w:rsidP="00FC46F4">
            <w:pPr>
              <w:jc w:val="both"/>
              <w:rPr>
                <w:sz w:val="24"/>
                <w:szCs w:val="24"/>
              </w:rPr>
            </w:pPr>
          </w:p>
        </w:tc>
      </w:tr>
      <w:tr w:rsidR="00DD6C93" w:rsidTr="00FC46F4">
        <w:trPr>
          <w:trHeight w:val="1833"/>
        </w:trPr>
        <w:tc>
          <w:tcPr>
            <w:tcW w:w="993" w:type="dxa"/>
          </w:tcPr>
          <w:p w:rsidR="00DD6C93" w:rsidRPr="00AA0864" w:rsidRDefault="00DD6C93" w:rsidP="00FC46F4">
            <w:pPr>
              <w:jc w:val="center"/>
              <w:rPr>
                <w:sz w:val="24"/>
                <w:szCs w:val="24"/>
              </w:rPr>
            </w:pPr>
            <w:r w:rsidRPr="00AA0864">
              <w:rPr>
                <w:sz w:val="24"/>
                <w:szCs w:val="24"/>
              </w:rPr>
              <w:t>5-6</w:t>
            </w:r>
          </w:p>
        </w:tc>
        <w:tc>
          <w:tcPr>
            <w:tcW w:w="992" w:type="dxa"/>
          </w:tcPr>
          <w:p w:rsidR="00DD6C93" w:rsidRPr="00600538" w:rsidRDefault="00DD6C93" w:rsidP="00FC46F4">
            <w:pPr>
              <w:rPr>
                <w:sz w:val="24"/>
                <w:szCs w:val="24"/>
              </w:rPr>
            </w:pPr>
            <w:r>
              <w:rPr>
                <w:sz w:val="24"/>
                <w:szCs w:val="24"/>
              </w:rPr>
              <w:t>19.09</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Правила и приемы ухода за органами зрения.</w:t>
            </w:r>
          </w:p>
          <w:p w:rsidR="00DD6C93" w:rsidRPr="00600538" w:rsidRDefault="00DD6C93" w:rsidP="00FC46F4">
            <w:pPr>
              <w:rPr>
                <w:rFonts w:cs="Times New Roman"/>
                <w:sz w:val="24"/>
                <w:szCs w:val="24"/>
              </w:rPr>
            </w:pPr>
            <w:r w:rsidRPr="00600538">
              <w:rPr>
                <w:rFonts w:cs="Times New Roman"/>
                <w:sz w:val="24"/>
                <w:szCs w:val="24"/>
              </w:rPr>
              <w:t>Способы сохранения зрения – контактные линзы, линзовые и коррекционные очки, хирургическое вмешательство.</w:t>
            </w:r>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AA0864" w:rsidRDefault="00DD6C93" w:rsidP="00FC46F4">
            <w:pPr>
              <w:jc w:val="both"/>
              <w:rPr>
                <w:rFonts w:cs="Times New Roman"/>
                <w:b/>
                <w:sz w:val="24"/>
                <w:szCs w:val="24"/>
              </w:rPr>
            </w:pPr>
          </w:p>
        </w:tc>
      </w:tr>
      <w:tr w:rsidR="00DD6C93" w:rsidTr="00FC46F4">
        <w:trPr>
          <w:trHeight w:val="1405"/>
        </w:trPr>
        <w:tc>
          <w:tcPr>
            <w:tcW w:w="993" w:type="dxa"/>
          </w:tcPr>
          <w:p w:rsidR="00DD6C93" w:rsidRPr="00AA0864" w:rsidRDefault="00DD6C93" w:rsidP="00FC46F4">
            <w:pPr>
              <w:jc w:val="center"/>
              <w:rPr>
                <w:sz w:val="24"/>
                <w:szCs w:val="24"/>
              </w:rPr>
            </w:pPr>
            <w:r w:rsidRPr="00AA0864">
              <w:rPr>
                <w:sz w:val="24"/>
                <w:szCs w:val="24"/>
              </w:rPr>
              <w:t>7-8</w:t>
            </w:r>
          </w:p>
        </w:tc>
        <w:tc>
          <w:tcPr>
            <w:tcW w:w="992" w:type="dxa"/>
          </w:tcPr>
          <w:p w:rsidR="00DD6C93" w:rsidRPr="00600538" w:rsidRDefault="00DD6C93" w:rsidP="00FC46F4">
            <w:pPr>
              <w:rPr>
                <w:sz w:val="24"/>
                <w:szCs w:val="24"/>
              </w:rPr>
            </w:pPr>
            <w:r>
              <w:rPr>
                <w:sz w:val="24"/>
                <w:szCs w:val="24"/>
              </w:rPr>
              <w:t>26.09</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Гигиена чтения, письма, просмотра телепередач, работы с конструктором.</w:t>
            </w:r>
          </w:p>
          <w:p w:rsidR="00DD6C93" w:rsidRPr="00600538" w:rsidRDefault="00DD6C93" w:rsidP="00FC46F4">
            <w:pPr>
              <w:rPr>
                <w:rFonts w:cs="Times New Roman"/>
                <w:sz w:val="24"/>
                <w:szCs w:val="24"/>
              </w:rPr>
            </w:pPr>
            <w:r w:rsidRPr="00600538">
              <w:rPr>
                <w:rFonts w:cs="Times New Roman"/>
                <w:sz w:val="24"/>
                <w:szCs w:val="24"/>
              </w:rPr>
              <w:t>Освещенность, расстояние между глазом и объектом, упражнения и время отдыха глаз.</w:t>
            </w:r>
          </w:p>
        </w:tc>
        <w:tc>
          <w:tcPr>
            <w:tcW w:w="1276" w:type="dxa"/>
          </w:tcPr>
          <w:p w:rsidR="00DD6C93" w:rsidRPr="00600538" w:rsidRDefault="00DD6C93" w:rsidP="00FC46F4">
            <w:pPr>
              <w:jc w:val="center"/>
              <w:rPr>
                <w:sz w:val="24"/>
                <w:szCs w:val="24"/>
              </w:rPr>
            </w:pPr>
            <w:r>
              <w:rPr>
                <w:sz w:val="24"/>
                <w:szCs w:val="24"/>
              </w:rPr>
              <w:t>2</w:t>
            </w:r>
          </w:p>
          <w:p w:rsidR="00DD6C93" w:rsidRPr="00600538" w:rsidRDefault="00DD6C93" w:rsidP="00FC46F4">
            <w:pPr>
              <w:jc w:val="center"/>
              <w:rPr>
                <w:sz w:val="24"/>
                <w:szCs w:val="24"/>
              </w:rPr>
            </w:pPr>
          </w:p>
        </w:tc>
        <w:tc>
          <w:tcPr>
            <w:tcW w:w="7088" w:type="dxa"/>
            <w:vMerge/>
          </w:tcPr>
          <w:p w:rsidR="00DD6C93" w:rsidRPr="00AA0864" w:rsidRDefault="00DD6C93" w:rsidP="00FC46F4">
            <w:pPr>
              <w:jc w:val="both"/>
              <w:rPr>
                <w:rFonts w:cs="Times New Roman"/>
                <w:sz w:val="24"/>
                <w:szCs w:val="24"/>
              </w:rPr>
            </w:pPr>
          </w:p>
        </w:tc>
      </w:tr>
      <w:tr w:rsidR="00DD6C93" w:rsidTr="00FC46F4">
        <w:trPr>
          <w:trHeight w:val="249"/>
        </w:trPr>
        <w:tc>
          <w:tcPr>
            <w:tcW w:w="15735" w:type="dxa"/>
            <w:gridSpan w:val="6"/>
          </w:tcPr>
          <w:p w:rsidR="00DD6C93" w:rsidRPr="00AA0864" w:rsidRDefault="00DD6C93" w:rsidP="00FC46F4">
            <w:pPr>
              <w:jc w:val="center"/>
              <w:rPr>
                <w:rFonts w:cs="Times New Roman"/>
                <w:b/>
                <w:sz w:val="24"/>
                <w:szCs w:val="24"/>
              </w:rPr>
            </w:pPr>
            <w:r w:rsidRPr="00AA0864">
              <w:rPr>
                <w:rFonts w:cs="Times New Roman"/>
                <w:b/>
                <w:sz w:val="24"/>
                <w:szCs w:val="24"/>
              </w:rPr>
              <w:t>Одежда и обувь</w:t>
            </w:r>
            <w:r>
              <w:rPr>
                <w:rFonts w:cs="Times New Roman"/>
                <w:b/>
                <w:sz w:val="24"/>
                <w:szCs w:val="24"/>
              </w:rPr>
              <w:t xml:space="preserve"> </w:t>
            </w:r>
            <w:r w:rsidRPr="00AA0864">
              <w:rPr>
                <w:rFonts w:cs="Times New Roman"/>
                <w:sz w:val="24"/>
                <w:szCs w:val="24"/>
              </w:rPr>
              <w:t>(8 часов)</w:t>
            </w:r>
          </w:p>
        </w:tc>
      </w:tr>
      <w:tr w:rsidR="00DD6C93" w:rsidTr="00FC46F4">
        <w:trPr>
          <w:trHeight w:val="1838"/>
        </w:trPr>
        <w:tc>
          <w:tcPr>
            <w:tcW w:w="993" w:type="dxa"/>
          </w:tcPr>
          <w:p w:rsidR="00DD6C93" w:rsidRPr="00AA0864" w:rsidRDefault="00DD6C93" w:rsidP="00FC46F4">
            <w:pPr>
              <w:jc w:val="center"/>
              <w:rPr>
                <w:sz w:val="24"/>
                <w:szCs w:val="24"/>
              </w:rPr>
            </w:pPr>
            <w:r>
              <w:rPr>
                <w:sz w:val="24"/>
                <w:szCs w:val="24"/>
              </w:rPr>
              <w:t>9-10</w:t>
            </w:r>
          </w:p>
        </w:tc>
        <w:tc>
          <w:tcPr>
            <w:tcW w:w="992" w:type="dxa"/>
          </w:tcPr>
          <w:p w:rsidR="00DD6C93" w:rsidRPr="00600538" w:rsidRDefault="00DD6C93" w:rsidP="00FC46F4">
            <w:pPr>
              <w:rPr>
                <w:sz w:val="24"/>
                <w:szCs w:val="24"/>
              </w:rPr>
            </w:pPr>
            <w:r>
              <w:rPr>
                <w:sz w:val="24"/>
                <w:szCs w:val="24"/>
              </w:rPr>
              <w:t>03.10</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Значение опрятного вида человека.</w:t>
            </w:r>
          </w:p>
          <w:p w:rsidR="00DD6C93" w:rsidRPr="00600538" w:rsidRDefault="00DD6C93" w:rsidP="00FC46F4">
            <w:pPr>
              <w:rPr>
                <w:rFonts w:cs="Times New Roman"/>
                <w:sz w:val="24"/>
                <w:szCs w:val="24"/>
              </w:rPr>
            </w:pPr>
            <w:r w:rsidRPr="00600538">
              <w:rPr>
                <w:rFonts w:cs="Times New Roman"/>
                <w:sz w:val="24"/>
                <w:szCs w:val="24"/>
              </w:rPr>
              <w:t>Поддержание одежды в порядке.</w:t>
            </w:r>
          </w:p>
        </w:tc>
        <w:tc>
          <w:tcPr>
            <w:tcW w:w="1276" w:type="dxa"/>
          </w:tcPr>
          <w:p w:rsidR="00DD6C93" w:rsidRPr="00600538" w:rsidRDefault="00DD6C93" w:rsidP="00FC46F4">
            <w:pPr>
              <w:jc w:val="center"/>
              <w:rPr>
                <w:sz w:val="24"/>
                <w:szCs w:val="24"/>
              </w:rPr>
            </w:pPr>
            <w:r>
              <w:rPr>
                <w:sz w:val="24"/>
                <w:szCs w:val="24"/>
              </w:rPr>
              <w:t>2</w:t>
            </w:r>
          </w:p>
        </w:tc>
        <w:tc>
          <w:tcPr>
            <w:tcW w:w="7088" w:type="dxa"/>
            <w:vMerge w:val="restart"/>
          </w:tcPr>
          <w:p w:rsidR="00DD6C93" w:rsidRPr="000F5FA4" w:rsidRDefault="00DD6C93" w:rsidP="00FC46F4">
            <w:pPr>
              <w:jc w:val="both"/>
              <w:rPr>
                <w:rFonts w:cs="Times New Roman"/>
                <w:sz w:val="24"/>
                <w:szCs w:val="24"/>
              </w:rPr>
            </w:pPr>
            <w:r w:rsidRPr="000F5FA4">
              <w:rPr>
                <w:rFonts w:cs="Times New Roman"/>
                <w:sz w:val="24"/>
                <w:szCs w:val="24"/>
              </w:rPr>
              <w:t xml:space="preserve">Формирование личностных качеств: трудолюбие, аккуратность. </w:t>
            </w:r>
          </w:p>
          <w:p w:rsidR="00DD6C93" w:rsidRPr="000F5FA4" w:rsidRDefault="00DD6C93" w:rsidP="00FC46F4">
            <w:pPr>
              <w:jc w:val="both"/>
              <w:rPr>
                <w:rFonts w:cs="Times New Roman"/>
                <w:sz w:val="24"/>
                <w:szCs w:val="24"/>
              </w:rPr>
            </w:pPr>
            <w:r w:rsidRPr="000F5FA4">
              <w:rPr>
                <w:rFonts w:cs="Times New Roman"/>
                <w:sz w:val="24"/>
                <w:szCs w:val="24"/>
              </w:rPr>
              <w:t xml:space="preserve">Формирование начальных форм познавательных учебных действий: наблюдения, сравнения, анализа, классификации, обобщения; получение первоначального опыта организации самостоятельной практической деятельности на основе сформированных регулятивных учебных действий; умение искать необходимую печатную информацию. </w:t>
            </w:r>
          </w:p>
          <w:p w:rsidR="00DD6C93" w:rsidRDefault="00DD6C93" w:rsidP="00FC46F4">
            <w:pPr>
              <w:shd w:val="clear" w:color="auto" w:fill="FFFFFF"/>
              <w:jc w:val="both"/>
              <w:rPr>
                <w:rFonts w:cs="Times New Roman"/>
                <w:sz w:val="24"/>
                <w:szCs w:val="24"/>
              </w:rPr>
            </w:pPr>
            <w:r w:rsidRPr="00661BDD">
              <w:rPr>
                <w:rFonts w:cs="Times New Roman"/>
                <w:sz w:val="24"/>
                <w:szCs w:val="24"/>
              </w:rPr>
              <w:lastRenderedPageBreak/>
              <w:t>Развивать мелкую моторику при выполнении практических заданий по уходу за собственной одеждой. Активизировать словарный запас, и зрительное внимание.</w:t>
            </w:r>
          </w:p>
          <w:p w:rsidR="00DD6C93" w:rsidRPr="00661BDD" w:rsidRDefault="00DD6C93" w:rsidP="00FC46F4">
            <w:pPr>
              <w:shd w:val="clear" w:color="auto" w:fill="FFFFFF"/>
              <w:jc w:val="both"/>
              <w:rPr>
                <w:rFonts w:cs="Times New Roman"/>
                <w:sz w:val="24"/>
                <w:szCs w:val="24"/>
              </w:rPr>
            </w:pPr>
            <w:r w:rsidRPr="00661BDD">
              <w:rPr>
                <w:rFonts w:cs="Times New Roman"/>
                <w:sz w:val="24"/>
                <w:szCs w:val="24"/>
              </w:rPr>
              <w:t xml:space="preserve">Значение опрятного вида человека. Поддержание одежды в порядке: правила пришивания пуговиц, вешалок, крючков, зашивание распоровшегося шва. Правила и приемы ручной стирки изделий из </w:t>
            </w:r>
            <w:proofErr w:type="gramStart"/>
            <w:r w:rsidRPr="00661BDD">
              <w:rPr>
                <w:rFonts w:cs="Times New Roman"/>
                <w:sz w:val="24"/>
                <w:szCs w:val="24"/>
              </w:rPr>
              <w:t>х/б</w:t>
            </w:r>
            <w:proofErr w:type="gramEnd"/>
            <w:r w:rsidRPr="00661BDD">
              <w:rPr>
                <w:rFonts w:cs="Times New Roman"/>
                <w:sz w:val="24"/>
                <w:szCs w:val="24"/>
              </w:rPr>
              <w:t xml:space="preserve"> тканей. Глажение фартуков</w:t>
            </w:r>
            <w:proofErr w:type="gramStart"/>
            <w:r w:rsidRPr="00661BDD">
              <w:rPr>
                <w:rFonts w:cs="Times New Roman"/>
                <w:sz w:val="24"/>
                <w:szCs w:val="24"/>
              </w:rPr>
              <w:t xml:space="preserve"> ,</w:t>
            </w:r>
            <w:proofErr w:type="gramEnd"/>
            <w:r w:rsidRPr="00661BDD">
              <w:rPr>
                <w:rFonts w:cs="Times New Roman"/>
                <w:sz w:val="24"/>
                <w:szCs w:val="24"/>
              </w:rPr>
              <w:t xml:space="preserve"> косынок и носовых платков.</w:t>
            </w:r>
          </w:p>
        </w:tc>
      </w:tr>
      <w:tr w:rsidR="00DD6C93" w:rsidTr="00FC46F4">
        <w:tc>
          <w:tcPr>
            <w:tcW w:w="993" w:type="dxa"/>
          </w:tcPr>
          <w:p w:rsidR="00DD6C93" w:rsidRPr="00AA0864" w:rsidRDefault="00DD6C93" w:rsidP="00FC46F4">
            <w:pPr>
              <w:jc w:val="center"/>
              <w:rPr>
                <w:sz w:val="24"/>
                <w:szCs w:val="24"/>
              </w:rPr>
            </w:pPr>
            <w:r>
              <w:rPr>
                <w:sz w:val="24"/>
                <w:szCs w:val="24"/>
              </w:rPr>
              <w:t>11-12</w:t>
            </w:r>
          </w:p>
        </w:tc>
        <w:tc>
          <w:tcPr>
            <w:tcW w:w="992" w:type="dxa"/>
          </w:tcPr>
          <w:p w:rsidR="00DD6C93" w:rsidRPr="00600538" w:rsidRDefault="00DD6C93" w:rsidP="00FC46F4">
            <w:pPr>
              <w:rPr>
                <w:sz w:val="24"/>
                <w:szCs w:val="24"/>
              </w:rPr>
            </w:pPr>
            <w:r>
              <w:rPr>
                <w:sz w:val="24"/>
                <w:szCs w:val="24"/>
              </w:rPr>
              <w:t>17.10</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 xml:space="preserve">Правила пришивания пуговиц, вешалок, </w:t>
            </w:r>
            <w:r w:rsidRPr="00600538">
              <w:rPr>
                <w:rFonts w:cs="Times New Roman"/>
                <w:sz w:val="24"/>
                <w:szCs w:val="24"/>
              </w:rPr>
              <w:lastRenderedPageBreak/>
              <w:t>крючков, петель.</w:t>
            </w:r>
          </w:p>
        </w:tc>
        <w:tc>
          <w:tcPr>
            <w:tcW w:w="1276" w:type="dxa"/>
          </w:tcPr>
          <w:p w:rsidR="00DD6C93" w:rsidRPr="00600538" w:rsidRDefault="00DD6C93" w:rsidP="00FC46F4">
            <w:pPr>
              <w:jc w:val="center"/>
              <w:rPr>
                <w:sz w:val="24"/>
                <w:szCs w:val="24"/>
              </w:rPr>
            </w:pPr>
            <w:r>
              <w:rPr>
                <w:sz w:val="24"/>
                <w:szCs w:val="24"/>
              </w:rPr>
              <w:lastRenderedPageBreak/>
              <w:t>2</w:t>
            </w:r>
          </w:p>
        </w:tc>
        <w:tc>
          <w:tcPr>
            <w:tcW w:w="7088" w:type="dxa"/>
            <w:vMerge/>
          </w:tcPr>
          <w:p w:rsidR="00DD6C93" w:rsidRPr="00AA0864" w:rsidRDefault="00DD6C93" w:rsidP="00FC46F4">
            <w:pPr>
              <w:shd w:val="clear" w:color="auto" w:fill="FFFFFF"/>
              <w:jc w:val="both"/>
              <w:rPr>
                <w:rFonts w:cs="Times New Roman"/>
                <w:b/>
                <w:sz w:val="24"/>
                <w:szCs w:val="24"/>
              </w:rPr>
            </w:pPr>
          </w:p>
        </w:tc>
      </w:tr>
      <w:tr w:rsidR="00DD6C93" w:rsidTr="00FC46F4">
        <w:tc>
          <w:tcPr>
            <w:tcW w:w="993" w:type="dxa"/>
          </w:tcPr>
          <w:p w:rsidR="00DD6C93" w:rsidRPr="00AA0864" w:rsidRDefault="00DD6C93" w:rsidP="00FC46F4">
            <w:pPr>
              <w:jc w:val="center"/>
              <w:rPr>
                <w:sz w:val="24"/>
                <w:szCs w:val="24"/>
              </w:rPr>
            </w:pPr>
            <w:r>
              <w:rPr>
                <w:sz w:val="24"/>
                <w:szCs w:val="24"/>
              </w:rPr>
              <w:lastRenderedPageBreak/>
              <w:t>13-14</w:t>
            </w:r>
          </w:p>
        </w:tc>
        <w:tc>
          <w:tcPr>
            <w:tcW w:w="992" w:type="dxa"/>
          </w:tcPr>
          <w:p w:rsidR="00DD6C93" w:rsidRPr="00600538" w:rsidRDefault="00DD6C93" w:rsidP="00FC46F4">
            <w:pPr>
              <w:rPr>
                <w:sz w:val="24"/>
                <w:szCs w:val="24"/>
              </w:rPr>
            </w:pPr>
            <w:r>
              <w:rPr>
                <w:sz w:val="24"/>
                <w:szCs w:val="24"/>
              </w:rPr>
              <w:t>24.10</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Зашивание распоровшегося шва.</w:t>
            </w:r>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AA0864" w:rsidRDefault="00DD6C93" w:rsidP="00FC46F4">
            <w:pPr>
              <w:jc w:val="both"/>
              <w:rPr>
                <w:rFonts w:cs="Times New Roman"/>
                <w:b/>
                <w:sz w:val="24"/>
                <w:szCs w:val="24"/>
              </w:rPr>
            </w:pPr>
          </w:p>
        </w:tc>
      </w:tr>
      <w:tr w:rsidR="00DD6C93" w:rsidTr="00FC46F4">
        <w:tc>
          <w:tcPr>
            <w:tcW w:w="993" w:type="dxa"/>
          </w:tcPr>
          <w:p w:rsidR="00DD6C93" w:rsidRPr="00AA0864" w:rsidRDefault="00DD6C93" w:rsidP="00FC46F4">
            <w:pPr>
              <w:jc w:val="center"/>
              <w:rPr>
                <w:sz w:val="24"/>
                <w:szCs w:val="24"/>
              </w:rPr>
            </w:pPr>
            <w:r>
              <w:rPr>
                <w:sz w:val="24"/>
                <w:szCs w:val="24"/>
              </w:rPr>
              <w:t>15-16</w:t>
            </w:r>
          </w:p>
        </w:tc>
        <w:tc>
          <w:tcPr>
            <w:tcW w:w="992" w:type="dxa"/>
          </w:tcPr>
          <w:p w:rsidR="00DD6C93" w:rsidRPr="00600538" w:rsidRDefault="00DD6C93" w:rsidP="00FC46F4">
            <w:pPr>
              <w:rPr>
                <w:sz w:val="24"/>
                <w:szCs w:val="24"/>
              </w:rPr>
            </w:pPr>
            <w:r>
              <w:rPr>
                <w:sz w:val="24"/>
                <w:szCs w:val="24"/>
              </w:rPr>
              <w:t>31.10</w:t>
            </w:r>
          </w:p>
        </w:tc>
        <w:tc>
          <w:tcPr>
            <w:tcW w:w="992" w:type="dxa"/>
          </w:tcPr>
          <w:p w:rsidR="00DD6C93" w:rsidRDefault="00DD6C93" w:rsidP="00FC46F4">
            <w:pPr>
              <w:rPr>
                <w:b/>
              </w:rPr>
            </w:pPr>
          </w:p>
        </w:tc>
        <w:tc>
          <w:tcPr>
            <w:tcW w:w="4394" w:type="dxa"/>
          </w:tcPr>
          <w:p w:rsidR="00DD6C93" w:rsidRDefault="00DD6C93" w:rsidP="00FC46F4">
            <w:pPr>
              <w:rPr>
                <w:rFonts w:cs="Times New Roman"/>
                <w:sz w:val="24"/>
                <w:szCs w:val="24"/>
              </w:rPr>
            </w:pPr>
            <w:r w:rsidRPr="00600538">
              <w:rPr>
                <w:rFonts w:cs="Times New Roman"/>
                <w:sz w:val="24"/>
                <w:szCs w:val="24"/>
              </w:rPr>
              <w:t>Правила и приемы ручной стирки изделий из хлопчатобумажных тканей.</w:t>
            </w:r>
          </w:p>
          <w:p w:rsidR="00DD6C93" w:rsidRDefault="00DD6C93" w:rsidP="00FC46F4">
            <w:pPr>
              <w:rPr>
                <w:rFonts w:cs="Times New Roman"/>
                <w:sz w:val="24"/>
                <w:szCs w:val="24"/>
              </w:rPr>
            </w:pPr>
          </w:p>
          <w:p w:rsidR="00DD6C93" w:rsidRPr="00600538" w:rsidRDefault="00DD6C93" w:rsidP="00FC46F4">
            <w:pPr>
              <w:rPr>
                <w:rFonts w:cs="Times New Roman"/>
                <w:sz w:val="24"/>
                <w:szCs w:val="24"/>
              </w:rPr>
            </w:pPr>
            <w:r w:rsidRPr="00600538">
              <w:rPr>
                <w:rFonts w:cs="Times New Roman"/>
                <w:sz w:val="24"/>
                <w:szCs w:val="24"/>
              </w:rPr>
              <w:t>Глажение фартуков, косынок, носовых платков, салфеток и др.</w:t>
            </w:r>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AA0864" w:rsidRDefault="00DD6C93" w:rsidP="00FC46F4">
            <w:pPr>
              <w:shd w:val="clear" w:color="auto" w:fill="FFFFFF"/>
              <w:jc w:val="both"/>
              <w:rPr>
                <w:rFonts w:cs="Times New Roman"/>
                <w:b/>
                <w:sz w:val="24"/>
                <w:szCs w:val="24"/>
              </w:rPr>
            </w:pPr>
          </w:p>
        </w:tc>
      </w:tr>
      <w:tr w:rsidR="00DD6C93" w:rsidTr="00FC46F4">
        <w:tc>
          <w:tcPr>
            <w:tcW w:w="15735" w:type="dxa"/>
            <w:gridSpan w:val="6"/>
          </w:tcPr>
          <w:p w:rsidR="00DD6C93" w:rsidRPr="002C2F7D" w:rsidRDefault="00DD6C93" w:rsidP="00FC46F4">
            <w:pPr>
              <w:jc w:val="center"/>
              <w:rPr>
                <w:rFonts w:cs="Times New Roman"/>
                <w:b/>
                <w:sz w:val="24"/>
                <w:szCs w:val="24"/>
              </w:rPr>
            </w:pPr>
            <w:r w:rsidRPr="002C2F7D">
              <w:rPr>
                <w:rFonts w:cs="Times New Roman"/>
                <w:b/>
                <w:sz w:val="24"/>
                <w:szCs w:val="24"/>
              </w:rPr>
              <w:t>Семья</w:t>
            </w:r>
            <w:r>
              <w:rPr>
                <w:rFonts w:cs="Times New Roman"/>
                <w:b/>
                <w:sz w:val="24"/>
                <w:szCs w:val="24"/>
              </w:rPr>
              <w:t xml:space="preserve"> </w:t>
            </w:r>
            <w:r w:rsidRPr="002C2F7D">
              <w:rPr>
                <w:rFonts w:cs="Times New Roman"/>
                <w:sz w:val="24"/>
                <w:szCs w:val="24"/>
              </w:rPr>
              <w:t>(2 часа)</w:t>
            </w:r>
          </w:p>
        </w:tc>
      </w:tr>
      <w:tr w:rsidR="00DD6C93" w:rsidTr="00FC46F4">
        <w:trPr>
          <w:trHeight w:val="1128"/>
        </w:trPr>
        <w:tc>
          <w:tcPr>
            <w:tcW w:w="993" w:type="dxa"/>
          </w:tcPr>
          <w:p w:rsidR="00DD6C93" w:rsidRPr="00AA0864" w:rsidRDefault="00DD6C93" w:rsidP="00FC46F4">
            <w:pPr>
              <w:jc w:val="center"/>
              <w:rPr>
                <w:sz w:val="24"/>
                <w:szCs w:val="24"/>
              </w:rPr>
            </w:pPr>
            <w:r>
              <w:rPr>
                <w:sz w:val="24"/>
                <w:szCs w:val="24"/>
              </w:rPr>
              <w:t>17-18</w:t>
            </w:r>
          </w:p>
        </w:tc>
        <w:tc>
          <w:tcPr>
            <w:tcW w:w="992" w:type="dxa"/>
          </w:tcPr>
          <w:p w:rsidR="00DD6C93" w:rsidRPr="00600538" w:rsidRDefault="00DD6C93" w:rsidP="00FC46F4">
            <w:pPr>
              <w:rPr>
                <w:sz w:val="24"/>
                <w:szCs w:val="24"/>
              </w:rPr>
            </w:pPr>
            <w:r>
              <w:rPr>
                <w:sz w:val="24"/>
                <w:szCs w:val="24"/>
              </w:rPr>
              <w:t>07.11</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i/>
                <w:sz w:val="24"/>
                <w:szCs w:val="24"/>
              </w:rPr>
            </w:pPr>
            <w:r w:rsidRPr="00600538">
              <w:rPr>
                <w:rFonts w:cs="Times New Roman"/>
                <w:sz w:val="24"/>
                <w:szCs w:val="24"/>
              </w:rPr>
              <w:t>Место работы каждого члена семьи, занимаемая должность, продуктивная деятельность их.</w:t>
            </w:r>
          </w:p>
          <w:p w:rsidR="00DD6C93" w:rsidRPr="00600538" w:rsidRDefault="00DD6C93" w:rsidP="00FC46F4">
            <w:pPr>
              <w:rPr>
                <w:rFonts w:cs="Times New Roman"/>
                <w:i/>
                <w:sz w:val="24"/>
                <w:szCs w:val="24"/>
              </w:rPr>
            </w:pPr>
            <w:r w:rsidRPr="00600538">
              <w:rPr>
                <w:rFonts w:cs="Times New Roman"/>
                <w:sz w:val="24"/>
                <w:szCs w:val="24"/>
              </w:rPr>
              <w:t>Права и обязанности каждого члена семьи.</w:t>
            </w:r>
          </w:p>
        </w:tc>
        <w:tc>
          <w:tcPr>
            <w:tcW w:w="1276" w:type="dxa"/>
          </w:tcPr>
          <w:p w:rsidR="00DD6C93" w:rsidRPr="00600538" w:rsidRDefault="00DD6C93" w:rsidP="00FC46F4">
            <w:pPr>
              <w:jc w:val="center"/>
              <w:rPr>
                <w:sz w:val="24"/>
                <w:szCs w:val="24"/>
              </w:rPr>
            </w:pPr>
            <w:r>
              <w:rPr>
                <w:sz w:val="24"/>
                <w:szCs w:val="24"/>
              </w:rPr>
              <w:t>2</w:t>
            </w:r>
          </w:p>
          <w:p w:rsidR="00DD6C93" w:rsidRPr="00600538" w:rsidRDefault="00DD6C93" w:rsidP="00FC46F4">
            <w:pPr>
              <w:jc w:val="center"/>
              <w:rPr>
                <w:sz w:val="24"/>
                <w:szCs w:val="24"/>
              </w:rPr>
            </w:pPr>
          </w:p>
        </w:tc>
        <w:tc>
          <w:tcPr>
            <w:tcW w:w="7088" w:type="dxa"/>
          </w:tcPr>
          <w:p w:rsidR="00DD6C93" w:rsidRDefault="00DD6C93" w:rsidP="00FC46F4">
            <w:pPr>
              <w:jc w:val="both"/>
              <w:rPr>
                <w:rFonts w:cs="Times New Roman"/>
                <w:sz w:val="24"/>
                <w:szCs w:val="24"/>
              </w:rPr>
            </w:pPr>
            <w:r w:rsidRPr="000F5FA4">
              <w:rPr>
                <w:rFonts w:cs="Times New Roman"/>
                <w:sz w:val="24"/>
                <w:szCs w:val="24"/>
              </w:rPr>
              <w:t>Формирование личностных качеств; развитие этических ч</w:t>
            </w:r>
            <w:r>
              <w:rPr>
                <w:rFonts w:cs="Times New Roman"/>
                <w:sz w:val="24"/>
                <w:szCs w:val="24"/>
              </w:rPr>
              <w:t>увств, доброжелательности и эмо</w:t>
            </w:r>
            <w:r w:rsidRPr="000F5FA4">
              <w:rPr>
                <w:rFonts w:cs="Times New Roman"/>
                <w:sz w:val="24"/>
                <w:szCs w:val="24"/>
              </w:rPr>
              <w:t>ционально-нравственной о</w:t>
            </w:r>
            <w:r>
              <w:rPr>
                <w:rFonts w:cs="Times New Roman"/>
                <w:sz w:val="24"/>
                <w:szCs w:val="24"/>
              </w:rPr>
              <w:t>тзывчивости, понимания и сопере</w:t>
            </w:r>
            <w:r w:rsidRPr="000F5FA4">
              <w:rPr>
                <w:rFonts w:cs="Times New Roman"/>
                <w:sz w:val="24"/>
                <w:szCs w:val="24"/>
              </w:rPr>
              <w:t>живания чувствам других людей.</w:t>
            </w:r>
          </w:p>
          <w:p w:rsidR="00DD6C93" w:rsidRDefault="00DD6C93" w:rsidP="00FC46F4">
            <w:pPr>
              <w:jc w:val="both"/>
              <w:rPr>
                <w:rFonts w:cs="Times New Roman"/>
                <w:sz w:val="24"/>
                <w:szCs w:val="24"/>
              </w:rPr>
            </w:pPr>
            <w:r w:rsidRPr="000F5FA4">
              <w:rPr>
                <w:rFonts w:cs="Times New Roman"/>
                <w:sz w:val="24"/>
                <w:szCs w:val="24"/>
              </w:rPr>
              <w:t>Владение начальными формами познавательных универсальных учебных действий: наблюдения, классификации; проводить пошаговый кон</w:t>
            </w:r>
            <w:r>
              <w:rPr>
                <w:rFonts w:cs="Times New Roman"/>
                <w:sz w:val="24"/>
                <w:szCs w:val="24"/>
              </w:rPr>
              <w:t xml:space="preserve">троль под руководством учителя, </w:t>
            </w:r>
            <w:r w:rsidRPr="000F5FA4">
              <w:rPr>
                <w:rFonts w:cs="Times New Roman"/>
                <w:sz w:val="24"/>
                <w:szCs w:val="24"/>
              </w:rPr>
              <w:t xml:space="preserve">а в некоторых случаях самостоятельно. </w:t>
            </w:r>
          </w:p>
          <w:p w:rsidR="00DD6C93" w:rsidRDefault="00DD6C93" w:rsidP="00FC46F4">
            <w:pPr>
              <w:shd w:val="clear" w:color="auto" w:fill="FFFFFF"/>
              <w:jc w:val="both"/>
              <w:rPr>
                <w:rFonts w:cs="Times New Roman"/>
                <w:sz w:val="24"/>
                <w:szCs w:val="24"/>
              </w:rPr>
            </w:pPr>
            <w:r w:rsidRPr="00661BDD">
              <w:rPr>
                <w:rFonts w:cs="Times New Roman"/>
                <w:sz w:val="24"/>
                <w:szCs w:val="24"/>
              </w:rPr>
              <w:t>Расширять кругозор, способствовать развитию пространственной ориентировки, распределению зрительного внимания при заполнении таблиц.</w:t>
            </w:r>
          </w:p>
          <w:p w:rsidR="00DD6C93" w:rsidRPr="00661BDD" w:rsidRDefault="00DD6C93" w:rsidP="00FC46F4">
            <w:pPr>
              <w:shd w:val="clear" w:color="auto" w:fill="FFFFFF"/>
              <w:jc w:val="both"/>
              <w:rPr>
                <w:rFonts w:cs="Times New Roman"/>
                <w:sz w:val="24"/>
                <w:szCs w:val="24"/>
              </w:rPr>
            </w:pPr>
            <w:r w:rsidRPr="00862463">
              <w:rPr>
                <w:rFonts w:cs="Times New Roman"/>
                <w:sz w:val="24"/>
                <w:szCs w:val="24"/>
              </w:rPr>
              <w:t>Место работы каждого члена семьи, занимаемая должность и их продуктивная деятельность. Права и обязанности каждого члена семьи.</w:t>
            </w:r>
          </w:p>
        </w:tc>
      </w:tr>
      <w:tr w:rsidR="00DD6C93" w:rsidTr="00FC46F4">
        <w:trPr>
          <w:trHeight w:val="322"/>
        </w:trPr>
        <w:tc>
          <w:tcPr>
            <w:tcW w:w="15735" w:type="dxa"/>
            <w:gridSpan w:val="6"/>
          </w:tcPr>
          <w:p w:rsidR="00DD6C93" w:rsidRPr="002C2F7D" w:rsidRDefault="00DD6C93" w:rsidP="00FC46F4">
            <w:pPr>
              <w:jc w:val="center"/>
              <w:rPr>
                <w:rFonts w:cs="Times New Roman"/>
                <w:b/>
                <w:sz w:val="24"/>
                <w:szCs w:val="24"/>
              </w:rPr>
            </w:pPr>
            <w:r w:rsidRPr="002C2F7D">
              <w:rPr>
                <w:rFonts w:cs="Times New Roman"/>
                <w:b/>
                <w:sz w:val="24"/>
                <w:szCs w:val="24"/>
              </w:rPr>
              <w:t>Культура поведения</w:t>
            </w:r>
            <w:r>
              <w:rPr>
                <w:rFonts w:cs="Times New Roman"/>
                <w:b/>
                <w:sz w:val="24"/>
                <w:szCs w:val="24"/>
              </w:rPr>
              <w:t xml:space="preserve"> </w:t>
            </w:r>
            <w:r w:rsidRPr="002C2F7D">
              <w:rPr>
                <w:rFonts w:cs="Times New Roman"/>
                <w:sz w:val="24"/>
                <w:szCs w:val="24"/>
              </w:rPr>
              <w:t>(4 часа)</w:t>
            </w:r>
          </w:p>
        </w:tc>
      </w:tr>
      <w:tr w:rsidR="00DD6C93" w:rsidTr="00FC46F4">
        <w:trPr>
          <w:trHeight w:val="677"/>
        </w:trPr>
        <w:tc>
          <w:tcPr>
            <w:tcW w:w="993" w:type="dxa"/>
          </w:tcPr>
          <w:p w:rsidR="00DD6C93" w:rsidRPr="00AA0864" w:rsidRDefault="00DD6C93" w:rsidP="00FC46F4">
            <w:pPr>
              <w:jc w:val="center"/>
              <w:rPr>
                <w:sz w:val="24"/>
                <w:szCs w:val="24"/>
              </w:rPr>
            </w:pPr>
            <w:r>
              <w:rPr>
                <w:sz w:val="24"/>
                <w:szCs w:val="24"/>
              </w:rPr>
              <w:t>19-20</w:t>
            </w:r>
          </w:p>
        </w:tc>
        <w:tc>
          <w:tcPr>
            <w:tcW w:w="992" w:type="dxa"/>
          </w:tcPr>
          <w:p w:rsidR="00DD6C93" w:rsidRPr="00600538" w:rsidRDefault="00DD6C93" w:rsidP="00FC46F4">
            <w:pPr>
              <w:rPr>
                <w:sz w:val="24"/>
                <w:szCs w:val="24"/>
              </w:rPr>
            </w:pPr>
            <w:r>
              <w:rPr>
                <w:sz w:val="24"/>
                <w:szCs w:val="24"/>
              </w:rPr>
              <w:t>14.11</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i/>
                <w:sz w:val="24"/>
                <w:szCs w:val="24"/>
              </w:rPr>
            </w:pPr>
            <w:r w:rsidRPr="00600538">
              <w:rPr>
                <w:rFonts w:cs="Times New Roman"/>
                <w:sz w:val="24"/>
                <w:szCs w:val="24"/>
              </w:rPr>
              <w:t>Правила  поведения в общественных местах (театре, кинотеатре, клубе, музее, библиотеке, на дискотеке)</w:t>
            </w:r>
          </w:p>
        </w:tc>
        <w:tc>
          <w:tcPr>
            <w:tcW w:w="1276" w:type="dxa"/>
          </w:tcPr>
          <w:p w:rsidR="00DD6C93" w:rsidRPr="00600538" w:rsidRDefault="00DD6C93" w:rsidP="00FC46F4">
            <w:pPr>
              <w:jc w:val="center"/>
              <w:rPr>
                <w:sz w:val="24"/>
                <w:szCs w:val="24"/>
              </w:rPr>
            </w:pPr>
            <w:r>
              <w:rPr>
                <w:sz w:val="24"/>
                <w:szCs w:val="24"/>
              </w:rPr>
              <w:t>2</w:t>
            </w:r>
          </w:p>
        </w:tc>
        <w:tc>
          <w:tcPr>
            <w:tcW w:w="7088" w:type="dxa"/>
            <w:vMerge w:val="restart"/>
          </w:tcPr>
          <w:p w:rsidR="00DD6C93" w:rsidRDefault="00DD6C93" w:rsidP="00FC46F4">
            <w:pPr>
              <w:jc w:val="both"/>
              <w:rPr>
                <w:rFonts w:cs="Times New Roman"/>
                <w:sz w:val="24"/>
                <w:szCs w:val="24"/>
              </w:rPr>
            </w:pPr>
            <w:r w:rsidRPr="000F5FA4">
              <w:rPr>
                <w:rFonts w:cs="Times New Roman"/>
                <w:sz w:val="24"/>
                <w:szCs w:val="24"/>
              </w:rPr>
              <w:t xml:space="preserve">Формирование навыков культурного поведения в процессе общения со старшими и сверстниками; развитие всех познавательных процессов (память, мышление, внимание, воображение, речь). </w:t>
            </w:r>
          </w:p>
          <w:p w:rsidR="00DD6C93" w:rsidRDefault="00DD6C93" w:rsidP="00FC46F4">
            <w:pPr>
              <w:jc w:val="both"/>
              <w:rPr>
                <w:rFonts w:cs="Times New Roman"/>
                <w:sz w:val="24"/>
                <w:szCs w:val="24"/>
              </w:rPr>
            </w:pPr>
            <w:r w:rsidRPr="000F5FA4">
              <w:rPr>
                <w:rFonts w:cs="Times New Roman"/>
                <w:sz w:val="24"/>
                <w:szCs w:val="24"/>
              </w:rPr>
              <w:t xml:space="preserve">Владение начальными формами познавательных учебных действий: наблюдения, сравнения, анализа. </w:t>
            </w:r>
          </w:p>
          <w:p w:rsidR="00DD6C93" w:rsidRDefault="00DD6C93" w:rsidP="00FC46F4">
            <w:pPr>
              <w:jc w:val="both"/>
              <w:rPr>
                <w:rFonts w:cs="Times New Roman"/>
                <w:sz w:val="24"/>
                <w:szCs w:val="24"/>
              </w:rPr>
            </w:pPr>
            <w:r w:rsidRPr="000F5FA4">
              <w:rPr>
                <w:rFonts w:cs="Times New Roman"/>
                <w:sz w:val="24"/>
                <w:szCs w:val="24"/>
              </w:rPr>
              <w:t xml:space="preserve">Развитие наглядно-действенного внимания и восприятия при формировании навыков культурного поведения в процессе общения со старшими и сверстниками. </w:t>
            </w:r>
          </w:p>
          <w:p w:rsidR="00DD6C93" w:rsidRDefault="00DD6C93" w:rsidP="00FC46F4">
            <w:pPr>
              <w:shd w:val="clear" w:color="auto" w:fill="FFFFFF"/>
              <w:jc w:val="both"/>
              <w:rPr>
                <w:rFonts w:cs="Times New Roman"/>
                <w:sz w:val="24"/>
                <w:szCs w:val="24"/>
              </w:rPr>
            </w:pPr>
            <w:r w:rsidRPr="00661BDD">
              <w:rPr>
                <w:rFonts w:cs="Times New Roman"/>
                <w:sz w:val="24"/>
                <w:szCs w:val="24"/>
              </w:rPr>
              <w:t>Способствовать развитию пространственной ориентировки, расширению кругозора, зрительного и слухового внимания. Развивать навыки культурного поведения при посещении культурно - досуговых центров города.</w:t>
            </w:r>
          </w:p>
          <w:p w:rsidR="00DD6C93" w:rsidRPr="00661BDD" w:rsidRDefault="00DD6C93" w:rsidP="00FC46F4">
            <w:pPr>
              <w:shd w:val="clear" w:color="auto" w:fill="FFFFFF"/>
              <w:jc w:val="both"/>
              <w:rPr>
                <w:rFonts w:cs="Times New Roman"/>
                <w:sz w:val="24"/>
                <w:szCs w:val="24"/>
              </w:rPr>
            </w:pPr>
            <w:r w:rsidRPr="00862463">
              <w:rPr>
                <w:rFonts w:cs="Times New Roman"/>
                <w:sz w:val="24"/>
                <w:szCs w:val="24"/>
              </w:rPr>
              <w:lastRenderedPageBreak/>
              <w:t>Правила поведения в общественных местах. Способы ведения разговора со сверстниками и старшими.</w:t>
            </w:r>
          </w:p>
        </w:tc>
      </w:tr>
      <w:tr w:rsidR="00DD6C93" w:rsidTr="00FC46F4">
        <w:tc>
          <w:tcPr>
            <w:tcW w:w="993" w:type="dxa"/>
          </w:tcPr>
          <w:p w:rsidR="00DD6C93" w:rsidRPr="00AA0864" w:rsidRDefault="00DD6C93" w:rsidP="00FC46F4">
            <w:pPr>
              <w:jc w:val="center"/>
              <w:rPr>
                <w:sz w:val="24"/>
                <w:szCs w:val="24"/>
              </w:rPr>
            </w:pPr>
            <w:r>
              <w:rPr>
                <w:sz w:val="24"/>
                <w:szCs w:val="24"/>
              </w:rPr>
              <w:t>21-22</w:t>
            </w:r>
          </w:p>
        </w:tc>
        <w:tc>
          <w:tcPr>
            <w:tcW w:w="992" w:type="dxa"/>
          </w:tcPr>
          <w:p w:rsidR="00DD6C93" w:rsidRPr="00600538" w:rsidRDefault="00DD6C93" w:rsidP="00FC46F4">
            <w:pPr>
              <w:rPr>
                <w:sz w:val="24"/>
                <w:szCs w:val="24"/>
              </w:rPr>
            </w:pPr>
            <w:r>
              <w:rPr>
                <w:sz w:val="24"/>
                <w:szCs w:val="24"/>
              </w:rPr>
              <w:t>28.11</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 xml:space="preserve">Способы ведения разговора со старшими и сверстниками. </w:t>
            </w:r>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AA0864" w:rsidRDefault="00DD6C93" w:rsidP="00FC46F4">
            <w:pPr>
              <w:shd w:val="clear" w:color="auto" w:fill="FFFFFF"/>
              <w:jc w:val="both"/>
              <w:rPr>
                <w:rFonts w:cs="Times New Roman"/>
                <w:b/>
                <w:sz w:val="24"/>
                <w:szCs w:val="24"/>
              </w:rPr>
            </w:pPr>
          </w:p>
        </w:tc>
      </w:tr>
      <w:tr w:rsidR="00DD6C93" w:rsidTr="00FC46F4">
        <w:tc>
          <w:tcPr>
            <w:tcW w:w="15735" w:type="dxa"/>
            <w:gridSpan w:val="6"/>
          </w:tcPr>
          <w:p w:rsidR="00DD6C93" w:rsidRPr="002C2F7D" w:rsidRDefault="00DD6C93" w:rsidP="00FC46F4">
            <w:pPr>
              <w:shd w:val="clear" w:color="auto" w:fill="FFFFFF"/>
              <w:jc w:val="center"/>
              <w:rPr>
                <w:rFonts w:cs="Times New Roman"/>
                <w:b/>
                <w:spacing w:val="-1"/>
                <w:sz w:val="24"/>
                <w:szCs w:val="24"/>
              </w:rPr>
            </w:pPr>
            <w:r w:rsidRPr="002C2F7D">
              <w:rPr>
                <w:rFonts w:cs="Times New Roman"/>
                <w:b/>
                <w:sz w:val="24"/>
                <w:szCs w:val="24"/>
              </w:rPr>
              <w:lastRenderedPageBreak/>
              <w:t>Жилище</w:t>
            </w:r>
            <w:r>
              <w:rPr>
                <w:rFonts w:cs="Times New Roman"/>
                <w:b/>
                <w:sz w:val="24"/>
                <w:szCs w:val="24"/>
              </w:rPr>
              <w:t xml:space="preserve"> </w:t>
            </w:r>
            <w:r w:rsidRPr="002C2F7D">
              <w:rPr>
                <w:rFonts w:cs="Times New Roman"/>
                <w:sz w:val="24"/>
                <w:szCs w:val="24"/>
              </w:rPr>
              <w:t>(6 часов)</w:t>
            </w:r>
          </w:p>
        </w:tc>
      </w:tr>
      <w:tr w:rsidR="00DD6C93" w:rsidTr="00FC46F4">
        <w:trPr>
          <w:trHeight w:val="273"/>
        </w:trPr>
        <w:tc>
          <w:tcPr>
            <w:tcW w:w="993" w:type="dxa"/>
          </w:tcPr>
          <w:p w:rsidR="00DD6C93" w:rsidRPr="00AA0864" w:rsidRDefault="00DD6C93" w:rsidP="00FC46F4">
            <w:pPr>
              <w:jc w:val="center"/>
              <w:rPr>
                <w:sz w:val="24"/>
                <w:szCs w:val="24"/>
              </w:rPr>
            </w:pPr>
            <w:r>
              <w:rPr>
                <w:sz w:val="24"/>
                <w:szCs w:val="24"/>
              </w:rPr>
              <w:t>23-24</w:t>
            </w:r>
          </w:p>
        </w:tc>
        <w:tc>
          <w:tcPr>
            <w:tcW w:w="992" w:type="dxa"/>
          </w:tcPr>
          <w:p w:rsidR="00DD6C93" w:rsidRPr="00600538" w:rsidRDefault="00DD6C93" w:rsidP="00FC46F4">
            <w:pPr>
              <w:rPr>
                <w:sz w:val="24"/>
                <w:szCs w:val="24"/>
              </w:rPr>
            </w:pPr>
            <w:r>
              <w:rPr>
                <w:sz w:val="24"/>
                <w:szCs w:val="24"/>
              </w:rPr>
              <w:t>05.12</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i/>
                <w:sz w:val="24"/>
                <w:szCs w:val="24"/>
              </w:rPr>
            </w:pPr>
            <w:r w:rsidRPr="00600538">
              <w:rPr>
                <w:rFonts w:cs="Times New Roman"/>
                <w:sz w:val="24"/>
                <w:szCs w:val="24"/>
              </w:rPr>
              <w:t xml:space="preserve">Гигиенические требования к жилому помещению и меры по их обеспечению </w:t>
            </w:r>
          </w:p>
        </w:tc>
        <w:tc>
          <w:tcPr>
            <w:tcW w:w="1276" w:type="dxa"/>
          </w:tcPr>
          <w:p w:rsidR="00DD6C93" w:rsidRPr="00600538" w:rsidRDefault="00DD6C93" w:rsidP="00FC46F4">
            <w:pPr>
              <w:jc w:val="center"/>
              <w:rPr>
                <w:sz w:val="24"/>
                <w:szCs w:val="24"/>
              </w:rPr>
            </w:pPr>
            <w:r>
              <w:rPr>
                <w:sz w:val="24"/>
                <w:szCs w:val="24"/>
              </w:rPr>
              <w:t>2</w:t>
            </w:r>
          </w:p>
        </w:tc>
        <w:tc>
          <w:tcPr>
            <w:tcW w:w="7088" w:type="dxa"/>
            <w:vMerge w:val="restart"/>
          </w:tcPr>
          <w:p w:rsidR="00DD6C93" w:rsidRDefault="00DD6C93" w:rsidP="00FC46F4">
            <w:pPr>
              <w:jc w:val="both"/>
              <w:rPr>
                <w:rFonts w:cs="Times New Roman"/>
                <w:sz w:val="24"/>
                <w:szCs w:val="24"/>
              </w:rPr>
            </w:pPr>
            <w:r w:rsidRPr="000F5FA4">
              <w:rPr>
                <w:rFonts w:cs="Times New Roman"/>
                <w:sz w:val="24"/>
                <w:szCs w:val="24"/>
              </w:rPr>
              <w:t>Развитие пространственной ориентировки при знакомстве с жилыми помещениями и их назначением; развитие художественного вкуса, пространственной ориентировки; развитие всех познавательных процессов (память, мышление, внимание, воображение, речь).</w:t>
            </w:r>
          </w:p>
          <w:p w:rsidR="00DD6C93" w:rsidRDefault="00DD6C93" w:rsidP="00FC46F4">
            <w:pPr>
              <w:jc w:val="both"/>
              <w:rPr>
                <w:rFonts w:cs="Times New Roman"/>
                <w:sz w:val="24"/>
                <w:szCs w:val="24"/>
              </w:rPr>
            </w:pPr>
            <w:r w:rsidRPr="000F5FA4">
              <w:rPr>
                <w:rFonts w:cs="Times New Roman"/>
                <w:sz w:val="24"/>
                <w:szCs w:val="24"/>
              </w:rPr>
              <w:t xml:space="preserve">Формирование наблюдения, сравнения, анализа. </w:t>
            </w:r>
          </w:p>
          <w:p w:rsidR="00DD6C93" w:rsidRDefault="00DD6C93" w:rsidP="00FC46F4">
            <w:pPr>
              <w:shd w:val="clear" w:color="auto" w:fill="FFFFFF"/>
              <w:jc w:val="both"/>
              <w:rPr>
                <w:rFonts w:cs="Times New Roman"/>
                <w:sz w:val="24"/>
                <w:szCs w:val="24"/>
              </w:rPr>
            </w:pPr>
            <w:r w:rsidRPr="00661BDD">
              <w:rPr>
                <w:rFonts w:cs="Times New Roman"/>
                <w:sz w:val="24"/>
                <w:szCs w:val="24"/>
              </w:rPr>
              <w:t>Активизировать мыслительные процессы и словесно-логическое мышление при восстановлении последовательности выполнения уборки жилого помещения, опираясь на жизненный опыт учащихся.</w:t>
            </w:r>
          </w:p>
          <w:p w:rsidR="00DD6C93" w:rsidRPr="00AA0864" w:rsidRDefault="00DD6C93" w:rsidP="00FC46F4">
            <w:pPr>
              <w:shd w:val="clear" w:color="auto" w:fill="FFFFFF"/>
              <w:jc w:val="both"/>
              <w:rPr>
                <w:rFonts w:cs="Times New Roman"/>
                <w:sz w:val="24"/>
                <w:szCs w:val="24"/>
              </w:rPr>
            </w:pPr>
            <w:r w:rsidRPr="00862463">
              <w:rPr>
                <w:rFonts w:cs="Times New Roman"/>
                <w:sz w:val="24"/>
                <w:szCs w:val="24"/>
              </w:rPr>
              <w:t>Гигиенические требования к жилому помещению и меры по их обеспечению</w:t>
            </w:r>
            <w:proofErr w:type="gramStart"/>
            <w:r w:rsidRPr="00862463">
              <w:rPr>
                <w:rFonts w:cs="Times New Roman"/>
                <w:sz w:val="24"/>
                <w:szCs w:val="24"/>
              </w:rPr>
              <w:t>.</w:t>
            </w:r>
            <w:proofErr w:type="gramEnd"/>
            <w:r w:rsidRPr="00862463">
              <w:rPr>
                <w:rFonts w:cs="Times New Roman"/>
                <w:sz w:val="24"/>
                <w:szCs w:val="24"/>
              </w:rPr>
              <w:t xml:space="preserve"> </w:t>
            </w:r>
            <w:proofErr w:type="gramStart"/>
            <w:r w:rsidRPr="00862463">
              <w:rPr>
                <w:rFonts w:cs="Times New Roman"/>
                <w:sz w:val="24"/>
                <w:szCs w:val="24"/>
              </w:rPr>
              <w:t>п</w:t>
            </w:r>
            <w:proofErr w:type="gramEnd"/>
            <w:r w:rsidRPr="00862463">
              <w:rPr>
                <w:rFonts w:cs="Times New Roman"/>
                <w:sz w:val="24"/>
                <w:szCs w:val="24"/>
              </w:rPr>
              <w:t>овседневная сухая и влажная уборка жилого помещения. Уход за мебелью в зависимости от её покрытия.</w:t>
            </w:r>
          </w:p>
        </w:tc>
      </w:tr>
      <w:tr w:rsidR="00DD6C93" w:rsidTr="00FC46F4">
        <w:tc>
          <w:tcPr>
            <w:tcW w:w="993" w:type="dxa"/>
          </w:tcPr>
          <w:p w:rsidR="00DD6C93" w:rsidRPr="00AA0864" w:rsidRDefault="00DD6C93" w:rsidP="00FC46F4">
            <w:pPr>
              <w:jc w:val="center"/>
              <w:rPr>
                <w:sz w:val="24"/>
                <w:szCs w:val="24"/>
              </w:rPr>
            </w:pPr>
            <w:r w:rsidRPr="00AA0864">
              <w:rPr>
                <w:rFonts w:cs="Times New Roman"/>
                <w:noProof/>
                <w:sz w:val="24"/>
                <w:szCs w:val="24"/>
              </w:rPr>
              <mc:AlternateContent>
                <mc:Choice Requires="wps">
                  <w:drawing>
                    <wp:anchor distT="0" distB="0" distL="114300" distR="114300" simplePos="0" relativeHeight="251659264" behindDoc="0" locked="0" layoutInCell="0" allowOverlap="1" wp14:anchorId="3098FEC0" wp14:editId="7871D361">
                      <wp:simplePos x="0" y="0"/>
                      <wp:positionH relativeFrom="margin">
                        <wp:posOffset>7571105</wp:posOffset>
                      </wp:positionH>
                      <wp:positionV relativeFrom="paragraph">
                        <wp:posOffset>1447165</wp:posOffset>
                      </wp:positionV>
                      <wp:extent cx="0" cy="0"/>
                      <wp:effectExtent l="13970" t="8255" r="5080" b="107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96.15pt,113.95pt" to="596.15pt,1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" o:allowincell="f" strokeweight=".35pt">
                      <w10:wrap anchorx="margin"/>
                    </v:line>
                  </w:pict>
                </mc:Fallback>
              </mc:AlternateContent>
            </w:r>
            <w:r>
              <w:rPr>
                <w:sz w:val="24"/>
                <w:szCs w:val="24"/>
              </w:rPr>
              <w:t>25-26</w:t>
            </w:r>
          </w:p>
        </w:tc>
        <w:tc>
          <w:tcPr>
            <w:tcW w:w="992" w:type="dxa"/>
          </w:tcPr>
          <w:p w:rsidR="00DD6C93" w:rsidRPr="00600538" w:rsidRDefault="00DD6C93" w:rsidP="00FC46F4">
            <w:pPr>
              <w:rPr>
                <w:sz w:val="24"/>
                <w:szCs w:val="24"/>
              </w:rPr>
            </w:pPr>
            <w:r>
              <w:rPr>
                <w:sz w:val="24"/>
                <w:szCs w:val="24"/>
              </w:rPr>
              <w:t>12.12</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 xml:space="preserve">Повседневная сухая и влажная уборка жилого помещения;  использование в уборке электропылесоса. </w:t>
            </w:r>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2C2F7D" w:rsidRDefault="00DD6C93" w:rsidP="00FC46F4">
            <w:pPr>
              <w:jc w:val="both"/>
              <w:rPr>
                <w:rFonts w:eastAsia="Calibri" w:cs="Times New Roman"/>
                <w:sz w:val="24"/>
                <w:szCs w:val="24"/>
              </w:rPr>
            </w:pPr>
          </w:p>
        </w:tc>
      </w:tr>
      <w:tr w:rsidR="00DD6C93" w:rsidTr="00FC46F4">
        <w:trPr>
          <w:trHeight w:val="757"/>
        </w:trPr>
        <w:tc>
          <w:tcPr>
            <w:tcW w:w="993" w:type="dxa"/>
          </w:tcPr>
          <w:p w:rsidR="00DD6C93" w:rsidRPr="00AA0864" w:rsidRDefault="00DD6C93" w:rsidP="00FC46F4">
            <w:pPr>
              <w:jc w:val="center"/>
              <w:rPr>
                <w:sz w:val="24"/>
                <w:szCs w:val="24"/>
              </w:rPr>
            </w:pPr>
            <w:r>
              <w:rPr>
                <w:sz w:val="24"/>
                <w:szCs w:val="24"/>
              </w:rPr>
              <w:t>27-28</w:t>
            </w:r>
          </w:p>
        </w:tc>
        <w:tc>
          <w:tcPr>
            <w:tcW w:w="992" w:type="dxa"/>
          </w:tcPr>
          <w:p w:rsidR="00DD6C93" w:rsidRPr="00600538" w:rsidRDefault="00DD6C93" w:rsidP="00FC46F4">
            <w:pPr>
              <w:rPr>
                <w:sz w:val="24"/>
                <w:szCs w:val="24"/>
              </w:rPr>
            </w:pPr>
            <w:r>
              <w:rPr>
                <w:sz w:val="24"/>
                <w:szCs w:val="24"/>
              </w:rPr>
              <w:t>19.12</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 xml:space="preserve">Уход за мебелью в зависимости от её покрытия (лак, полировка, мягкая обивка и др.) </w:t>
            </w:r>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AA0864" w:rsidRDefault="00DD6C93" w:rsidP="00FC46F4">
            <w:pPr>
              <w:jc w:val="both"/>
              <w:rPr>
                <w:rFonts w:cs="Times New Roman"/>
                <w:sz w:val="24"/>
                <w:szCs w:val="24"/>
              </w:rPr>
            </w:pPr>
          </w:p>
        </w:tc>
      </w:tr>
      <w:tr w:rsidR="00DD6C93" w:rsidTr="00FC46F4">
        <w:trPr>
          <w:trHeight w:val="301"/>
        </w:trPr>
        <w:tc>
          <w:tcPr>
            <w:tcW w:w="15735" w:type="dxa"/>
            <w:gridSpan w:val="6"/>
          </w:tcPr>
          <w:p w:rsidR="00DD6C93" w:rsidRPr="002C2F7D" w:rsidRDefault="00DD6C93" w:rsidP="00FC46F4">
            <w:pPr>
              <w:jc w:val="center"/>
              <w:rPr>
                <w:rFonts w:cs="Times New Roman"/>
                <w:b/>
                <w:sz w:val="24"/>
                <w:szCs w:val="24"/>
              </w:rPr>
            </w:pPr>
            <w:r w:rsidRPr="002C2F7D">
              <w:rPr>
                <w:rFonts w:cs="Times New Roman"/>
                <w:b/>
                <w:sz w:val="24"/>
                <w:szCs w:val="24"/>
              </w:rPr>
              <w:t>Транспорт</w:t>
            </w:r>
            <w:r>
              <w:rPr>
                <w:rFonts w:cs="Times New Roman"/>
                <w:b/>
                <w:sz w:val="24"/>
                <w:szCs w:val="24"/>
              </w:rPr>
              <w:t xml:space="preserve"> </w:t>
            </w:r>
            <w:r>
              <w:rPr>
                <w:rFonts w:cs="Times New Roman"/>
                <w:sz w:val="24"/>
                <w:szCs w:val="24"/>
              </w:rPr>
              <w:t xml:space="preserve">(8 </w:t>
            </w:r>
            <w:r w:rsidRPr="002C2F7D">
              <w:rPr>
                <w:rFonts w:cs="Times New Roman"/>
                <w:sz w:val="24"/>
                <w:szCs w:val="24"/>
              </w:rPr>
              <w:t>часов)</w:t>
            </w:r>
          </w:p>
        </w:tc>
      </w:tr>
      <w:tr w:rsidR="00DD6C93" w:rsidTr="00FC46F4">
        <w:tc>
          <w:tcPr>
            <w:tcW w:w="993" w:type="dxa"/>
          </w:tcPr>
          <w:p w:rsidR="00DD6C93" w:rsidRPr="00AA0864" w:rsidRDefault="00DD6C93" w:rsidP="00FC46F4">
            <w:pPr>
              <w:jc w:val="center"/>
              <w:rPr>
                <w:sz w:val="24"/>
                <w:szCs w:val="24"/>
              </w:rPr>
            </w:pPr>
            <w:r>
              <w:rPr>
                <w:sz w:val="24"/>
                <w:szCs w:val="24"/>
              </w:rPr>
              <w:t>29-30</w:t>
            </w:r>
          </w:p>
        </w:tc>
        <w:tc>
          <w:tcPr>
            <w:tcW w:w="992" w:type="dxa"/>
          </w:tcPr>
          <w:p w:rsidR="00DD6C93" w:rsidRPr="00600538" w:rsidRDefault="00DD6C93" w:rsidP="00FC46F4">
            <w:pPr>
              <w:rPr>
                <w:sz w:val="24"/>
                <w:szCs w:val="24"/>
              </w:rPr>
            </w:pPr>
            <w:r>
              <w:rPr>
                <w:sz w:val="24"/>
                <w:szCs w:val="24"/>
              </w:rPr>
              <w:t>26.12</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i/>
                <w:sz w:val="24"/>
                <w:szCs w:val="24"/>
              </w:rPr>
            </w:pPr>
            <w:r w:rsidRPr="00600538">
              <w:rPr>
                <w:rFonts w:cs="Times New Roman"/>
                <w:sz w:val="24"/>
                <w:szCs w:val="24"/>
              </w:rPr>
              <w:t>Городской транспорт. Оплата проезда на всех видах городского транспорта  (разовый проездной, проездной единый билет)</w:t>
            </w:r>
          </w:p>
        </w:tc>
        <w:tc>
          <w:tcPr>
            <w:tcW w:w="1276" w:type="dxa"/>
          </w:tcPr>
          <w:p w:rsidR="00DD6C93" w:rsidRPr="00600538" w:rsidRDefault="00DD6C93" w:rsidP="00FC46F4">
            <w:pPr>
              <w:jc w:val="center"/>
              <w:rPr>
                <w:sz w:val="24"/>
                <w:szCs w:val="24"/>
              </w:rPr>
            </w:pPr>
            <w:r>
              <w:rPr>
                <w:sz w:val="24"/>
                <w:szCs w:val="24"/>
              </w:rPr>
              <w:t>2</w:t>
            </w:r>
          </w:p>
        </w:tc>
        <w:tc>
          <w:tcPr>
            <w:tcW w:w="7088" w:type="dxa"/>
            <w:vMerge w:val="restart"/>
          </w:tcPr>
          <w:p w:rsidR="00DD6C93" w:rsidRDefault="00DD6C93" w:rsidP="00FC46F4">
            <w:pPr>
              <w:jc w:val="both"/>
              <w:rPr>
                <w:rFonts w:cs="Times New Roman"/>
                <w:sz w:val="24"/>
                <w:szCs w:val="24"/>
              </w:rPr>
            </w:pPr>
            <w:proofErr w:type="gramStart"/>
            <w:r w:rsidRPr="008E5690">
              <w:rPr>
                <w:rFonts w:cs="Times New Roman"/>
                <w:sz w:val="24"/>
                <w:szCs w:val="24"/>
              </w:rPr>
              <w:t xml:space="preserve">Развитие пространственной ориентировки; всех познавательных процессов (память, мышление, внимание, воображение, речь). </w:t>
            </w:r>
            <w:proofErr w:type="gramEnd"/>
          </w:p>
          <w:p w:rsidR="00DD6C93" w:rsidRDefault="00DD6C93" w:rsidP="00FC46F4">
            <w:pPr>
              <w:shd w:val="clear" w:color="auto" w:fill="FFFFFF"/>
              <w:jc w:val="both"/>
              <w:rPr>
                <w:rFonts w:cs="Times New Roman"/>
                <w:sz w:val="24"/>
                <w:szCs w:val="24"/>
              </w:rPr>
            </w:pPr>
            <w:r w:rsidRPr="008E5690">
              <w:rPr>
                <w:rFonts w:cs="Times New Roman"/>
                <w:sz w:val="24"/>
                <w:szCs w:val="24"/>
              </w:rPr>
              <w:t>Владение начальными формами познавательных учебных действий: наблюдения, сравнения, анализа, классификации.</w:t>
            </w:r>
          </w:p>
          <w:p w:rsidR="00DD6C93" w:rsidRDefault="00DD6C93" w:rsidP="00FC46F4">
            <w:pPr>
              <w:shd w:val="clear" w:color="auto" w:fill="FFFFFF"/>
              <w:jc w:val="both"/>
              <w:rPr>
                <w:sz w:val="24"/>
                <w:szCs w:val="24"/>
              </w:rPr>
            </w:pPr>
            <w:r w:rsidRPr="00661BDD">
              <w:rPr>
                <w:sz w:val="24"/>
                <w:szCs w:val="24"/>
              </w:rPr>
              <w:t>Корригировать мыслительные и речевые процессы при ознакомлении с разновидностями транспорта. Развивать зрительное и слуховое восприятие в процессе экскурсий на вокзал.</w:t>
            </w:r>
          </w:p>
          <w:p w:rsidR="00DD6C93" w:rsidRPr="00661BDD" w:rsidRDefault="00DD6C93" w:rsidP="00FC46F4">
            <w:pPr>
              <w:shd w:val="clear" w:color="auto" w:fill="FFFFFF"/>
              <w:jc w:val="both"/>
              <w:rPr>
                <w:rFonts w:cs="Times New Roman"/>
                <w:sz w:val="24"/>
                <w:szCs w:val="24"/>
              </w:rPr>
            </w:pPr>
            <w:r w:rsidRPr="00862463">
              <w:rPr>
                <w:sz w:val="24"/>
                <w:szCs w:val="24"/>
              </w:rPr>
              <w:t>Городской транспорт. Оплата поезда на всех видах транспорта. Наиболее рациональные маршруты передвижения от дома до школы, в разные точки города, района. Пригородные поезда. Расписание. Направления, зоны. Разовые и сезонные билеты.</w:t>
            </w:r>
          </w:p>
        </w:tc>
      </w:tr>
      <w:tr w:rsidR="00DD6C93" w:rsidTr="00FC46F4">
        <w:tc>
          <w:tcPr>
            <w:tcW w:w="993" w:type="dxa"/>
          </w:tcPr>
          <w:p w:rsidR="00DD6C93" w:rsidRPr="00AA0864" w:rsidRDefault="00DD6C93" w:rsidP="00FC46F4">
            <w:pPr>
              <w:jc w:val="center"/>
              <w:rPr>
                <w:sz w:val="24"/>
                <w:szCs w:val="24"/>
              </w:rPr>
            </w:pPr>
            <w:r>
              <w:rPr>
                <w:sz w:val="24"/>
                <w:szCs w:val="24"/>
              </w:rPr>
              <w:t>31-32</w:t>
            </w:r>
          </w:p>
        </w:tc>
        <w:tc>
          <w:tcPr>
            <w:tcW w:w="992" w:type="dxa"/>
          </w:tcPr>
          <w:p w:rsidR="00DD6C93" w:rsidRDefault="00DD6C93" w:rsidP="00FC46F4">
            <w:pPr>
              <w:rPr>
                <w:sz w:val="24"/>
                <w:szCs w:val="24"/>
              </w:rPr>
            </w:pPr>
            <w:r>
              <w:rPr>
                <w:sz w:val="24"/>
                <w:szCs w:val="24"/>
              </w:rPr>
              <w:t>09.01</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Городской транспорт. Оплата проезда на всех видах городского транспорта  (разовый проездной, проездной единый билет)</w:t>
            </w:r>
          </w:p>
        </w:tc>
        <w:tc>
          <w:tcPr>
            <w:tcW w:w="1276" w:type="dxa"/>
          </w:tcPr>
          <w:p w:rsidR="00DD6C93" w:rsidRDefault="00DD6C93" w:rsidP="00FC46F4">
            <w:pPr>
              <w:jc w:val="center"/>
              <w:rPr>
                <w:sz w:val="24"/>
                <w:szCs w:val="24"/>
              </w:rPr>
            </w:pPr>
            <w:r>
              <w:rPr>
                <w:sz w:val="24"/>
                <w:szCs w:val="24"/>
              </w:rPr>
              <w:t>2</w:t>
            </w:r>
          </w:p>
        </w:tc>
        <w:tc>
          <w:tcPr>
            <w:tcW w:w="7088" w:type="dxa"/>
            <w:vMerge/>
          </w:tcPr>
          <w:p w:rsidR="00DD6C93" w:rsidRPr="008E5690" w:rsidRDefault="00DD6C93" w:rsidP="00FC46F4">
            <w:pPr>
              <w:jc w:val="both"/>
              <w:rPr>
                <w:rFonts w:cs="Times New Roman"/>
                <w:sz w:val="24"/>
                <w:szCs w:val="24"/>
              </w:rPr>
            </w:pPr>
          </w:p>
        </w:tc>
      </w:tr>
      <w:tr w:rsidR="00DD6C93" w:rsidTr="00FC46F4">
        <w:tc>
          <w:tcPr>
            <w:tcW w:w="993" w:type="dxa"/>
          </w:tcPr>
          <w:p w:rsidR="00DD6C93" w:rsidRPr="00AA0864" w:rsidRDefault="00DD6C93" w:rsidP="00FC46F4">
            <w:pPr>
              <w:jc w:val="center"/>
              <w:rPr>
                <w:sz w:val="24"/>
                <w:szCs w:val="24"/>
              </w:rPr>
            </w:pPr>
            <w:r>
              <w:rPr>
                <w:sz w:val="24"/>
                <w:szCs w:val="24"/>
              </w:rPr>
              <w:t>33-34</w:t>
            </w:r>
          </w:p>
        </w:tc>
        <w:tc>
          <w:tcPr>
            <w:tcW w:w="992" w:type="dxa"/>
          </w:tcPr>
          <w:p w:rsidR="00DD6C93" w:rsidRPr="00600538" w:rsidRDefault="00DD6C93" w:rsidP="00FC46F4">
            <w:pPr>
              <w:rPr>
                <w:sz w:val="24"/>
                <w:szCs w:val="24"/>
              </w:rPr>
            </w:pPr>
            <w:r>
              <w:rPr>
                <w:sz w:val="24"/>
                <w:szCs w:val="24"/>
              </w:rPr>
              <w:t>16.01</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Наиболее рациональные маршруты передвижения от дома до школы – интерната, в разные точки города, поселка, в ближайшие населенные пункты.</w:t>
            </w:r>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AA0864" w:rsidRDefault="00DD6C93" w:rsidP="00FC46F4">
            <w:pPr>
              <w:jc w:val="both"/>
              <w:rPr>
                <w:rFonts w:cs="Times New Roman"/>
                <w:sz w:val="24"/>
                <w:szCs w:val="24"/>
              </w:rPr>
            </w:pPr>
          </w:p>
        </w:tc>
      </w:tr>
      <w:tr w:rsidR="00DD6C93" w:rsidTr="00FC46F4">
        <w:trPr>
          <w:trHeight w:val="802"/>
        </w:trPr>
        <w:tc>
          <w:tcPr>
            <w:tcW w:w="993" w:type="dxa"/>
          </w:tcPr>
          <w:p w:rsidR="00DD6C93" w:rsidRPr="00AA0864" w:rsidRDefault="00DD6C93" w:rsidP="00FC46F4">
            <w:pPr>
              <w:jc w:val="center"/>
              <w:rPr>
                <w:sz w:val="24"/>
                <w:szCs w:val="24"/>
              </w:rPr>
            </w:pPr>
            <w:r>
              <w:rPr>
                <w:sz w:val="24"/>
                <w:szCs w:val="24"/>
              </w:rPr>
              <w:t>35-36</w:t>
            </w:r>
          </w:p>
        </w:tc>
        <w:tc>
          <w:tcPr>
            <w:tcW w:w="992" w:type="dxa"/>
          </w:tcPr>
          <w:p w:rsidR="00DD6C93" w:rsidRPr="00600538" w:rsidRDefault="00DD6C93" w:rsidP="00FC46F4">
            <w:pPr>
              <w:rPr>
                <w:sz w:val="24"/>
                <w:szCs w:val="24"/>
              </w:rPr>
            </w:pPr>
            <w:r>
              <w:rPr>
                <w:sz w:val="24"/>
                <w:szCs w:val="24"/>
              </w:rPr>
              <w:t>23.01</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Пригородные поезда. Расписание. Направления, зоны. Разовые и сезонные билеты.</w:t>
            </w:r>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AA0864" w:rsidRDefault="00DD6C93" w:rsidP="00FC46F4">
            <w:pPr>
              <w:shd w:val="clear" w:color="auto" w:fill="FFFFFF"/>
              <w:jc w:val="both"/>
              <w:rPr>
                <w:rFonts w:cs="Times New Roman"/>
                <w:sz w:val="24"/>
                <w:szCs w:val="24"/>
              </w:rPr>
            </w:pPr>
          </w:p>
        </w:tc>
      </w:tr>
      <w:tr w:rsidR="00DD6C93" w:rsidTr="00FC46F4">
        <w:trPr>
          <w:trHeight w:val="343"/>
        </w:trPr>
        <w:tc>
          <w:tcPr>
            <w:tcW w:w="15735" w:type="dxa"/>
            <w:gridSpan w:val="6"/>
          </w:tcPr>
          <w:p w:rsidR="00DD6C93" w:rsidRPr="002C2F7D" w:rsidRDefault="00DD6C93" w:rsidP="00FC46F4">
            <w:pPr>
              <w:jc w:val="center"/>
              <w:rPr>
                <w:rFonts w:cs="Times New Roman"/>
                <w:b/>
                <w:sz w:val="24"/>
                <w:szCs w:val="24"/>
              </w:rPr>
            </w:pPr>
            <w:r w:rsidRPr="002C2F7D">
              <w:rPr>
                <w:rFonts w:cs="Times New Roman"/>
                <w:b/>
                <w:sz w:val="24"/>
                <w:szCs w:val="24"/>
              </w:rPr>
              <w:t>Торговля</w:t>
            </w:r>
            <w:r>
              <w:rPr>
                <w:rFonts w:cs="Times New Roman"/>
                <w:b/>
                <w:sz w:val="24"/>
                <w:szCs w:val="24"/>
              </w:rPr>
              <w:t xml:space="preserve"> </w:t>
            </w:r>
            <w:r>
              <w:rPr>
                <w:rFonts w:cs="Times New Roman"/>
                <w:sz w:val="24"/>
                <w:szCs w:val="24"/>
              </w:rPr>
              <w:t>(8</w:t>
            </w:r>
            <w:r w:rsidRPr="002C2F7D">
              <w:rPr>
                <w:rFonts w:cs="Times New Roman"/>
                <w:sz w:val="24"/>
                <w:szCs w:val="24"/>
              </w:rPr>
              <w:t xml:space="preserve"> часов)</w:t>
            </w:r>
          </w:p>
        </w:tc>
      </w:tr>
      <w:tr w:rsidR="00DD6C93" w:rsidTr="00FC46F4">
        <w:tc>
          <w:tcPr>
            <w:tcW w:w="993" w:type="dxa"/>
          </w:tcPr>
          <w:p w:rsidR="00DD6C93" w:rsidRPr="00AA0864" w:rsidRDefault="00DD6C93" w:rsidP="00FC46F4">
            <w:pPr>
              <w:jc w:val="center"/>
              <w:rPr>
                <w:sz w:val="24"/>
                <w:szCs w:val="24"/>
              </w:rPr>
            </w:pPr>
            <w:r>
              <w:rPr>
                <w:sz w:val="24"/>
                <w:szCs w:val="24"/>
              </w:rPr>
              <w:t>37-38</w:t>
            </w:r>
          </w:p>
        </w:tc>
        <w:tc>
          <w:tcPr>
            <w:tcW w:w="992" w:type="dxa"/>
          </w:tcPr>
          <w:p w:rsidR="00DD6C93" w:rsidRPr="00600538" w:rsidRDefault="00DD6C93" w:rsidP="00FC46F4">
            <w:pPr>
              <w:rPr>
                <w:sz w:val="24"/>
                <w:szCs w:val="24"/>
              </w:rPr>
            </w:pPr>
            <w:r>
              <w:rPr>
                <w:sz w:val="24"/>
                <w:szCs w:val="24"/>
              </w:rPr>
              <w:t>30.01</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i/>
                <w:sz w:val="24"/>
                <w:szCs w:val="24"/>
              </w:rPr>
            </w:pPr>
            <w:proofErr w:type="gramStart"/>
            <w:r w:rsidRPr="00600538">
              <w:rPr>
                <w:rFonts w:cs="Times New Roman"/>
                <w:sz w:val="24"/>
                <w:szCs w:val="24"/>
              </w:rPr>
              <w:t xml:space="preserve">Магазины промышленных товаров и их </w:t>
            </w:r>
            <w:r w:rsidRPr="00600538">
              <w:rPr>
                <w:rFonts w:cs="Times New Roman"/>
                <w:sz w:val="24"/>
                <w:szCs w:val="24"/>
              </w:rPr>
              <w:lastRenderedPageBreak/>
              <w:t xml:space="preserve">отделы:  ткань, обувь, одежда, галантерея, книги, школьно – письменные принадлежности, хозяйственные и др. </w:t>
            </w:r>
            <w:proofErr w:type="gramEnd"/>
          </w:p>
        </w:tc>
        <w:tc>
          <w:tcPr>
            <w:tcW w:w="1276" w:type="dxa"/>
          </w:tcPr>
          <w:p w:rsidR="00DD6C93" w:rsidRPr="00600538" w:rsidRDefault="00DD6C93" w:rsidP="00FC46F4">
            <w:pPr>
              <w:jc w:val="center"/>
              <w:rPr>
                <w:sz w:val="24"/>
                <w:szCs w:val="24"/>
              </w:rPr>
            </w:pPr>
            <w:r>
              <w:rPr>
                <w:sz w:val="24"/>
                <w:szCs w:val="24"/>
              </w:rPr>
              <w:lastRenderedPageBreak/>
              <w:t>2</w:t>
            </w:r>
          </w:p>
        </w:tc>
        <w:tc>
          <w:tcPr>
            <w:tcW w:w="7088" w:type="dxa"/>
            <w:vMerge w:val="restart"/>
          </w:tcPr>
          <w:p w:rsidR="00DD6C93" w:rsidRDefault="00DD6C93" w:rsidP="00FC46F4">
            <w:pPr>
              <w:jc w:val="both"/>
              <w:rPr>
                <w:rFonts w:cs="Times New Roman"/>
                <w:sz w:val="24"/>
                <w:szCs w:val="24"/>
              </w:rPr>
            </w:pPr>
            <w:r w:rsidRPr="008E5690">
              <w:rPr>
                <w:rFonts w:cs="Times New Roman"/>
                <w:sz w:val="24"/>
                <w:szCs w:val="24"/>
              </w:rPr>
              <w:t xml:space="preserve">Развитие всех познавательных процессов (память, мышление, </w:t>
            </w:r>
            <w:r w:rsidRPr="008E5690">
              <w:rPr>
                <w:rFonts w:cs="Times New Roman"/>
                <w:sz w:val="24"/>
                <w:szCs w:val="24"/>
              </w:rPr>
              <w:lastRenderedPageBreak/>
              <w:t xml:space="preserve">внимание, воображение, речь). </w:t>
            </w:r>
          </w:p>
          <w:p w:rsidR="00DD6C93" w:rsidRDefault="00DD6C93" w:rsidP="00FC46F4">
            <w:pPr>
              <w:shd w:val="clear" w:color="auto" w:fill="FFFFFF"/>
              <w:jc w:val="both"/>
              <w:rPr>
                <w:rFonts w:cs="Times New Roman"/>
                <w:sz w:val="24"/>
                <w:szCs w:val="24"/>
              </w:rPr>
            </w:pPr>
            <w:r w:rsidRPr="008E5690">
              <w:rPr>
                <w:rFonts w:cs="Times New Roman"/>
                <w:sz w:val="24"/>
                <w:szCs w:val="24"/>
              </w:rPr>
              <w:t>Формирование начальных форм познавательных учебных действий: наблюдения, сравнения, анализа, классификации.</w:t>
            </w:r>
          </w:p>
          <w:p w:rsidR="00DD6C93" w:rsidRDefault="00DD6C93" w:rsidP="00FC46F4">
            <w:pPr>
              <w:shd w:val="clear" w:color="auto" w:fill="FFFFFF"/>
              <w:jc w:val="both"/>
              <w:rPr>
                <w:rFonts w:cs="Times New Roman"/>
                <w:sz w:val="24"/>
                <w:szCs w:val="24"/>
              </w:rPr>
            </w:pPr>
            <w:r w:rsidRPr="00661BDD">
              <w:rPr>
                <w:rFonts w:cs="Times New Roman"/>
                <w:sz w:val="24"/>
                <w:szCs w:val="24"/>
              </w:rPr>
              <w:t>Способствовать развитию социально-бытовой ориентировки в процессе практического знакомства со специализированными магазинами города и района. Развивать осознанное восприятие.</w:t>
            </w:r>
          </w:p>
          <w:p w:rsidR="00DD6C93" w:rsidRPr="00AA0864" w:rsidRDefault="00DD6C93" w:rsidP="00FC46F4">
            <w:pPr>
              <w:shd w:val="clear" w:color="auto" w:fill="FFFFFF"/>
              <w:jc w:val="both"/>
              <w:rPr>
                <w:rFonts w:cs="Times New Roman"/>
                <w:sz w:val="24"/>
                <w:szCs w:val="24"/>
              </w:rPr>
            </w:pPr>
            <w:r w:rsidRPr="00862463">
              <w:rPr>
                <w:rFonts w:cs="Times New Roman"/>
                <w:sz w:val="24"/>
                <w:szCs w:val="24"/>
              </w:rPr>
              <w:t>Магазины промышленных товаров и их отделы. Специализированные магазины промышленных товаров и их отделы. Порядок приобретения товара. Хранение чека для возможности обмена, предусмотренного правилами торговли.</w:t>
            </w:r>
          </w:p>
        </w:tc>
      </w:tr>
      <w:tr w:rsidR="00DD6C93" w:rsidTr="00FC46F4">
        <w:tc>
          <w:tcPr>
            <w:tcW w:w="993" w:type="dxa"/>
          </w:tcPr>
          <w:p w:rsidR="00DD6C93" w:rsidRPr="00AA0864" w:rsidRDefault="00DD6C93" w:rsidP="00FC46F4">
            <w:pPr>
              <w:jc w:val="center"/>
              <w:rPr>
                <w:sz w:val="24"/>
                <w:szCs w:val="24"/>
              </w:rPr>
            </w:pPr>
            <w:r>
              <w:rPr>
                <w:sz w:val="24"/>
                <w:szCs w:val="24"/>
              </w:rPr>
              <w:lastRenderedPageBreak/>
              <w:t>39-40</w:t>
            </w:r>
          </w:p>
        </w:tc>
        <w:tc>
          <w:tcPr>
            <w:tcW w:w="992" w:type="dxa"/>
          </w:tcPr>
          <w:p w:rsidR="00DD6C93" w:rsidRPr="00600538" w:rsidRDefault="00DD6C93" w:rsidP="00FC46F4">
            <w:pPr>
              <w:rPr>
                <w:sz w:val="24"/>
                <w:szCs w:val="24"/>
              </w:rPr>
            </w:pPr>
            <w:r>
              <w:rPr>
                <w:sz w:val="24"/>
                <w:szCs w:val="24"/>
              </w:rPr>
              <w:t>06.02</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 xml:space="preserve">Специализированные магазины промышленных товаров и их отделы. </w:t>
            </w:r>
            <w:proofErr w:type="gramStart"/>
            <w:r w:rsidRPr="00600538">
              <w:rPr>
                <w:rFonts w:cs="Times New Roman"/>
                <w:sz w:val="24"/>
                <w:szCs w:val="24"/>
              </w:rPr>
              <w:t>«Книги»: словари, учебники, детская художественная литература и др.; «Обувь»: детская (по размерам), женская, мужская и др. и т.п.</w:t>
            </w:r>
            <w:proofErr w:type="gramEnd"/>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AA0864" w:rsidRDefault="00DD6C93" w:rsidP="00FC46F4">
            <w:pPr>
              <w:jc w:val="both"/>
              <w:rPr>
                <w:rFonts w:cs="Times New Roman"/>
                <w:sz w:val="24"/>
                <w:szCs w:val="24"/>
              </w:rPr>
            </w:pPr>
          </w:p>
        </w:tc>
      </w:tr>
      <w:tr w:rsidR="00DD6C93" w:rsidTr="00FC46F4">
        <w:tc>
          <w:tcPr>
            <w:tcW w:w="993" w:type="dxa"/>
          </w:tcPr>
          <w:p w:rsidR="00DD6C93" w:rsidRPr="00AA0864" w:rsidRDefault="00DD6C93" w:rsidP="00FC46F4">
            <w:pPr>
              <w:jc w:val="center"/>
              <w:rPr>
                <w:sz w:val="24"/>
                <w:szCs w:val="24"/>
              </w:rPr>
            </w:pPr>
            <w:r>
              <w:rPr>
                <w:sz w:val="24"/>
                <w:szCs w:val="24"/>
              </w:rPr>
              <w:t>41-42</w:t>
            </w:r>
          </w:p>
        </w:tc>
        <w:tc>
          <w:tcPr>
            <w:tcW w:w="992" w:type="dxa"/>
          </w:tcPr>
          <w:p w:rsidR="00DD6C93" w:rsidRPr="00600538" w:rsidRDefault="00DD6C93" w:rsidP="00FC46F4">
            <w:pPr>
              <w:rPr>
                <w:sz w:val="24"/>
                <w:szCs w:val="24"/>
              </w:rPr>
            </w:pPr>
            <w:r>
              <w:rPr>
                <w:sz w:val="24"/>
                <w:szCs w:val="24"/>
              </w:rPr>
              <w:t>13.02</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 xml:space="preserve">Виды товаров: фасованные и в развес (розлив). </w:t>
            </w:r>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AA0864" w:rsidRDefault="00DD6C93" w:rsidP="00FC46F4">
            <w:pPr>
              <w:jc w:val="both"/>
              <w:rPr>
                <w:rFonts w:cs="Times New Roman"/>
                <w:sz w:val="24"/>
                <w:szCs w:val="24"/>
              </w:rPr>
            </w:pPr>
          </w:p>
        </w:tc>
      </w:tr>
      <w:tr w:rsidR="00DD6C93" w:rsidTr="00FC46F4">
        <w:trPr>
          <w:trHeight w:val="1136"/>
        </w:trPr>
        <w:tc>
          <w:tcPr>
            <w:tcW w:w="993" w:type="dxa"/>
          </w:tcPr>
          <w:p w:rsidR="00DD6C93" w:rsidRPr="00AA0864" w:rsidRDefault="00DD6C93" w:rsidP="00FC46F4">
            <w:pPr>
              <w:jc w:val="center"/>
              <w:rPr>
                <w:sz w:val="24"/>
                <w:szCs w:val="24"/>
              </w:rPr>
            </w:pPr>
            <w:r>
              <w:rPr>
                <w:sz w:val="24"/>
                <w:szCs w:val="24"/>
              </w:rPr>
              <w:t>43-44</w:t>
            </w:r>
          </w:p>
        </w:tc>
        <w:tc>
          <w:tcPr>
            <w:tcW w:w="992" w:type="dxa"/>
          </w:tcPr>
          <w:p w:rsidR="00DD6C93" w:rsidRPr="00600538" w:rsidRDefault="00DD6C93" w:rsidP="00FC46F4">
            <w:pPr>
              <w:rPr>
                <w:sz w:val="24"/>
                <w:szCs w:val="24"/>
              </w:rPr>
            </w:pPr>
            <w:r>
              <w:rPr>
                <w:sz w:val="24"/>
                <w:szCs w:val="24"/>
              </w:rPr>
              <w:t>27.02</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Порядок приобретения товаров, оплата.</w:t>
            </w:r>
          </w:p>
          <w:p w:rsidR="00DD6C93" w:rsidRPr="00600538" w:rsidRDefault="00DD6C93" w:rsidP="00FC46F4">
            <w:pPr>
              <w:rPr>
                <w:rFonts w:cs="Times New Roman"/>
                <w:sz w:val="24"/>
                <w:szCs w:val="24"/>
              </w:rPr>
            </w:pPr>
            <w:r w:rsidRPr="00600538">
              <w:rPr>
                <w:rFonts w:cs="Times New Roman"/>
                <w:sz w:val="24"/>
                <w:szCs w:val="24"/>
              </w:rPr>
              <w:t>Хранение чека для возможности обмена товара, предусмотренного правилами торговли.</w:t>
            </w:r>
          </w:p>
        </w:tc>
        <w:tc>
          <w:tcPr>
            <w:tcW w:w="1276" w:type="dxa"/>
          </w:tcPr>
          <w:p w:rsidR="00DD6C93" w:rsidRDefault="00DD6C93" w:rsidP="00FC46F4">
            <w:pPr>
              <w:jc w:val="center"/>
              <w:rPr>
                <w:sz w:val="24"/>
                <w:szCs w:val="24"/>
              </w:rPr>
            </w:pPr>
            <w:r>
              <w:rPr>
                <w:sz w:val="24"/>
                <w:szCs w:val="24"/>
              </w:rPr>
              <w:t>2</w:t>
            </w:r>
          </w:p>
        </w:tc>
        <w:tc>
          <w:tcPr>
            <w:tcW w:w="7088" w:type="dxa"/>
            <w:vMerge/>
          </w:tcPr>
          <w:p w:rsidR="00DD6C93" w:rsidRPr="00AA0864" w:rsidRDefault="00DD6C93" w:rsidP="00FC46F4">
            <w:pPr>
              <w:shd w:val="clear" w:color="auto" w:fill="FFFFFF"/>
              <w:jc w:val="both"/>
              <w:rPr>
                <w:rFonts w:cs="Times New Roman"/>
                <w:sz w:val="24"/>
                <w:szCs w:val="24"/>
              </w:rPr>
            </w:pPr>
          </w:p>
        </w:tc>
      </w:tr>
      <w:tr w:rsidR="00DD6C93" w:rsidTr="00FC46F4">
        <w:trPr>
          <w:trHeight w:val="317"/>
        </w:trPr>
        <w:tc>
          <w:tcPr>
            <w:tcW w:w="15735" w:type="dxa"/>
            <w:gridSpan w:val="6"/>
          </w:tcPr>
          <w:p w:rsidR="00DD6C93" w:rsidRPr="002C2F7D" w:rsidRDefault="00DD6C93" w:rsidP="00FC46F4">
            <w:pPr>
              <w:jc w:val="center"/>
              <w:rPr>
                <w:rFonts w:cs="Times New Roman"/>
                <w:b/>
                <w:sz w:val="24"/>
                <w:szCs w:val="24"/>
              </w:rPr>
            </w:pPr>
            <w:r w:rsidRPr="002C2F7D">
              <w:rPr>
                <w:rFonts w:cs="Times New Roman"/>
                <w:b/>
                <w:sz w:val="24"/>
                <w:szCs w:val="24"/>
              </w:rPr>
              <w:t>Средства связи</w:t>
            </w:r>
            <w:r>
              <w:rPr>
                <w:rFonts w:cs="Times New Roman"/>
                <w:b/>
                <w:sz w:val="24"/>
                <w:szCs w:val="24"/>
              </w:rPr>
              <w:t xml:space="preserve"> </w:t>
            </w:r>
            <w:r>
              <w:rPr>
                <w:rFonts w:cs="Times New Roman"/>
                <w:sz w:val="24"/>
                <w:szCs w:val="24"/>
              </w:rPr>
              <w:t>(6</w:t>
            </w:r>
            <w:r w:rsidRPr="002C2F7D">
              <w:rPr>
                <w:rFonts w:cs="Times New Roman"/>
                <w:sz w:val="24"/>
                <w:szCs w:val="24"/>
              </w:rPr>
              <w:t xml:space="preserve"> часов)</w:t>
            </w:r>
          </w:p>
        </w:tc>
      </w:tr>
      <w:tr w:rsidR="00DD6C93" w:rsidTr="00FC46F4">
        <w:trPr>
          <w:trHeight w:val="1411"/>
        </w:trPr>
        <w:tc>
          <w:tcPr>
            <w:tcW w:w="993" w:type="dxa"/>
          </w:tcPr>
          <w:p w:rsidR="00DD6C93" w:rsidRPr="00AA0864" w:rsidRDefault="00DD6C93" w:rsidP="00FC46F4">
            <w:pPr>
              <w:jc w:val="center"/>
              <w:rPr>
                <w:sz w:val="24"/>
                <w:szCs w:val="24"/>
              </w:rPr>
            </w:pPr>
            <w:r>
              <w:rPr>
                <w:sz w:val="24"/>
                <w:szCs w:val="24"/>
              </w:rPr>
              <w:t>45-46</w:t>
            </w:r>
          </w:p>
        </w:tc>
        <w:tc>
          <w:tcPr>
            <w:tcW w:w="992" w:type="dxa"/>
          </w:tcPr>
          <w:p w:rsidR="00DD6C93" w:rsidRPr="00600538" w:rsidRDefault="00DD6C93" w:rsidP="00FC46F4">
            <w:pPr>
              <w:rPr>
                <w:sz w:val="24"/>
                <w:szCs w:val="24"/>
              </w:rPr>
            </w:pPr>
            <w:r>
              <w:rPr>
                <w:sz w:val="24"/>
                <w:szCs w:val="24"/>
              </w:rPr>
              <w:t>05.03</w:t>
            </w:r>
          </w:p>
        </w:tc>
        <w:tc>
          <w:tcPr>
            <w:tcW w:w="992" w:type="dxa"/>
          </w:tcPr>
          <w:p w:rsidR="00DD6C93" w:rsidRDefault="00DD6C93" w:rsidP="00FC46F4">
            <w:pPr>
              <w:rPr>
                <w:b/>
              </w:rPr>
            </w:pPr>
          </w:p>
        </w:tc>
        <w:tc>
          <w:tcPr>
            <w:tcW w:w="4394" w:type="dxa"/>
          </w:tcPr>
          <w:p w:rsidR="00DD6C93" w:rsidRPr="009709CE" w:rsidRDefault="00DD6C93" w:rsidP="00FC46F4">
            <w:pPr>
              <w:rPr>
                <w:rFonts w:cs="Times New Roman"/>
                <w:i/>
                <w:sz w:val="24"/>
                <w:szCs w:val="24"/>
              </w:rPr>
            </w:pPr>
            <w:r w:rsidRPr="009709CE">
              <w:rPr>
                <w:rFonts w:cs="Times New Roman"/>
                <w:sz w:val="24"/>
                <w:szCs w:val="24"/>
              </w:rPr>
              <w:t>Виды писем (</w:t>
            </w:r>
            <w:proofErr w:type="gramStart"/>
            <w:r w:rsidRPr="009709CE">
              <w:rPr>
                <w:rFonts w:cs="Times New Roman"/>
                <w:sz w:val="24"/>
                <w:szCs w:val="24"/>
              </w:rPr>
              <w:t>открытое</w:t>
            </w:r>
            <w:proofErr w:type="gramEnd"/>
            <w:r w:rsidRPr="009709CE">
              <w:rPr>
                <w:rFonts w:cs="Times New Roman"/>
                <w:sz w:val="24"/>
                <w:szCs w:val="24"/>
              </w:rPr>
              <w:t xml:space="preserve">, закрытое, простое, заказное, ценное, с уведомлением). Международные и на территории своего государства. Порядок отправления.  </w:t>
            </w:r>
          </w:p>
        </w:tc>
        <w:tc>
          <w:tcPr>
            <w:tcW w:w="1276" w:type="dxa"/>
          </w:tcPr>
          <w:p w:rsidR="00DD6C93" w:rsidRPr="00600538" w:rsidRDefault="00DD6C93" w:rsidP="00FC46F4">
            <w:pPr>
              <w:jc w:val="center"/>
              <w:rPr>
                <w:sz w:val="24"/>
                <w:szCs w:val="24"/>
              </w:rPr>
            </w:pPr>
            <w:r>
              <w:rPr>
                <w:sz w:val="24"/>
                <w:szCs w:val="24"/>
              </w:rPr>
              <w:t>2</w:t>
            </w:r>
          </w:p>
        </w:tc>
        <w:tc>
          <w:tcPr>
            <w:tcW w:w="7088" w:type="dxa"/>
            <w:vMerge w:val="restart"/>
          </w:tcPr>
          <w:p w:rsidR="00DD6C93" w:rsidRDefault="00DD6C93" w:rsidP="00FC46F4">
            <w:pPr>
              <w:shd w:val="clear" w:color="auto" w:fill="FFFFFF"/>
              <w:jc w:val="both"/>
              <w:rPr>
                <w:rFonts w:cs="Times New Roman"/>
                <w:sz w:val="24"/>
                <w:szCs w:val="24"/>
              </w:rPr>
            </w:pPr>
            <w:r w:rsidRPr="00661BDD">
              <w:rPr>
                <w:rFonts w:cs="Times New Roman"/>
                <w:sz w:val="24"/>
                <w:szCs w:val="24"/>
              </w:rPr>
              <w:t>Расширять словарный запас по теме  в процессе знакомства с видами предоставляемых услуг почты. Развивать зрительное и слуховое внимание и пространственную ориентировку в процессе упаковки посылок и бандеролей.</w:t>
            </w:r>
          </w:p>
          <w:p w:rsidR="00DD6C93" w:rsidRPr="00661BDD" w:rsidRDefault="00DD6C93" w:rsidP="00FC46F4">
            <w:pPr>
              <w:shd w:val="clear" w:color="auto" w:fill="FFFFFF"/>
              <w:jc w:val="both"/>
              <w:rPr>
                <w:rFonts w:cs="Times New Roman"/>
                <w:sz w:val="24"/>
                <w:szCs w:val="24"/>
              </w:rPr>
            </w:pPr>
            <w:r w:rsidRPr="00862463">
              <w:rPr>
                <w:rFonts w:cs="Times New Roman"/>
                <w:sz w:val="24"/>
                <w:szCs w:val="24"/>
              </w:rPr>
              <w:t>Основные средства связи, их назначение. Почта. Виды почтовых отправлений. Виды писем, порядок отправления. Телеграф. Виды телеграмм и телеграфных услуг. Тарифы.</w:t>
            </w:r>
          </w:p>
        </w:tc>
      </w:tr>
      <w:tr w:rsidR="00DD6C93" w:rsidTr="00FC46F4">
        <w:tc>
          <w:tcPr>
            <w:tcW w:w="993" w:type="dxa"/>
          </w:tcPr>
          <w:p w:rsidR="00DD6C93" w:rsidRPr="00AA0864" w:rsidRDefault="00DD6C93" w:rsidP="00FC46F4">
            <w:pPr>
              <w:jc w:val="center"/>
              <w:rPr>
                <w:sz w:val="24"/>
                <w:szCs w:val="24"/>
              </w:rPr>
            </w:pPr>
            <w:r>
              <w:rPr>
                <w:sz w:val="24"/>
                <w:szCs w:val="24"/>
              </w:rPr>
              <w:t>47-48</w:t>
            </w:r>
          </w:p>
        </w:tc>
        <w:tc>
          <w:tcPr>
            <w:tcW w:w="992" w:type="dxa"/>
          </w:tcPr>
          <w:p w:rsidR="00DD6C93" w:rsidRPr="00600538" w:rsidRDefault="00DD6C93" w:rsidP="00FC46F4">
            <w:pPr>
              <w:rPr>
                <w:sz w:val="24"/>
                <w:szCs w:val="24"/>
              </w:rPr>
            </w:pPr>
            <w:r>
              <w:rPr>
                <w:sz w:val="24"/>
                <w:szCs w:val="24"/>
              </w:rPr>
              <w:t>12.03</w:t>
            </w:r>
          </w:p>
        </w:tc>
        <w:tc>
          <w:tcPr>
            <w:tcW w:w="992" w:type="dxa"/>
          </w:tcPr>
          <w:p w:rsidR="00DD6C93" w:rsidRDefault="00DD6C93" w:rsidP="00FC46F4">
            <w:pPr>
              <w:rPr>
                <w:b/>
              </w:rPr>
            </w:pPr>
          </w:p>
        </w:tc>
        <w:tc>
          <w:tcPr>
            <w:tcW w:w="4394" w:type="dxa"/>
          </w:tcPr>
          <w:p w:rsidR="00DD6C93" w:rsidRPr="009709CE" w:rsidRDefault="00DD6C93" w:rsidP="00FC46F4">
            <w:pPr>
              <w:rPr>
                <w:rFonts w:cs="Times New Roman"/>
                <w:sz w:val="24"/>
                <w:szCs w:val="24"/>
              </w:rPr>
            </w:pPr>
            <w:r w:rsidRPr="009709CE">
              <w:rPr>
                <w:rFonts w:cs="Times New Roman"/>
                <w:sz w:val="24"/>
                <w:szCs w:val="24"/>
              </w:rPr>
              <w:t>Почта. Виды почтовых отправлений (письмо, бандероль, посылка, денежный перевод, телеграмма).</w:t>
            </w:r>
            <w:r>
              <w:rPr>
                <w:rFonts w:cs="Times New Roman"/>
                <w:sz w:val="24"/>
                <w:szCs w:val="24"/>
              </w:rPr>
              <w:t xml:space="preserve"> </w:t>
            </w:r>
            <w:r w:rsidRPr="009709CE">
              <w:rPr>
                <w:rFonts w:cs="Times New Roman"/>
                <w:sz w:val="24"/>
                <w:szCs w:val="24"/>
              </w:rPr>
              <w:t>Письма различного вида. Стоимость пересылки.</w:t>
            </w:r>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AA0864" w:rsidRDefault="00DD6C93" w:rsidP="00FC46F4">
            <w:pPr>
              <w:jc w:val="both"/>
              <w:rPr>
                <w:rFonts w:cs="Times New Roman"/>
                <w:sz w:val="24"/>
                <w:szCs w:val="24"/>
              </w:rPr>
            </w:pPr>
          </w:p>
        </w:tc>
      </w:tr>
      <w:tr w:rsidR="00DD6C93" w:rsidTr="00FC46F4">
        <w:tc>
          <w:tcPr>
            <w:tcW w:w="993" w:type="dxa"/>
          </w:tcPr>
          <w:p w:rsidR="00DD6C93" w:rsidRDefault="00DD6C93" w:rsidP="00FC46F4">
            <w:pPr>
              <w:jc w:val="center"/>
              <w:rPr>
                <w:sz w:val="24"/>
                <w:szCs w:val="24"/>
              </w:rPr>
            </w:pPr>
            <w:r>
              <w:rPr>
                <w:sz w:val="24"/>
                <w:szCs w:val="24"/>
              </w:rPr>
              <w:t>49-50</w:t>
            </w:r>
          </w:p>
        </w:tc>
        <w:tc>
          <w:tcPr>
            <w:tcW w:w="992" w:type="dxa"/>
          </w:tcPr>
          <w:p w:rsidR="00DD6C93" w:rsidRPr="00600538" w:rsidRDefault="00DD6C93" w:rsidP="00FC46F4">
            <w:pPr>
              <w:rPr>
                <w:sz w:val="24"/>
                <w:szCs w:val="24"/>
              </w:rPr>
            </w:pPr>
            <w:r>
              <w:rPr>
                <w:sz w:val="24"/>
                <w:szCs w:val="24"/>
              </w:rPr>
              <w:t>19.03</w:t>
            </w:r>
          </w:p>
        </w:tc>
        <w:tc>
          <w:tcPr>
            <w:tcW w:w="992" w:type="dxa"/>
          </w:tcPr>
          <w:p w:rsidR="00DD6C93" w:rsidRDefault="00DD6C93" w:rsidP="00FC46F4">
            <w:pPr>
              <w:rPr>
                <w:b/>
              </w:rPr>
            </w:pPr>
          </w:p>
        </w:tc>
        <w:tc>
          <w:tcPr>
            <w:tcW w:w="4394" w:type="dxa"/>
          </w:tcPr>
          <w:p w:rsidR="00DD6C93" w:rsidRPr="009709CE" w:rsidRDefault="00DD6C93" w:rsidP="00FC46F4">
            <w:pPr>
              <w:rPr>
                <w:rFonts w:cs="Times New Roman"/>
                <w:sz w:val="24"/>
                <w:szCs w:val="24"/>
              </w:rPr>
            </w:pPr>
            <w:r w:rsidRPr="009709CE">
              <w:rPr>
                <w:rFonts w:cs="Times New Roman"/>
                <w:sz w:val="24"/>
                <w:szCs w:val="24"/>
              </w:rPr>
              <w:t>Телеграф. Виды телеграмм и телеграфных услуг. Тарифы.</w:t>
            </w:r>
          </w:p>
        </w:tc>
        <w:tc>
          <w:tcPr>
            <w:tcW w:w="1276" w:type="dxa"/>
          </w:tcPr>
          <w:p w:rsidR="00DD6C93" w:rsidRPr="00600538" w:rsidRDefault="00DD6C93" w:rsidP="00FC46F4">
            <w:pPr>
              <w:jc w:val="center"/>
              <w:rPr>
                <w:sz w:val="24"/>
                <w:szCs w:val="24"/>
              </w:rPr>
            </w:pPr>
            <w:r>
              <w:rPr>
                <w:sz w:val="24"/>
                <w:szCs w:val="24"/>
              </w:rPr>
              <w:t>2</w:t>
            </w:r>
          </w:p>
        </w:tc>
        <w:tc>
          <w:tcPr>
            <w:tcW w:w="7088" w:type="dxa"/>
            <w:vMerge/>
          </w:tcPr>
          <w:p w:rsidR="00DD6C93" w:rsidRPr="00AA0864" w:rsidRDefault="00DD6C93" w:rsidP="00FC46F4">
            <w:pPr>
              <w:shd w:val="clear" w:color="auto" w:fill="FFFFFF"/>
              <w:jc w:val="both"/>
              <w:rPr>
                <w:rFonts w:cs="Times New Roman"/>
                <w:sz w:val="24"/>
                <w:szCs w:val="24"/>
              </w:rPr>
            </w:pPr>
          </w:p>
        </w:tc>
      </w:tr>
      <w:tr w:rsidR="00DD6C93" w:rsidTr="00FC46F4">
        <w:tc>
          <w:tcPr>
            <w:tcW w:w="15735" w:type="dxa"/>
            <w:gridSpan w:val="6"/>
          </w:tcPr>
          <w:p w:rsidR="00DD6C93" w:rsidRPr="002F787F" w:rsidRDefault="00DD6C93" w:rsidP="00FC46F4">
            <w:pPr>
              <w:jc w:val="center"/>
              <w:rPr>
                <w:rFonts w:cs="Times New Roman"/>
                <w:b/>
                <w:sz w:val="24"/>
                <w:szCs w:val="24"/>
              </w:rPr>
            </w:pPr>
            <w:r w:rsidRPr="002F787F">
              <w:rPr>
                <w:rFonts w:cs="Times New Roman"/>
                <w:b/>
                <w:sz w:val="24"/>
                <w:szCs w:val="24"/>
              </w:rPr>
              <w:t>Медицинская помощь</w:t>
            </w:r>
            <w:r>
              <w:rPr>
                <w:rFonts w:cs="Times New Roman"/>
                <w:b/>
                <w:sz w:val="24"/>
                <w:szCs w:val="24"/>
              </w:rPr>
              <w:t xml:space="preserve"> </w:t>
            </w:r>
            <w:r>
              <w:rPr>
                <w:rFonts w:cs="Times New Roman"/>
                <w:sz w:val="24"/>
                <w:szCs w:val="24"/>
              </w:rPr>
              <w:t>(6</w:t>
            </w:r>
            <w:r w:rsidRPr="002F787F">
              <w:rPr>
                <w:rFonts w:cs="Times New Roman"/>
                <w:sz w:val="24"/>
                <w:szCs w:val="24"/>
              </w:rPr>
              <w:t xml:space="preserve"> час</w:t>
            </w:r>
            <w:r>
              <w:rPr>
                <w:rFonts w:cs="Times New Roman"/>
                <w:sz w:val="24"/>
                <w:szCs w:val="24"/>
              </w:rPr>
              <w:t>ов</w:t>
            </w:r>
            <w:r w:rsidRPr="002F787F">
              <w:rPr>
                <w:rFonts w:cs="Times New Roman"/>
                <w:sz w:val="24"/>
                <w:szCs w:val="24"/>
              </w:rPr>
              <w:t>)</w:t>
            </w:r>
          </w:p>
        </w:tc>
      </w:tr>
      <w:tr w:rsidR="00DD6C93" w:rsidTr="00FC46F4">
        <w:trPr>
          <w:trHeight w:val="1695"/>
        </w:trPr>
        <w:tc>
          <w:tcPr>
            <w:tcW w:w="993" w:type="dxa"/>
          </w:tcPr>
          <w:p w:rsidR="00DD6C93" w:rsidRPr="00AA0864" w:rsidRDefault="00DD6C93" w:rsidP="00FC46F4">
            <w:pPr>
              <w:jc w:val="center"/>
              <w:rPr>
                <w:sz w:val="24"/>
                <w:szCs w:val="24"/>
              </w:rPr>
            </w:pPr>
            <w:r>
              <w:rPr>
                <w:sz w:val="24"/>
                <w:szCs w:val="24"/>
              </w:rPr>
              <w:t>51-52</w:t>
            </w:r>
          </w:p>
        </w:tc>
        <w:tc>
          <w:tcPr>
            <w:tcW w:w="992" w:type="dxa"/>
          </w:tcPr>
          <w:p w:rsidR="00DD6C93" w:rsidRPr="00600538" w:rsidRDefault="00DD6C93" w:rsidP="00FC46F4">
            <w:pPr>
              <w:rPr>
                <w:sz w:val="24"/>
                <w:szCs w:val="24"/>
              </w:rPr>
            </w:pPr>
            <w:r>
              <w:rPr>
                <w:sz w:val="24"/>
                <w:szCs w:val="24"/>
              </w:rPr>
              <w:t>26.03</w:t>
            </w:r>
          </w:p>
        </w:tc>
        <w:tc>
          <w:tcPr>
            <w:tcW w:w="992" w:type="dxa"/>
          </w:tcPr>
          <w:p w:rsidR="00DD6C93" w:rsidRDefault="00DD6C93" w:rsidP="00FC46F4">
            <w:pPr>
              <w:rPr>
                <w:b/>
              </w:rPr>
            </w:pPr>
          </w:p>
        </w:tc>
        <w:tc>
          <w:tcPr>
            <w:tcW w:w="4394" w:type="dxa"/>
          </w:tcPr>
          <w:p w:rsidR="00DD6C93" w:rsidRPr="009709CE" w:rsidRDefault="00DD6C93" w:rsidP="00FC46F4">
            <w:pPr>
              <w:rPr>
                <w:rFonts w:cs="Times New Roman"/>
                <w:i/>
                <w:sz w:val="24"/>
                <w:szCs w:val="24"/>
              </w:rPr>
            </w:pPr>
            <w:r w:rsidRPr="009709CE">
              <w:rPr>
                <w:rFonts w:cs="Times New Roman"/>
                <w:sz w:val="24"/>
                <w:szCs w:val="24"/>
              </w:rPr>
              <w:t xml:space="preserve">Виды медицинской помощи: </w:t>
            </w:r>
            <w:proofErr w:type="gramStart"/>
            <w:r w:rsidRPr="009709CE">
              <w:rPr>
                <w:rFonts w:cs="Times New Roman"/>
                <w:sz w:val="24"/>
                <w:szCs w:val="24"/>
              </w:rPr>
              <w:t>доврачебная</w:t>
            </w:r>
            <w:proofErr w:type="gramEnd"/>
            <w:r w:rsidRPr="009709CE">
              <w:rPr>
                <w:rFonts w:cs="Times New Roman"/>
                <w:sz w:val="24"/>
                <w:szCs w:val="24"/>
              </w:rPr>
              <w:t xml:space="preserve"> и врачебная.</w:t>
            </w:r>
          </w:p>
          <w:p w:rsidR="00DD6C93" w:rsidRPr="009709CE" w:rsidRDefault="00DD6C93" w:rsidP="00FC46F4">
            <w:pPr>
              <w:rPr>
                <w:rFonts w:cs="Times New Roman"/>
                <w:i/>
                <w:sz w:val="24"/>
                <w:szCs w:val="24"/>
              </w:rPr>
            </w:pPr>
            <w:r w:rsidRPr="009709CE">
              <w:rPr>
                <w:rFonts w:cs="Times New Roman"/>
                <w:sz w:val="24"/>
                <w:szCs w:val="24"/>
              </w:rPr>
              <w:t xml:space="preserve">Виды медицинских учреждений: поликлиника, больница, диспансер, аптека, их значение в оказании медицинской помощи. </w:t>
            </w:r>
          </w:p>
        </w:tc>
        <w:tc>
          <w:tcPr>
            <w:tcW w:w="1276" w:type="dxa"/>
          </w:tcPr>
          <w:p w:rsidR="00DD6C93" w:rsidRPr="002F787F" w:rsidRDefault="00DD6C93" w:rsidP="00FC46F4">
            <w:pPr>
              <w:jc w:val="center"/>
              <w:rPr>
                <w:rFonts w:cs="Times New Roman"/>
                <w:sz w:val="24"/>
                <w:szCs w:val="24"/>
              </w:rPr>
            </w:pPr>
            <w:r w:rsidRPr="002F787F">
              <w:rPr>
                <w:rFonts w:cs="Times New Roman"/>
                <w:sz w:val="24"/>
                <w:szCs w:val="24"/>
              </w:rPr>
              <w:t>2</w:t>
            </w:r>
          </w:p>
        </w:tc>
        <w:tc>
          <w:tcPr>
            <w:tcW w:w="7088" w:type="dxa"/>
            <w:vMerge w:val="restart"/>
          </w:tcPr>
          <w:p w:rsidR="00DD6C93" w:rsidRDefault="00DD6C93" w:rsidP="00FC46F4">
            <w:pPr>
              <w:shd w:val="clear" w:color="auto" w:fill="FFFFFF"/>
              <w:jc w:val="both"/>
              <w:rPr>
                <w:rFonts w:cs="Times New Roman"/>
                <w:sz w:val="24"/>
                <w:szCs w:val="24"/>
              </w:rPr>
            </w:pPr>
            <w:r w:rsidRPr="00661BDD">
              <w:rPr>
                <w:rFonts w:cs="Times New Roman"/>
                <w:sz w:val="24"/>
                <w:szCs w:val="24"/>
              </w:rPr>
              <w:t>Развивать осознанное восприятие при практической работе по оказанию первой медицинской помощи. Активизировать мыслительную и речевую деятельность.</w:t>
            </w:r>
          </w:p>
          <w:p w:rsidR="00DD6C93" w:rsidRPr="00AA0864" w:rsidRDefault="00DD6C93" w:rsidP="00FC46F4">
            <w:pPr>
              <w:shd w:val="clear" w:color="auto" w:fill="FFFFFF"/>
              <w:jc w:val="both"/>
              <w:rPr>
                <w:rFonts w:cs="Times New Roman"/>
                <w:sz w:val="24"/>
                <w:szCs w:val="24"/>
              </w:rPr>
            </w:pPr>
            <w:r w:rsidRPr="00862463">
              <w:rPr>
                <w:rFonts w:cs="Times New Roman"/>
                <w:sz w:val="24"/>
                <w:szCs w:val="24"/>
              </w:rPr>
              <w:t xml:space="preserve">Виды медицинской помощи. Виды </w:t>
            </w:r>
            <w:proofErr w:type="gramStart"/>
            <w:r w:rsidRPr="00862463">
              <w:rPr>
                <w:rFonts w:cs="Times New Roman"/>
                <w:sz w:val="24"/>
                <w:szCs w:val="24"/>
              </w:rPr>
              <w:t>медицинский</w:t>
            </w:r>
            <w:proofErr w:type="gramEnd"/>
            <w:r w:rsidRPr="00862463">
              <w:rPr>
                <w:rFonts w:cs="Times New Roman"/>
                <w:sz w:val="24"/>
                <w:szCs w:val="24"/>
              </w:rPr>
              <w:t xml:space="preserve"> учреждений, их значение и работники. Виды врачебной помощи. Меры предупреждения глистных заболеваний.</w:t>
            </w:r>
          </w:p>
        </w:tc>
      </w:tr>
      <w:tr w:rsidR="00DD6C93" w:rsidTr="00FC46F4">
        <w:trPr>
          <w:trHeight w:val="807"/>
        </w:trPr>
        <w:tc>
          <w:tcPr>
            <w:tcW w:w="993" w:type="dxa"/>
          </w:tcPr>
          <w:p w:rsidR="00DD6C93" w:rsidRDefault="00DD6C93" w:rsidP="00FC46F4">
            <w:pPr>
              <w:jc w:val="center"/>
              <w:rPr>
                <w:sz w:val="24"/>
                <w:szCs w:val="24"/>
              </w:rPr>
            </w:pPr>
            <w:r>
              <w:rPr>
                <w:sz w:val="24"/>
                <w:szCs w:val="24"/>
              </w:rPr>
              <w:lastRenderedPageBreak/>
              <w:t>53-54</w:t>
            </w:r>
          </w:p>
        </w:tc>
        <w:tc>
          <w:tcPr>
            <w:tcW w:w="992" w:type="dxa"/>
          </w:tcPr>
          <w:p w:rsidR="00DD6C93" w:rsidRPr="00600538" w:rsidRDefault="00DD6C93" w:rsidP="00FC46F4">
            <w:pPr>
              <w:rPr>
                <w:sz w:val="24"/>
                <w:szCs w:val="24"/>
              </w:rPr>
            </w:pPr>
            <w:r>
              <w:rPr>
                <w:sz w:val="24"/>
                <w:szCs w:val="24"/>
              </w:rPr>
              <w:t>02.04</w:t>
            </w:r>
          </w:p>
        </w:tc>
        <w:tc>
          <w:tcPr>
            <w:tcW w:w="992" w:type="dxa"/>
          </w:tcPr>
          <w:p w:rsidR="00DD6C93" w:rsidRDefault="00DD6C93" w:rsidP="00FC46F4">
            <w:pPr>
              <w:rPr>
                <w:b/>
              </w:rPr>
            </w:pPr>
          </w:p>
        </w:tc>
        <w:tc>
          <w:tcPr>
            <w:tcW w:w="4394" w:type="dxa"/>
          </w:tcPr>
          <w:p w:rsidR="00DD6C93" w:rsidRPr="00313E64" w:rsidRDefault="00DD6C93" w:rsidP="00FC46F4">
            <w:pPr>
              <w:rPr>
                <w:rFonts w:cs="Times New Roman"/>
                <w:sz w:val="24"/>
                <w:szCs w:val="24"/>
              </w:rPr>
            </w:pPr>
            <w:r w:rsidRPr="00313E64">
              <w:rPr>
                <w:rFonts w:cs="Times New Roman"/>
                <w:sz w:val="24"/>
                <w:szCs w:val="24"/>
              </w:rPr>
              <w:t xml:space="preserve">Виды врачебной помощи: помощь на дому,  «скорая помощь», амбулаторный прием, госпитализация. </w:t>
            </w:r>
          </w:p>
          <w:p w:rsidR="00DD6C93" w:rsidRPr="00313E64" w:rsidRDefault="00DD6C93" w:rsidP="00FC46F4">
            <w:pPr>
              <w:rPr>
                <w:rFonts w:cs="Times New Roman"/>
                <w:sz w:val="24"/>
                <w:szCs w:val="24"/>
              </w:rPr>
            </w:pPr>
            <w:r w:rsidRPr="00313E64">
              <w:rPr>
                <w:rFonts w:cs="Times New Roman"/>
                <w:sz w:val="24"/>
                <w:szCs w:val="24"/>
              </w:rPr>
              <w:t>Работники медицинских учреждений: врачи, медицинские сестры, лаборанты, младший медицинский персонал, регистраторы, фармацевты и др.</w:t>
            </w:r>
          </w:p>
          <w:p w:rsidR="00DD6C93" w:rsidRPr="00313E64" w:rsidRDefault="00DD6C93" w:rsidP="00FC46F4">
            <w:pPr>
              <w:rPr>
                <w:rFonts w:cs="Times New Roman"/>
                <w:sz w:val="24"/>
                <w:szCs w:val="24"/>
              </w:rPr>
            </w:pPr>
            <w:r w:rsidRPr="00313E64">
              <w:rPr>
                <w:rFonts w:cs="Times New Roman"/>
                <w:sz w:val="24"/>
                <w:szCs w:val="24"/>
              </w:rPr>
              <w:t>Меры предупреждения глистных заболеваний.</w:t>
            </w:r>
          </w:p>
        </w:tc>
        <w:tc>
          <w:tcPr>
            <w:tcW w:w="1276" w:type="dxa"/>
          </w:tcPr>
          <w:p w:rsidR="00DD6C93" w:rsidRPr="00313E64" w:rsidRDefault="00DD6C93" w:rsidP="00FC46F4">
            <w:pPr>
              <w:jc w:val="center"/>
              <w:rPr>
                <w:rFonts w:cs="Times New Roman"/>
                <w:sz w:val="24"/>
                <w:szCs w:val="24"/>
              </w:rPr>
            </w:pPr>
            <w:r w:rsidRPr="00313E64">
              <w:rPr>
                <w:rFonts w:cs="Times New Roman"/>
                <w:sz w:val="24"/>
                <w:szCs w:val="24"/>
              </w:rPr>
              <w:t>2</w:t>
            </w:r>
          </w:p>
        </w:tc>
        <w:tc>
          <w:tcPr>
            <w:tcW w:w="7088" w:type="dxa"/>
            <w:vMerge/>
          </w:tcPr>
          <w:p w:rsidR="00DD6C93" w:rsidRPr="00AA0864" w:rsidRDefault="00DD6C93" w:rsidP="00FC46F4">
            <w:pPr>
              <w:jc w:val="both"/>
              <w:rPr>
                <w:rFonts w:cs="Times New Roman"/>
                <w:b/>
                <w:sz w:val="24"/>
                <w:szCs w:val="24"/>
              </w:rPr>
            </w:pPr>
          </w:p>
        </w:tc>
      </w:tr>
      <w:tr w:rsidR="00DD6C93" w:rsidTr="00FC46F4">
        <w:trPr>
          <w:trHeight w:val="807"/>
        </w:trPr>
        <w:tc>
          <w:tcPr>
            <w:tcW w:w="993" w:type="dxa"/>
          </w:tcPr>
          <w:p w:rsidR="00DD6C93" w:rsidRDefault="00DD6C93" w:rsidP="00FC46F4">
            <w:pPr>
              <w:jc w:val="center"/>
              <w:rPr>
                <w:sz w:val="24"/>
                <w:szCs w:val="24"/>
              </w:rPr>
            </w:pPr>
            <w:r>
              <w:rPr>
                <w:sz w:val="24"/>
                <w:szCs w:val="24"/>
              </w:rPr>
              <w:t>55-56</w:t>
            </w:r>
          </w:p>
        </w:tc>
        <w:tc>
          <w:tcPr>
            <w:tcW w:w="992" w:type="dxa"/>
          </w:tcPr>
          <w:p w:rsidR="00DD6C93" w:rsidRDefault="00DD6C93" w:rsidP="00FC46F4">
            <w:pPr>
              <w:rPr>
                <w:sz w:val="24"/>
                <w:szCs w:val="24"/>
              </w:rPr>
            </w:pPr>
            <w:r>
              <w:rPr>
                <w:sz w:val="24"/>
                <w:szCs w:val="24"/>
              </w:rPr>
              <w:t>16.04</w:t>
            </w:r>
          </w:p>
        </w:tc>
        <w:tc>
          <w:tcPr>
            <w:tcW w:w="992" w:type="dxa"/>
          </w:tcPr>
          <w:p w:rsidR="00DD6C93" w:rsidRDefault="00DD6C93" w:rsidP="00FC46F4">
            <w:pPr>
              <w:rPr>
                <w:b/>
              </w:rPr>
            </w:pPr>
          </w:p>
        </w:tc>
        <w:tc>
          <w:tcPr>
            <w:tcW w:w="4394" w:type="dxa"/>
          </w:tcPr>
          <w:p w:rsidR="00DD6C93" w:rsidRPr="00313E64" w:rsidRDefault="00DD6C93" w:rsidP="00FC46F4">
            <w:pPr>
              <w:rPr>
                <w:rFonts w:cs="Times New Roman"/>
                <w:sz w:val="24"/>
                <w:szCs w:val="24"/>
              </w:rPr>
            </w:pPr>
            <w:r w:rsidRPr="00143CDD">
              <w:rPr>
                <w:rFonts w:cs="Times New Roman"/>
                <w:sz w:val="24"/>
                <w:szCs w:val="24"/>
              </w:rPr>
              <w:t>Губительное влияние наркотиков и токсичных веществ на живой организм, как детей, так и взрослых.</w:t>
            </w:r>
          </w:p>
        </w:tc>
        <w:tc>
          <w:tcPr>
            <w:tcW w:w="1276" w:type="dxa"/>
          </w:tcPr>
          <w:p w:rsidR="00DD6C93" w:rsidRPr="00313E64" w:rsidRDefault="00DD6C93" w:rsidP="00FC46F4">
            <w:pPr>
              <w:jc w:val="center"/>
              <w:rPr>
                <w:rFonts w:cs="Times New Roman"/>
                <w:sz w:val="24"/>
                <w:szCs w:val="24"/>
              </w:rPr>
            </w:pPr>
            <w:r>
              <w:rPr>
                <w:rFonts w:cs="Times New Roman"/>
                <w:sz w:val="24"/>
                <w:szCs w:val="24"/>
              </w:rPr>
              <w:t>2</w:t>
            </w:r>
          </w:p>
        </w:tc>
        <w:tc>
          <w:tcPr>
            <w:tcW w:w="7088" w:type="dxa"/>
            <w:vMerge/>
          </w:tcPr>
          <w:p w:rsidR="00DD6C93" w:rsidRPr="00AA0864" w:rsidRDefault="00DD6C93" w:rsidP="00FC46F4">
            <w:pPr>
              <w:jc w:val="both"/>
              <w:rPr>
                <w:rFonts w:cs="Times New Roman"/>
                <w:b/>
                <w:sz w:val="24"/>
                <w:szCs w:val="24"/>
              </w:rPr>
            </w:pPr>
          </w:p>
        </w:tc>
      </w:tr>
      <w:tr w:rsidR="00DD6C93" w:rsidTr="00FC46F4">
        <w:trPr>
          <w:trHeight w:val="331"/>
        </w:trPr>
        <w:tc>
          <w:tcPr>
            <w:tcW w:w="15735" w:type="dxa"/>
            <w:gridSpan w:val="6"/>
          </w:tcPr>
          <w:p w:rsidR="00DD6C93" w:rsidRPr="00AA0864" w:rsidRDefault="00DD6C93" w:rsidP="00FC46F4">
            <w:pPr>
              <w:jc w:val="center"/>
              <w:rPr>
                <w:sz w:val="24"/>
                <w:szCs w:val="24"/>
              </w:rPr>
            </w:pPr>
            <w:r w:rsidRPr="00843320">
              <w:rPr>
                <w:b/>
                <w:sz w:val="24"/>
                <w:szCs w:val="24"/>
              </w:rPr>
              <w:t>Питание</w:t>
            </w:r>
            <w:r>
              <w:rPr>
                <w:sz w:val="24"/>
                <w:szCs w:val="24"/>
              </w:rPr>
              <w:t xml:space="preserve"> (8 часов)</w:t>
            </w:r>
          </w:p>
        </w:tc>
      </w:tr>
      <w:tr w:rsidR="00DD6C93" w:rsidTr="00FC46F4">
        <w:trPr>
          <w:trHeight w:val="807"/>
        </w:trPr>
        <w:tc>
          <w:tcPr>
            <w:tcW w:w="993" w:type="dxa"/>
          </w:tcPr>
          <w:p w:rsidR="00DD6C93" w:rsidRPr="00AA0864" w:rsidRDefault="00DD6C93" w:rsidP="00FC46F4">
            <w:pPr>
              <w:jc w:val="center"/>
              <w:rPr>
                <w:sz w:val="24"/>
                <w:szCs w:val="24"/>
              </w:rPr>
            </w:pPr>
            <w:r>
              <w:rPr>
                <w:sz w:val="24"/>
                <w:szCs w:val="24"/>
              </w:rPr>
              <w:t>57-58</w:t>
            </w:r>
          </w:p>
        </w:tc>
        <w:tc>
          <w:tcPr>
            <w:tcW w:w="992" w:type="dxa"/>
          </w:tcPr>
          <w:p w:rsidR="00DD6C93" w:rsidRDefault="00DD6C93" w:rsidP="00FC46F4">
            <w:pPr>
              <w:rPr>
                <w:sz w:val="24"/>
                <w:szCs w:val="24"/>
              </w:rPr>
            </w:pPr>
            <w:r>
              <w:rPr>
                <w:sz w:val="24"/>
                <w:szCs w:val="24"/>
              </w:rPr>
              <w:t>23.04</w:t>
            </w:r>
          </w:p>
        </w:tc>
        <w:tc>
          <w:tcPr>
            <w:tcW w:w="992" w:type="dxa"/>
          </w:tcPr>
          <w:p w:rsidR="00DD6C93" w:rsidRDefault="00DD6C93" w:rsidP="00FC46F4">
            <w:pPr>
              <w:rPr>
                <w:b/>
              </w:rPr>
            </w:pPr>
          </w:p>
        </w:tc>
        <w:tc>
          <w:tcPr>
            <w:tcW w:w="4394" w:type="dxa"/>
          </w:tcPr>
          <w:p w:rsidR="00DD6C93" w:rsidRDefault="00DD6C93" w:rsidP="00FC46F4">
            <w:pPr>
              <w:rPr>
                <w:sz w:val="24"/>
                <w:szCs w:val="24"/>
              </w:rPr>
            </w:pPr>
            <w:r w:rsidRPr="00600538">
              <w:rPr>
                <w:sz w:val="24"/>
                <w:szCs w:val="24"/>
              </w:rPr>
              <w:t>Гигиена приготовления  пищи.</w:t>
            </w:r>
          </w:p>
          <w:p w:rsidR="00DD6C93" w:rsidRPr="00600538" w:rsidRDefault="00DD6C93" w:rsidP="00FC46F4">
            <w:pPr>
              <w:rPr>
                <w:rFonts w:cs="Times New Roman"/>
                <w:sz w:val="24"/>
                <w:szCs w:val="24"/>
              </w:rPr>
            </w:pPr>
            <w:r w:rsidRPr="00600538">
              <w:rPr>
                <w:rFonts w:cs="Times New Roman"/>
                <w:sz w:val="24"/>
                <w:szCs w:val="24"/>
              </w:rPr>
              <w:t>Правила и приемы хранения продуктов и готовой пищи.</w:t>
            </w:r>
          </w:p>
        </w:tc>
        <w:tc>
          <w:tcPr>
            <w:tcW w:w="1276" w:type="dxa"/>
          </w:tcPr>
          <w:p w:rsidR="00DD6C93" w:rsidRPr="00600538" w:rsidRDefault="00DD6C93" w:rsidP="00FC46F4">
            <w:pPr>
              <w:jc w:val="center"/>
              <w:rPr>
                <w:sz w:val="24"/>
                <w:szCs w:val="24"/>
              </w:rPr>
            </w:pPr>
            <w:r>
              <w:rPr>
                <w:sz w:val="24"/>
                <w:szCs w:val="24"/>
              </w:rPr>
              <w:t>2</w:t>
            </w:r>
          </w:p>
        </w:tc>
        <w:tc>
          <w:tcPr>
            <w:tcW w:w="7088" w:type="dxa"/>
          </w:tcPr>
          <w:p w:rsidR="00DD6C93" w:rsidRPr="000F5FA4" w:rsidRDefault="00DD6C93" w:rsidP="00FC46F4">
            <w:pPr>
              <w:shd w:val="clear" w:color="auto" w:fill="FFFFFF"/>
              <w:jc w:val="both"/>
              <w:rPr>
                <w:rFonts w:cs="Times New Roman"/>
                <w:color w:val="000000"/>
                <w:sz w:val="24"/>
                <w:szCs w:val="24"/>
                <w:shd w:val="clear" w:color="auto" w:fill="FFFFFF"/>
              </w:rPr>
            </w:pPr>
            <w:r w:rsidRPr="000F5FA4">
              <w:rPr>
                <w:rFonts w:cs="Times New Roman"/>
                <w:color w:val="000000"/>
                <w:sz w:val="24"/>
                <w:szCs w:val="24"/>
                <w:shd w:val="clear" w:color="auto" w:fill="FFFFFF"/>
              </w:rPr>
              <w:t>Формирование личностных качеств: трудолюбие, аккуратность; воспитание элементов трудовой культуры: организация труда, экономное и бережное отношение к продуктам, строгое соблюдение правил техники безопасности; привитие желания и стремления готовить доброкачественную и полезную пищу;</w:t>
            </w:r>
          </w:p>
          <w:p w:rsidR="00DD6C93" w:rsidRPr="000F5FA4" w:rsidRDefault="00DD6C93" w:rsidP="00FC46F4">
            <w:pPr>
              <w:shd w:val="clear" w:color="auto" w:fill="FFFFFF"/>
              <w:jc w:val="both"/>
              <w:rPr>
                <w:rFonts w:cs="Times New Roman"/>
                <w:color w:val="000000"/>
                <w:sz w:val="24"/>
                <w:szCs w:val="24"/>
                <w:shd w:val="clear" w:color="auto" w:fill="FFFFFF"/>
              </w:rPr>
            </w:pPr>
            <w:r w:rsidRPr="000F5FA4">
              <w:rPr>
                <w:rFonts w:cs="Times New Roman"/>
                <w:color w:val="000000"/>
                <w:sz w:val="24"/>
                <w:szCs w:val="24"/>
                <w:shd w:val="clear" w:color="auto" w:fill="FFFFFF"/>
              </w:rPr>
              <w:t xml:space="preserve">Владение начальными формами познавательных учебных действий — исследовательскими и логическими: наблюдения, сравнения, анализа, классификации, обобщения; получение первоначального опыта организации самостоятельной практической деятельности на основе сформированных регулятивных учебных действий: планирования предстоящего практического действия, осуществления контроля и коррекции результатов действий. </w:t>
            </w:r>
          </w:p>
          <w:p w:rsidR="00DD6C93" w:rsidRDefault="00DD6C93" w:rsidP="00FC46F4">
            <w:pPr>
              <w:shd w:val="clear" w:color="auto" w:fill="FFFFFF"/>
              <w:jc w:val="both"/>
              <w:rPr>
                <w:rFonts w:cs="Times New Roman"/>
                <w:sz w:val="24"/>
                <w:szCs w:val="24"/>
              </w:rPr>
            </w:pPr>
            <w:r w:rsidRPr="00661BDD">
              <w:rPr>
                <w:rFonts w:cs="Times New Roman"/>
                <w:sz w:val="24"/>
                <w:szCs w:val="24"/>
              </w:rPr>
              <w:t>Активизировать мыслительную деятельность, мелкую моторику рук при приготовлении пищи. Развивать зрительное и слуховое внимание при работе с рецептами.</w:t>
            </w:r>
          </w:p>
          <w:p w:rsidR="00DD6C93" w:rsidRDefault="00DD6C93" w:rsidP="00FC46F4">
            <w:pPr>
              <w:shd w:val="clear" w:color="auto" w:fill="FFFFFF"/>
              <w:jc w:val="both"/>
              <w:rPr>
                <w:rFonts w:cs="Times New Roman"/>
                <w:sz w:val="24"/>
                <w:szCs w:val="24"/>
              </w:rPr>
            </w:pPr>
            <w:r w:rsidRPr="0099429B">
              <w:rPr>
                <w:rFonts w:cs="Times New Roman"/>
                <w:sz w:val="24"/>
                <w:szCs w:val="24"/>
              </w:rPr>
              <w:t xml:space="preserve">Гигиена приготовления пищи. Правила и приемы </w:t>
            </w:r>
            <w:r>
              <w:rPr>
                <w:rFonts w:cs="Times New Roman"/>
                <w:sz w:val="24"/>
                <w:szCs w:val="24"/>
              </w:rPr>
              <w:t>хранения продуктов и готовой пи</w:t>
            </w:r>
            <w:r w:rsidRPr="0099429B">
              <w:rPr>
                <w:rFonts w:cs="Times New Roman"/>
                <w:sz w:val="24"/>
                <w:szCs w:val="24"/>
              </w:rPr>
              <w:t>щи. Способы выбора доброкачественных продуктов. Приготовление пищи с минимумом тепловой обработки на плите. Правила и приемы ухо</w:t>
            </w:r>
            <w:r>
              <w:rPr>
                <w:rFonts w:cs="Times New Roman"/>
                <w:sz w:val="24"/>
                <w:szCs w:val="24"/>
              </w:rPr>
              <w:t>да за посудой и кухонными прибо</w:t>
            </w:r>
            <w:r w:rsidRPr="0099429B">
              <w:rPr>
                <w:rFonts w:cs="Times New Roman"/>
                <w:sz w:val="24"/>
                <w:szCs w:val="24"/>
              </w:rPr>
              <w:t>рами с применением моющих средств. Составление рецепта приготовления блюд.</w:t>
            </w:r>
          </w:p>
          <w:p w:rsidR="00DD6C93" w:rsidRPr="00AA0864" w:rsidRDefault="00DD6C93" w:rsidP="00FC46F4">
            <w:pPr>
              <w:shd w:val="clear" w:color="auto" w:fill="FFFFFF"/>
              <w:jc w:val="both"/>
              <w:rPr>
                <w:rFonts w:cs="Times New Roman"/>
                <w:b/>
                <w:sz w:val="24"/>
                <w:szCs w:val="24"/>
              </w:rPr>
            </w:pPr>
            <w:r w:rsidRPr="00132355">
              <w:rPr>
                <w:b/>
                <w:sz w:val="24"/>
                <w:szCs w:val="24"/>
              </w:rPr>
              <w:t>Практическая работа:</w:t>
            </w:r>
            <w:r>
              <w:rPr>
                <w:sz w:val="24"/>
                <w:szCs w:val="24"/>
              </w:rPr>
              <w:t xml:space="preserve"> варка яиц, приготовление овощного </w:t>
            </w:r>
            <w:r>
              <w:rPr>
                <w:sz w:val="24"/>
                <w:szCs w:val="24"/>
              </w:rPr>
              <w:lastRenderedPageBreak/>
              <w:t>салата  с яблоками и сладким перцем.</w:t>
            </w:r>
          </w:p>
        </w:tc>
      </w:tr>
      <w:tr w:rsidR="00DD6C93" w:rsidTr="00FC46F4">
        <w:trPr>
          <w:trHeight w:val="807"/>
        </w:trPr>
        <w:tc>
          <w:tcPr>
            <w:tcW w:w="993" w:type="dxa"/>
          </w:tcPr>
          <w:p w:rsidR="00DD6C93" w:rsidRPr="00AA0864" w:rsidRDefault="00DD6C93" w:rsidP="00FC46F4">
            <w:pPr>
              <w:jc w:val="center"/>
              <w:rPr>
                <w:sz w:val="24"/>
                <w:szCs w:val="24"/>
              </w:rPr>
            </w:pPr>
            <w:r>
              <w:rPr>
                <w:sz w:val="24"/>
                <w:szCs w:val="24"/>
              </w:rPr>
              <w:lastRenderedPageBreak/>
              <w:t>59-60</w:t>
            </w:r>
          </w:p>
        </w:tc>
        <w:tc>
          <w:tcPr>
            <w:tcW w:w="992" w:type="dxa"/>
          </w:tcPr>
          <w:p w:rsidR="00DD6C93" w:rsidRDefault="00DD6C93" w:rsidP="00FC46F4">
            <w:pPr>
              <w:rPr>
                <w:sz w:val="24"/>
                <w:szCs w:val="24"/>
              </w:rPr>
            </w:pPr>
            <w:r>
              <w:rPr>
                <w:sz w:val="24"/>
                <w:szCs w:val="24"/>
              </w:rPr>
              <w:t>30.04</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Способы выбора доброкачественных продуктов: овощных, мясных, рыбных и др.</w:t>
            </w:r>
          </w:p>
          <w:p w:rsidR="00DD6C93" w:rsidRPr="00600538" w:rsidRDefault="00DD6C93" w:rsidP="00FC46F4">
            <w:pPr>
              <w:rPr>
                <w:rFonts w:cs="Times New Roman"/>
                <w:sz w:val="24"/>
                <w:szCs w:val="24"/>
              </w:rPr>
            </w:pPr>
            <w:r w:rsidRPr="00600538">
              <w:rPr>
                <w:rFonts w:cs="Times New Roman"/>
                <w:sz w:val="24"/>
                <w:szCs w:val="24"/>
              </w:rPr>
              <w:t xml:space="preserve">Приготовление пищи с минимумом тепловой обработки на электроплите. </w:t>
            </w:r>
          </w:p>
        </w:tc>
        <w:tc>
          <w:tcPr>
            <w:tcW w:w="1276" w:type="dxa"/>
          </w:tcPr>
          <w:p w:rsidR="00DD6C93" w:rsidRPr="00600538" w:rsidRDefault="00DD6C93" w:rsidP="00FC46F4">
            <w:pPr>
              <w:jc w:val="center"/>
              <w:rPr>
                <w:sz w:val="24"/>
                <w:szCs w:val="24"/>
              </w:rPr>
            </w:pPr>
            <w:r>
              <w:rPr>
                <w:sz w:val="24"/>
                <w:szCs w:val="24"/>
              </w:rPr>
              <w:t>2</w:t>
            </w:r>
          </w:p>
        </w:tc>
        <w:tc>
          <w:tcPr>
            <w:tcW w:w="7088" w:type="dxa"/>
          </w:tcPr>
          <w:p w:rsidR="00DD6C93" w:rsidRPr="000F5FA4" w:rsidRDefault="00DD6C93" w:rsidP="00FC46F4">
            <w:pPr>
              <w:shd w:val="clear" w:color="auto" w:fill="FFFFFF"/>
              <w:jc w:val="both"/>
              <w:rPr>
                <w:rFonts w:cs="Times New Roman"/>
                <w:color w:val="000000"/>
                <w:sz w:val="24"/>
                <w:szCs w:val="24"/>
                <w:shd w:val="clear" w:color="auto" w:fill="FFFFFF"/>
              </w:rPr>
            </w:pPr>
            <w:r w:rsidRPr="000F5FA4">
              <w:rPr>
                <w:rFonts w:cs="Times New Roman"/>
                <w:color w:val="000000"/>
                <w:sz w:val="24"/>
                <w:szCs w:val="24"/>
                <w:shd w:val="clear" w:color="auto" w:fill="FFFFFF"/>
              </w:rPr>
              <w:t>Формирование личностных качеств: трудолюбие, аккуратность; воспитание элементов трудовой культуры: организация труда, экономное и бережное отношение к продуктам, строгое соблюдение правил техники безопасности; привитие желания и стремления готовить доброкачественную и полезную пищу;</w:t>
            </w:r>
          </w:p>
          <w:p w:rsidR="00DD6C93" w:rsidRDefault="00DD6C93" w:rsidP="00FC46F4">
            <w:pPr>
              <w:jc w:val="both"/>
              <w:rPr>
                <w:rFonts w:cs="Times New Roman"/>
                <w:sz w:val="24"/>
                <w:szCs w:val="24"/>
              </w:rPr>
            </w:pPr>
            <w:r w:rsidRPr="00661BDD">
              <w:rPr>
                <w:rFonts w:cs="Times New Roman"/>
                <w:sz w:val="24"/>
                <w:szCs w:val="24"/>
              </w:rPr>
              <w:t>Активизировать мыслительную деятельность, мелкую моторику рук при приготовлении пищи. Развивать зрительное и слуховое внимание при работе с рецептами.</w:t>
            </w:r>
          </w:p>
          <w:p w:rsidR="00DD6C93" w:rsidRPr="00AA0864" w:rsidRDefault="00DD6C93" w:rsidP="00FC46F4">
            <w:pPr>
              <w:jc w:val="both"/>
              <w:rPr>
                <w:rFonts w:cs="Times New Roman"/>
                <w:sz w:val="24"/>
                <w:szCs w:val="24"/>
              </w:rPr>
            </w:pPr>
            <w:r w:rsidRPr="00132355">
              <w:rPr>
                <w:rFonts w:cs="Times New Roman"/>
                <w:b/>
                <w:spacing w:val="-3"/>
                <w:sz w:val="24"/>
                <w:szCs w:val="24"/>
              </w:rPr>
              <w:t>Практическая работа:</w:t>
            </w:r>
            <w:r>
              <w:rPr>
                <w:rFonts w:cs="Times New Roman"/>
                <w:spacing w:val="-3"/>
                <w:sz w:val="24"/>
                <w:szCs w:val="24"/>
              </w:rPr>
              <w:t xml:space="preserve"> выпечка ватрушек с повидлом (из слоеного пресного теста), заваривание чая.</w:t>
            </w:r>
          </w:p>
        </w:tc>
      </w:tr>
      <w:tr w:rsidR="00DD6C93" w:rsidTr="00FC46F4">
        <w:trPr>
          <w:trHeight w:val="807"/>
        </w:trPr>
        <w:tc>
          <w:tcPr>
            <w:tcW w:w="993" w:type="dxa"/>
          </w:tcPr>
          <w:p w:rsidR="00DD6C93" w:rsidRPr="00AA0864" w:rsidRDefault="00DD6C93" w:rsidP="00FC46F4">
            <w:pPr>
              <w:jc w:val="center"/>
              <w:rPr>
                <w:sz w:val="24"/>
                <w:szCs w:val="24"/>
              </w:rPr>
            </w:pPr>
            <w:r>
              <w:rPr>
                <w:sz w:val="24"/>
                <w:szCs w:val="24"/>
              </w:rPr>
              <w:t>61-62</w:t>
            </w:r>
          </w:p>
        </w:tc>
        <w:tc>
          <w:tcPr>
            <w:tcW w:w="992" w:type="dxa"/>
          </w:tcPr>
          <w:p w:rsidR="00DD6C93" w:rsidRDefault="00DD6C93" w:rsidP="00FC46F4">
            <w:pPr>
              <w:rPr>
                <w:sz w:val="24"/>
                <w:szCs w:val="24"/>
              </w:rPr>
            </w:pPr>
            <w:r>
              <w:rPr>
                <w:sz w:val="24"/>
                <w:szCs w:val="24"/>
              </w:rPr>
              <w:t>07.05</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Правила и приемы ухода за посудой и кухонными приборами с применением  химических  моющих средств.</w:t>
            </w:r>
          </w:p>
        </w:tc>
        <w:tc>
          <w:tcPr>
            <w:tcW w:w="1276" w:type="dxa"/>
          </w:tcPr>
          <w:p w:rsidR="00DD6C93" w:rsidRPr="00600538" w:rsidRDefault="00DD6C93" w:rsidP="00FC46F4">
            <w:pPr>
              <w:jc w:val="center"/>
              <w:rPr>
                <w:sz w:val="24"/>
                <w:szCs w:val="24"/>
              </w:rPr>
            </w:pPr>
            <w:r>
              <w:rPr>
                <w:sz w:val="24"/>
                <w:szCs w:val="24"/>
              </w:rPr>
              <w:t>2</w:t>
            </w:r>
          </w:p>
        </w:tc>
        <w:tc>
          <w:tcPr>
            <w:tcW w:w="7088" w:type="dxa"/>
          </w:tcPr>
          <w:p w:rsidR="00DD6C93" w:rsidRPr="000F5FA4" w:rsidRDefault="00DD6C93" w:rsidP="00FC46F4">
            <w:pPr>
              <w:shd w:val="clear" w:color="auto" w:fill="FFFFFF"/>
              <w:jc w:val="both"/>
              <w:rPr>
                <w:rFonts w:cs="Times New Roman"/>
                <w:color w:val="000000"/>
                <w:sz w:val="24"/>
                <w:szCs w:val="24"/>
                <w:shd w:val="clear" w:color="auto" w:fill="FFFFFF"/>
              </w:rPr>
            </w:pPr>
            <w:r w:rsidRPr="000F5FA4">
              <w:rPr>
                <w:rFonts w:cs="Times New Roman"/>
                <w:color w:val="000000"/>
                <w:sz w:val="24"/>
                <w:szCs w:val="24"/>
                <w:shd w:val="clear" w:color="auto" w:fill="FFFFFF"/>
              </w:rPr>
              <w:t>Формирование личностных качеств: трудолюбие, аккуратность; воспитание элементов трудовой культуры: организация труда, экономное и бережное отношение к продуктам, строгое соблюдение правил техники безопасности; привитие желания и стремления готовить доброкачественную и полезную пищу;</w:t>
            </w:r>
          </w:p>
          <w:p w:rsidR="00DD6C93" w:rsidRDefault="00DD6C93" w:rsidP="00FC46F4">
            <w:pPr>
              <w:jc w:val="both"/>
              <w:rPr>
                <w:rFonts w:cs="Times New Roman"/>
                <w:sz w:val="24"/>
                <w:szCs w:val="24"/>
              </w:rPr>
            </w:pPr>
            <w:r w:rsidRPr="00661BDD">
              <w:rPr>
                <w:rFonts w:cs="Times New Roman"/>
                <w:sz w:val="24"/>
                <w:szCs w:val="24"/>
              </w:rPr>
              <w:t>Активизировать мыслительную деятельность, мелкую моторику рук при приготовлении пищи. Развивать зрительное и слуховое внимание при работе с рецептами.</w:t>
            </w:r>
          </w:p>
          <w:p w:rsidR="00DD6C93" w:rsidRDefault="00DD6C93" w:rsidP="00FC46F4">
            <w:pPr>
              <w:jc w:val="both"/>
              <w:rPr>
                <w:rFonts w:cs="Times New Roman"/>
                <w:sz w:val="24"/>
                <w:szCs w:val="24"/>
              </w:rPr>
            </w:pPr>
            <w:r w:rsidRPr="0099429B">
              <w:rPr>
                <w:rFonts w:cs="Times New Roman"/>
                <w:sz w:val="24"/>
                <w:szCs w:val="24"/>
              </w:rPr>
              <w:t xml:space="preserve">Гигиена приготовления пищи. Правила и приемы хранения продуктов и </w:t>
            </w:r>
            <w:proofErr w:type="gramStart"/>
            <w:r w:rsidRPr="0099429B">
              <w:rPr>
                <w:rFonts w:cs="Times New Roman"/>
                <w:sz w:val="24"/>
                <w:szCs w:val="24"/>
              </w:rPr>
              <w:t>готовой</w:t>
            </w:r>
            <w:proofErr w:type="gramEnd"/>
            <w:r w:rsidRPr="0099429B">
              <w:rPr>
                <w:rFonts w:cs="Times New Roman"/>
                <w:sz w:val="24"/>
                <w:szCs w:val="24"/>
              </w:rPr>
              <w:t xml:space="preserve"> пи-щи. Способы выбора доброкачественных продуктов. Приготовление пищи с минимумом тепловой обработки на плите. Правила и приемы ухо</w:t>
            </w:r>
            <w:r>
              <w:rPr>
                <w:rFonts w:cs="Times New Roman"/>
                <w:sz w:val="24"/>
                <w:szCs w:val="24"/>
              </w:rPr>
              <w:t>да за посудой и кухонными прибо</w:t>
            </w:r>
            <w:r w:rsidRPr="0099429B">
              <w:rPr>
                <w:rFonts w:cs="Times New Roman"/>
                <w:sz w:val="24"/>
                <w:szCs w:val="24"/>
              </w:rPr>
              <w:t>рами с применением моющих средств. Составление рецепта приготовления блюд.</w:t>
            </w:r>
          </w:p>
          <w:p w:rsidR="00DD6C93" w:rsidRPr="00AA0864" w:rsidRDefault="00DD6C93" w:rsidP="00FC46F4">
            <w:pPr>
              <w:jc w:val="both"/>
              <w:rPr>
                <w:rFonts w:cs="Times New Roman"/>
                <w:sz w:val="24"/>
                <w:szCs w:val="24"/>
              </w:rPr>
            </w:pPr>
            <w:r w:rsidRPr="00C12E84">
              <w:rPr>
                <w:rFonts w:cs="Times New Roman"/>
                <w:b/>
                <w:sz w:val="24"/>
                <w:szCs w:val="24"/>
              </w:rPr>
              <w:t>Практическая работа:</w:t>
            </w:r>
            <w:r>
              <w:rPr>
                <w:rFonts w:cs="Times New Roman"/>
                <w:sz w:val="24"/>
                <w:szCs w:val="24"/>
              </w:rPr>
              <w:t xml:space="preserve"> приготовление блинов.</w:t>
            </w:r>
          </w:p>
        </w:tc>
      </w:tr>
      <w:tr w:rsidR="00DD6C93" w:rsidTr="00FC46F4">
        <w:trPr>
          <w:trHeight w:val="807"/>
        </w:trPr>
        <w:tc>
          <w:tcPr>
            <w:tcW w:w="993" w:type="dxa"/>
          </w:tcPr>
          <w:p w:rsidR="00DD6C93" w:rsidRPr="00AA0864" w:rsidRDefault="00DD6C93" w:rsidP="00FC46F4">
            <w:pPr>
              <w:jc w:val="center"/>
              <w:rPr>
                <w:sz w:val="24"/>
                <w:szCs w:val="24"/>
              </w:rPr>
            </w:pPr>
            <w:r>
              <w:rPr>
                <w:sz w:val="24"/>
                <w:szCs w:val="24"/>
              </w:rPr>
              <w:t>63-64</w:t>
            </w:r>
          </w:p>
        </w:tc>
        <w:tc>
          <w:tcPr>
            <w:tcW w:w="992" w:type="dxa"/>
          </w:tcPr>
          <w:p w:rsidR="00DD6C93" w:rsidRDefault="00DD6C93" w:rsidP="00FC46F4">
            <w:pPr>
              <w:rPr>
                <w:sz w:val="24"/>
                <w:szCs w:val="24"/>
              </w:rPr>
            </w:pPr>
            <w:r>
              <w:rPr>
                <w:sz w:val="24"/>
                <w:szCs w:val="24"/>
              </w:rPr>
              <w:t>14.05</w:t>
            </w:r>
          </w:p>
        </w:tc>
        <w:tc>
          <w:tcPr>
            <w:tcW w:w="992" w:type="dxa"/>
          </w:tcPr>
          <w:p w:rsidR="00DD6C93" w:rsidRDefault="00DD6C93" w:rsidP="00FC46F4">
            <w:pPr>
              <w:rPr>
                <w:b/>
              </w:rPr>
            </w:pPr>
          </w:p>
        </w:tc>
        <w:tc>
          <w:tcPr>
            <w:tcW w:w="4394" w:type="dxa"/>
          </w:tcPr>
          <w:p w:rsidR="00DD6C93" w:rsidRPr="00600538" w:rsidRDefault="00DD6C93" w:rsidP="00FC46F4">
            <w:pPr>
              <w:rPr>
                <w:rFonts w:cs="Times New Roman"/>
                <w:sz w:val="24"/>
                <w:szCs w:val="24"/>
              </w:rPr>
            </w:pPr>
            <w:r w:rsidRPr="00600538">
              <w:rPr>
                <w:rFonts w:cs="Times New Roman"/>
                <w:sz w:val="24"/>
                <w:szCs w:val="24"/>
              </w:rPr>
              <w:t>Составление рецепта приготовления блюд.</w:t>
            </w:r>
          </w:p>
        </w:tc>
        <w:tc>
          <w:tcPr>
            <w:tcW w:w="1276" w:type="dxa"/>
          </w:tcPr>
          <w:p w:rsidR="00DD6C93" w:rsidRPr="00600538" w:rsidRDefault="00DD6C93" w:rsidP="00FC46F4">
            <w:pPr>
              <w:jc w:val="center"/>
              <w:rPr>
                <w:sz w:val="24"/>
                <w:szCs w:val="24"/>
              </w:rPr>
            </w:pPr>
            <w:r>
              <w:rPr>
                <w:sz w:val="24"/>
                <w:szCs w:val="24"/>
              </w:rPr>
              <w:t>2</w:t>
            </w:r>
          </w:p>
        </w:tc>
        <w:tc>
          <w:tcPr>
            <w:tcW w:w="7088" w:type="dxa"/>
          </w:tcPr>
          <w:p w:rsidR="00DD6C93" w:rsidRPr="000F5FA4" w:rsidRDefault="00DD6C93" w:rsidP="00FC46F4">
            <w:pPr>
              <w:shd w:val="clear" w:color="auto" w:fill="FFFFFF"/>
              <w:jc w:val="both"/>
              <w:rPr>
                <w:rFonts w:cs="Times New Roman"/>
                <w:color w:val="000000"/>
                <w:sz w:val="24"/>
                <w:szCs w:val="24"/>
                <w:shd w:val="clear" w:color="auto" w:fill="FFFFFF"/>
              </w:rPr>
            </w:pPr>
            <w:r w:rsidRPr="000F5FA4">
              <w:rPr>
                <w:rFonts w:cs="Times New Roman"/>
                <w:color w:val="000000"/>
                <w:sz w:val="24"/>
                <w:szCs w:val="24"/>
                <w:shd w:val="clear" w:color="auto" w:fill="FFFFFF"/>
              </w:rPr>
              <w:t>Формирование личностных качеств: трудолюбие, аккуратность; воспитание элементов трудовой культуры: организация труда, экономное и бережное отношение к продуктам, строгое соблюдение правил техники безопасности; привитие желания и стремления готовить доброкачественную и полезную пищу;</w:t>
            </w:r>
          </w:p>
          <w:p w:rsidR="00DD6C93" w:rsidRPr="00661BDD" w:rsidRDefault="00DD6C93" w:rsidP="00FC46F4">
            <w:pPr>
              <w:jc w:val="both"/>
              <w:rPr>
                <w:sz w:val="24"/>
                <w:szCs w:val="24"/>
              </w:rPr>
            </w:pPr>
            <w:r w:rsidRPr="00661BDD">
              <w:rPr>
                <w:sz w:val="24"/>
                <w:szCs w:val="24"/>
              </w:rPr>
              <w:t>Активизировать мыслительную деятельность, мелкую моторику рук при приготовлении пищи. Развивать зрительное и слуховое внимание при работе с рецептами.</w:t>
            </w:r>
          </w:p>
          <w:p w:rsidR="00DD6C93" w:rsidRPr="00AA0864" w:rsidRDefault="00DD6C93" w:rsidP="00FC46F4">
            <w:pPr>
              <w:jc w:val="both"/>
              <w:rPr>
                <w:rFonts w:cs="Times New Roman"/>
                <w:b/>
                <w:sz w:val="24"/>
                <w:szCs w:val="24"/>
              </w:rPr>
            </w:pPr>
            <w:r w:rsidRPr="00C12E84">
              <w:rPr>
                <w:b/>
                <w:sz w:val="24"/>
                <w:szCs w:val="24"/>
              </w:rPr>
              <w:lastRenderedPageBreak/>
              <w:t>Практическая работа:</w:t>
            </w:r>
            <w:r>
              <w:rPr>
                <w:sz w:val="24"/>
                <w:szCs w:val="24"/>
              </w:rPr>
              <w:t xml:space="preserve"> приготовление блюда «Овощи по-карпатски».</w:t>
            </w:r>
          </w:p>
        </w:tc>
      </w:tr>
      <w:tr w:rsidR="00DD6C93" w:rsidTr="00FC46F4">
        <w:trPr>
          <w:trHeight w:val="807"/>
        </w:trPr>
        <w:tc>
          <w:tcPr>
            <w:tcW w:w="15735" w:type="dxa"/>
            <w:gridSpan w:val="6"/>
          </w:tcPr>
          <w:p w:rsidR="00DD6C93" w:rsidRPr="002F787F" w:rsidRDefault="00DD6C93" w:rsidP="00FC46F4">
            <w:pPr>
              <w:jc w:val="center"/>
              <w:rPr>
                <w:b/>
                <w:sz w:val="24"/>
                <w:szCs w:val="24"/>
              </w:rPr>
            </w:pPr>
            <w:r w:rsidRPr="002F787F">
              <w:rPr>
                <w:b/>
                <w:sz w:val="24"/>
                <w:szCs w:val="24"/>
              </w:rPr>
              <w:lastRenderedPageBreak/>
              <w:t>Учреждения, организации, предприятия</w:t>
            </w:r>
            <w:r w:rsidRPr="002F787F">
              <w:rPr>
                <w:sz w:val="24"/>
                <w:szCs w:val="24"/>
              </w:rPr>
              <w:t xml:space="preserve"> (</w:t>
            </w:r>
            <w:r>
              <w:rPr>
                <w:sz w:val="24"/>
                <w:szCs w:val="24"/>
              </w:rPr>
              <w:t>4</w:t>
            </w:r>
            <w:r w:rsidRPr="002F787F">
              <w:rPr>
                <w:sz w:val="24"/>
                <w:szCs w:val="24"/>
              </w:rPr>
              <w:t xml:space="preserve"> часа)</w:t>
            </w:r>
          </w:p>
          <w:p w:rsidR="00DD6C93" w:rsidRPr="00AA0864" w:rsidRDefault="00DD6C93" w:rsidP="00FC46F4">
            <w:pPr>
              <w:jc w:val="both"/>
              <w:rPr>
                <w:rFonts w:cs="Times New Roman"/>
                <w:sz w:val="24"/>
                <w:szCs w:val="24"/>
              </w:rPr>
            </w:pPr>
          </w:p>
        </w:tc>
      </w:tr>
      <w:tr w:rsidR="00DD6C93" w:rsidRPr="00FA4D19" w:rsidTr="00DD6C93">
        <w:trPr>
          <w:trHeight w:val="70"/>
        </w:trPr>
        <w:tc>
          <w:tcPr>
            <w:tcW w:w="993" w:type="dxa"/>
          </w:tcPr>
          <w:p w:rsidR="00DD6C93" w:rsidRPr="00AA0864" w:rsidRDefault="00DD6C93" w:rsidP="00FC46F4">
            <w:pPr>
              <w:jc w:val="center"/>
              <w:rPr>
                <w:sz w:val="24"/>
                <w:szCs w:val="24"/>
              </w:rPr>
            </w:pPr>
            <w:r>
              <w:rPr>
                <w:sz w:val="24"/>
                <w:szCs w:val="24"/>
              </w:rPr>
              <w:t>65-66</w:t>
            </w:r>
          </w:p>
        </w:tc>
        <w:tc>
          <w:tcPr>
            <w:tcW w:w="992" w:type="dxa"/>
          </w:tcPr>
          <w:p w:rsidR="00DD6C93" w:rsidRPr="00600538" w:rsidRDefault="00DD6C93" w:rsidP="00FC46F4">
            <w:pPr>
              <w:rPr>
                <w:sz w:val="24"/>
                <w:szCs w:val="24"/>
              </w:rPr>
            </w:pPr>
            <w:r>
              <w:rPr>
                <w:sz w:val="24"/>
                <w:szCs w:val="24"/>
              </w:rPr>
              <w:t>21.05</w:t>
            </w:r>
          </w:p>
        </w:tc>
        <w:tc>
          <w:tcPr>
            <w:tcW w:w="992" w:type="dxa"/>
          </w:tcPr>
          <w:p w:rsidR="00DD6C93" w:rsidRPr="00FA4D19" w:rsidRDefault="00DD6C93" w:rsidP="00FC46F4">
            <w:pPr>
              <w:rPr>
                <w:b/>
                <w:sz w:val="24"/>
                <w:szCs w:val="24"/>
              </w:rPr>
            </w:pPr>
          </w:p>
        </w:tc>
        <w:tc>
          <w:tcPr>
            <w:tcW w:w="4394" w:type="dxa"/>
          </w:tcPr>
          <w:p w:rsidR="00DD6C93" w:rsidRPr="00FA4D19" w:rsidRDefault="00DD6C93" w:rsidP="00FC46F4">
            <w:pPr>
              <w:rPr>
                <w:sz w:val="24"/>
                <w:szCs w:val="24"/>
              </w:rPr>
            </w:pPr>
            <w:r>
              <w:rPr>
                <w:sz w:val="24"/>
                <w:szCs w:val="24"/>
              </w:rPr>
              <w:t xml:space="preserve">  </w:t>
            </w:r>
            <w:r w:rsidRPr="00FA4D19">
              <w:rPr>
                <w:sz w:val="24"/>
                <w:szCs w:val="24"/>
              </w:rPr>
              <w:t>УВК, ДДТ, колледжи и т. п.</w:t>
            </w:r>
          </w:p>
          <w:p w:rsidR="00DD6C93" w:rsidRPr="00FA4D19" w:rsidRDefault="00DD6C93" w:rsidP="00FC46F4">
            <w:pPr>
              <w:rPr>
                <w:sz w:val="24"/>
                <w:szCs w:val="24"/>
              </w:rPr>
            </w:pPr>
            <w:r w:rsidRPr="00FA4D19">
              <w:rPr>
                <w:sz w:val="24"/>
                <w:szCs w:val="24"/>
              </w:rPr>
              <w:t>Правила поведения в школе, на занятиях и в других общественных местах.</w:t>
            </w:r>
          </w:p>
          <w:p w:rsidR="00DD6C93" w:rsidRPr="00FA4D19" w:rsidRDefault="00DD6C93" w:rsidP="00FC46F4">
            <w:pPr>
              <w:rPr>
                <w:rFonts w:cs="Times New Roman"/>
                <w:sz w:val="24"/>
                <w:szCs w:val="24"/>
              </w:rPr>
            </w:pPr>
            <w:r w:rsidRPr="00FA4D19">
              <w:rPr>
                <w:sz w:val="24"/>
                <w:szCs w:val="24"/>
              </w:rPr>
              <w:t xml:space="preserve"> </w:t>
            </w:r>
          </w:p>
        </w:tc>
        <w:tc>
          <w:tcPr>
            <w:tcW w:w="1276" w:type="dxa"/>
          </w:tcPr>
          <w:p w:rsidR="00DD6C93" w:rsidRPr="00FA4D19" w:rsidRDefault="00DD6C93" w:rsidP="00FC46F4">
            <w:pPr>
              <w:jc w:val="center"/>
              <w:rPr>
                <w:rFonts w:cs="Times New Roman"/>
                <w:sz w:val="24"/>
                <w:szCs w:val="24"/>
              </w:rPr>
            </w:pPr>
            <w:r>
              <w:rPr>
                <w:rFonts w:cs="Times New Roman"/>
                <w:sz w:val="24"/>
                <w:szCs w:val="24"/>
              </w:rPr>
              <w:t>2</w:t>
            </w:r>
          </w:p>
        </w:tc>
        <w:tc>
          <w:tcPr>
            <w:tcW w:w="7088" w:type="dxa"/>
          </w:tcPr>
          <w:p w:rsidR="00DD6C93" w:rsidRPr="00AA0864" w:rsidRDefault="00DD6C93" w:rsidP="00FC46F4">
            <w:pPr>
              <w:shd w:val="clear" w:color="auto" w:fill="FFFFFF"/>
              <w:jc w:val="both"/>
              <w:rPr>
                <w:rFonts w:cs="Times New Roman"/>
                <w:sz w:val="24"/>
                <w:szCs w:val="24"/>
              </w:rPr>
            </w:pPr>
            <w:r w:rsidRPr="00AA0864">
              <w:rPr>
                <w:rFonts w:cs="Times New Roman"/>
                <w:spacing w:val="-1"/>
                <w:sz w:val="24"/>
                <w:szCs w:val="24"/>
              </w:rPr>
              <w:t xml:space="preserve">Знакомство с </w:t>
            </w:r>
            <w:r w:rsidRPr="00AA0864">
              <w:rPr>
                <w:rFonts w:cs="Times New Roman"/>
                <w:sz w:val="24"/>
                <w:szCs w:val="24"/>
              </w:rPr>
              <w:t xml:space="preserve"> </w:t>
            </w:r>
            <w:r w:rsidRPr="00AA0864">
              <w:rPr>
                <w:rFonts w:cs="Times New Roman"/>
                <w:spacing w:val="-1"/>
                <w:sz w:val="24"/>
                <w:szCs w:val="24"/>
              </w:rPr>
              <w:t>видами детских учреждений и их назначе</w:t>
            </w:r>
            <w:r w:rsidRPr="00AA0864">
              <w:rPr>
                <w:rFonts w:cs="Times New Roman"/>
                <w:spacing w:val="-1"/>
                <w:sz w:val="24"/>
                <w:szCs w:val="24"/>
              </w:rPr>
              <w:softHyphen/>
            </w:r>
            <w:r w:rsidRPr="00AA0864">
              <w:rPr>
                <w:rFonts w:cs="Times New Roman"/>
                <w:sz w:val="24"/>
                <w:szCs w:val="24"/>
              </w:rPr>
              <w:t>нием. Названия кружков. Объяснение своего выбора. С</w:t>
            </w:r>
            <w:r w:rsidRPr="00AA0864">
              <w:rPr>
                <w:rFonts w:cs="Times New Roman"/>
                <w:spacing w:val="-2"/>
                <w:sz w:val="24"/>
                <w:szCs w:val="24"/>
              </w:rPr>
              <w:t>облюдение правил поведения в шко</w:t>
            </w:r>
            <w:r w:rsidRPr="00AA0864">
              <w:rPr>
                <w:rFonts w:cs="Times New Roman"/>
                <w:sz w:val="24"/>
                <w:szCs w:val="24"/>
              </w:rPr>
              <w:t>ле и других общественных местах.</w:t>
            </w:r>
          </w:p>
          <w:p w:rsidR="00DD6C93" w:rsidRPr="00AA0864" w:rsidRDefault="00DD6C93" w:rsidP="00DD6C93">
            <w:pPr>
              <w:shd w:val="clear" w:color="auto" w:fill="FFFFFF"/>
              <w:jc w:val="both"/>
              <w:rPr>
                <w:rFonts w:cs="Times New Roman"/>
                <w:spacing w:val="-1"/>
                <w:sz w:val="24"/>
                <w:szCs w:val="24"/>
              </w:rPr>
            </w:pPr>
            <w:r w:rsidRPr="00661BDD">
              <w:rPr>
                <w:rFonts w:cs="Times New Roman"/>
                <w:sz w:val="24"/>
                <w:szCs w:val="24"/>
              </w:rPr>
              <w:t>Развивать наблюдательность, осознанное восприятие в процессе знакомства с дошкольными учреждениями.</w:t>
            </w:r>
          </w:p>
        </w:tc>
      </w:tr>
      <w:tr w:rsidR="00DD6C93" w:rsidRPr="00FA4D19" w:rsidTr="00FC46F4">
        <w:trPr>
          <w:trHeight w:val="698"/>
        </w:trPr>
        <w:tc>
          <w:tcPr>
            <w:tcW w:w="993" w:type="dxa"/>
          </w:tcPr>
          <w:p w:rsidR="00DD6C93" w:rsidRPr="00AA0864" w:rsidRDefault="00DD6C93" w:rsidP="00FC46F4">
            <w:pPr>
              <w:jc w:val="center"/>
              <w:rPr>
                <w:sz w:val="24"/>
                <w:szCs w:val="24"/>
              </w:rPr>
            </w:pPr>
            <w:r w:rsidRPr="00AA0864">
              <w:rPr>
                <w:sz w:val="24"/>
                <w:szCs w:val="24"/>
              </w:rPr>
              <w:t>67-68</w:t>
            </w:r>
          </w:p>
        </w:tc>
        <w:tc>
          <w:tcPr>
            <w:tcW w:w="992" w:type="dxa"/>
          </w:tcPr>
          <w:p w:rsidR="00DD6C93" w:rsidRPr="00600538" w:rsidRDefault="00DD6C93" w:rsidP="00FC46F4">
            <w:pPr>
              <w:rPr>
                <w:sz w:val="24"/>
                <w:szCs w:val="24"/>
              </w:rPr>
            </w:pPr>
            <w:r>
              <w:rPr>
                <w:sz w:val="24"/>
                <w:szCs w:val="24"/>
              </w:rPr>
              <w:t>28.05</w:t>
            </w:r>
          </w:p>
        </w:tc>
        <w:tc>
          <w:tcPr>
            <w:tcW w:w="992" w:type="dxa"/>
          </w:tcPr>
          <w:p w:rsidR="00DD6C93" w:rsidRPr="00FA4D19" w:rsidRDefault="00DD6C93" w:rsidP="00FC46F4">
            <w:pPr>
              <w:rPr>
                <w:b/>
                <w:sz w:val="24"/>
                <w:szCs w:val="24"/>
              </w:rPr>
            </w:pPr>
          </w:p>
        </w:tc>
        <w:tc>
          <w:tcPr>
            <w:tcW w:w="4394" w:type="dxa"/>
          </w:tcPr>
          <w:p w:rsidR="00DD6C93" w:rsidRDefault="00DD6C93" w:rsidP="00FC46F4">
            <w:pPr>
              <w:rPr>
                <w:sz w:val="24"/>
                <w:szCs w:val="24"/>
              </w:rPr>
            </w:pPr>
            <w:r w:rsidRPr="00FA4D19">
              <w:rPr>
                <w:sz w:val="24"/>
                <w:szCs w:val="24"/>
              </w:rPr>
              <w:t xml:space="preserve">Повторение </w:t>
            </w:r>
            <w:proofErr w:type="gramStart"/>
            <w:r w:rsidRPr="00FA4D19">
              <w:rPr>
                <w:sz w:val="24"/>
                <w:szCs w:val="24"/>
              </w:rPr>
              <w:t>пройденного</w:t>
            </w:r>
            <w:proofErr w:type="gramEnd"/>
            <w:r w:rsidRPr="00FA4D19">
              <w:rPr>
                <w:sz w:val="24"/>
                <w:szCs w:val="24"/>
              </w:rPr>
              <w:t xml:space="preserve"> за год.</w:t>
            </w:r>
          </w:p>
        </w:tc>
        <w:tc>
          <w:tcPr>
            <w:tcW w:w="1276" w:type="dxa"/>
          </w:tcPr>
          <w:p w:rsidR="00DD6C93" w:rsidRDefault="00DD6C93" w:rsidP="00FC46F4">
            <w:pPr>
              <w:jc w:val="center"/>
              <w:rPr>
                <w:rFonts w:cs="Times New Roman"/>
                <w:sz w:val="24"/>
                <w:szCs w:val="24"/>
              </w:rPr>
            </w:pPr>
            <w:r>
              <w:rPr>
                <w:rFonts w:cs="Times New Roman"/>
                <w:sz w:val="24"/>
                <w:szCs w:val="24"/>
              </w:rPr>
              <w:t>2</w:t>
            </w:r>
          </w:p>
        </w:tc>
        <w:tc>
          <w:tcPr>
            <w:tcW w:w="7088" w:type="dxa"/>
          </w:tcPr>
          <w:p w:rsidR="00DD6C93" w:rsidRPr="00AA0864" w:rsidRDefault="00DD6C93" w:rsidP="00FC46F4">
            <w:pPr>
              <w:shd w:val="clear" w:color="auto" w:fill="FFFFFF"/>
              <w:jc w:val="both"/>
              <w:rPr>
                <w:rFonts w:cs="Times New Roman"/>
                <w:spacing w:val="-1"/>
                <w:sz w:val="24"/>
                <w:szCs w:val="24"/>
              </w:rPr>
            </w:pPr>
          </w:p>
        </w:tc>
      </w:tr>
    </w:tbl>
    <w:p w:rsidR="00DD6C93" w:rsidRDefault="00DD6C93" w:rsidP="00DD6C93">
      <w:pPr>
        <w:spacing w:line="240" w:lineRule="auto"/>
      </w:pPr>
    </w:p>
    <w:p w:rsidR="00DD6C93" w:rsidRDefault="00DD6C93"/>
    <w:p w:rsidR="00DE1EFB" w:rsidRDefault="00DE1EFB"/>
    <w:p w:rsidR="00DE1EFB" w:rsidRDefault="00DE1EFB"/>
    <w:p w:rsidR="00DE1EFB" w:rsidRDefault="00DE1EFB"/>
    <w:p w:rsidR="00DE1EFB" w:rsidRDefault="00DE1EFB"/>
    <w:p w:rsidR="00DE1EFB" w:rsidRDefault="00DE1EFB"/>
    <w:p w:rsidR="00E460B3" w:rsidRDefault="00E460B3"/>
    <w:p w:rsidR="00E460B3" w:rsidRDefault="00E460B3"/>
    <w:p w:rsidR="00E460B3" w:rsidRDefault="00E460B3"/>
    <w:p w:rsidR="00DE1EFB" w:rsidRDefault="00DE1EFB"/>
    <w:p w:rsidR="00DE1EFB" w:rsidRPr="00C84E37" w:rsidRDefault="00DE1EFB" w:rsidP="00DE1EFB">
      <w:pPr>
        <w:pStyle w:val="zagbig"/>
        <w:spacing w:before="0" w:beforeAutospacing="0" w:after="0" w:afterAutospacing="0"/>
        <w:ind w:left="-1276"/>
        <w:rPr>
          <w:rStyle w:val="a5"/>
          <w:sz w:val="24"/>
          <w:szCs w:val="24"/>
        </w:rPr>
      </w:pPr>
      <w:r w:rsidRPr="00C84E37">
        <w:rPr>
          <w:rStyle w:val="a5"/>
          <w:sz w:val="24"/>
          <w:szCs w:val="24"/>
        </w:rPr>
        <w:lastRenderedPageBreak/>
        <w:t xml:space="preserve">ГОСУДАРСТВЕННОЕ КАЗЕННОЕ ОБЩЕОБРАЗОВАТЕЛЬНОЕ УЧРЕЖДЕНИЕ </w:t>
      </w:r>
    </w:p>
    <w:p w:rsidR="00DE1EFB" w:rsidRPr="00C84E37" w:rsidRDefault="00DE1EFB" w:rsidP="00DE1EFB">
      <w:pPr>
        <w:pStyle w:val="zagbig"/>
        <w:spacing w:before="0" w:beforeAutospacing="0" w:after="0" w:afterAutospacing="0"/>
        <w:rPr>
          <w:rStyle w:val="a5"/>
          <w:sz w:val="24"/>
          <w:szCs w:val="24"/>
        </w:rPr>
      </w:pPr>
      <w:r w:rsidRPr="00C84E37">
        <w:rPr>
          <w:rStyle w:val="a5"/>
          <w:sz w:val="24"/>
          <w:szCs w:val="24"/>
        </w:rPr>
        <w:t>«ВОЛГОГРАДСКАЯ ШКОЛА – ИНТЕРНАТ №1»</w:t>
      </w:r>
    </w:p>
    <w:p w:rsidR="00DE1EFB" w:rsidRPr="00AD1E0E" w:rsidRDefault="00DE1EFB" w:rsidP="00DE1EFB">
      <w:pPr>
        <w:pStyle w:val="zagbig"/>
        <w:spacing w:before="0" w:beforeAutospacing="0" w:after="0" w:afterAutospacing="0"/>
        <w:jc w:val="left"/>
        <w:rPr>
          <w:rStyle w:val="a5"/>
          <w:sz w:val="28"/>
          <w:szCs w:val="28"/>
        </w:rPr>
      </w:pPr>
    </w:p>
    <w:tbl>
      <w:tblPr>
        <w:tblW w:w="5000" w:type="pct"/>
        <w:tblLayout w:type="fixed"/>
        <w:tblLook w:val="01E0" w:firstRow="1" w:lastRow="1" w:firstColumn="1" w:lastColumn="1" w:noHBand="0" w:noVBand="0"/>
      </w:tblPr>
      <w:tblGrid>
        <w:gridCol w:w="7393"/>
        <w:gridCol w:w="7393"/>
      </w:tblGrid>
      <w:tr w:rsidR="00DE1EFB" w:rsidRPr="00D17D6B" w:rsidTr="00FC46F4">
        <w:trPr>
          <w:trHeight w:val="1866"/>
        </w:trPr>
        <w:tc>
          <w:tcPr>
            <w:tcW w:w="2500" w:type="pct"/>
          </w:tcPr>
          <w:p w:rsidR="00DE1EFB" w:rsidRPr="00AD1E0E" w:rsidRDefault="00DE1EFB" w:rsidP="00FC46F4">
            <w:pPr>
              <w:tabs>
                <w:tab w:val="left" w:pos="9288"/>
              </w:tabs>
              <w:spacing w:after="0" w:line="240" w:lineRule="auto"/>
              <w:rPr>
                <w:szCs w:val="28"/>
              </w:rPr>
            </w:pPr>
          </w:p>
        </w:tc>
        <w:tc>
          <w:tcPr>
            <w:tcW w:w="2500" w:type="pct"/>
          </w:tcPr>
          <w:p w:rsidR="00DE1EFB" w:rsidRPr="00AD1E0E" w:rsidRDefault="00DE1EFB" w:rsidP="00FC46F4">
            <w:pPr>
              <w:tabs>
                <w:tab w:val="left" w:pos="9288"/>
              </w:tabs>
              <w:spacing w:after="0" w:line="240" w:lineRule="auto"/>
              <w:jc w:val="both"/>
              <w:rPr>
                <w:b/>
                <w:szCs w:val="28"/>
              </w:rPr>
            </w:pPr>
            <w:r>
              <w:rPr>
                <w:b/>
                <w:szCs w:val="28"/>
              </w:rPr>
              <w:t>«УТВЕРЖДЕНА</w:t>
            </w:r>
            <w:r w:rsidRPr="00AD1E0E">
              <w:rPr>
                <w:b/>
                <w:szCs w:val="28"/>
              </w:rPr>
              <w:t>»</w:t>
            </w:r>
          </w:p>
          <w:p w:rsidR="00DE1EFB" w:rsidRDefault="00DE1EFB" w:rsidP="00FC46F4">
            <w:pPr>
              <w:tabs>
                <w:tab w:val="left" w:pos="9288"/>
              </w:tabs>
              <w:spacing w:after="0" w:line="240" w:lineRule="auto"/>
              <w:jc w:val="both"/>
              <w:rPr>
                <w:szCs w:val="28"/>
              </w:rPr>
            </w:pPr>
            <w:r w:rsidRPr="00AD1E0E">
              <w:rPr>
                <w:szCs w:val="28"/>
              </w:rPr>
              <w:t>Директор</w:t>
            </w:r>
          </w:p>
          <w:p w:rsidR="00DE1EFB" w:rsidRPr="000A09E0" w:rsidRDefault="00DE1EFB" w:rsidP="00FC46F4">
            <w:pPr>
              <w:tabs>
                <w:tab w:val="left" w:pos="9288"/>
              </w:tabs>
              <w:spacing w:after="0" w:line="240" w:lineRule="auto"/>
              <w:jc w:val="both"/>
              <w:rPr>
                <w:sz w:val="24"/>
                <w:szCs w:val="24"/>
              </w:rPr>
            </w:pPr>
            <w:proofErr w:type="spellStart"/>
            <w:r w:rsidRPr="000A09E0">
              <w:rPr>
                <w:sz w:val="24"/>
                <w:szCs w:val="24"/>
              </w:rPr>
              <w:t>ГКОУ</w:t>
            </w:r>
            <w:proofErr w:type="gramStart"/>
            <w:r w:rsidRPr="000A09E0">
              <w:rPr>
                <w:sz w:val="24"/>
                <w:szCs w:val="24"/>
              </w:rPr>
              <w:t>«В</w:t>
            </w:r>
            <w:proofErr w:type="gramEnd"/>
            <w:r w:rsidRPr="000A09E0">
              <w:rPr>
                <w:sz w:val="24"/>
                <w:szCs w:val="24"/>
              </w:rPr>
              <w:t>олгоградская</w:t>
            </w:r>
            <w:proofErr w:type="spellEnd"/>
            <w:r>
              <w:rPr>
                <w:sz w:val="24"/>
                <w:szCs w:val="24"/>
              </w:rPr>
              <w:t xml:space="preserve"> школа-интернат </w:t>
            </w:r>
            <w:r w:rsidRPr="000A09E0">
              <w:rPr>
                <w:sz w:val="24"/>
                <w:szCs w:val="24"/>
              </w:rPr>
              <w:t>№1»</w:t>
            </w:r>
          </w:p>
          <w:p w:rsidR="00DE1EFB" w:rsidRPr="00AD1E0E" w:rsidRDefault="00DE1EFB" w:rsidP="00FC46F4">
            <w:pPr>
              <w:tabs>
                <w:tab w:val="left" w:pos="9288"/>
              </w:tabs>
              <w:spacing w:after="0" w:line="240" w:lineRule="auto"/>
              <w:jc w:val="both"/>
              <w:rPr>
                <w:szCs w:val="28"/>
              </w:rPr>
            </w:pPr>
            <w:r w:rsidRPr="00AD1E0E">
              <w:rPr>
                <w:szCs w:val="28"/>
              </w:rPr>
              <w:t>____________/</w:t>
            </w:r>
            <w:proofErr w:type="spellStart"/>
            <w:r>
              <w:rPr>
                <w:szCs w:val="28"/>
              </w:rPr>
              <w:t>И.Ю.Гайтукаева</w:t>
            </w:r>
            <w:proofErr w:type="spellEnd"/>
            <w:r w:rsidRPr="00AD1E0E">
              <w:rPr>
                <w:szCs w:val="28"/>
              </w:rPr>
              <w:t xml:space="preserve"> /</w:t>
            </w:r>
          </w:p>
          <w:p w:rsidR="00DE1EFB" w:rsidRDefault="00DE1EFB" w:rsidP="00FC46F4">
            <w:pPr>
              <w:tabs>
                <w:tab w:val="left" w:pos="9288"/>
              </w:tabs>
              <w:spacing w:after="0" w:line="240" w:lineRule="auto"/>
              <w:jc w:val="both"/>
              <w:rPr>
                <w:szCs w:val="28"/>
              </w:rPr>
            </w:pPr>
            <w:r>
              <w:rPr>
                <w:szCs w:val="28"/>
              </w:rPr>
              <w:t xml:space="preserve"> Приказ от «   » августа 2019</w:t>
            </w:r>
            <w:r w:rsidRPr="00AD1E0E">
              <w:rPr>
                <w:szCs w:val="28"/>
              </w:rPr>
              <w:t>г.</w:t>
            </w:r>
            <w:r>
              <w:rPr>
                <w:szCs w:val="28"/>
              </w:rPr>
              <w:t xml:space="preserve"> №          </w:t>
            </w:r>
          </w:p>
          <w:p w:rsidR="00DE1EFB" w:rsidRPr="00AD1E0E" w:rsidRDefault="00DE1EFB" w:rsidP="00FC46F4">
            <w:pPr>
              <w:tabs>
                <w:tab w:val="left" w:pos="9288"/>
              </w:tabs>
              <w:spacing w:after="0" w:line="240" w:lineRule="auto"/>
              <w:jc w:val="both"/>
              <w:rPr>
                <w:szCs w:val="28"/>
              </w:rPr>
            </w:pPr>
          </w:p>
        </w:tc>
      </w:tr>
    </w:tbl>
    <w:p w:rsidR="00DE1EFB" w:rsidRDefault="00DE1EFB" w:rsidP="00DE1EFB">
      <w:pPr>
        <w:pStyle w:val="zagbig"/>
        <w:spacing w:before="0" w:beforeAutospacing="0" w:after="0" w:afterAutospacing="0"/>
        <w:rPr>
          <w:rStyle w:val="a5"/>
          <w:sz w:val="44"/>
          <w:szCs w:val="44"/>
        </w:rPr>
      </w:pPr>
    </w:p>
    <w:p w:rsidR="00DE1EFB" w:rsidRDefault="00DE1EFB" w:rsidP="00DE1EFB">
      <w:pPr>
        <w:pStyle w:val="zagbig"/>
        <w:spacing w:before="0" w:beforeAutospacing="0" w:after="0" w:afterAutospacing="0"/>
        <w:jc w:val="left"/>
        <w:rPr>
          <w:rStyle w:val="a5"/>
          <w:sz w:val="44"/>
          <w:szCs w:val="44"/>
        </w:rPr>
      </w:pPr>
    </w:p>
    <w:p w:rsidR="00DE1EFB" w:rsidRPr="00452274" w:rsidRDefault="00DE1EFB" w:rsidP="00DE1EFB">
      <w:pPr>
        <w:pStyle w:val="zagbig"/>
        <w:spacing w:before="0" w:beforeAutospacing="0" w:after="0" w:afterAutospacing="0"/>
        <w:rPr>
          <w:rStyle w:val="a5"/>
          <w:sz w:val="44"/>
          <w:szCs w:val="44"/>
        </w:rPr>
      </w:pPr>
      <w:r w:rsidRPr="00452274">
        <w:rPr>
          <w:rStyle w:val="a5"/>
          <w:sz w:val="44"/>
          <w:szCs w:val="44"/>
        </w:rPr>
        <w:t>РАБОЧАЯ ПРОГРАММА</w:t>
      </w:r>
    </w:p>
    <w:p w:rsidR="00DE1EFB" w:rsidRDefault="00DE1EFB" w:rsidP="00DE1EFB">
      <w:pPr>
        <w:pStyle w:val="zagbig"/>
        <w:spacing w:before="0" w:beforeAutospacing="0" w:after="0" w:afterAutospacing="0"/>
        <w:ind w:left="-426"/>
        <w:rPr>
          <w:rStyle w:val="a5"/>
          <w:sz w:val="32"/>
          <w:szCs w:val="32"/>
        </w:rPr>
      </w:pPr>
      <w:r>
        <w:rPr>
          <w:rStyle w:val="a5"/>
          <w:sz w:val="32"/>
          <w:szCs w:val="32"/>
        </w:rPr>
        <w:t xml:space="preserve">КОРРЕКЦИОННОГО КУРСА </w:t>
      </w:r>
    </w:p>
    <w:p w:rsidR="00DE1EFB" w:rsidRDefault="00DE1EFB" w:rsidP="00DE1EFB">
      <w:pPr>
        <w:pStyle w:val="zagbig"/>
        <w:spacing w:before="0" w:beforeAutospacing="0" w:after="0" w:afterAutospacing="0"/>
        <w:ind w:left="-426"/>
        <w:rPr>
          <w:rStyle w:val="a5"/>
          <w:sz w:val="32"/>
          <w:szCs w:val="32"/>
        </w:rPr>
      </w:pPr>
      <w:r>
        <w:rPr>
          <w:rStyle w:val="a5"/>
          <w:sz w:val="32"/>
          <w:szCs w:val="32"/>
        </w:rPr>
        <w:t>«СОЦИАЛЬНО-БЫТОВАЯ ОРИЕНТИРОВКА»</w:t>
      </w:r>
    </w:p>
    <w:p w:rsidR="00DE1EFB" w:rsidRDefault="00DE1EFB" w:rsidP="00DE1EFB">
      <w:pPr>
        <w:pStyle w:val="zagbig"/>
        <w:spacing w:before="0" w:beforeAutospacing="0" w:after="0" w:afterAutospacing="0"/>
        <w:rPr>
          <w:rStyle w:val="a5"/>
          <w:sz w:val="32"/>
          <w:szCs w:val="32"/>
        </w:rPr>
      </w:pPr>
      <w:r>
        <w:rPr>
          <w:rStyle w:val="a5"/>
          <w:sz w:val="32"/>
          <w:szCs w:val="32"/>
        </w:rPr>
        <w:t xml:space="preserve">ДЛЯ </w:t>
      </w:r>
      <w:proofErr w:type="gramStart"/>
      <w:r>
        <w:rPr>
          <w:rStyle w:val="a5"/>
          <w:sz w:val="32"/>
          <w:szCs w:val="32"/>
        </w:rPr>
        <w:t>ОБУЧАЮЩИХСЯ</w:t>
      </w:r>
      <w:proofErr w:type="gramEnd"/>
      <w:r>
        <w:rPr>
          <w:rStyle w:val="a5"/>
          <w:sz w:val="32"/>
          <w:szCs w:val="32"/>
        </w:rPr>
        <w:t xml:space="preserve"> 7 КЛАССА  </w:t>
      </w:r>
    </w:p>
    <w:p w:rsidR="00DE1EFB" w:rsidRPr="003335F6" w:rsidRDefault="00DE1EFB" w:rsidP="00DE1EFB">
      <w:pPr>
        <w:pStyle w:val="zagbig"/>
        <w:spacing w:before="0" w:beforeAutospacing="0" w:after="0" w:afterAutospacing="0"/>
        <w:rPr>
          <w:rStyle w:val="a5"/>
          <w:sz w:val="36"/>
          <w:szCs w:val="36"/>
        </w:rPr>
      </w:pPr>
      <w:r>
        <w:rPr>
          <w:rStyle w:val="a5"/>
          <w:sz w:val="36"/>
          <w:szCs w:val="36"/>
        </w:rPr>
        <w:t>2019-2020</w:t>
      </w:r>
      <w:r w:rsidRPr="003335F6">
        <w:rPr>
          <w:rStyle w:val="a5"/>
          <w:sz w:val="36"/>
          <w:szCs w:val="36"/>
        </w:rPr>
        <w:t xml:space="preserve"> учебный год</w:t>
      </w:r>
    </w:p>
    <w:p w:rsidR="00DE1EFB" w:rsidRDefault="00DE1EFB" w:rsidP="00DE1EFB">
      <w:pPr>
        <w:spacing w:after="0" w:line="240" w:lineRule="auto"/>
        <w:jc w:val="center"/>
        <w:rPr>
          <w:b/>
          <w:sz w:val="36"/>
          <w:szCs w:val="36"/>
        </w:rPr>
      </w:pPr>
      <w:r>
        <w:rPr>
          <w:b/>
          <w:sz w:val="36"/>
          <w:szCs w:val="36"/>
        </w:rPr>
        <w:t xml:space="preserve">Учитель: </w:t>
      </w:r>
      <w:proofErr w:type="spellStart"/>
      <w:r>
        <w:rPr>
          <w:b/>
          <w:sz w:val="36"/>
          <w:szCs w:val="36"/>
        </w:rPr>
        <w:t>О.Г.Крюкова</w:t>
      </w:r>
      <w:proofErr w:type="spellEnd"/>
    </w:p>
    <w:p w:rsidR="00DE1EFB" w:rsidRDefault="00DE1EFB" w:rsidP="00DE1EFB">
      <w:pPr>
        <w:spacing w:after="0" w:line="240" w:lineRule="auto"/>
        <w:rPr>
          <w:b/>
          <w:sz w:val="36"/>
          <w:szCs w:val="36"/>
        </w:rPr>
      </w:pPr>
    </w:p>
    <w:p w:rsidR="00DE1EFB" w:rsidRPr="00702DC4" w:rsidRDefault="00DE1EFB" w:rsidP="00DE1EFB">
      <w:pPr>
        <w:shd w:val="clear" w:color="auto" w:fill="FFFFFF"/>
        <w:spacing w:after="0" w:line="240" w:lineRule="auto"/>
        <w:rPr>
          <w:rFonts w:cs="Times New Roman"/>
          <w:color w:val="000000"/>
          <w:szCs w:val="28"/>
        </w:rPr>
      </w:pPr>
      <w:r>
        <w:rPr>
          <w:rFonts w:cs="Times New Roman"/>
          <w:b/>
          <w:color w:val="000000"/>
          <w:szCs w:val="28"/>
        </w:rPr>
        <w:t xml:space="preserve">                                                                                                                                           </w:t>
      </w:r>
      <w:proofErr w:type="gramStart"/>
      <w:r>
        <w:rPr>
          <w:rFonts w:cs="Times New Roman"/>
          <w:b/>
          <w:color w:val="000000"/>
          <w:szCs w:val="28"/>
        </w:rPr>
        <w:t>ПРИНЯТА</w:t>
      </w:r>
      <w:proofErr w:type="gramEnd"/>
    </w:p>
    <w:p w:rsidR="00DE1EFB" w:rsidRDefault="00DE1EFB" w:rsidP="00DE1EFB">
      <w:pPr>
        <w:shd w:val="clear" w:color="auto" w:fill="FFFFFF"/>
        <w:spacing w:after="0" w:line="240" w:lineRule="auto"/>
        <w:rPr>
          <w:rFonts w:cs="Times New Roman"/>
          <w:color w:val="000000"/>
          <w:szCs w:val="28"/>
        </w:rPr>
      </w:pPr>
      <w:r>
        <w:rPr>
          <w:rFonts w:cs="Times New Roman"/>
          <w:color w:val="000000"/>
          <w:szCs w:val="28"/>
        </w:rPr>
        <w:t xml:space="preserve">                                                                                                                                           на  педагогическом совете</w:t>
      </w:r>
    </w:p>
    <w:p w:rsidR="00DE1EFB" w:rsidRDefault="00DE1EFB" w:rsidP="00DE1EFB">
      <w:pPr>
        <w:tabs>
          <w:tab w:val="left" w:pos="9288"/>
        </w:tabs>
        <w:spacing w:after="0" w:line="240" w:lineRule="auto"/>
        <w:ind w:left="-284"/>
        <w:rPr>
          <w:b/>
          <w:sz w:val="24"/>
          <w:szCs w:val="24"/>
        </w:rPr>
      </w:pPr>
      <w:proofErr w:type="gramStart"/>
      <w:r>
        <w:rPr>
          <w:b/>
          <w:szCs w:val="28"/>
        </w:rPr>
        <w:t>РАССМОТРЕНА</w:t>
      </w:r>
      <w:proofErr w:type="gramEnd"/>
      <w:r>
        <w:rPr>
          <w:b/>
          <w:sz w:val="24"/>
          <w:szCs w:val="24"/>
        </w:rPr>
        <w:t xml:space="preserve">                                                                                                                                  </w:t>
      </w:r>
      <w:r>
        <w:rPr>
          <w:rFonts w:cs="Times New Roman"/>
          <w:color w:val="000000"/>
          <w:szCs w:val="28"/>
        </w:rPr>
        <w:t xml:space="preserve">Протокол  от «   » августа   </w:t>
      </w:r>
      <w:r w:rsidRPr="00FC6A8E">
        <w:rPr>
          <w:rFonts w:cs="Times New Roman"/>
          <w:color w:val="000000"/>
          <w:szCs w:val="28"/>
        </w:rPr>
        <w:t>2019г. №</w:t>
      </w:r>
      <w:r>
        <w:rPr>
          <w:rFonts w:cs="Times New Roman"/>
          <w:color w:val="000000"/>
          <w:szCs w:val="28"/>
        </w:rPr>
        <w:t xml:space="preserve">                                                                      </w:t>
      </w:r>
      <w:r>
        <w:rPr>
          <w:szCs w:val="28"/>
        </w:rPr>
        <w:t>на методическом совете</w:t>
      </w:r>
      <w:r>
        <w:rPr>
          <w:b/>
          <w:sz w:val="24"/>
          <w:szCs w:val="24"/>
        </w:rPr>
        <w:t xml:space="preserve">                                                                                                                            </w:t>
      </w:r>
    </w:p>
    <w:p w:rsidR="00DE1EFB" w:rsidRPr="00014BA4" w:rsidRDefault="00DE1EFB" w:rsidP="00DE1EFB">
      <w:pPr>
        <w:tabs>
          <w:tab w:val="left" w:pos="9288"/>
        </w:tabs>
        <w:spacing w:after="0" w:line="240" w:lineRule="auto"/>
        <w:ind w:left="-284"/>
        <w:rPr>
          <w:b/>
          <w:sz w:val="24"/>
          <w:szCs w:val="24"/>
        </w:rPr>
      </w:pPr>
      <w:r>
        <w:rPr>
          <w:szCs w:val="28"/>
        </w:rPr>
        <w:t xml:space="preserve">Протокол  от «   » августа 2019г.  </w:t>
      </w:r>
      <w:r w:rsidRPr="00B156CA">
        <w:rPr>
          <w:szCs w:val="28"/>
        </w:rPr>
        <w:t>№</w:t>
      </w:r>
    </w:p>
    <w:p w:rsidR="00DE1EFB" w:rsidRPr="00702DC4" w:rsidRDefault="00DE1EFB" w:rsidP="00DE1EFB">
      <w:pPr>
        <w:shd w:val="clear" w:color="auto" w:fill="FFFFFF"/>
        <w:spacing w:line="240" w:lineRule="auto"/>
        <w:rPr>
          <w:color w:val="000000" w:themeColor="text1" w:themeShade="80"/>
          <w:szCs w:val="28"/>
        </w:rPr>
      </w:pPr>
      <w:r>
        <w:rPr>
          <w:rFonts w:cs="Times New Roman"/>
          <w:color w:val="000000"/>
          <w:szCs w:val="28"/>
        </w:rPr>
        <w:t xml:space="preserve">                                                                                                                                                       </w:t>
      </w:r>
    </w:p>
    <w:p w:rsidR="00DE1EFB" w:rsidRDefault="00DE1EFB" w:rsidP="00DE1EFB">
      <w:pPr>
        <w:spacing w:after="0" w:line="240" w:lineRule="auto"/>
        <w:ind w:left="-284"/>
        <w:jc w:val="center"/>
        <w:rPr>
          <w:b/>
          <w:sz w:val="36"/>
          <w:szCs w:val="36"/>
        </w:rPr>
      </w:pPr>
    </w:p>
    <w:p w:rsidR="00DE1EFB" w:rsidRDefault="00DE1EFB" w:rsidP="00DE1EFB">
      <w:pPr>
        <w:spacing w:after="0" w:line="240" w:lineRule="auto"/>
        <w:jc w:val="right"/>
        <w:rPr>
          <w:b/>
          <w:szCs w:val="28"/>
        </w:rPr>
      </w:pPr>
    </w:p>
    <w:p w:rsidR="00DE1EFB" w:rsidRPr="00C84E37" w:rsidRDefault="00DE1EFB" w:rsidP="00DE1EFB">
      <w:pPr>
        <w:spacing w:line="240" w:lineRule="auto"/>
        <w:jc w:val="center"/>
        <w:rPr>
          <w:szCs w:val="28"/>
        </w:rPr>
      </w:pPr>
      <w:r w:rsidRPr="00CC1E43">
        <w:rPr>
          <w:szCs w:val="28"/>
        </w:rPr>
        <w:t>Волгоград 201</w:t>
      </w:r>
      <w:r>
        <w:rPr>
          <w:szCs w:val="28"/>
        </w:rPr>
        <w:t>9</w:t>
      </w:r>
    </w:p>
    <w:p w:rsidR="004A3336" w:rsidRPr="00452274" w:rsidRDefault="004A3336" w:rsidP="004A3336">
      <w:pPr>
        <w:jc w:val="center"/>
        <w:rPr>
          <w:rFonts w:cs="Times New Roman"/>
          <w:b/>
          <w:szCs w:val="28"/>
        </w:rPr>
      </w:pPr>
      <w:r w:rsidRPr="00452274">
        <w:rPr>
          <w:rFonts w:cs="Times New Roman"/>
          <w:b/>
          <w:szCs w:val="28"/>
        </w:rPr>
        <w:lastRenderedPageBreak/>
        <w:t>Пояснительная записка</w:t>
      </w:r>
    </w:p>
    <w:p w:rsidR="001138E4" w:rsidRPr="00DB153C" w:rsidRDefault="004A3336" w:rsidP="001138E4">
      <w:pPr>
        <w:spacing w:line="240" w:lineRule="auto"/>
        <w:jc w:val="center"/>
        <w:outlineLvl w:val="0"/>
        <w:rPr>
          <w:rFonts w:eastAsia="Times New Roman" w:cs="Times New Roman"/>
          <w:b/>
          <w:sz w:val="24"/>
          <w:szCs w:val="24"/>
          <w:lang w:eastAsia="ru-RU"/>
        </w:rPr>
      </w:pPr>
      <w:r>
        <w:rPr>
          <w:b/>
          <w:szCs w:val="28"/>
        </w:rPr>
        <w:t xml:space="preserve">            </w:t>
      </w:r>
      <w:r w:rsidR="001138E4" w:rsidRPr="00DB153C">
        <w:rPr>
          <w:rFonts w:eastAsia="Times New Roman" w:cs="Times New Roman"/>
          <w:b/>
          <w:sz w:val="24"/>
          <w:szCs w:val="24"/>
          <w:lang w:eastAsia="ru-RU"/>
        </w:rPr>
        <w:t>ПОЯСНИТЕЛЬНАЯ ЗАПИСКА</w:t>
      </w:r>
    </w:p>
    <w:p w:rsidR="001138E4" w:rsidRPr="00DB153C" w:rsidRDefault="001138E4" w:rsidP="001138E4">
      <w:pPr>
        <w:spacing w:after="0" w:line="240" w:lineRule="auto"/>
        <w:ind w:firstLine="567"/>
        <w:jc w:val="both"/>
        <w:rPr>
          <w:rFonts w:eastAsia="Times New Roman" w:cs="Times New Roman"/>
          <w:color w:val="000000"/>
          <w:sz w:val="24"/>
          <w:szCs w:val="24"/>
          <w:lang w:eastAsia="ru-RU"/>
        </w:rPr>
      </w:pPr>
      <w:proofErr w:type="gramStart"/>
      <w:r w:rsidRPr="00DB153C">
        <w:rPr>
          <w:rFonts w:eastAsia="Times New Roman" w:cs="Times New Roman"/>
          <w:color w:val="000000"/>
          <w:sz w:val="24"/>
          <w:szCs w:val="24"/>
          <w:lang w:eastAsia="ru-RU"/>
        </w:rPr>
        <w:t xml:space="preserve">Рабочая программа  </w:t>
      </w:r>
      <w:r>
        <w:rPr>
          <w:rFonts w:eastAsia="Times New Roman" w:cs="Times New Roman"/>
          <w:color w:val="000000"/>
          <w:sz w:val="24"/>
          <w:szCs w:val="24"/>
          <w:lang w:eastAsia="ru-RU"/>
        </w:rPr>
        <w:t>коррекционного курса «С</w:t>
      </w:r>
      <w:r w:rsidRPr="00DB153C">
        <w:rPr>
          <w:rFonts w:eastAsia="Times New Roman" w:cs="Times New Roman"/>
          <w:color w:val="000000"/>
          <w:sz w:val="24"/>
          <w:szCs w:val="24"/>
          <w:lang w:eastAsia="ru-RU"/>
        </w:rPr>
        <w:t>оциально бытовая ориентировка</w:t>
      </w:r>
      <w:r>
        <w:rPr>
          <w:rFonts w:eastAsia="Times New Roman" w:cs="Times New Roman"/>
          <w:color w:val="000000"/>
          <w:sz w:val="24"/>
          <w:szCs w:val="24"/>
          <w:lang w:eastAsia="ru-RU"/>
        </w:rPr>
        <w:t xml:space="preserve">» </w:t>
      </w:r>
      <w:r w:rsidRPr="00DB153C">
        <w:rPr>
          <w:rFonts w:eastAsia="Times New Roman" w:cs="Times New Roman"/>
          <w:color w:val="000000"/>
          <w:sz w:val="24"/>
          <w:szCs w:val="24"/>
          <w:lang w:eastAsia="ru-RU"/>
        </w:rPr>
        <w:t xml:space="preserve"> составлена в соответствии с учебным планом ГКОУ "Волгоградская школа-интернат №1" на 201</w:t>
      </w:r>
      <w:r>
        <w:rPr>
          <w:rFonts w:eastAsia="Times New Roman" w:cs="Times New Roman"/>
          <w:color w:val="000000"/>
          <w:sz w:val="24"/>
          <w:szCs w:val="24"/>
          <w:lang w:eastAsia="ru-RU"/>
        </w:rPr>
        <w:t>9-2020</w:t>
      </w:r>
      <w:r w:rsidRPr="00DB153C">
        <w:rPr>
          <w:rFonts w:eastAsia="Times New Roman" w:cs="Times New Roman"/>
          <w:color w:val="000000"/>
          <w:sz w:val="24"/>
          <w:szCs w:val="24"/>
          <w:lang w:eastAsia="ru-RU"/>
        </w:rPr>
        <w:t xml:space="preserve"> учебный год, Положением о структуре, порядке разработки и утверждения рабочих программ учебных предметов, коррекционных курсов, факультативов ГКОУ "Волгоградская школа-интернат №1" , Положением о формах, периодичности и порядке текущего контроля успеваемости и промежуточной аттестации, на основе Программы специальной (коррекционной) образовательной школы VIII вида</w:t>
      </w:r>
      <w:proofErr w:type="gramEnd"/>
      <w:r w:rsidRPr="00DB153C">
        <w:rPr>
          <w:rFonts w:eastAsia="Times New Roman" w:cs="Times New Roman"/>
          <w:color w:val="000000"/>
          <w:sz w:val="24"/>
          <w:szCs w:val="24"/>
          <w:lang w:eastAsia="ru-RU"/>
        </w:rPr>
        <w:t xml:space="preserve">: 5-9 </w:t>
      </w:r>
      <w:proofErr w:type="spellStart"/>
      <w:r w:rsidRPr="00DB153C">
        <w:rPr>
          <w:rFonts w:eastAsia="Times New Roman" w:cs="Times New Roman"/>
          <w:color w:val="000000"/>
          <w:sz w:val="24"/>
          <w:szCs w:val="24"/>
          <w:lang w:eastAsia="ru-RU"/>
        </w:rPr>
        <w:t>кл</w:t>
      </w:r>
      <w:proofErr w:type="spellEnd"/>
      <w:r w:rsidRPr="00DB153C">
        <w:rPr>
          <w:rFonts w:eastAsia="Times New Roman" w:cs="Times New Roman"/>
          <w:color w:val="000000"/>
          <w:sz w:val="24"/>
          <w:szCs w:val="24"/>
          <w:lang w:eastAsia="ru-RU"/>
        </w:rPr>
        <w:t xml:space="preserve">.: В 2 сб./ Под ред. В.В. Воронковой – М: </w:t>
      </w:r>
      <w:proofErr w:type="spellStart"/>
      <w:r w:rsidRPr="00DB153C">
        <w:rPr>
          <w:rFonts w:eastAsia="Times New Roman" w:cs="Times New Roman"/>
          <w:color w:val="000000"/>
          <w:sz w:val="24"/>
          <w:szCs w:val="24"/>
          <w:lang w:eastAsia="ru-RU"/>
        </w:rPr>
        <w:t>Гуманит</w:t>
      </w:r>
      <w:proofErr w:type="spellEnd"/>
      <w:r w:rsidRPr="00DB153C">
        <w:rPr>
          <w:rFonts w:eastAsia="Times New Roman" w:cs="Times New Roman"/>
          <w:color w:val="000000"/>
          <w:sz w:val="24"/>
          <w:szCs w:val="24"/>
          <w:lang w:eastAsia="ru-RU"/>
        </w:rPr>
        <w:t>. изд. центр ВЛАДОС, 2001. – Сб.1. – 232с.</w:t>
      </w:r>
    </w:p>
    <w:p w:rsidR="004A3336" w:rsidRPr="0028718A" w:rsidRDefault="004A3336" w:rsidP="00F26F64">
      <w:pPr>
        <w:pStyle w:val="a6"/>
        <w:spacing w:before="0" w:beforeAutospacing="0" w:after="0" w:afterAutospacing="0" w:line="276" w:lineRule="auto"/>
        <w:ind w:firstLine="567"/>
        <w:jc w:val="both"/>
        <w:rPr>
          <w:sz w:val="22"/>
        </w:rPr>
      </w:pPr>
      <w:r>
        <w:rPr>
          <w:b/>
          <w:szCs w:val="28"/>
        </w:rPr>
        <w:t xml:space="preserve"> </w:t>
      </w:r>
      <w:r w:rsidRPr="0028718A">
        <w:rPr>
          <w:b/>
          <w:sz w:val="22"/>
        </w:rPr>
        <w:t xml:space="preserve"> </w:t>
      </w:r>
      <w:r>
        <w:rPr>
          <w:b/>
          <w:sz w:val="22"/>
        </w:rPr>
        <w:tab/>
      </w:r>
      <w:r w:rsidRPr="0028718A">
        <w:rPr>
          <w:sz w:val="22"/>
        </w:rPr>
        <w:t xml:space="preserve"> Предмет СБО – социально-бытовая ориентировка – нацелен на практическую подготовку детей к самостоятельной жизни. В процессе занятий социально-бытовой ориентировкой учащиеся получают знания о разнообразных сферах жизни и деятельности человека, приобретают практические умения, которые позволяют им после окончания школы успешно адаптироваться в быту и социуме. Накопление социально-бытовых знаний и умений должно идти постепенно, последовательно и систематично. На занятиях  осуществляется повторение, закрепление и расширение знаний, автоматизация умений и приобретение новых, формирование полезных привычек, эталонов поведения, оценочного отношения к жизненным различным ситуациям. Все это необходимо для самостоятельного ведения домашнего хозяйства, успешной адаптации в трудовых коллективах, общения с окружающими людьми. Обязательным условием является практическая направленность социально-бытовой ориентировки, вариативность ее содержания и форм, учет индивидуальных и типологических особенностей учащихся.</w:t>
      </w:r>
    </w:p>
    <w:p w:rsidR="004A3336" w:rsidRPr="0028718A" w:rsidRDefault="004A3336" w:rsidP="004A3336">
      <w:pPr>
        <w:pStyle w:val="a6"/>
        <w:shd w:val="clear" w:color="auto" w:fill="FFFFFF"/>
        <w:spacing w:before="0" w:beforeAutospacing="0" w:after="0" w:afterAutospacing="0"/>
        <w:jc w:val="both"/>
        <w:rPr>
          <w:color w:val="000000"/>
          <w:sz w:val="22"/>
          <w:szCs w:val="22"/>
        </w:rPr>
      </w:pPr>
      <w:r w:rsidRPr="0028718A">
        <w:rPr>
          <w:sz w:val="22"/>
          <w:szCs w:val="22"/>
        </w:rPr>
        <w:t xml:space="preserve">          </w:t>
      </w:r>
      <w:r w:rsidRPr="0028718A">
        <w:rPr>
          <w:b/>
          <w:bCs/>
          <w:color w:val="333333"/>
          <w:sz w:val="22"/>
          <w:szCs w:val="22"/>
        </w:rPr>
        <w:t>Целью</w:t>
      </w:r>
      <w:r w:rsidRPr="0028718A">
        <w:rPr>
          <w:color w:val="333333"/>
          <w:sz w:val="22"/>
          <w:szCs w:val="22"/>
        </w:rPr>
        <w:t> данной программы является развитие социальной компетентности у детей с особыми образовательными потребностями и подготовка их к самостоятельной жизни.</w:t>
      </w:r>
    </w:p>
    <w:p w:rsidR="004A3336" w:rsidRPr="0028718A" w:rsidRDefault="004A3336" w:rsidP="004A3336">
      <w:pPr>
        <w:pStyle w:val="a6"/>
        <w:shd w:val="clear" w:color="auto" w:fill="FFFFFF"/>
        <w:spacing w:before="0" w:beforeAutospacing="0" w:after="0" w:afterAutospacing="0"/>
        <w:jc w:val="both"/>
        <w:rPr>
          <w:color w:val="000000"/>
          <w:sz w:val="22"/>
          <w:szCs w:val="22"/>
        </w:rPr>
      </w:pPr>
      <w:r w:rsidRPr="0028718A">
        <w:rPr>
          <w:b/>
          <w:bCs/>
          <w:color w:val="333333"/>
          <w:sz w:val="22"/>
          <w:szCs w:val="22"/>
        </w:rPr>
        <w:t>Задачи курса:</w:t>
      </w:r>
    </w:p>
    <w:p w:rsidR="004A3336" w:rsidRPr="0028718A" w:rsidRDefault="004A3336" w:rsidP="004A3336">
      <w:pPr>
        <w:pStyle w:val="a6"/>
        <w:numPr>
          <w:ilvl w:val="0"/>
          <w:numId w:val="19"/>
        </w:numPr>
        <w:shd w:val="clear" w:color="auto" w:fill="FFFFFF"/>
        <w:spacing w:before="0" w:beforeAutospacing="0" w:after="0" w:afterAutospacing="0"/>
        <w:jc w:val="both"/>
        <w:rPr>
          <w:color w:val="000000"/>
          <w:sz w:val="22"/>
          <w:szCs w:val="22"/>
        </w:rPr>
      </w:pPr>
      <w:r w:rsidRPr="0028718A">
        <w:rPr>
          <w:color w:val="333333"/>
          <w:sz w:val="22"/>
          <w:szCs w:val="22"/>
        </w:rPr>
        <w:t>формирование у воспитанников коррекционной школы-интерната знаний и умений, способствующих социальной адаптации;</w:t>
      </w:r>
    </w:p>
    <w:p w:rsidR="004A3336" w:rsidRPr="0028718A" w:rsidRDefault="004A3336" w:rsidP="004A3336">
      <w:pPr>
        <w:pStyle w:val="a6"/>
        <w:numPr>
          <w:ilvl w:val="0"/>
          <w:numId w:val="19"/>
        </w:numPr>
        <w:shd w:val="clear" w:color="auto" w:fill="FFFFFF"/>
        <w:spacing w:before="0" w:beforeAutospacing="0" w:after="0" w:afterAutospacing="0"/>
        <w:jc w:val="both"/>
        <w:rPr>
          <w:color w:val="000000"/>
          <w:sz w:val="22"/>
          <w:szCs w:val="22"/>
        </w:rPr>
      </w:pPr>
      <w:r w:rsidRPr="0028718A">
        <w:rPr>
          <w:color w:val="333333"/>
          <w:sz w:val="22"/>
          <w:szCs w:val="22"/>
        </w:rPr>
        <w:t xml:space="preserve">формирование механизмов </w:t>
      </w:r>
      <w:proofErr w:type="spellStart"/>
      <w:r w:rsidRPr="0028718A">
        <w:rPr>
          <w:color w:val="333333"/>
          <w:sz w:val="22"/>
          <w:szCs w:val="22"/>
        </w:rPr>
        <w:t>стрессоустойчивого</w:t>
      </w:r>
      <w:proofErr w:type="spellEnd"/>
      <w:r w:rsidRPr="0028718A">
        <w:rPr>
          <w:color w:val="333333"/>
          <w:sz w:val="22"/>
          <w:szCs w:val="22"/>
        </w:rPr>
        <w:t xml:space="preserve"> поведения как основы психического здоровья школьника и условие их социально-психологической адаптации;</w:t>
      </w:r>
    </w:p>
    <w:p w:rsidR="004A3336" w:rsidRPr="0028718A" w:rsidRDefault="004A3336" w:rsidP="004A3336">
      <w:pPr>
        <w:pStyle w:val="a6"/>
        <w:numPr>
          <w:ilvl w:val="0"/>
          <w:numId w:val="19"/>
        </w:numPr>
        <w:shd w:val="clear" w:color="auto" w:fill="FFFFFF"/>
        <w:spacing w:before="0" w:beforeAutospacing="0" w:after="0" w:afterAutospacing="0"/>
        <w:jc w:val="both"/>
        <w:rPr>
          <w:color w:val="000000"/>
          <w:sz w:val="22"/>
          <w:szCs w:val="22"/>
        </w:rPr>
      </w:pPr>
      <w:r w:rsidRPr="0028718A">
        <w:rPr>
          <w:color w:val="333333"/>
          <w:sz w:val="22"/>
          <w:szCs w:val="22"/>
        </w:rPr>
        <w:t>развитие коммуникативной функции речи как непременное условие социальной адаптации детей с умственной отсталостью;</w:t>
      </w:r>
    </w:p>
    <w:p w:rsidR="004A3336" w:rsidRPr="0028718A" w:rsidRDefault="004A3336" w:rsidP="004A3336">
      <w:pPr>
        <w:pStyle w:val="a6"/>
        <w:numPr>
          <w:ilvl w:val="0"/>
          <w:numId w:val="19"/>
        </w:numPr>
        <w:shd w:val="clear" w:color="auto" w:fill="FFFFFF"/>
        <w:spacing w:before="0" w:beforeAutospacing="0" w:after="0" w:afterAutospacing="0"/>
        <w:jc w:val="both"/>
        <w:rPr>
          <w:color w:val="000000"/>
          <w:sz w:val="22"/>
          <w:szCs w:val="22"/>
        </w:rPr>
      </w:pPr>
      <w:r w:rsidRPr="0028718A">
        <w:rPr>
          <w:color w:val="333333"/>
          <w:sz w:val="22"/>
          <w:szCs w:val="22"/>
        </w:rPr>
        <w:t>освоение теоретической информации, а также приобретение бытовых навыков;</w:t>
      </w:r>
    </w:p>
    <w:p w:rsidR="004A3336" w:rsidRPr="0028718A" w:rsidRDefault="004A3336" w:rsidP="004A3336">
      <w:pPr>
        <w:pStyle w:val="a6"/>
        <w:numPr>
          <w:ilvl w:val="0"/>
          <w:numId w:val="19"/>
        </w:numPr>
        <w:shd w:val="clear" w:color="auto" w:fill="FFFFFF"/>
        <w:spacing w:before="0" w:beforeAutospacing="0" w:after="0" w:afterAutospacing="0"/>
        <w:jc w:val="both"/>
        <w:rPr>
          <w:color w:val="000000"/>
          <w:sz w:val="22"/>
          <w:szCs w:val="22"/>
        </w:rPr>
      </w:pPr>
      <w:r w:rsidRPr="0028718A">
        <w:rPr>
          <w:color w:val="333333"/>
          <w:sz w:val="22"/>
          <w:szCs w:val="22"/>
        </w:rPr>
        <w:t>развитие умений, необходимых подросткам с особыми образовательными потребностями для осуществления своей жизнедеятельности в режиме самостоятельности;</w:t>
      </w:r>
    </w:p>
    <w:p w:rsidR="004A3336" w:rsidRPr="0028718A" w:rsidRDefault="004A3336" w:rsidP="004A3336">
      <w:pPr>
        <w:pStyle w:val="a6"/>
        <w:numPr>
          <w:ilvl w:val="0"/>
          <w:numId w:val="19"/>
        </w:numPr>
        <w:shd w:val="clear" w:color="auto" w:fill="FFFFFF"/>
        <w:spacing w:before="0" w:beforeAutospacing="0" w:after="0" w:afterAutospacing="0"/>
        <w:jc w:val="both"/>
        <w:rPr>
          <w:color w:val="000000"/>
          <w:sz w:val="22"/>
          <w:szCs w:val="22"/>
        </w:rPr>
      </w:pPr>
      <w:r w:rsidRPr="0028718A">
        <w:rPr>
          <w:color w:val="333333"/>
          <w:sz w:val="22"/>
          <w:szCs w:val="22"/>
        </w:rPr>
        <w:t>повышение уровня познавательной активности и расширение объема имеющихся знаний и представлений об окружающем мире.</w:t>
      </w:r>
    </w:p>
    <w:p w:rsidR="004A3336" w:rsidRPr="0028718A" w:rsidRDefault="004A3336" w:rsidP="004A3336">
      <w:pPr>
        <w:pStyle w:val="a6"/>
        <w:numPr>
          <w:ilvl w:val="0"/>
          <w:numId w:val="20"/>
        </w:numPr>
        <w:shd w:val="clear" w:color="auto" w:fill="FFFFFF"/>
        <w:spacing w:before="0" w:beforeAutospacing="0" w:after="0" w:afterAutospacing="0"/>
        <w:jc w:val="both"/>
        <w:rPr>
          <w:color w:val="000000"/>
          <w:sz w:val="22"/>
          <w:szCs w:val="22"/>
        </w:rPr>
      </w:pPr>
      <w:r w:rsidRPr="0028718A">
        <w:rPr>
          <w:color w:val="333333"/>
          <w:sz w:val="22"/>
          <w:szCs w:val="22"/>
        </w:rPr>
        <w:t>Воспитание позитивных качеств личности.</w:t>
      </w:r>
    </w:p>
    <w:p w:rsidR="004A3336" w:rsidRPr="0028718A" w:rsidRDefault="004A3336" w:rsidP="004A3336">
      <w:pPr>
        <w:pStyle w:val="a4"/>
        <w:ind w:left="1440"/>
        <w:jc w:val="both"/>
        <w:rPr>
          <w:sz w:val="22"/>
        </w:rPr>
      </w:pPr>
    </w:p>
    <w:p w:rsidR="004A3336" w:rsidRPr="0028718A" w:rsidRDefault="004A3336" w:rsidP="004A3336">
      <w:pPr>
        <w:spacing w:after="0" w:line="240" w:lineRule="auto"/>
        <w:jc w:val="both"/>
        <w:rPr>
          <w:rFonts w:cs="Times New Roman"/>
          <w:sz w:val="22"/>
        </w:rPr>
      </w:pPr>
      <w:r w:rsidRPr="0028718A">
        <w:rPr>
          <w:rFonts w:cs="Times New Roman"/>
          <w:sz w:val="22"/>
        </w:rPr>
        <w:t>Программа СБО  составлена</w:t>
      </w:r>
      <w:r>
        <w:rPr>
          <w:rFonts w:cs="Times New Roman"/>
          <w:sz w:val="22"/>
        </w:rPr>
        <w:t xml:space="preserve"> с учетом возможностей учащихся,</w:t>
      </w:r>
      <w:r w:rsidRPr="0028718A">
        <w:rPr>
          <w:rFonts w:cs="Times New Roman"/>
          <w:sz w:val="22"/>
        </w:rPr>
        <w:t xml:space="preserve"> уровня их знаний и умений. Материал программы расположен по принципу усложнения и увеличения объема сведений. Программа состоит из разделов. В каждом разделе даны темы занятий, определено содержание практических работ и упражнений, а так же перечислены основные требования к знаниям и умениям  учащихся.</w:t>
      </w:r>
    </w:p>
    <w:p w:rsidR="004A3336" w:rsidRPr="0028718A" w:rsidRDefault="004A3336" w:rsidP="004A3336">
      <w:pPr>
        <w:spacing w:after="0" w:line="240" w:lineRule="auto"/>
        <w:jc w:val="both"/>
        <w:rPr>
          <w:rFonts w:cs="Times New Roman"/>
          <w:sz w:val="22"/>
        </w:rPr>
      </w:pPr>
      <w:r w:rsidRPr="0028718A">
        <w:rPr>
          <w:rFonts w:cs="Times New Roman"/>
          <w:sz w:val="22"/>
        </w:rPr>
        <w:t xml:space="preserve">           Основными формами и методами обучения являются практические работы, экскурсии, сюжетно-ролевые игры, беседы. На занятиях применяются различные наглядные средства обучения. </w:t>
      </w:r>
    </w:p>
    <w:p w:rsidR="004A3336" w:rsidRPr="0028718A" w:rsidRDefault="004A3336" w:rsidP="004A3336">
      <w:pPr>
        <w:spacing w:after="0" w:line="240" w:lineRule="auto"/>
        <w:jc w:val="both"/>
        <w:rPr>
          <w:rFonts w:cs="Times New Roman"/>
          <w:sz w:val="22"/>
        </w:rPr>
      </w:pPr>
      <w:r w:rsidRPr="0028718A">
        <w:rPr>
          <w:rFonts w:cs="Times New Roman"/>
          <w:sz w:val="22"/>
        </w:rPr>
        <w:lastRenderedPageBreak/>
        <w:t xml:space="preserve">           Все разделы программы предусматривают проведение практических работ или заданий. Каждый ученик, независимо от его интеллектуальных и физических возможностей, должен овладеть основными способами ухода за одеждой, приготовление пищи, научиться составлять деловые бумаги, заполнять различного рода бланки и т.д.</w:t>
      </w:r>
    </w:p>
    <w:p w:rsidR="004A3336" w:rsidRPr="0028718A" w:rsidRDefault="004A3336" w:rsidP="004A3336">
      <w:pPr>
        <w:spacing w:after="0" w:line="240" w:lineRule="auto"/>
        <w:jc w:val="both"/>
        <w:rPr>
          <w:rFonts w:cs="Times New Roman"/>
          <w:sz w:val="22"/>
        </w:rPr>
      </w:pPr>
      <w:r w:rsidRPr="0028718A">
        <w:rPr>
          <w:rFonts w:cs="Times New Roman"/>
          <w:sz w:val="22"/>
        </w:rPr>
        <w:t xml:space="preserve">          Особое внимание необходимо обратить на изучение правил техники безопасности, формирования умений пользоваться нагревательными приборами, электрическими и механическими бытовыми приборами и приспособлениями, колющими и режущими предметами, а так же навыков обращения со стеклянной посудой, кипятком и т.д. Ни один даже незначительный случай нарушения правил техники безопасности нельзя оставлять без внимания. Необходимо постоянно приучать детей к соблюдению санитарно-гигиенических требований во время выполнения различных практических работ.</w:t>
      </w:r>
    </w:p>
    <w:p w:rsidR="004A3336" w:rsidRDefault="004A3336" w:rsidP="004A3336">
      <w:pPr>
        <w:spacing w:after="0" w:line="240" w:lineRule="auto"/>
        <w:jc w:val="both"/>
        <w:rPr>
          <w:rFonts w:cs="Times New Roman"/>
          <w:sz w:val="24"/>
          <w:szCs w:val="24"/>
        </w:rPr>
      </w:pPr>
      <w:r w:rsidRPr="0028718A">
        <w:rPr>
          <w:rFonts w:cs="Times New Roman"/>
          <w:sz w:val="22"/>
        </w:rPr>
        <w:t xml:space="preserve">        Беседа на занятиях по СБО является одним из основных методов обучения и применения в сочетании с сюжетно-ролевыми играми, различными практическими работами, записями в тетрадь определенных правил, зарисовками, упражнениями и другими видами работ. Продолжительность</w:t>
      </w:r>
      <w:r w:rsidRPr="001D031E">
        <w:rPr>
          <w:rFonts w:cs="Times New Roman"/>
          <w:sz w:val="24"/>
          <w:szCs w:val="24"/>
        </w:rPr>
        <w:t xml:space="preserve"> </w:t>
      </w:r>
    </w:p>
    <w:p w:rsidR="004A3336" w:rsidRPr="001D031E" w:rsidRDefault="004A3336" w:rsidP="004A3336">
      <w:pPr>
        <w:spacing w:after="0" w:line="240" w:lineRule="auto"/>
        <w:jc w:val="both"/>
        <w:rPr>
          <w:rFonts w:cs="Times New Roman"/>
          <w:sz w:val="24"/>
          <w:szCs w:val="24"/>
        </w:rPr>
      </w:pPr>
      <w:r w:rsidRPr="001D031E">
        <w:rPr>
          <w:rFonts w:cs="Times New Roman"/>
          <w:sz w:val="24"/>
          <w:szCs w:val="24"/>
        </w:rPr>
        <w:t>беседы может быть различной, но она не должна являться единственным методом обучения, используемым на занятии. В зависимости от занятия беседа может иметь различное назначение.</w:t>
      </w:r>
    </w:p>
    <w:p w:rsidR="004A3336" w:rsidRPr="001D031E" w:rsidRDefault="004A3336" w:rsidP="004A3336">
      <w:pPr>
        <w:spacing w:after="0" w:line="240" w:lineRule="auto"/>
        <w:jc w:val="both"/>
        <w:rPr>
          <w:rFonts w:cs="Times New Roman"/>
          <w:sz w:val="24"/>
          <w:szCs w:val="24"/>
        </w:rPr>
      </w:pPr>
      <w:r w:rsidRPr="001D031E">
        <w:rPr>
          <w:rFonts w:cs="Times New Roman"/>
          <w:sz w:val="24"/>
          <w:szCs w:val="24"/>
        </w:rPr>
        <w:t xml:space="preserve">        При определении содержания и объема учебного материала, сообщаемого на занятиях, учитель должен ориентироваться на требования к знаниям и умениям учащихся, относящимся к соответствующему разделу программы, принимая во внимание, что из года в год объем</w:t>
      </w:r>
      <w:proofErr w:type="gramStart"/>
      <w:r w:rsidRPr="001D031E">
        <w:rPr>
          <w:rFonts w:cs="Times New Roman"/>
          <w:sz w:val="24"/>
          <w:szCs w:val="24"/>
        </w:rPr>
        <w:t xml:space="preserve"> ,</w:t>
      </w:r>
      <w:proofErr w:type="gramEnd"/>
      <w:r w:rsidRPr="001D031E">
        <w:rPr>
          <w:rFonts w:cs="Times New Roman"/>
          <w:sz w:val="24"/>
          <w:szCs w:val="24"/>
        </w:rPr>
        <w:t xml:space="preserve"> и сложность материала возрастет. Это в свою очередь определяет необходимость изменения и усложнения методов и приемов работы.</w:t>
      </w:r>
    </w:p>
    <w:p w:rsidR="004A3336" w:rsidRPr="001D031E" w:rsidRDefault="004A3336" w:rsidP="004A3336">
      <w:pPr>
        <w:spacing w:after="0" w:line="240" w:lineRule="auto"/>
        <w:jc w:val="both"/>
        <w:rPr>
          <w:rFonts w:cs="Times New Roman"/>
          <w:sz w:val="24"/>
          <w:szCs w:val="24"/>
        </w:rPr>
      </w:pPr>
      <w:r w:rsidRPr="001D031E">
        <w:rPr>
          <w:rFonts w:cs="Times New Roman"/>
          <w:sz w:val="24"/>
          <w:szCs w:val="24"/>
        </w:rPr>
        <w:t xml:space="preserve">        Сюжетно-ролевые игры применяются как один из ведущих методов обучения, особенно по тем разделам программы, в которых не предусмотрено проведение практических работ, например «Культура поведения», «Семья» и др. В сочетании с другими методическими приемами сюжетно-ролевые игры целесообразно использовать при изучении таких разделов, как «Торговля», «Средства связи» и т.п. Сюжетно-ролевые игры в основном рекомендуется проводить на этапе закрепления пройденного материала и для формирования навыков общения. Воспроизводя в игре конкретные жизненные ситуации, учащиеся применяют усвоенные ими знания и приемы.</w:t>
      </w:r>
    </w:p>
    <w:p w:rsidR="004A3336" w:rsidRPr="001D031E" w:rsidRDefault="004A3336" w:rsidP="004A3336">
      <w:pPr>
        <w:spacing w:after="0" w:line="240" w:lineRule="auto"/>
        <w:jc w:val="both"/>
        <w:rPr>
          <w:rFonts w:cs="Times New Roman"/>
          <w:sz w:val="24"/>
          <w:szCs w:val="24"/>
        </w:rPr>
      </w:pPr>
      <w:r w:rsidRPr="001D031E">
        <w:rPr>
          <w:rFonts w:cs="Times New Roman"/>
          <w:sz w:val="24"/>
          <w:szCs w:val="24"/>
        </w:rPr>
        <w:t xml:space="preserve">         Значительное место в программе отводится экскурсиям. Они проводятся на промышленные и сельскохозяйственные объекты, в магазины, на предприятия службы быта, в отделения связи, на транспорт, в различные учреждения. </w:t>
      </w:r>
    </w:p>
    <w:p w:rsidR="004A3336" w:rsidRPr="001D031E" w:rsidRDefault="004A3336" w:rsidP="004A3336">
      <w:pPr>
        <w:spacing w:after="0" w:line="240" w:lineRule="auto"/>
        <w:jc w:val="both"/>
        <w:rPr>
          <w:rFonts w:cs="Times New Roman"/>
          <w:sz w:val="24"/>
          <w:szCs w:val="24"/>
        </w:rPr>
      </w:pPr>
      <w:r w:rsidRPr="001D031E">
        <w:rPr>
          <w:rFonts w:cs="Times New Roman"/>
          <w:sz w:val="24"/>
          <w:szCs w:val="24"/>
        </w:rPr>
        <w:t xml:space="preserve">           Занятия по социально-бытовой ориентировке тесно связаны с уроками родного языка, математики, географии, труда, естествознания.</w:t>
      </w:r>
    </w:p>
    <w:p w:rsidR="004A3336" w:rsidRPr="001D031E" w:rsidRDefault="004A3336" w:rsidP="004A3336">
      <w:pPr>
        <w:spacing w:after="0" w:line="240" w:lineRule="auto"/>
        <w:jc w:val="both"/>
        <w:rPr>
          <w:rFonts w:cs="Times New Roman"/>
          <w:sz w:val="24"/>
          <w:szCs w:val="24"/>
        </w:rPr>
      </w:pPr>
    </w:p>
    <w:p w:rsidR="004A3336" w:rsidRPr="001D031E" w:rsidRDefault="004A3336" w:rsidP="004A3336">
      <w:pPr>
        <w:spacing w:after="0" w:line="240" w:lineRule="auto"/>
        <w:jc w:val="both"/>
        <w:rPr>
          <w:rFonts w:cs="Times New Roman"/>
          <w:sz w:val="24"/>
          <w:szCs w:val="24"/>
        </w:rPr>
      </w:pPr>
      <w:r w:rsidRPr="001D031E">
        <w:rPr>
          <w:rFonts w:cs="Times New Roman"/>
          <w:sz w:val="24"/>
          <w:szCs w:val="24"/>
        </w:rPr>
        <w:t>Общее количество часов по программе 68 часов.</w:t>
      </w:r>
    </w:p>
    <w:p w:rsidR="004A3336" w:rsidRPr="001D031E" w:rsidRDefault="004A3336" w:rsidP="004A3336">
      <w:pPr>
        <w:spacing w:after="0" w:line="240" w:lineRule="auto"/>
        <w:jc w:val="both"/>
        <w:rPr>
          <w:rFonts w:cs="Times New Roman"/>
          <w:sz w:val="24"/>
          <w:szCs w:val="24"/>
        </w:rPr>
      </w:pPr>
      <w:r w:rsidRPr="001D031E">
        <w:rPr>
          <w:rFonts w:cs="Times New Roman"/>
          <w:sz w:val="24"/>
          <w:szCs w:val="24"/>
        </w:rPr>
        <w:t xml:space="preserve"> </w:t>
      </w:r>
    </w:p>
    <w:p w:rsidR="004A3336" w:rsidRPr="001D031E" w:rsidRDefault="004A3336" w:rsidP="004A3336">
      <w:pPr>
        <w:spacing w:after="0" w:line="240" w:lineRule="auto"/>
        <w:ind w:firstLine="709"/>
        <w:jc w:val="center"/>
        <w:rPr>
          <w:rFonts w:cs="Times New Roman"/>
          <w:b/>
          <w:sz w:val="24"/>
          <w:szCs w:val="24"/>
        </w:rPr>
      </w:pPr>
      <w:r w:rsidRPr="001D031E">
        <w:rPr>
          <w:rFonts w:cs="Times New Roman"/>
          <w:b/>
          <w:sz w:val="24"/>
          <w:szCs w:val="24"/>
        </w:rPr>
        <w:t>Примерная тематика</w:t>
      </w:r>
    </w:p>
    <w:p w:rsidR="004A3336" w:rsidRPr="00E460B3" w:rsidRDefault="004A3336" w:rsidP="004A3336">
      <w:pPr>
        <w:spacing w:after="0" w:line="240" w:lineRule="auto"/>
        <w:ind w:firstLine="709"/>
        <w:rPr>
          <w:rFonts w:cs="Times New Roman"/>
          <w:sz w:val="24"/>
          <w:szCs w:val="24"/>
        </w:rPr>
      </w:pPr>
      <w:r w:rsidRPr="00E460B3">
        <w:rPr>
          <w:rFonts w:cs="Times New Roman"/>
          <w:b/>
          <w:sz w:val="24"/>
          <w:szCs w:val="24"/>
          <w:u w:val="single"/>
        </w:rPr>
        <w:t>Личная гигиена.</w:t>
      </w:r>
    </w:p>
    <w:p w:rsidR="004A3336" w:rsidRPr="00E460B3" w:rsidRDefault="004A3336" w:rsidP="004A3336">
      <w:pPr>
        <w:spacing w:after="0" w:line="240" w:lineRule="auto"/>
        <w:ind w:firstLine="709"/>
        <w:rPr>
          <w:rFonts w:cs="Times New Roman"/>
          <w:i/>
          <w:sz w:val="24"/>
          <w:szCs w:val="24"/>
        </w:rPr>
      </w:pPr>
      <w:r w:rsidRPr="00E460B3">
        <w:rPr>
          <w:rFonts w:cs="Times New Roman"/>
          <w:i/>
          <w:sz w:val="24"/>
          <w:szCs w:val="24"/>
        </w:rPr>
        <w:t>Тематика:</w:t>
      </w:r>
    </w:p>
    <w:p w:rsidR="004A3336" w:rsidRPr="00E460B3" w:rsidRDefault="004A3336" w:rsidP="004A3336">
      <w:pPr>
        <w:spacing w:after="0" w:line="240" w:lineRule="auto"/>
        <w:ind w:firstLine="709"/>
        <w:rPr>
          <w:rFonts w:cs="Times New Roman"/>
          <w:sz w:val="24"/>
          <w:szCs w:val="24"/>
        </w:rPr>
      </w:pPr>
      <w:r w:rsidRPr="00E460B3">
        <w:rPr>
          <w:rFonts w:cs="Times New Roman"/>
          <w:sz w:val="24"/>
          <w:szCs w:val="24"/>
        </w:rPr>
        <w:t>1.Личная гигиена подростка.</w:t>
      </w:r>
    </w:p>
    <w:p w:rsidR="004A3336" w:rsidRPr="00E460B3" w:rsidRDefault="004A3336" w:rsidP="004A3336">
      <w:pPr>
        <w:spacing w:after="0" w:line="240" w:lineRule="auto"/>
        <w:ind w:firstLine="709"/>
        <w:rPr>
          <w:rFonts w:cs="Times New Roman"/>
          <w:sz w:val="24"/>
          <w:szCs w:val="24"/>
        </w:rPr>
      </w:pPr>
      <w:r w:rsidRPr="00E460B3">
        <w:rPr>
          <w:rFonts w:cs="Times New Roman"/>
          <w:sz w:val="24"/>
          <w:szCs w:val="24"/>
        </w:rPr>
        <w:t>Индивидуальные предметы гигиены. Правила сохранения чистоты и здоровья тела.</w:t>
      </w:r>
    </w:p>
    <w:p w:rsidR="004A3336" w:rsidRPr="00E460B3" w:rsidRDefault="004A3336" w:rsidP="004A3336">
      <w:pPr>
        <w:spacing w:after="0" w:line="240" w:lineRule="auto"/>
        <w:ind w:firstLine="709"/>
        <w:rPr>
          <w:rFonts w:cs="Times New Roman"/>
          <w:sz w:val="24"/>
          <w:szCs w:val="24"/>
        </w:rPr>
      </w:pPr>
      <w:r w:rsidRPr="00E460B3">
        <w:rPr>
          <w:rFonts w:cs="Times New Roman"/>
          <w:sz w:val="24"/>
          <w:szCs w:val="24"/>
        </w:rPr>
        <w:t>2. Гигиена одежды, нетельного и постельного белья.</w:t>
      </w:r>
    </w:p>
    <w:p w:rsidR="004A3336" w:rsidRPr="00E460B3" w:rsidRDefault="004A3336" w:rsidP="004A3336">
      <w:pPr>
        <w:spacing w:after="0" w:line="240" w:lineRule="auto"/>
        <w:ind w:firstLine="709"/>
        <w:jc w:val="center"/>
        <w:rPr>
          <w:rFonts w:cs="Times New Roman"/>
          <w:b/>
          <w:sz w:val="24"/>
          <w:szCs w:val="24"/>
        </w:rPr>
      </w:pPr>
      <w:r w:rsidRPr="00E460B3">
        <w:rPr>
          <w:rFonts w:cs="Times New Roman"/>
          <w:b/>
          <w:sz w:val="24"/>
          <w:szCs w:val="24"/>
        </w:rPr>
        <w:t>Основные требования к знаниям учащихся</w:t>
      </w:r>
    </w:p>
    <w:p w:rsidR="004A3336" w:rsidRPr="00E460B3" w:rsidRDefault="004A3336" w:rsidP="004A3336">
      <w:pPr>
        <w:spacing w:after="0" w:line="240" w:lineRule="auto"/>
        <w:ind w:firstLine="709"/>
        <w:rPr>
          <w:rFonts w:cs="Times New Roman"/>
          <w:b/>
          <w:i/>
          <w:sz w:val="24"/>
          <w:szCs w:val="24"/>
        </w:rPr>
      </w:pPr>
      <w:r w:rsidRPr="00E460B3">
        <w:rPr>
          <w:rFonts w:cs="Times New Roman"/>
          <w:b/>
          <w:i/>
          <w:sz w:val="24"/>
          <w:szCs w:val="24"/>
        </w:rPr>
        <w:t>Учащиеся должны иметь представление о</w:t>
      </w:r>
    </w:p>
    <w:p w:rsidR="004A3336" w:rsidRPr="00E460B3" w:rsidRDefault="004A3336" w:rsidP="004A3336">
      <w:pPr>
        <w:pStyle w:val="a4"/>
        <w:numPr>
          <w:ilvl w:val="0"/>
          <w:numId w:val="40"/>
        </w:numPr>
        <w:spacing w:after="0" w:line="240" w:lineRule="auto"/>
        <w:rPr>
          <w:rFonts w:cs="Times New Roman"/>
          <w:b/>
          <w:i/>
          <w:sz w:val="24"/>
          <w:szCs w:val="24"/>
        </w:rPr>
      </w:pPr>
      <w:proofErr w:type="gramStart"/>
      <w:r w:rsidRPr="00E460B3">
        <w:rPr>
          <w:rFonts w:cs="Times New Roman"/>
          <w:sz w:val="24"/>
          <w:szCs w:val="24"/>
        </w:rPr>
        <w:t>Значении</w:t>
      </w:r>
      <w:proofErr w:type="gramEnd"/>
      <w:r w:rsidRPr="00E460B3">
        <w:rPr>
          <w:rFonts w:cs="Times New Roman"/>
          <w:sz w:val="24"/>
          <w:szCs w:val="24"/>
        </w:rPr>
        <w:t xml:space="preserve"> правильного режима жизни и рационального питания для здоровья подростка;</w:t>
      </w:r>
    </w:p>
    <w:p w:rsidR="004A3336" w:rsidRPr="00E460B3" w:rsidRDefault="004A3336" w:rsidP="004A3336">
      <w:pPr>
        <w:pStyle w:val="a4"/>
        <w:numPr>
          <w:ilvl w:val="0"/>
          <w:numId w:val="40"/>
        </w:numPr>
        <w:spacing w:after="0" w:line="240" w:lineRule="auto"/>
        <w:rPr>
          <w:rFonts w:cs="Times New Roman"/>
          <w:sz w:val="24"/>
          <w:szCs w:val="24"/>
        </w:rPr>
      </w:pPr>
      <w:proofErr w:type="gramStart"/>
      <w:r w:rsidRPr="00E460B3">
        <w:rPr>
          <w:rFonts w:cs="Times New Roman"/>
          <w:sz w:val="24"/>
          <w:szCs w:val="24"/>
        </w:rPr>
        <w:t>Назначении</w:t>
      </w:r>
      <w:proofErr w:type="gramEnd"/>
      <w:r w:rsidRPr="00E460B3">
        <w:rPr>
          <w:rFonts w:cs="Times New Roman"/>
          <w:sz w:val="24"/>
          <w:szCs w:val="24"/>
        </w:rPr>
        <w:t xml:space="preserve"> индивидуальных предметов личной гигиены;</w:t>
      </w:r>
    </w:p>
    <w:p w:rsidR="004A3336" w:rsidRPr="00E460B3" w:rsidRDefault="004A3336" w:rsidP="004A3336">
      <w:pPr>
        <w:pStyle w:val="a4"/>
        <w:numPr>
          <w:ilvl w:val="0"/>
          <w:numId w:val="40"/>
        </w:numPr>
        <w:spacing w:after="0" w:line="240" w:lineRule="auto"/>
        <w:rPr>
          <w:rFonts w:cs="Times New Roman"/>
          <w:sz w:val="24"/>
          <w:szCs w:val="24"/>
        </w:rPr>
      </w:pPr>
      <w:r w:rsidRPr="00E460B3">
        <w:rPr>
          <w:rFonts w:cs="Times New Roman"/>
          <w:sz w:val="24"/>
          <w:szCs w:val="24"/>
        </w:rPr>
        <w:t>Необходимости гигиены одежды.</w:t>
      </w:r>
    </w:p>
    <w:p w:rsidR="004A3336" w:rsidRPr="00E460B3" w:rsidRDefault="004A3336" w:rsidP="004A3336">
      <w:pPr>
        <w:spacing w:after="0" w:line="240" w:lineRule="auto"/>
        <w:ind w:left="709"/>
        <w:rPr>
          <w:rFonts w:cs="Times New Roman"/>
          <w:b/>
          <w:i/>
          <w:sz w:val="24"/>
          <w:szCs w:val="24"/>
        </w:rPr>
      </w:pPr>
      <w:r w:rsidRPr="00E460B3">
        <w:rPr>
          <w:rFonts w:cs="Times New Roman"/>
          <w:b/>
          <w:i/>
          <w:sz w:val="24"/>
          <w:szCs w:val="24"/>
        </w:rPr>
        <w:lastRenderedPageBreak/>
        <w:t>Учащиеся должны знать</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Правила соблюдения личной гигиены подростка;</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Правила смены одежды и нательного  и постельного белья;</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Санитарно-гигиенические правила пользования зубной щеткой, расческой, мочалкой, душем, ванной, унитазом.</w:t>
      </w:r>
    </w:p>
    <w:p w:rsidR="004A3336" w:rsidRPr="00E460B3" w:rsidRDefault="004A3336" w:rsidP="004A3336">
      <w:pPr>
        <w:spacing w:after="0" w:line="240" w:lineRule="auto"/>
        <w:ind w:left="851"/>
        <w:rPr>
          <w:rFonts w:cs="Times New Roman"/>
          <w:b/>
          <w:sz w:val="24"/>
          <w:szCs w:val="24"/>
          <w:u w:val="single"/>
        </w:rPr>
      </w:pPr>
    </w:p>
    <w:p w:rsidR="004A3336" w:rsidRPr="00E460B3" w:rsidRDefault="004A3336" w:rsidP="004A3336">
      <w:pPr>
        <w:spacing w:after="0" w:line="240" w:lineRule="auto"/>
        <w:ind w:left="851"/>
        <w:rPr>
          <w:rFonts w:cs="Times New Roman"/>
          <w:b/>
          <w:sz w:val="24"/>
          <w:szCs w:val="24"/>
          <w:u w:val="single"/>
        </w:rPr>
      </w:pPr>
      <w:r w:rsidRPr="00E460B3">
        <w:rPr>
          <w:rFonts w:cs="Times New Roman"/>
          <w:b/>
          <w:sz w:val="24"/>
          <w:szCs w:val="24"/>
          <w:u w:val="single"/>
        </w:rPr>
        <w:t>Одежда.</w:t>
      </w:r>
    </w:p>
    <w:p w:rsidR="004A3336" w:rsidRPr="00E460B3" w:rsidRDefault="004A3336" w:rsidP="004A3336">
      <w:pPr>
        <w:spacing w:after="0" w:line="240" w:lineRule="auto"/>
        <w:ind w:left="851"/>
        <w:rPr>
          <w:rFonts w:cs="Times New Roman"/>
          <w:i/>
          <w:sz w:val="24"/>
          <w:szCs w:val="24"/>
        </w:rPr>
      </w:pPr>
      <w:r w:rsidRPr="00E460B3">
        <w:rPr>
          <w:rFonts w:cs="Times New Roman"/>
          <w:i/>
          <w:sz w:val="24"/>
          <w:szCs w:val="24"/>
        </w:rPr>
        <w:t>Тематика:</w:t>
      </w:r>
    </w:p>
    <w:p w:rsidR="004A3336" w:rsidRPr="00E460B3" w:rsidRDefault="004A3336" w:rsidP="004A3336">
      <w:pPr>
        <w:spacing w:after="0" w:line="240" w:lineRule="auto"/>
        <w:ind w:left="851"/>
        <w:rPr>
          <w:rFonts w:cs="Times New Roman"/>
          <w:sz w:val="24"/>
          <w:szCs w:val="24"/>
        </w:rPr>
      </w:pPr>
      <w:r w:rsidRPr="00E460B3">
        <w:rPr>
          <w:rFonts w:cs="Times New Roman"/>
          <w:sz w:val="24"/>
          <w:szCs w:val="24"/>
        </w:rPr>
        <w:t>1. Ремонт разорванных мест одежды, штопка.</w:t>
      </w:r>
    </w:p>
    <w:p w:rsidR="004A3336" w:rsidRPr="00E460B3" w:rsidRDefault="004A3336" w:rsidP="004A3336">
      <w:pPr>
        <w:spacing w:after="0" w:line="240" w:lineRule="auto"/>
        <w:ind w:left="851"/>
        <w:rPr>
          <w:rFonts w:cs="Times New Roman"/>
          <w:sz w:val="24"/>
          <w:szCs w:val="24"/>
        </w:rPr>
      </w:pPr>
      <w:r w:rsidRPr="00E460B3">
        <w:rPr>
          <w:rFonts w:cs="Times New Roman"/>
          <w:sz w:val="24"/>
          <w:szCs w:val="24"/>
        </w:rPr>
        <w:t>2.Стирка хлопчатобумажного белья вручную и с помощью стиральной машины.</w:t>
      </w:r>
    </w:p>
    <w:p w:rsidR="004A3336" w:rsidRPr="00E460B3" w:rsidRDefault="004A3336" w:rsidP="004A3336">
      <w:pPr>
        <w:spacing w:after="0" w:line="240" w:lineRule="auto"/>
        <w:ind w:left="851"/>
        <w:rPr>
          <w:rFonts w:cs="Times New Roman"/>
          <w:sz w:val="24"/>
          <w:szCs w:val="24"/>
        </w:rPr>
      </w:pPr>
      <w:r w:rsidRPr="00E460B3">
        <w:rPr>
          <w:rFonts w:cs="Times New Roman"/>
          <w:sz w:val="24"/>
          <w:szCs w:val="24"/>
        </w:rPr>
        <w:t>3. Утюжка белья, брюк, спортивной одежды.</w:t>
      </w:r>
    </w:p>
    <w:p w:rsidR="004A3336" w:rsidRPr="00E460B3" w:rsidRDefault="004A3336" w:rsidP="004A3336">
      <w:pPr>
        <w:spacing w:after="0" w:line="240" w:lineRule="auto"/>
        <w:ind w:left="851"/>
        <w:rPr>
          <w:rFonts w:cs="Times New Roman"/>
          <w:sz w:val="24"/>
          <w:szCs w:val="24"/>
        </w:rPr>
      </w:pPr>
      <w:r w:rsidRPr="00E460B3">
        <w:rPr>
          <w:rFonts w:cs="Times New Roman"/>
          <w:sz w:val="24"/>
          <w:szCs w:val="24"/>
        </w:rPr>
        <w:t>4. «Химчистка». Виды услуг. Правила пользования.</w:t>
      </w:r>
    </w:p>
    <w:p w:rsidR="004A3336" w:rsidRPr="00E460B3" w:rsidRDefault="004A3336" w:rsidP="004A3336">
      <w:pPr>
        <w:spacing w:after="0" w:line="240" w:lineRule="auto"/>
        <w:ind w:left="851"/>
        <w:jc w:val="both"/>
        <w:rPr>
          <w:rFonts w:cs="Times New Roman"/>
          <w:b/>
          <w:sz w:val="24"/>
          <w:szCs w:val="24"/>
        </w:rPr>
      </w:pPr>
      <w:r w:rsidRPr="00E460B3">
        <w:rPr>
          <w:rFonts w:cs="Times New Roman"/>
          <w:b/>
          <w:sz w:val="24"/>
          <w:szCs w:val="24"/>
        </w:rPr>
        <w:t>Практические работы:</w:t>
      </w:r>
    </w:p>
    <w:p w:rsidR="004A3336" w:rsidRPr="00E460B3" w:rsidRDefault="004A3336" w:rsidP="004A3336">
      <w:pPr>
        <w:spacing w:after="0" w:line="240" w:lineRule="auto"/>
        <w:ind w:left="851"/>
        <w:jc w:val="both"/>
        <w:rPr>
          <w:rFonts w:cs="Times New Roman"/>
          <w:sz w:val="24"/>
          <w:szCs w:val="24"/>
        </w:rPr>
      </w:pPr>
      <w:r w:rsidRPr="00E460B3">
        <w:rPr>
          <w:rFonts w:cs="Times New Roman"/>
          <w:sz w:val="24"/>
          <w:szCs w:val="24"/>
        </w:rPr>
        <w:t>Ремонт разорванных мест одежды, штопка, утюжка.</w:t>
      </w:r>
    </w:p>
    <w:p w:rsidR="004A3336" w:rsidRPr="00E460B3" w:rsidRDefault="004A3336" w:rsidP="004A3336">
      <w:pPr>
        <w:spacing w:after="0" w:line="240" w:lineRule="auto"/>
        <w:ind w:left="851"/>
        <w:jc w:val="both"/>
        <w:rPr>
          <w:rFonts w:cs="Times New Roman"/>
          <w:sz w:val="24"/>
          <w:szCs w:val="24"/>
        </w:rPr>
      </w:pPr>
      <w:r w:rsidRPr="00E460B3">
        <w:rPr>
          <w:rFonts w:cs="Times New Roman"/>
          <w:sz w:val="24"/>
          <w:szCs w:val="24"/>
        </w:rPr>
        <w:t>Стирка мелких предметов из белой хлопчатобумажной ткани вручную.</w:t>
      </w:r>
    </w:p>
    <w:p w:rsidR="004A3336" w:rsidRPr="00E460B3" w:rsidRDefault="004A3336" w:rsidP="004A3336">
      <w:pPr>
        <w:spacing w:after="0" w:line="240" w:lineRule="auto"/>
        <w:jc w:val="both"/>
        <w:rPr>
          <w:rFonts w:cs="Times New Roman"/>
          <w:b/>
          <w:sz w:val="24"/>
          <w:szCs w:val="24"/>
        </w:rPr>
      </w:pPr>
    </w:p>
    <w:p w:rsidR="004A3336" w:rsidRPr="00E460B3" w:rsidRDefault="004A3336" w:rsidP="004A3336">
      <w:pPr>
        <w:spacing w:after="0" w:line="240" w:lineRule="auto"/>
        <w:ind w:firstLine="709"/>
        <w:jc w:val="center"/>
        <w:rPr>
          <w:rFonts w:cs="Times New Roman"/>
          <w:b/>
          <w:sz w:val="24"/>
          <w:szCs w:val="24"/>
        </w:rPr>
      </w:pPr>
      <w:r w:rsidRPr="00E460B3">
        <w:rPr>
          <w:rFonts w:cs="Times New Roman"/>
          <w:b/>
          <w:sz w:val="24"/>
          <w:szCs w:val="24"/>
        </w:rPr>
        <w:t>Основные требования к знаниям и умениям учащихся</w:t>
      </w:r>
    </w:p>
    <w:p w:rsidR="004A3336" w:rsidRPr="00E460B3" w:rsidRDefault="004A3336" w:rsidP="004A3336">
      <w:pPr>
        <w:spacing w:after="0" w:line="240" w:lineRule="auto"/>
        <w:ind w:left="709"/>
        <w:rPr>
          <w:rFonts w:cs="Times New Roman"/>
          <w:b/>
          <w:i/>
          <w:sz w:val="24"/>
          <w:szCs w:val="24"/>
        </w:rPr>
      </w:pPr>
      <w:r w:rsidRPr="00E460B3">
        <w:rPr>
          <w:rFonts w:cs="Times New Roman"/>
          <w:b/>
          <w:i/>
          <w:sz w:val="24"/>
          <w:szCs w:val="24"/>
        </w:rPr>
        <w:t>Учащиеся должны знать:</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Особенности стирки цветного и белого белья;</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Правила пользования моющими средствами;</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Устройство стиральной машины и правила пользования ею;</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Санитарно-гигиенические требования и правила техники безопасности при ремонте одежды, стирке вручную и с помощью стиральной машины;</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Последовательность и особенности утюжки одежды из различных тканей, а также постельного белья, полотенец, скатертей и т.д.;</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Назначение и виды предприятий по химической чистке одежды, виды оказываемых ими услуг;</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Правила подготовки вещей к сдаче в чистку.</w:t>
      </w:r>
    </w:p>
    <w:p w:rsidR="004A3336" w:rsidRPr="00E460B3" w:rsidRDefault="004A3336" w:rsidP="004A3336">
      <w:pPr>
        <w:spacing w:after="0" w:line="240" w:lineRule="auto"/>
        <w:jc w:val="both"/>
        <w:rPr>
          <w:rFonts w:cs="Times New Roman"/>
          <w:b/>
          <w:i/>
          <w:sz w:val="24"/>
          <w:szCs w:val="24"/>
        </w:rPr>
      </w:pPr>
      <w:r w:rsidRPr="00E460B3">
        <w:rPr>
          <w:rFonts w:cs="Times New Roman"/>
          <w:b/>
          <w:sz w:val="24"/>
          <w:szCs w:val="24"/>
        </w:rPr>
        <w:t xml:space="preserve">     </w:t>
      </w:r>
      <w:r w:rsidRPr="00E460B3">
        <w:rPr>
          <w:rFonts w:cs="Times New Roman"/>
          <w:b/>
          <w:sz w:val="24"/>
          <w:szCs w:val="24"/>
        </w:rPr>
        <w:tab/>
      </w:r>
      <w:r w:rsidRPr="00E460B3">
        <w:rPr>
          <w:rFonts w:cs="Times New Roman"/>
          <w:b/>
          <w:i/>
          <w:sz w:val="24"/>
          <w:szCs w:val="24"/>
        </w:rPr>
        <w:t>Учащиеся должны уметь:</w:t>
      </w:r>
    </w:p>
    <w:p w:rsidR="004A3336" w:rsidRPr="00E460B3" w:rsidRDefault="004A3336" w:rsidP="004A3336">
      <w:pPr>
        <w:pStyle w:val="a4"/>
        <w:numPr>
          <w:ilvl w:val="0"/>
          <w:numId w:val="42"/>
        </w:numPr>
        <w:spacing w:after="0" w:line="240" w:lineRule="auto"/>
        <w:ind w:left="1418" w:hanging="284"/>
        <w:rPr>
          <w:rFonts w:cs="Times New Roman"/>
          <w:sz w:val="24"/>
          <w:szCs w:val="24"/>
        </w:rPr>
      </w:pPr>
      <w:r w:rsidRPr="00E460B3">
        <w:rPr>
          <w:rFonts w:cs="Times New Roman"/>
          <w:sz w:val="24"/>
          <w:szCs w:val="24"/>
        </w:rPr>
        <w:t>Ремонтировать  разорванные места одежды, штопать;</w:t>
      </w:r>
    </w:p>
    <w:p w:rsidR="004A3336" w:rsidRPr="00E460B3" w:rsidRDefault="004A3336" w:rsidP="004A3336">
      <w:pPr>
        <w:pStyle w:val="a4"/>
        <w:numPr>
          <w:ilvl w:val="0"/>
          <w:numId w:val="42"/>
        </w:numPr>
        <w:spacing w:after="0" w:line="240" w:lineRule="auto"/>
        <w:ind w:left="1418" w:hanging="284"/>
        <w:rPr>
          <w:rFonts w:cs="Times New Roman"/>
          <w:sz w:val="24"/>
          <w:szCs w:val="24"/>
        </w:rPr>
      </w:pPr>
      <w:r w:rsidRPr="00E460B3">
        <w:rPr>
          <w:rFonts w:cs="Times New Roman"/>
          <w:sz w:val="24"/>
          <w:szCs w:val="24"/>
        </w:rPr>
        <w:t>Стирать белое бельё вручную и с помощью стиральной машины;</w:t>
      </w:r>
    </w:p>
    <w:p w:rsidR="004A3336" w:rsidRPr="00E460B3" w:rsidRDefault="004A3336" w:rsidP="004A3336">
      <w:pPr>
        <w:pStyle w:val="a4"/>
        <w:numPr>
          <w:ilvl w:val="0"/>
          <w:numId w:val="42"/>
        </w:numPr>
        <w:spacing w:after="0" w:line="240" w:lineRule="auto"/>
        <w:ind w:left="1418" w:hanging="284"/>
        <w:rPr>
          <w:rFonts w:cs="Times New Roman"/>
          <w:sz w:val="24"/>
          <w:szCs w:val="24"/>
        </w:rPr>
      </w:pPr>
      <w:r w:rsidRPr="00E460B3">
        <w:rPr>
          <w:rFonts w:cs="Times New Roman"/>
          <w:sz w:val="24"/>
          <w:szCs w:val="24"/>
        </w:rPr>
        <w:t>Гладить одежду и белье;</w:t>
      </w:r>
    </w:p>
    <w:p w:rsidR="004A3336" w:rsidRPr="00E460B3" w:rsidRDefault="004A3336" w:rsidP="004A3336">
      <w:pPr>
        <w:pStyle w:val="a4"/>
        <w:ind w:left="1418"/>
        <w:jc w:val="both"/>
        <w:rPr>
          <w:rFonts w:cs="Times New Roman"/>
          <w:sz w:val="24"/>
          <w:szCs w:val="24"/>
        </w:rPr>
      </w:pPr>
    </w:p>
    <w:p w:rsidR="004A3336" w:rsidRPr="00E460B3" w:rsidRDefault="004A3336" w:rsidP="004A3336">
      <w:pPr>
        <w:pStyle w:val="a4"/>
        <w:ind w:left="709"/>
        <w:rPr>
          <w:rFonts w:cs="Times New Roman"/>
          <w:b/>
          <w:sz w:val="24"/>
          <w:szCs w:val="24"/>
          <w:u w:val="single"/>
        </w:rPr>
      </w:pPr>
      <w:r w:rsidRPr="00E460B3">
        <w:rPr>
          <w:rFonts w:cs="Times New Roman"/>
          <w:b/>
          <w:sz w:val="24"/>
          <w:szCs w:val="24"/>
          <w:u w:val="single"/>
        </w:rPr>
        <w:t xml:space="preserve">Семья. </w:t>
      </w:r>
    </w:p>
    <w:p w:rsidR="004A3336" w:rsidRPr="00E460B3" w:rsidRDefault="004A3336" w:rsidP="004A3336">
      <w:pPr>
        <w:pStyle w:val="a4"/>
        <w:ind w:left="709"/>
        <w:rPr>
          <w:rFonts w:cs="Times New Roman"/>
          <w:i/>
          <w:sz w:val="24"/>
          <w:szCs w:val="24"/>
        </w:rPr>
      </w:pPr>
      <w:r w:rsidRPr="00E460B3">
        <w:rPr>
          <w:rFonts w:cs="Times New Roman"/>
          <w:i/>
          <w:sz w:val="24"/>
          <w:szCs w:val="24"/>
        </w:rPr>
        <w:t>Тематика:</w:t>
      </w:r>
    </w:p>
    <w:p w:rsidR="004A3336" w:rsidRPr="00E460B3" w:rsidRDefault="004A3336" w:rsidP="004A3336">
      <w:pPr>
        <w:pStyle w:val="a4"/>
        <w:ind w:left="709"/>
        <w:rPr>
          <w:rFonts w:cs="Times New Roman"/>
          <w:sz w:val="24"/>
          <w:szCs w:val="24"/>
        </w:rPr>
      </w:pPr>
      <w:r w:rsidRPr="00E460B3">
        <w:rPr>
          <w:rFonts w:cs="Times New Roman"/>
          <w:sz w:val="24"/>
          <w:szCs w:val="24"/>
        </w:rPr>
        <w:t>1. Помощь родителям и воспитателям в уходе за младшими детьми.</w:t>
      </w:r>
    </w:p>
    <w:p w:rsidR="004A3336" w:rsidRPr="00E460B3" w:rsidRDefault="004A3336" w:rsidP="004A3336">
      <w:pPr>
        <w:pStyle w:val="a4"/>
        <w:ind w:left="709"/>
        <w:rPr>
          <w:rFonts w:cs="Times New Roman"/>
          <w:b/>
          <w:sz w:val="24"/>
          <w:szCs w:val="24"/>
        </w:rPr>
      </w:pPr>
      <w:r w:rsidRPr="00E460B3">
        <w:rPr>
          <w:rFonts w:cs="Times New Roman"/>
          <w:b/>
          <w:sz w:val="24"/>
          <w:szCs w:val="24"/>
        </w:rPr>
        <w:t>Практические работы</w:t>
      </w:r>
    </w:p>
    <w:p w:rsidR="004A3336" w:rsidRPr="00E460B3" w:rsidRDefault="004A3336" w:rsidP="004A3336">
      <w:pPr>
        <w:pStyle w:val="a4"/>
        <w:ind w:left="709"/>
        <w:rPr>
          <w:rFonts w:cs="Times New Roman"/>
          <w:sz w:val="24"/>
          <w:szCs w:val="24"/>
        </w:rPr>
      </w:pPr>
      <w:r w:rsidRPr="00E460B3">
        <w:rPr>
          <w:rFonts w:cs="Times New Roman"/>
          <w:sz w:val="24"/>
          <w:szCs w:val="24"/>
        </w:rPr>
        <w:lastRenderedPageBreak/>
        <w:t>Оказание помощи первоклассникам в одевании на прогулку.</w:t>
      </w:r>
    </w:p>
    <w:p w:rsidR="004A3336" w:rsidRPr="00E460B3" w:rsidRDefault="004A3336" w:rsidP="004A3336">
      <w:pPr>
        <w:pStyle w:val="a4"/>
        <w:ind w:left="709"/>
        <w:rPr>
          <w:rFonts w:cs="Times New Roman"/>
          <w:sz w:val="24"/>
          <w:szCs w:val="24"/>
        </w:rPr>
      </w:pPr>
      <w:r w:rsidRPr="00E460B3">
        <w:rPr>
          <w:rFonts w:cs="Times New Roman"/>
          <w:sz w:val="24"/>
          <w:szCs w:val="24"/>
        </w:rPr>
        <w:t>Разучивание тихих подвижных игр.</w:t>
      </w:r>
    </w:p>
    <w:p w:rsidR="004A3336" w:rsidRPr="00E460B3" w:rsidRDefault="004A3336" w:rsidP="004A3336">
      <w:pPr>
        <w:pStyle w:val="a4"/>
        <w:ind w:left="709"/>
        <w:rPr>
          <w:rFonts w:cs="Times New Roman"/>
          <w:sz w:val="24"/>
          <w:szCs w:val="24"/>
        </w:rPr>
      </w:pPr>
      <w:r w:rsidRPr="00E460B3">
        <w:rPr>
          <w:rFonts w:cs="Times New Roman"/>
          <w:sz w:val="24"/>
          <w:szCs w:val="24"/>
        </w:rPr>
        <w:t>Проведение игр с детьми младшего возраста.</w:t>
      </w:r>
    </w:p>
    <w:p w:rsidR="004A3336" w:rsidRPr="00E460B3" w:rsidRDefault="004A3336" w:rsidP="004A3336">
      <w:pPr>
        <w:spacing w:after="0" w:line="240" w:lineRule="auto"/>
        <w:ind w:left="709"/>
        <w:jc w:val="both"/>
        <w:rPr>
          <w:rFonts w:cs="Times New Roman"/>
          <w:b/>
          <w:sz w:val="24"/>
          <w:szCs w:val="24"/>
        </w:rPr>
      </w:pPr>
    </w:p>
    <w:p w:rsidR="004A3336" w:rsidRPr="00E460B3" w:rsidRDefault="004A3336" w:rsidP="004A3336">
      <w:pPr>
        <w:spacing w:after="0" w:line="240" w:lineRule="auto"/>
        <w:ind w:firstLine="709"/>
        <w:jc w:val="center"/>
        <w:rPr>
          <w:rFonts w:cs="Times New Roman"/>
          <w:b/>
          <w:sz w:val="24"/>
          <w:szCs w:val="24"/>
        </w:rPr>
      </w:pPr>
      <w:r w:rsidRPr="00E460B3">
        <w:rPr>
          <w:rFonts w:cs="Times New Roman"/>
          <w:b/>
          <w:sz w:val="24"/>
          <w:szCs w:val="24"/>
        </w:rPr>
        <w:t>Основные требования к знаниям и умениям учащихся</w:t>
      </w:r>
    </w:p>
    <w:p w:rsidR="004A3336" w:rsidRPr="00E460B3" w:rsidRDefault="004A3336" w:rsidP="004A3336">
      <w:pPr>
        <w:tabs>
          <w:tab w:val="left" w:pos="1134"/>
        </w:tabs>
        <w:spacing w:after="0" w:line="240" w:lineRule="auto"/>
        <w:ind w:left="1134"/>
        <w:rPr>
          <w:rFonts w:cs="Times New Roman"/>
          <w:b/>
          <w:i/>
          <w:sz w:val="24"/>
          <w:szCs w:val="24"/>
        </w:rPr>
      </w:pPr>
      <w:r w:rsidRPr="00E460B3">
        <w:rPr>
          <w:rFonts w:cs="Times New Roman"/>
          <w:b/>
          <w:i/>
          <w:sz w:val="24"/>
          <w:szCs w:val="24"/>
        </w:rPr>
        <w:t>Учащиеся должны знать:</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различные тихие и подвижные игры</w:t>
      </w:r>
    </w:p>
    <w:p w:rsidR="004A3336" w:rsidRPr="00E460B3" w:rsidRDefault="004A3336" w:rsidP="004A3336">
      <w:pPr>
        <w:tabs>
          <w:tab w:val="left" w:pos="1134"/>
        </w:tabs>
        <w:spacing w:after="0" w:line="240" w:lineRule="auto"/>
        <w:ind w:left="1134"/>
        <w:jc w:val="both"/>
        <w:rPr>
          <w:rFonts w:cs="Times New Roman"/>
          <w:b/>
          <w:i/>
          <w:sz w:val="24"/>
          <w:szCs w:val="24"/>
        </w:rPr>
      </w:pPr>
      <w:r w:rsidRPr="00E460B3">
        <w:rPr>
          <w:rFonts w:cs="Times New Roman"/>
          <w:b/>
          <w:sz w:val="24"/>
          <w:szCs w:val="24"/>
        </w:rPr>
        <w:t xml:space="preserve">     </w:t>
      </w:r>
      <w:r w:rsidRPr="00E460B3">
        <w:rPr>
          <w:rFonts w:cs="Times New Roman"/>
          <w:b/>
          <w:sz w:val="24"/>
          <w:szCs w:val="24"/>
        </w:rPr>
        <w:tab/>
      </w:r>
      <w:r w:rsidRPr="00E460B3">
        <w:rPr>
          <w:rFonts w:cs="Times New Roman"/>
          <w:b/>
          <w:i/>
          <w:sz w:val="24"/>
          <w:szCs w:val="24"/>
        </w:rPr>
        <w:t>Учащиеся должны уметь:</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одевать малышей на прогулку;</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объяснять детям младшего возраста правила игры и играть с ними в тихие и подвижные игры;</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помогать первоклассникам при уборке игрушек.</w:t>
      </w:r>
    </w:p>
    <w:p w:rsidR="004A3336" w:rsidRPr="00E460B3" w:rsidRDefault="004A3336" w:rsidP="004A3336">
      <w:pPr>
        <w:spacing w:after="0" w:line="240" w:lineRule="auto"/>
        <w:ind w:left="709"/>
        <w:jc w:val="both"/>
        <w:rPr>
          <w:rFonts w:cs="Times New Roman"/>
          <w:b/>
          <w:sz w:val="24"/>
          <w:szCs w:val="24"/>
        </w:rPr>
      </w:pPr>
    </w:p>
    <w:p w:rsidR="004A3336" w:rsidRPr="00E460B3" w:rsidRDefault="004A3336" w:rsidP="004A3336">
      <w:pPr>
        <w:spacing w:after="0" w:line="240" w:lineRule="auto"/>
        <w:ind w:left="709"/>
        <w:jc w:val="both"/>
        <w:rPr>
          <w:rFonts w:cs="Times New Roman"/>
          <w:b/>
          <w:sz w:val="24"/>
          <w:szCs w:val="24"/>
          <w:u w:val="single"/>
        </w:rPr>
      </w:pPr>
      <w:r w:rsidRPr="00E460B3">
        <w:rPr>
          <w:rFonts w:cs="Times New Roman"/>
          <w:b/>
          <w:sz w:val="24"/>
          <w:szCs w:val="24"/>
          <w:u w:val="single"/>
        </w:rPr>
        <w:t>Культура поведения.</w:t>
      </w:r>
    </w:p>
    <w:p w:rsidR="004A3336" w:rsidRPr="00E460B3" w:rsidRDefault="004A3336" w:rsidP="004A3336">
      <w:pPr>
        <w:spacing w:after="0" w:line="240" w:lineRule="auto"/>
        <w:ind w:left="709"/>
        <w:jc w:val="both"/>
        <w:rPr>
          <w:rFonts w:cs="Times New Roman"/>
          <w:i/>
          <w:sz w:val="24"/>
          <w:szCs w:val="24"/>
        </w:rPr>
      </w:pPr>
      <w:r w:rsidRPr="00E460B3">
        <w:rPr>
          <w:rFonts w:cs="Times New Roman"/>
          <w:i/>
          <w:sz w:val="24"/>
          <w:szCs w:val="24"/>
        </w:rPr>
        <w:t>Тематика:</w:t>
      </w:r>
    </w:p>
    <w:p w:rsidR="004A3336" w:rsidRPr="00E460B3" w:rsidRDefault="004A3336" w:rsidP="004A3336">
      <w:pPr>
        <w:spacing w:after="0" w:line="240" w:lineRule="auto"/>
        <w:ind w:left="709"/>
        <w:jc w:val="both"/>
        <w:rPr>
          <w:rFonts w:cs="Times New Roman"/>
          <w:sz w:val="24"/>
          <w:szCs w:val="24"/>
        </w:rPr>
      </w:pPr>
      <w:r w:rsidRPr="00E460B3">
        <w:rPr>
          <w:rFonts w:cs="Times New Roman"/>
          <w:sz w:val="24"/>
          <w:szCs w:val="24"/>
        </w:rPr>
        <w:t>1. Поведение в гостях.</w:t>
      </w:r>
    </w:p>
    <w:p w:rsidR="004A3336" w:rsidRPr="00E460B3" w:rsidRDefault="004A3336" w:rsidP="004A3336">
      <w:pPr>
        <w:spacing w:after="0" w:line="240" w:lineRule="auto"/>
        <w:ind w:left="709"/>
        <w:jc w:val="both"/>
        <w:rPr>
          <w:rFonts w:cs="Times New Roman"/>
          <w:sz w:val="24"/>
          <w:szCs w:val="24"/>
        </w:rPr>
      </w:pPr>
      <w:r w:rsidRPr="00E460B3">
        <w:rPr>
          <w:rFonts w:cs="Times New Roman"/>
          <w:sz w:val="24"/>
          <w:szCs w:val="24"/>
        </w:rPr>
        <w:t>2. Подарки.</w:t>
      </w:r>
    </w:p>
    <w:p w:rsidR="004A3336" w:rsidRPr="00E460B3" w:rsidRDefault="004A3336" w:rsidP="004A3336">
      <w:pPr>
        <w:spacing w:after="0" w:line="240" w:lineRule="auto"/>
        <w:ind w:left="709"/>
        <w:jc w:val="both"/>
        <w:rPr>
          <w:rFonts w:cs="Times New Roman"/>
          <w:b/>
          <w:sz w:val="24"/>
          <w:szCs w:val="24"/>
        </w:rPr>
      </w:pPr>
      <w:r w:rsidRPr="00E460B3">
        <w:rPr>
          <w:rFonts w:cs="Times New Roman"/>
          <w:b/>
          <w:sz w:val="24"/>
          <w:szCs w:val="24"/>
        </w:rPr>
        <w:t>Практическая работа</w:t>
      </w:r>
    </w:p>
    <w:p w:rsidR="004A3336" w:rsidRPr="00E460B3" w:rsidRDefault="004A3336" w:rsidP="004A3336">
      <w:pPr>
        <w:spacing w:after="0" w:line="240" w:lineRule="auto"/>
        <w:ind w:left="709"/>
        <w:jc w:val="both"/>
        <w:rPr>
          <w:rFonts w:cs="Times New Roman"/>
          <w:sz w:val="24"/>
          <w:szCs w:val="24"/>
        </w:rPr>
      </w:pPr>
      <w:r w:rsidRPr="00E460B3">
        <w:rPr>
          <w:rFonts w:cs="Times New Roman"/>
          <w:sz w:val="24"/>
          <w:szCs w:val="24"/>
        </w:rPr>
        <w:t>Изготовление несложных сувениров.</w:t>
      </w:r>
    </w:p>
    <w:p w:rsidR="004A3336" w:rsidRPr="00E460B3" w:rsidRDefault="004A3336" w:rsidP="004A3336">
      <w:pPr>
        <w:spacing w:after="0" w:line="240" w:lineRule="auto"/>
        <w:rPr>
          <w:rFonts w:cs="Times New Roman"/>
          <w:b/>
          <w:sz w:val="24"/>
          <w:szCs w:val="24"/>
        </w:rPr>
      </w:pPr>
    </w:p>
    <w:p w:rsidR="004A3336" w:rsidRPr="00E460B3" w:rsidRDefault="004A3336" w:rsidP="004A3336">
      <w:pPr>
        <w:spacing w:after="0" w:line="240" w:lineRule="auto"/>
        <w:ind w:firstLine="709"/>
        <w:jc w:val="center"/>
        <w:rPr>
          <w:rFonts w:cs="Times New Roman"/>
          <w:b/>
          <w:sz w:val="24"/>
          <w:szCs w:val="24"/>
        </w:rPr>
      </w:pPr>
      <w:r w:rsidRPr="00E460B3">
        <w:rPr>
          <w:rFonts w:cs="Times New Roman"/>
          <w:b/>
          <w:sz w:val="24"/>
          <w:szCs w:val="24"/>
        </w:rPr>
        <w:t>Основные требования к знаниям и умениям учащихся</w:t>
      </w:r>
    </w:p>
    <w:p w:rsidR="004A3336" w:rsidRPr="00E460B3" w:rsidRDefault="004A3336" w:rsidP="004A3336">
      <w:pPr>
        <w:tabs>
          <w:tab w:val="left" w:pos="1134"/>
        </w:tabs>
        <w:spacing w:after="0" w:line="240" w:lineRule="auto"/>
        <w:ind w:left="1134"/>
        <w:rPr>
          <w:rFonts w:cs="Times New Roman"/>
          <w:b/>
          <w:i/>
          <w:sz w:val="24"/>
          <w:szCs w:val="24"/>
        </w:rPr>
      </w:pPr>
      <w:r w:rsidRPr="00E460B3">
        <w:rPr>
          <w:rFonts w:cs="Times New Roman"/>
          <w:b/>
          <w:i/>
          <w:sz w:val="24"/>
          <w:szCs w:val="24"/>
        </w:rPr>
        <w:t>Учащиеся должны знать:</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правила поведения при встрече и расставании;</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правила поведения в гостях;</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правила вручения и приема подарков.</w:t>
      </w:r>
    </w:p>
    <w:p w:rsidR="004A3336" w:rsidRPr="00E460B3" w:rsidRDefault="004A3336" w:rsidP="004A3336">
      <w:pPr>
        <w:pStyle w:val="a4"/>
        <w:tabs>
          <w:tab w:val="left" w:pos="1134"/>
        </w:tabs>
        <w:ind w:left="1134"/>
        <w:rPr>
          <w:rFonts w:cs="Times New Roman"/>
          <w:sz w:val="24"/>
          <w:szCs w:val="24"/>
        </w:rPr>
      </w:pPr>
    </w:p>
    <w:p w:rsidR="004A3336" w:rsidRPr="00E460B3" w:rsidRDefault="004A3336" w:rsidP="004A3336">
      <w:pPr>
        <w:tabs>
          <w:tab w:val="left" w:pos="1134"/>
        </w:tabs>
        <w:spacing w:after="0" w:line="240" w:lineRule="auto"/>
        <w:ind w:left="1134"/>
        <w:jc w:val="both"/>
        <w:rPr>
          <w:rFonts w:cs="Times New Roman"/>
          <w:b/>
          <w:i/>
          <w:sz w:val="24"/>
          <w:szCs w:val="24"/>
        </w:rPr>
      </w:pPr>
      <w:r w:rsidRPr="00E460B3">
        <w:rPr>
          <w:rFonts w:cs="Times New Roman"/>
          <w:b/>
          <w:sz w:val="24"/>
          <w:szCs w:val="24"/>
        </w:rPr>
        <w:t xml:space="preserve">     </w:t>
      </w:r>
      <w:r w:rsidRPr="00E460B3">
        <w:rPr>
          <w:rFonts w:cs="Times New Roman"/>
          <w:b/>
          <w:sz w:val="24"/>
          <w:szCs w:val="24"/>
        </w:rPr>
        <w:tab/>
      </w:r>
      <w:r w:rsidRPr="00E460B3">
        <w:rPr>
          <w:rFonts w:cs="Times New Roman"/>
          <w:b/>
          <w:i/>
          <w:sz w:val="24"/>
          <w:szCs w:val="24"/>
        </w:rPr>
        <w:t>Учащиеся должны уметь:</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выбрать подходящую одежду для визита в гости;</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культурно вести себя в гостях (оказывать внимание сверстникам и старшим, приглашать на танец, поддерживать беседу и т.д.);</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выбирать подарки;</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изготавливать простые сувениры;</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вручать и принимать подарки.</w:t>
      </w:r>
    </w:p>
    <w:p w:rsidR="004A3336" w:rsidRPr="00E460B3" w:rsidRDefault="004A3336" w:rsidP="004A3336">
      <w:pPr>
        <w:spacing w:after="0" w:line="240" w:lineRule="auto"/>
        <w:ind w:left="567"/>
        <w:rPr>
          <w:rFonts w:cs="Times New Roman"/>
          <w:b/>
          <w:sz w:val="24"/>
          <w:szCs w:val="24"/>
          <w:u w:val="single"/>
        </w:rPr>
      </w:pPr>
    </w:p>
    <w:p w:rsidR="004A3336" w:rsidRPr="00E460B3" w:rsidRDefault="004A3336" w:rsidP="004A3336">
      <w:pPr>
        <w:spacing w:after="0" w:line="240" w:lineRule="auto"/>
        <w:ind w:left="567"/>
        <w:rPr>
          <w:rFonts w:cs="Times New Roman"/>
          <w:b/>
          <w:sz w:val="24"/>
          <w:szCs w:val="24"/>
          <w:u w:val="single"/>
        </w:rPr>
      </w:pPr>
      <w:r w:rsidRPr="00E460B3">
        <w:rPr>
          <w:rFonts w:cs="Times New Roman"/>
          <w:b/>
          <w:sz w:val="24"/>
          <w:szCs w:val="24"/>
          <w:u w:val="single"/>
        </w:rPr>
        <w:t>Жилище.</w:t>
      </w:r>
    </w:p>
    <w:p w:rsidR="004A3336" w:rsidRPr="00E460B3" w:rsidRDefault="004A3336" w:rsidP="004A3336">
      <w:pPr>
        <w:spacing w:after="0" w:line="240" w:lineRule="auto"/>
        <w:ind w:left="567"/>
        <w:rPr>
          <w:rFonts w:cs="Times New Roman"/>
          <w:i/>
          <w:sz w:val="24"/>
          <w:szCs w:val="24"/>
        </w:rPr>
      </w:pPr>
      <w:r w:rsidRPr="00E460B3">
        <w:rPr>
          <w:rFonts w:cs="Times New Roman"/>
          <w:i/>
          <w:sz w:val="24"/>
          <w:szCs w:val="24"/>
        </w:rPr>
        <w:lastRenderedPageBreak/>
        <w:t>Тематика.</w:t>
      </w:r>
    </w:p>
    <w:p w:rsidR="004A3336" w:rsidRPr="00E460B3" w:rsidRDefault="004A3336" w:rsidP="004A3336">
      <w:pPr>
        <w:spacing w:after="0" w:line="240" w:lineRule="auto"/>
        <w:ind w:left="567"/>
        <w:rPr>
          <w:rFonts w:cs="Times New Roman"/>
          <w:sz w:val="24"/>
          <w:szCs w:val="24"/>
        </w:rPr>
      </w:pPr>
      <w:r w:rsidRPr="00E460B3">
        <w:rPr>
          <w:rFonts w:cs="Times New Roman"/>
          <w:sz w:val="24"/>
          <w:szCs w:val="24"/>
        </w:rPr>
        <w:t>1. Регулярная и сезонная уборка жилого помещения. Подготовка квартиры к зиме, лету.</w:t>
      </w:r>
    </w:p>
    <w:p w:rsidR="004A3336" w:rsidRPr="00E460B3" w:rsidRDefault="004A3336" w:rsidP="004A3336">
      <w:pPr>
        <w:spacing w:after="0" w:line="240" w:lineRule="auto"/>
        <w:ind w:left="567"/>
        <w:rPr>
          <w:rFonts w:cs="Times New Roman"/>
          <w:sz w:val="24"/>
          <w:szCs w:val="24"/>
        </w:rPr>
      </w:pPr>
      <w:r w:rsidRPr="00E460B3">
        <w:rPr>
          <w:rFonts w:cs="Times New Roman"/>
          <w:sz w:val="24"/>
          <w:szCs w:val="24"/>
        </w:rPr>
        <w:t>2. Санитарная обработка помещения в случае необходимости.</w:t>
      </w:r>
    </w:p>
    <w:p w:rsidR="004A3336" w:rsidRPr="00E460B3" w:rsidRDefault="004A3336" w:rsidP="004A3336">
      <w:pPr>
        <w:spacing w:after="0" w:line="240" w:lineRule="auto"/>
        <w:ind w:left="567"/>
        <w:rPr>
          <w:rFonts w:cs="Times New Roman"/>
          <w:sz w:val="24"/>
          <w:szCs w:val="24"/>
        </w:rPr>
      </w:pPr>
      <w:r w:rsidRPr="00E460B3">
        <w:rPr>
          <w:rFonts w:cs="Times New Roman"/>
          <w:sz w:val="24"/>
          <w:szCs w:val="24"/>
        </w:rPr>
        <w:t>3.Уход за мебелью в зависимости от ее покрытия (мягкая обивка, полировка, лак и др.).</w:t>
      </w:r>
    </w:p>
    <w:p w:rsidR="004A3336" w:rsidRPr="00E460B3" w:rsidRDefault="004A3336" w:rsidP="004A3336">
      <w:pPr>
        <w:spacing w:after="0" w:line="240" w:lineRule="auto"/>
        <w:ind w:left="567"/>
        <w:rPr>
          <w:rFonts w:cs="Times New Roman"/>
          <w:sz w:val="24"/>
          <w:szCs w:val="24"/>
        </w:rPr>
      </w:pPr>
      <w:r w:rsidRPr="00E460B3">
        <w:rPr>
          <w:rFonts w:cs="Times New Roman"/>
          <w:sz w:val="24"/>
          <w:szCs w:val="24"/>
        </w:rPr>
        <w:t>4.Животные в доме (кошка, собака, попугай).</w:t>
      </w:r>
    </w:p>
    <w:p w:rsidR="004A3336" w:rsidRPr="00E460B3" w:rsidRDefault="004A3336" w:rsidP="004A3336">
      <w:pPr>
        <w:spacing w:after="0" w:line="240" w:lineRule="auto"/>
        <w:ind w:left="567"/>
        <w:rPr>
          <w:rFonts w:cs="Times New Roman"/>
          <w:b/>
          <w:sz w:val="24"/>
          <w:szCs w:val="24"/>
        </w:rPr>
      </w:pPr>
      <w:r w:rsidRPr="00E460B3">
        <w:rPr>
          <w:rFonts w:cs="Times New Roman"/>
          <w:b/>
          <w:sz w:val="24"/>
          <w:szCs w:val="24"/>
        </w:rPr>
        <w:t>Практическая работа</w:t>
      </w:r>
    </w:p>
    <w:p w:rsidR="004A3336" w:rsidRPr="00E460B3" w:rsidRDefault="004A3336" w:rsidP="004A3336">
      <w:pPr>
        <w:spacing w:after="0" w:line="240" w:lineRule="auto"/>
        <w:ind w:left="567"/>
        <w:rPr>
          <w:rFonts w:cs="Times New Roman"/>
          <w:sz w:val="24"/>
          <w:szCs w:val="24"/>
        </w:rPr>
      </w:pPr>
      <w:r w:rsidRPr="00E460B3">
        <w:rPr>
          <w:rFonts w:cs="Times New Roman"/>
          <w:sz w:val="24"/>
          <w:szCs w:val="24"/>
        </w:rPr>
        <w:t>Уборка помещения, чистка мягкой мебели, мытье зеркал, утепление окон.</w:t>
      </w:r>
    </w:p>
    <w:p w:rsidR="004A3336" w:rsidRPr="00E460B3" w:rsidRDefault="004A3336" w:rsidP="004A3336">
      <w:pPr>
        <w:spacing w:after="0" w:line="240" w:lineRule="auto"/>
        <w:jc w:val="center"/>
        <w:rPr>
          <w:rFonts w:cs="Times New Roman"/>
          <w:b/>
          <w:sz w:val="24"/>
          <w:szCs w:val="24"/>
        </w:rPr>
      </w:pPr>
    </w:p>
    <w:p w:rsidR="004A3336" w:rsidRPr="00E460B3" w:rsidRDefault="004A3336" w:rsidP="004A3336">
      <w:pPr>
        <w:spacing w:after="0" w:line="240" w:lineRule="auto"/>
        <w:ind w:firstLine="709"/>
        <w:jc w:val="center"/>
        <w:rPr>
          <w:rFonts w:cs="Times New Roman"/>
          <w:b/>
          <w:sz w:val="24"/>
          <w:szCs w:val="24"/>
        </w:rPr>
      </w:pPr>
      <w:r w:rsidRPr="00E460B3">
        <w:rPr>
          <w:rFonts w:cs="Times New Roman"/>
          <w:b/>
          <w:sz w:val="24"/>
          <w:szCs w:val="24"/>
        </w:rPr>
        <w:t>Основные требования к знаниям и умениям учащихся</w:t>
      </w:r>
    </w:p>
    <w:p w:rsidR="004A3336" w:rsidRPr="00E460B3" w:rsidRDefault="004A3336" w:rsidP="004A3336">
      <w:pPr>
        <w:tabs>
          <w:tab w:val="left" w:pos="1134"/>
        </w:tabs>
        <w:spacing w:after="0" w:line="240" w:lineRule="auto"/>
        <w:ind w:left="1134"/>
        <w:rPr>
          <w:rFonts w:cs="Times New Roman"/>
          <w:b/>
          <w:i/>
          <w:sz w:val="24"/>
          <w:szCs w:val="24"/>
        </w:rPr>
      </w:pPr>
      <w:r w:rsidRPr="00E460B3">
        <w:rPr>
          <w:rFonts w:cs="Times New Roman"/>
          <w:b/>
          <w:i/>
          <w:sz w:val="24"/>
          <w:szCs w:val="24"/>
        </w:rPr>
        <w:t xml:space="preserve">             Учащиеся должны знать:</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последовательность проведения регулярной и сезонной уборки жилого помещения;</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способы и периодичность ухода за окнами;</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виды моющих средств, используемых при уборке и мытье окон;</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способы утепления окон;</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правила ухода за мебелью в зависимости от ее покрытия;</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правила соблюдения гигиены жилища при наличии животных в доме;</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правила содержания в доме собаки, кошки, попугая.</w:t>
      </w:r>
    </w:p>
    <w:p w:rsidR="004A3336" w:rsidRPr="00E460B3" w:rsidRDefault="004A3336" w:rsidP="004A3336">
      <w:pPr>
        <w:tabs>
          <w:tab w:val="left" w:pos="1134"/>
        </w:tabs>
        <w:spacing w:after="0" w:line="240" w:lineRule="auto"/>
        <w:ind w:left="1134"/>
        <w:jc w:val="both"/>
        <w:rPr>
          <w:rFonts w:cs="Times New Roman"/>
          <w:b/>
          <w:i/>
          <w:sz w:val="24"/>
          <w:szCs w:val="24"/>
        </w:rPr>
      </w:pPr>
      <w:r w:rsidRPr="00E460B3">
        <w:rPr>
          <w:rFonts w:cs="Times New Roman"/>
          <w:b/>
          <w:sz w:val="24"/>
          <w:szCs w:val="24"/>
        </w:rPr>
        <w:t xml:space="preserve">     </w:t>
      </w:r>
      <w:r w:rsidRPr="00E460B3">
        <w:rPr>
          <w:rFonts w:cs="Times New Roman"/>
          <w:b/>
          <w:sz w:val="24"/>
          <w:szCs w:val="24"/>
        </w:rPr>
        <w:tab/>
      </w:r>
      <w:r w:rsidRPr="00E460B3">
        <w:rPr>
          <w:rFonts w:cs="Times New Roman"/>
          <w:b/>
          <w:i/>
          <w:sz w:val="24"/>
          <w:szCs w:val="24"/>
        </w:rPr>
        <w:t>Учащиеся должны уметь:</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убирать жилые помещения;</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чистить мебель;</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мыть зеркала и стекла;</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утеплять окна;</w:t>
      </w:r>
    </w:p>
    <w:p w:rsidR="004A3336" w:rsidRPr="001D031E" w:rsidRDefault="004A3336" w:rsidP="004A3336">
      <w:pPr>
        <w:spacing w:after="0" w:line="240" w:lineRule="auto"/>
        <w:rPr>
          <w:rFonts w:cs="Times New Roman"/>
          <w:b/>
          <w:sz w:val="24"/>
          <w:szCs w:val="24"/>
          <w:u w:val="single"/>
        </w:rPr>
      </w:pPr>
      <w:r w:rsidRPr="001D031E">
        <w:rPr>
          <w:rFonts w:cs="Times New Roman"/>
          <w:b/>
          <w:sz w:val="24"/>
          <w:szCs w:val="24"/>
          <w:u w:val="single"/>
        </w:rPr>
        <w:t>Транспорт.</w:t>
      </w:r>
    </w:p>
    <w:p w:rsidR="004A3336" w:rsidRPr="001D031E" w:rsidRDefault="004A3336" w:rsidP="004A3336">
      <w:pPr>
        <w:spacing w:after="0" w:line="240" w:lineRule="auto"/>
        <w:rPr>
          <w:rFonts w:cs="Times New Roman"/>
          <w:i/>
          <w:sz w:val="24"/>
          <w:szCs w:val="24"/>
        </w:rPr>
      </w:pPr>
      <w:r w:rsidRPr="001D031E">
        <w:rPr>
          <w:rFonts w:cs="Times New Roman"/>
          <w:i/>
          <w:sz w:val="24"/>
          <w:szCs w:val="24"/>
        </w:rPr>
        <w:t>Тематика.</w:t>
      </w:r>
    </w:p>
    <w:p w:rsidR="004A3336" w:rsidRPr="001D031E" w:rsidRDefault="004A3336" w:rsidP="004A3336">
      <w:pPr>
        <w:spacing w:after="0" w:line="240" w:lineRule="auto"/>
        <w:rPr>
          <w:rFonts w:cs="Times New Roman"/>
          <w:sz w:val="24"/>
          <w:szCs w:val="24"/>
        </w:rPr>
      </w:pPr>
      <w:r w:rsidRPr="001D031E">
        <w:rPr>
          <w:rFonts w:cs="Times New Roman"/>
          <w:sz w:val="24"/>
          <w:szCs w:val="24"/>
        </w:rPr>
        <w:t>1. Междугородний железнодорожный транспорт. Вокзал и его службы. Расписание поездов.</w:t>
      </w:r>
    </w:p>
    <w:p w:rsidR="004A3336" w:rsidRPr="001D031E" w:rsidRDefault="004A3336" w:rsidP="004A3336">
      <w:pPr>
        <w:spacing w:after="0" w:line="240" w:lineRule="auto"/>
        <w:rPr>
          <w:rFonts w:cs="Times New Roman"/>
          <w:sz w:val="24"/>
          <w:szCs w:val="24"/>
        </w:rPr>
      </w:pPr>
      <w:r w:rsidRPr="001D031E">
        <w:rPr>
          <w:rFonts w:cs="Times New Roman"/>
          <w:sz w:val="24"/>
          <w:szCs w:val="24"/>
        </w:rPr>
        <w:t>2. Виды пассажирских вагонов. Примерная стоимость поезда до разных пунктов. Приобретение железнодорожных билетов. Камеры хранения багажа</w:t>
      </w:r>
      <w:proofErr w:type="gramStart"/>
      <w:r w:rsidRPr="001D031E">
        <w:rPr>
          <w:rFonts w:cs="Times New Roman"/>
          <w:sz w:val="24"/>
          <w:szCs w:val="24"/>
        </w:rPr>
        <w:t>..</w:t>
      </w:r>
      <w:proofErr w:type="gramEnd"/>
    </w:p>
    <w:p w:rsidR="004A3336" w:rsidRPr="001D031E" w:rsidRDefault="004A3336" w:rsidP="004A3336">
      <w:pPr>
        <w:spacing w:after="0" w:line="240" w:lineRule="auto"/>
        <w:rPr>
          <w:rFonts w:cs="Times New Roman"/>
          <w:b/>
          <w:sz w:val="24"/>
          <w:szCs w:val="24"/>
        </w:rPr>
      </w:pPr>
      <w:r w:rsidRPr="001D031E">
        <w:rPr>
          <w:rFonts w:cs="Times New Roman"/>
          <w:b/>
          <w:sz w:val="24"/>
          <w:szCs w:val="24"/>
        </w:rPr>
        <w:t>Экскурсия</w:t>
      </w:r>
    </w:p>
    <w:p w:rsidR="004A3336" w:rsidRPr="001D031E" w:rsidRDefault="004A3336" w:rsidP="004A3336">
      <w:pPr>
        <w:spacing w:after="0" w:line="240" w:lineRule="auto"/>
        <w:rPr>
          <w:rFonts w:cs="Times New Roman"/>
          <w:sz w:val="24"/>
          <w:szCs w:val="24"/>
        </w:rPr>
      </w:pPr>
      <w:r w:rsidRPr="001D031E">
        <w:rPr>
          <w:rFonts w:cs="Times New Roman"/>
          <w:sz w:val="24"/>
          <w:szCs w:val="24"/>
        </w:rPr>
        <w:t>Экскурсия на железнодорожный вокзал, ста</w:t>
      </w:r>
      <w:r>
        <w:rPr>
          <w:rFonts w:cs="Times New Roman"/>
          <w:sz w:val="24"/>
          <w:szCs w:val="24"/>
        </w:rPr>
        <w:t>н</w:t>
      </w:r>
      <w:r w:rsidRPr="001D031E">
        <w:rPr>
          <w:rFonts w:cs="Times New Roman"/>
          <w:sz w:val="24"/>
          <w:szCs w:val="24"/>
        </w:rPr>
        <w:t>цию.</w:t>
      </w:r>
    </w:p>
    <w:p w:rsidR="004A3336" w:rsidRPr="001D031E" w:rsidRDefault="004A3336" w:rsidP="004A3336">
      <w:pPr>
        <w:spacing w:after="0" w:line="240" w:lineRule="auto"/>
        <w:rPr>
          <w:rFonts w:cs="Times New Roman"/>
          <w:sz w:val="24"/>
          <w:szCs w:val="24"/>
        </w:rPr>
      </w:pPr>
    </w:p>
    <w:p w:rsidR="004A3336" w:rsidRPr="001D031E" w:rsidRDefault="004A3336" w:rsidP="004A3336">
      <w:pPr>
        <w:spacing w:after="0" w:line="240" w:lineRule="auto"/>
        <w:rPr>
          <w:rFonts w:cs="Times New Roman"/>
          <w:b/>
          <w:i/>
          <w:sz w:val="24"/>
          <w:szCs w:val="24"/>
        </w:rPr>
      </w:pPr>
      <w:r w:rsidRPr="001D031E">
        <w:rPr>
          <w:rFonts w:cs="Times New Roman"/>
          <w:b/>
          <w:i/>
          <w:sz w:val="24"/>
          <w:szCs w:val="24"/>
        </w:rPr>
        <w:t>Учащиеся должны иметь представление о</w:t>
      </w:r>
    </w:p>
    <w:p w:rsidR="004A3336" w:rsidRPr="001D031E" w:rsidRDefault="004A3336" w:rsidP="004A3336">
      <w:pPr>
        <w:pStyle w:val="a4"/>
        <w:numPr>
          <w:ilvl w:val="0"/>
          <w:numId w:val="43"/>
        </w:numPr>
        <w:spacing w:after="0" w:line="240" w:lineRule="auto"/>
        <w:rPr>
          <w:rFonts w:cs="Times New Roman"/>
        </w:rPr>
      </w:pPr>
      <w:proofErr w:type="gramStart"/>
      <w:r w:rsidRPr="001D031E">
        <w:rPr>
          <w:rFonts w:cs="Times New Roman"/>
        </w:rPr>
        <w:t>назначении</w:t>
      </w:r>
      <w:proofErr w:type="gramEnd"/>
      <w:r w:rsidRPr="001D031E">
        <w:rPr>
          <w:rFonts w:cs="Times New Roman"/>
        </w:rPr>
        <w:t xml:space="preserve"> вокзалов и основных служб вокзалов (справочная, кассы, камера хранения, медпункт, зал ожиданий, комната матери и ребенка;</w:t>
      </w:r>
    </w:p>
    <w:p w:rsidR="004A3336" w:rsidRPr="001D031E" w:rsidRDefault="004A3336" w:rsidP="004A3336">
      <w:pPr>
        <w:pStyle w:val="a4"/>
        <w:numPr>
          <w:ilvl w:val="0"/>
          <w:numId w:val="43"/>
        </w:numPr>
        <w:spacing w:after="0" w:line="240" w:lineRule="auto"/>
        <w:rPr>
          <w:rFonts w:cs="Times New Roman"/>
        </w:rPr>
      </w:pPr>
      <w:proofErr w:type="gramStart"/>
      <w:r w:rsidRPr="001D031E">
        <w:rPr>
          <w:rFonts w:cs="Times New Roman"/>
        </w:rPr>
        <w:t>порядке</w:t>
      </w:r>
      <w:proofErr w:type="gramEnd"/>
      <w:r w:rsidRPr="001D031E">
        <w:rPr>
          <w:rFonts w:cs="Times New Roman"/>
        </w:rPr>
        <w:t xml:space="preserve"> приобретения железнодорожных билетов (покупка в кассе, заказ по телефону);</w:t>
      </w:r>
    </w:p>
    <w:p w:rsidR="004A3336" w:rsidRPr="00E460B3" w:rsidRDefault="004A3336" w:rsidP="004A3336">
      <w:pPr>
        <w:pStyle w:val="a4"/>
        <w:numPr>
          <w:ilvl w:val="0"/>
          <w:numId w:val="43"/>
        </w:numPr>
        <w:spacing w:after="0" w:line="240" w:lineRule="auto"/>
        <w:rPr>
          <w:rFonts w:cs="Times New Roman"/>
          <w:sz w:val="24"/>
          <w:szCs w:val="24"/>
        </w:rPr>
      </w:pPr>
      <w:proofErr w:type="gramStart"/>
      <w:r w:rsidRPr="00E460B3">
        <w:rPr>
          <w:rFonts w:cs="Times New Roman"/>
          <w:sz w:val="24"/>
          <w:szCs w:val="24"/>
        </w:rPr>
        <w:t>порядке</w:t>
      </w:r>
      <w:proofErr w:type="gramEnd"/>
      <w:r w:rsidRPr="00E460B3">
        <w:rPr>
          <w:rFonts w:cs="Times New Roman"/>
          <w:sz w:val="24"/>
          <w:szCs w:val="24"/>
        </w:rPr>
        <w:t xml:space="preserve"> сдачи и получения багажа в камере хранения.</w:t>
      </w:r>
    </w:p>
    <w:p w:rsidR="004A3336" w:rsidRPr="00E460B3" w:rsidRDefault="004A3336" w:rsidP="004A3336">
      <w:pPr>
        <w:spacing w:after="0" w:line="240" w:lineRule="auto"/>
        <w:jc w:val="center"/>
        <w:rPr>
          <w:rFonts w:cs="Times New Roman"/>
          <w:b/>
          <w:sz w:val="24"/>
          <w:szCs w:val="24"/>
        </w:rPr>
      </w:pPr>
    </w:p>
    <w:p w:rsidR="004A3336" w:rsidRPr="00E460B3" w:rsidRDefault="004A3336" w:rsidP="004A3336">
      <w:pPr>
        <w:spacing w:after="0" w:line="240" w:lineRule="auto"/>
        <w:ind w:firstLine="709"/>
        <w:jc w:val="center"/>
        <w:rPr>
          <w:rFonts w:cs="Times New Roman"/>
          <w:b/>
          <w:sz w:val="24"/>
          <w:szCs w:val="24"/>
        </w:rPr>
      </w:pPr>
      <w:r w:rsidRPr="00E460B3">
        <w:rPr>
          <w:rFonts w:cs="Times New Roman"/>
          <w:b/>
          <w:sz w:val="24"/>
          <w:szCs w:val="24"/>
        </w:rPr>
        <w:t>Основные требования к знаниям и умениям учащихся</w:t>
      </w:r>
    </w:p>
    <w:p w:rsidR="004A3336" w:rsidRPr="00E460B3" w:rsidRDefault="004A3336" w:rsidP="004A3336">
      <w:pPr>
        <w:tabs>
          <w:tab w:val="left" w:pos="1134"/>
        </w:tabs>
        <w:spacing w:after="0" w:line="240" w:lineRule="auto"/>
        <w:ind w:left="1134"/>
        <w:rPr>
          <w:rFonts w:cs="Times New Roman"/>
          <w:b/>
          <w:i/>
          <w:sz w:val="24"/>
          <w:szCs w:val="24"/>
        </w:rPr>
      </w:pPr>
      <w:r w:rsidRPr="00E460B3">
        <w:rPr>
          <w:rFonts w:cs="Times New Roman"/>
          <w:b/>
          <w:i/>
          <w:sz w:val="24"/>
          <w:szCs w:val="24"/>
        </w:rPr>
        <w:t xml:space="preserve">             Учащиеся должны знать:</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функции железнодорожного транспорта;</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виды пассажирских вагонов (общий, плацкартный, купейный, мягкий);</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примерную стоимость билета в зависимости от вида вагона и дальности расстояния;</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виды справочных служб;</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виды камер хранения; сроки и стоимость хранения багажа.</w:t>
      </w:r>
    </w:p>
    <w:p w:rsidR="004A3336" w:rsidRPr="00E460B3" w:rsidRDefault="004A3336" w:rsidP="004A3336">
      <w:pPr>
        <w:pStyle w:val="a4"/>
        <w:tabs>
          <w:tab w:val="left" w:pos="1134"/>
        </w:tabs>
        <w:ind w:left="1134"/>
        <w:jc w:val="both"/>
        <w:rPr>
          <w:rFonts w:cs="Times New Roman"/>
          <w:b/>
          <w:i/>
          <w:sz w:val="24"/>
          <w:szCs w:val="24"/>
        </w:rPr>
      </w:pPr>
      <w:r w:rsidRPr="00E460B3">
        <w:rPr>
          <w:rFonts w:cs="Times New Roman"/>
          <w:b/>
          <w:sz w:val="24"/>
          <w:szCs w:val="24"/>
        </w:rPr>
        <w:t xml:space="preserve">     </w:t>
      </w:r>
      <w:r w:rsidRPr="00E460B3">
        <w:rPr>
          <w:rFonts w:cs="Times New Roman"/>
          <w:b/>
          <w:sz w:val="24"/>
          <w:szCs w:val="24"/>
        </w:rPr>
        <w:tab/>
      </w:r>
      <w:r w:rsidRPr="00E460B3">
        <w:rPr>
          <w:rFonts w:cs="Times New Roman"/>
          <w:b/>
          <w:i/>
          <w:sz w:val="24"/>
          <w:szCs w:val="24"/>
        </w:rPr>
        <w:t>Учащиеся должны уметь:</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ориентироваться в расписании;</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приобретать билеты в железнодорожной кассе;</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обращаться за справкой в справочное бюро вокзала центральную железнодорожную справочную по телефону;</w:t>
      </w:r>
    </w:p>
    <w:p w:rsidR="004A3336" w:rsidRPr="001D031E" w:rsidRDefault="004A3336" w:rsidP="004A3336">
      <w:pPr>
        <w:spacing w:after="0" w:line="240" w:lineRule="auto"/>
        <w:jc w:val="center"/>
        <w:rPr>
          <w:rFonts w:cs="Times New Roman"/>
          <w:b/>
          <w:sz w:val="24"/>
          <w:szCs w:val="24"/>
        </w:rPr>
      </w:pPr>
    </w:p>
    <w:p w:rsidR="004A3336" w:rsidRPr="001D031E" w:rsidRDefault="004A3336" w:rsidP="004A3336">
      <w:pPr>
        <w:spacing w:after="0" w:line="240" w:lineRule="auto"/>
        <w:rPr>
          <w:rFonts w:cs="Times New Roman"/>
          <w:b/>
          <w:sz w:val="24"/>
          <w:szCs w:val="24"/>
          <w:u w:val="single"/>
        </w:rPr>
      </w:pPr>
      <w:r w:rsidRPr="001D031E">
        <w:rPr>
          <w:rFonts w:cs="Times New Roman"/>
          <w:b/>
          <w:sz w:val="24"/>
          <w:szCs w:val="24"/>
          <w:u w:val="single"/>
        </w:rPr>
        <w:t>Торговля.</w:t>
      </w:r>
    </w:p>
    <w:p w:rsidR="004A3336" w:rsidRPr="001D031E" w:rsidRDefault="004A3336" w:rsidP="004A3336">
      <w:pPr>
        <w:spacing w:after="0" w:line="240" w:lineRule="auto"/>
        <w:rPr>
          <w:rFonts w:cs="Times New Roman"/>
          <w:i/>
          <w:sz w:val="24"/>
          <w:szCs w:val="24"/>
        </w:rPr>
      </w:pPr>
      <w:r w:rsidRPr="001D031E">
        <w:rPr>
          <w:rFonts w:cs="Times New Roman"/>
          <w:i/>
          <w:sz w:val="24"/>
          <w:szCs w:val="24"/>
        </w:rPr>
        <w:t>Тематика.</w:t>
      </w:r>
    </w:p>
    <w:p w:rsidR="004A3336" w:rsidRPr="001D031E" w:rsidRDefault="004A3336" w:rsidP="004A3336">
      <w:pPr>
        <w:spacing w:after="0" w:line="240" w:lineRule="auto"/>
        <w:rPr>
          <w:rFonts w:cs="Times New Roman"/>
          <w:sz w:val="24"/>
          <w:szCs w:val="24"/>
        </w:rPr>
      </w:pPr>
      <w:r w:rsidRPr="001D031E">
        <w:rPr>
          <w:rFonts w:cs="Times New Roman"/>
          <w:sz w:val="24"/>
          <w:szCs w:val="24"/>
        </w:rPr>
        <w:t>1. Универсальные и специализированные промтоварные магазины, их отделы. Назначение магазинов.</w:t>
      </w:r>
    </w:p>
    <w:p w:rsidR="004A3336" w:rsidRPr="001D031E" w:rsidRDefault="004A3336" w:rsidP="004A3336">
      <w:pPr>
        <w:spacing w:after="0" w:line="240" w:lineRule="auto"/>
        <w:rPr>
          <w:rFonts w:cs="Times New Roman"/>
          <w:sz w:val="24"/>
          <w:szCs w:val="24"/>
        </w:rPr>
      </w:pPr>
      <w:r w:rsidRPr="001D031E">
        <w:rPr>
          <w:rFonts w:cs="Times New Roman"/>
          <w:sz w:val="24"/>
          <w:szCs w:val="24"/>
        </w:rPr>
        <w:t>2. Стоимость некоторых товаров. Порядок приобретения товаров.</w:t>
      </w:r>
    </w:p>
    <w:p w:rsidR="004A3336" w:rsidRPr="001D031E" w:rsidRDefault="004A3336" w:rsidP="004A3336">
      <w:pPr>
        <w:spacing w:after="0" w:line="240" w:lineRule="auto"/>
        <w:rPr>
          <w:rFonts w:cs="Times New Roman"/>
          <w:b/>
          <w:sz w:val="24"/>
          <w:szCs w:val="24"/>
        </w:rPr>
      </w:pPr>
      <w:r w:rsidRPr="001D031E">
        <w:rPr>
          <w:rFonts w:cs="Times New Roman"/>
          <w:b/>
          <w:sz w:val="24"/>
          <w:szCs w:val="24"/>
        </w:rPr>
        <w:t>Экскурсия</w:t>
      </w:r>
    </w:p>
    <w:p w:rsidR="004A3336" w:rsidRPr="001D031E" w:rsidRDefault="004A3336" w:rsidP="004A3336">
      <w:pPr>
        <w:spacing w:after="0" w:line="240" w:lineRule="auto"/>
        <w:rPr>
          <w:rFonts w:cs="Times New Roman"/>
          <w:sz w:val="24"/>
          <w:szCs w:val="24"/>
        </w:rPr>
      </w:pPr>
      <w:r w:rsidRPr="001D031E">
        <w:rPr>
          <w:rFonts w:cs="Times New Roman"/>
          <w:sz w:val="24"/>
          <w:szCs w:val="24"/>
        </w:rPr>
        <w:t>Экскурсия в промтоварный магазин.</w:t>
      </w:r>
    </w:p>
    <w:p w:rsidR="004A3336" w:rsidRPr="001D031E" w:rsidRDefault="004A3336" w:rsidP="004A3336">
      <w:pPr>
        <w:spacing w:after="0" w:line="240" w:lineRule="auto"/>
        <w:rPr>
          <w:rFonts w:cs="Times New Roman"/>
          <w:sz w:val="24"/>
          <w:szCs w:val="24"/>
        </w:rPr>
      </w:pPr>
    </w:p>
    <w:p w:rsidR="004A3336" w:rsidRPr="001D031E" w:rsidRDefault="004A3336" w:rsidP="004A3336">
      <w:pPr>
        <w:spacing w:after="0" w:line="240" w:lineRule="auto"/>
        <w:ind w:firstLine="709"/>
        <w:jc w:val="center"/>
        <w:rPr>
          <w:rFonts w:cs="Times New Roman"/>
          <w:b/>
          <w:sz w:val="24"/>
          <w:szCs w:val="24"/>
        </w:rPr>
      </w:pPr>
      <w:r w:rsidRPr="001D031E">
        <w:rPr>
          <w:rFonts w:cs="Times New Roman"/>
          <w:b/>
          <w:sz w:val="24"/>
          <w:szCs w:val="24"/>
        </w:rPr>
        <w:t>Основные требования к знаниям и умениям учащихся</w:t>
      </w:r>
    </w:p>
    <w:p w:rsidR="004A3336" w:rsidRPr="001D031E" w:rsidRDefault="004A3336" w:rsidP="004A3336">
      <w:pPr>
        <w:spacing w:after="0" w:line="240" w:lineRule="auto"/>
        <w:ind w:left="1134"/>
        <w:rPr>
          <w:rFonts w:cs="Times New Roman"/>
          <w:b/>
          <w:i/>
          <w:sz w:val="24"/>
          <w:szCs w:val="24"/>
        </w:rPr>
      </w:pPr>
      <w:r w:rsidRPr="001D031E">
        <w:rPr>
          <w:rFonts w:cs="Times New Roman"/>
          <w:b/>
          <w:i/>
          <w:sz w:val="24"/>
          <w:szCs w:val="24"/>
        </w:rPr>
        <w:t>Учащиеся должны иметь представление о</w:t>
      </w:r>
    </w:p>
    <w:p w:rsidR="004A3336" w:rsidRPr="00E460B3" w:rsidRDefault="004A3336" w:rsidP="004A3336">
      <w:pPr>
        <w:pStyle w:val="a4"/>
        <w:numPr>
          <w:ilvl w:val="0"/>
          <w:numId w:val="43"/>
        </w:numPr>
        <w:spacing w:after="0" w:line="240" w:lineRule="auto"/>
        <w:ind w:left="1134"/>
        <w:rPr>
          <w:rFonts w:cs="Times New Roman"/>
          <w:sz w:val="24"/>
          <w:szCs w:val="24"/>
        </w:rPr>
      </w:pPr>
      <w:proofErr w:type="gramStart"/>
      <w:r w:rsidRPr="00E460B3">
        <w:rPr>
          <w:rFonts w:cs="Times New Roman"/>
          <w:sz w:val="24"/>
          <w:szCs w:val="24"/>
        </w:rPr>
        <w:t>назначении</w:t>
      </w:r>
      <w:proofErr w:type="gramEnd"/>
      <w:r w:rsidRPr="00E460B3">
        <w:rPr>
          <w:rFonts w:cs="Times New Roman"/>
          <w:sz w:val="24"/>
          <w:szCs w:val="24"/>
        </w:rPr>
        <w:t xml:space="preserve"> промтоварных магазинов;</w:t>
      </w:r>
    </w:p>
    <w:p w:rsidR="004A3336" w:rsidRPr="00E460B3" w:rsidRDefault="004A3336" w:rsidP="004A3336">
      <w:pPr>
        <w:pStyle w:val="a4"/>
        <w:numPr>
          <w:ilvl w:val="0"/>
          <w:numId w:val="43"/>
        </w:numPr>
        <w:spacing w:after="0" w:line="240" w:lineRule="auto"/>
        <w:ind w:left="1134"/>
        <w:rPr>
          <w:rFonts w:cs="Times New Roman"/>
          <w:sz w:val="24"/>
          <w:szCs w:val="24"/>
        </w:rPr>
      </w:pPr>
      <w:proofErr w:type="gramStart"/>
      <w:r w:rsidRPr="00E460B3">
        <w:rPr>
          <w:rFonts w:cs="Times New Roman"/>
          <w:sz w:val="24"/>
          <w:szCs w:val="24"/>
        </w:rPr>
        <w:t>порядке</w:t>
      </w:r>
      <w:proofErr w:type="gramEnd"/>
      <w:r w:rsidRPr="00E460B3">
        <w:rPr>
          <w:rFonts w:cs="Times New Roman"/>
          <w:sz w:val="24"/>
          <w:szCs w:val="24"/>
        </w:rPr>
        <w:t xml:space="preserve"> приобретения железнодорожных билетов (покупка в кассе, заказ по телефону);</w:t>
      </w:r>
    </w:p>
    <w:p w:rsidR="004A3336" w:rsidRPr="00E460B3" w:rsidRDefault="004A3336" w:rsidP="004A3336">
      <w:pPr>
        <w:pStyle w:val="a4"/>
        <w:numPr>
          <w:ilvl w:val="0"/>
          <w:numId w:val="43"/>
        </w:numPr>
        <w:spacing w:after="0" w:line="240" w:lineRule="auto"/>
        <w:ind w:left="1134"/>
        <w:rPr>
          <w:rFonts w:cs="Times New Roman"/>
          <w:sz w:val="24"/>
          <w:szCs w:val="24"/>
        </w:rPr>
      </w:pPr>
      <w:proofErr w:type="gramStart"/>
      <w:r w:rsidRPr="00E460B3">
        <w:rPr>
          <w:rFonts w:cs="Times New Roman"/>
          <w:sz w:val="24"/>
          <w:szCs w:val="24"/>
        </w:rPr>
        <w:t>порядке</w:t>
      </w:r>
      <w:proofErr w:type="gramEnd"/>
      <w:r w:rsidRPr="00E460B3">
        <w:rPr>
          <w:rFonts w:cs="Times New Roman"/>
          <w:sz w:val="24"/>
          <w:szCs w:val="24"/>
        </w:rPr>
        <w:t xml:space="preserve"> приобретения товаров.</w:t>
      </w:r>
    </w:p>
    <w:p w:rsidR="004A3336" w:rsidRPr="00E460B3" w:rsidRDefault="004A3336" w:rsidP="004A3336">
      <w:pPr>
        <w:tabs>
          <w:tab w:val="left" w:pos="1134"/>
        </w:tabs>
        <w:spacing w:after="0" w:line="240" w:lineRule="auto"/>
        <w:ind w:left="1134"/>
        <w:rPr>
          <w:rFonts w:cs="Times New Roman"/>
          <w:b/>
          <w:i/>
          <w:sz w:val="24"/>
          <w:szCs w:val="24"/>
        </w:rPr>
      </w:pPr>
      <w:r w:rsidRPr="00E460B3">
        <w:rPr>
          <w:rFonts w:cs="Times New Roman"/>
          <w:b/>
          <w:i/>
          <w:sz w:val="24"/>
          <w:szCs w:val="24"/>
        </w:rPr>
        <w:t xml:space="preserve">             Учащиеся должны знать:</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ассортимент некоторых отделов промтоварных магазинов;</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стоимость отдельных товаров.</w:t>
      </w:r>
    </w:p>
    <w:p w:rsidR="004A3336" w:rsidRPr="00E460B3" w:rsidRDefault="004A3336" w:rsidP="004A3336">
      <w:pPr>
        <w:pStyle w:val="a4"/>
        <w:tabs>
          <w:tab w:val="left" w:pos="1134"/>
        </w:tabs>
        <w:ind w:left="1134"/>
        <w:jc w:val="both"/>
        <w:rPr>
          <w:rFonts w:cs="Times New Roman"/>
          <w:b/>
          <w:i/>
          <w:sz w:val="24"/>
          <w:szCs w:val="24"/>
        </w:rPr>
      </w:pPr>
      <w:r w:rsidRPr="00E460B3">
        <w:rPr>
          <w:rFonts w:cs="Times New Roman"/>
          <w:b/>
          <w:sz w:val="24"/>
          <w:szCs w:val="24"/>
        </w:rPr>
        <w:t xml:space="preserve">     </w:t>
      </w:r>
      <w:r w:rsidRPr="00E460B3">
        <w:rPr>
          <w:rFonts w:cs="Times New Roman"/>
          <w:b/>
          <w:sz w:val="24"/>
          <w:szCs w:val="24"/>
        </w:rPr>
        <w:tab/>
      </w:r>
      <w:r w:rsidRPr="00E460B3">
        <w:rPr>
          <w:rFonts w:cs="Times New Roman"/>
          <w:b/>
          <w:i/>
          <w:sz w:val="24"/>
          <w:szCs w:val="24"/>
        </w:rPr>
        <w:t>Учащиеся должны уметь:</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приобретать некоторые товары в промтоварном магазине;</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подсчитывать стоимость покупок;</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правильно вести себя в магазине;</w:t>
      </w:r>
    </w:p>
    <w:p w:rsidR="004A3336" w:rsidRPr="00E460B3" w:rsidRDefault="004A3336" w:rsidP="004A3336">
      <w:pPr>
        <w:spacing w:after="0" w:line="240" w:lineRule="auto"/>
        <w:rPr>
          <w:rFonts w:cs="Times New Roman"/>
          <w:b/>
          <w:sz w:val="24"/>
          <w:szCs w:val="24"/>
          <w:u w:val="single"/>
        </w:rPr>
      </w:pPr>
    </w:p>
    <w:p w:rsidR="004A3336" w:rsidRPr="00E460B3" w:rsidRDefault="004A3336" w:rsidP="004A3336">
      <w:pPr>
        <w:spacing w:after="0" w:line="240" w:lineRule="auto"/>
        <w:rPr>
          <w:rFonts w:cs="Times New Roman"/>
          <w:b/>
          <w:sz w:val="24"/>
          <w:szCs w:val="24"/>
          <w:u w:val="single"/>
        </w:rPr>
      </w:pPr>
      <w:r w:rsidRPr="00E460B3">
        <w:rPr>
          <w:rFonts w:cs="Times New Roman"/>
          <w:b/>
          <w:sz w:val="24"/>
          <w:szCs w:val="24"/>
          <w:u w:val="single"/>
        </w:rPr>
        <w:t>Средства связи.</w:t>
      </w:r>
    </w:p>
    <w:p w:rsidR="004A3336" w:rsidRPr="00E460B3" w:rsidRDefault="004A3336" w:rsidP="004A3336">
      <w:pPr>
        <w:spacing w:after="0" w:line="240" w:lineRule="auto"/>
        <w:rPr>
          <w:rFonts w:cs="Times New Roman"/>
          <w:i/>
          <w:sz w:val="24"/>
          <w:szCs w:val="24"/>
        </w:rPr>
      </w:pPr>
      <w:r w:rsidRPr="00E460B3">
        <w:rPr>
          <w:rFonts w:cs="Times New Roman"/>
          <w:i/>
          <w:sz w:val="24"/>
          <w:szCs w:val="24"/>
        </w:rPr>
        <w:t>Тематика.</w:t>
      </w:r>
    </w:p>
    <w:p w:rsidR="004A3336" w:rsidRPr="00E460B3" w:rsidRDefault="004A3336" w:rsidP="004A3336">
      <w:pPr>
        <w:spacing w:after="0" w:line="240" w:lineRule="auto"/>
        <w:rPr>
          <w:rFonts w:cs="Times New Roman"/>
          <w:sz w:val="24"/>
          <w:szCs w:val="24"/>
        </w:rPr>
      </w:pPr>
      <w:r w:rsidRPr="00E460B3">
        <w:rPr>
          <w:rFonts w:cs="Times New Roman"/>
          <w:sz w:val="24"/>
          <w:szCs w:val="24"/>
        </w:rPr>
        <w:lastRenderedPageBreak/>
        <w:t>1. Виды бандеролей (простые, ценные, заказные). Порядок их отправления. Упаковка. Стоимость пересылки.</w:t>
      </w:r>
    </w:p>
    <w:p w:rsidR="004A3336" w:rsidRPr="00E460B3" w:rsidRDefault="004A3336" w:rsidP="004A3336">
      <w:pPr>
        <w:spacing w:after="0" w:line="240" w:lineRule="auto"/>
        <w:rPr>
          <w:rFonts w:cs="Times New Roman"/>
          <w:sz w:val="24"/>
          <w:szCs w:val="24"/>
        </w:rPr>
      </w:pPr>
      <w:r w:rsidRPr="00E460B3">
        <w:rPr>
          <w:rFonts w:cs="Times New Roman"/>
          <w:sz w:val="24"/>
          <w:szCs w:val="24"/>
        </w:rPr>
        <w:t>2. Заполнение бланков</w:t>
      </w:r>
    </w:p>
    <w:p w:rsidR="004A3336" w:rsidRPr="00E460B3" w:rsidRDefault="004A3336" w:rsidP="004A3336">
      <w:pPr>
        <w:spacing w:after="0" w:line="240" w:lineRule="auto"/>
        <w:rPr>
          <w:rFonts w:cs="Times New Roman"/>
          <w:b/>
          <w:sz w:val="24"/>
          <w:szCs w:val="24"/>
        </w:rPr>
      </w:pPr>
      <w:r w:rsidRPr="00E460B3">
        <w:rPr>
          <w:rFonts w:cs="Times New Roman"/>
          <w:b/>
          <w:sz w:val="24"/>
          <w:szCs w:val="24"/>
        </w:rPr>
        <w:t>Практические работы</w:t>
      </w:r>
    </w:p>
    <w:p w:rsidR="004A3336" w:rsidRPr="00E460B3" w:rsidRDefault="004A3336" w:rsidP="004A3336">
      <w:pPr>
        <w:spacing w:after="0" w:line="240" w:lineRule="auto"/>
        <w:rPr>
          <w:rFonts w:cs="Times New Roman"/>
          <w:sz w:val="24"/>
          <w:szCs w:val="24"/>
        </w:rPr>
      </w:pPr>
      <w:r w:rsidRPr="00E460B3">
        <w:rPr>
          <w:rFonts w:cs="Times New Roman"/>
          <w:sz w:val="24"/>
          <w:szCs w:val="24"/>
        </w:rPr>
        <w:t>Заполнение бланков на отправку бандеролей.</w:t>
      </w:r>
    </w:p>
    <w:p w:rsidR="004A3336" w:rsidRPr="00E460B3" w:rsidRDefault="004A3336" w:rsidP="004A3336">
      <w:pPr>
        <w:spacing w:after="0" w:line="240" w:lineRule="auto"/>
        <w:rPr>
          <w:rFonts w:cs="Times New Roman"/>
          <w:sz w:val="24"/>
          <w:szCs w:val="24"/>
        </w:rPr>
      </w:pPr>
      <w:r w:rsidRPr="00E460B3">
        <w:rPr>
          <w:rFonts w:cs="Times New Roman"/>
          <w:sz w:val="24"/>
          <w:szCs w:val="24"/>
        </w:rPr>
        <w:t>Упаковка бандеролей.</w:t>
      </w:r>
    </w:p>
    <w:p w:rsidR="004A3336" w:rsidRPr="00E460B3" w:rsidRDefault="004A3336" w:rsidP="004A3336">
      <w:pPr>
        <w:spacing w:after="0" w:line="240" w:lineRule="auto"/>
        <w:rPr>
          <w:rFonts w:cs="Times New Roman"/>
          <w:b/>
          <w:sz w:val="24"/>
          <w:szCs w:val="24"/>
        </w:rPr>
      </w:pPr>
      <w:r w:rsidRPr="00E460B3">
        <w:rPr>
          <w:rFonts w:cs="Times New Roman"/>
          <w:b/>
          <w:sz w:val="24"/>
          <w:szCs w:val="24"/>
        </w:rPr>
        <w:t>Экскурсия</w:t>
      </w:r>
    </w:p>
    <w:p w:rsidR="004A3336" w:rsidRPr="00E460B3" w:rsidRDefault="004A3336" w:rsidP="004A3336">
      <w:pPr>
        <w:spacing w:after="0" w:line="240" w:lineRule="auto"/>
        <w:rPr>
          <w:rFonts w:cs="Times New Roman"/>
          <w:sz w:val="24"/>
          <w:szCs w:val="24"/>
        </w:rPr>
      </w:pPr>
      <w:r w:rsidRPr="00E460B3">
        <w:rPr>
          <w:rFonts w:cs="Times New Roman"/>
          <w:sz w:val="24"/>
          <w:szCs w:val="24"/>
        </w:rPr>
        <w:t>На почту</w:t>
      </w:r>
    </w:p>
    <w:p w:rsidR="004A3336" w:rsidRPr="00E460B3" w:rsidRDefault="004A3336" w:rsidP="004A3336">
      <w:pPr>
        <w:spacing w:after="0" w:line="240" w:lineRule="auto"/>
        <w:ind w:firstLine="709"/>
        <w:jc w:val="center"/>
        <w:rPr>
          <w:rFonts w:cs="Times New Roman"/>
          <w:b/>
          <w:sz w:val="24"/>
          <w:szCs w:val="24"/>
        </w:rPr>
      </w:pPr>
      <w:r w:rsidRPr="00E460B3">
        <w:rPr>
          <w:rFonts w:cs="Times New Roman"/>
          <w:b/>
          <w:sz w:val="24"/>
          <w:szCs w:val="24"/>
        </w:rPr>
        <w:t>Основные требования к знаниям и умениям учащихся</w:t>
      </w:r>
    </w:p>
    <w:p w:rsidR="004A3336" w:rsidRPr="00E460B3" w:rsidRDefault="004A3336" w:rsidP="004A3336">
      <w:pPr>
        <w:tabs>
          <w:tab w:val="left" w:pos="1134"/>
        </w:tabs>
        <w:spacing w:after="0" w:line="240" w:lineRule="auto"/>
        <w:ind w:left="1134"/>
        <w:rPr>
          <w:rFonts w:cs="Times New Roman"/>
          <w:b/>
          <w:i/>
          <w:sz w:val="24"/>
          <w:szCs w:val="24"/>
        </w:rPr>
      </w:pPr>
      <w:r w:rsidRPr="00E460B3">
        <w:rPr>
          <w:rFonts w:cs="Times New Roman"/>
          <w:b/>
          <w:i/>
          <w:sz w:val="24"/>
          <w:szCs w:val="24"/>
        </w:rPr>
        <w:t xml:space="preserve">             Учащиеся должны знать:</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перечень предметов, посылаемых бандеролью;</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максимальный вес и стоимость посылаемых предметов;</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виды и способы упаковки бандеролей.</w:t>
      </w:r>
    </w:p>
    <w:p w:rsidR="004A3336" w:rsidRPr="00E460B3" w:rsidRDefault="004A3336" w:rsidP="004A3336">
      <w:pPr>
        <w:pStyle w:val="a4"/>
        <w:tabs>
          <w:tab w:val="left" w:pos="1134"/>
        </w:tabs>
        <w:ind w:left="1134"/>
        <w:jc w:val="both"/>
        <w:rPr>
          <w:rFonts w:cs="Times New Roman"/>
          <w:b/>
          <w:i/>
          <w:sz w:val="24"/>
          <w:szCs w:val="24"/>
        </w:rPr>
      </w:pPr>
      <w:r w:rsidRPr="00E460B3">
        <w:rPr>
          <w:rFonts w:cs="Times New Roman"/>
          <w:b/>
          <w:sz w:val="24"/>
          <w:szCs w:val="24"/>
        </w:rPr>
        <w:t xml:space="preserve">     </w:t>
      </w:r>
      <w:r w:rsidRPr="00E460B3">
        <w:rPr>
          <w:rFonts w:cs="Times New Roman"/>
          <w:b/>
          <w:sz w:val="24"/>
          <w:szCs w:val="24"/>
        </w:rPr>
        <w:tab/>
      </w:r>
      <w:r w:rsidRPr="00E460B3">
        <w:rPr>
          <w:rFonts w:cs="Times New Roman"/>
          <w:b/>
          <w:i/>
          <w:sz w:val="24"/>
          <w:szCs w:val="24"/>
        </w:rPr>
        <w:t>Учащиеся должны уметь:</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заполнять бланки на отправку бандеролей;</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составлять опись посылаемых предметов;</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упаковывать бандероли.</w:t>
      </w:r>
    </w:p>
    <w:p w:rsidR="004A3336" w:rsidRDefault="004A3336" w:rsidP="004A3336">
      <w:pPr>
        <w:spacing w:after="0" w:line="240" w:lineRule="auto"/>
        <w:rPr>
          <w:rFonts w:cs="Times New Roman"/>
          <w:b/>
          <w:sz w:val="24"/>
          <w:szCs w:val="24"/>
          <w:u w:val="single"/>
        </w:rPr>
      </w:pPr>
    </w:p>
    <w:p w:rsidR="004A3336" w:rsidRPr="001D031E" w:rsidRDefault="004A3336" w:rsidP="004A3336">
      <w:pPr>
        <w:spacing w:after="0" w:line="240" w:lineRule="auto"/>
        <w:rPr>
          <w:rFonts w:cs="Times New Roman"/>
          <w:b/>
          <w:sz w:val="24"/>
          <w:szCs w:val="24"/>
          <w:u w:val="single"/>
        </w:rPr>
      </w:pPr>
      <w:r w:rsidRPr="001D031E">
        <w:rPr>
          <w:rFonts w:cs="Times New Roman"/>
          <w:b/>
          <w:sz w:val="24"/>
          <w:szCs w:val="24"/>
          <w:u w:val="single"/>
        </w:rPr>
        <w:t>Медицинская помощь.</w:t>
      </w:r>
    </w:p>
    <w:p w:rsidR="004A3336" w:rsidRPr="001D031E" w:rsidRDefault="004A3336" w:rsidP="004A3336">
      <w:pPr>
        <w:spacing w:after="0" w:line="240" w:lineRule="auto"/>
        <w:rPr>
          <w:rFonts w:cs="Times New Roman"/>
          <w:i/>
          <w:sz w:val="24"/>
          <w:szCs w:val="24"/>
        </w:rPr>
      </w:pPr>
      <w:r w:rsidRPr="001D031E">
        <w:rPr>
          <w:rFonts w:cs="Times New Roman"/>
          <w:i/>
          <w:sz w:val="24"/>
          <w:szCs w:val="24"/>
        </w:rPr>
        <w:t>Тематика.</w:t>
      </w:r>
    </w:p>
    <w:p w:rsidR="004A3336" w:rsidRPr="001D031E" w:rsidRDefault="004A3336" w:rsidP="004A3336">
      <w:pPr>
        <w:spacing w:after="0" w:line="240" w:lineRule="auto"/>
        <w:rPr>
          <w:rFonts w:cs="Times New Roman"/>
          <w:sz w:val="24"/>
          <w:szCs w:val="24"/>
        </w:rPr>
      </w:pPr>
      <w:r w:rsidRPr="001D031E">
        <w:rPr>
          <w:rFonts w:cs="Times New Roman"/>
          <w:sz w:val="24"/>
          <w:szCs w:val="24"/>
        </w:rPr>
        <w:t>1. Домашняя аптечка. Термометр.</w:t>
      </w:r>
    </w:p>
    <w:p w:rsidR="004A3336" w:rsidRPr="001D031E" w:rsidRDefault="004A3336" w:rsidP="004A3336">
      <w:pPr>
        <w:spacing w:after="0" w:line="240" w:lineRule="auto"/>
        <w:rPr>
          <w:rFonts w:cs="Times New Roman"/>
          <w:sz w:val="24"/>
          <w:szCs w:val="24"/>
        </w:rPr>
      </w:pPr>
      <w:r w:rsidRPr="001D031E">
        <w:rPr>
          <w:rFonts w:cs="Times New Roman"/>
          <w:sz w:val="24"/>
          <w:szCs w:val="24"/>
        </w:rPr>
        <w:t>2. Лекарственные растения.</w:t>
      </w:r>
    </w:p>
    <w:p w:rsidR="004A3336" w:rsidRPr="001D031E" w:rsidRDefault="004A3336" w:rsidP="004A3336">
      <w:pPr>
        <w:spacing w:after="0" w:line="240" w:lineRule="auto"/>
        <w:rPr>
          <w:rFonts w:cs="Times New Roman"/>
          <w:sz w:val="24"/>
          <w:szCs w:val="24"/>
        </w:rPr>
      </w:pPr>
      <w:r w:rsidRPr="001D031E">
        <w:rPr>
          <w:rFonts w:cs="Times New Roman"/>
          <w:sz w:val="24"/>
          <w:szCs w:val="24"/>
        </w:rPr>
        <w:t>3. Первая помощь при травмах, ранах, микротравмах, ушибах, вывихах, переломах.</w:t>
      </w:r>
    </w:p>
    <w:p w:rsidR="004A3336" w:rsidRPr="001D031E" w:rsidRDefault="004A3336" w:rsidP="004A3336">
      <w:pPr>
        <w:spacing w:after="0" w:line="240" w:lineRule="auto"/>
        <w:rPr>
          <w:rFonts w:cs="Times New Roman"/>
          <w:b/>
          <w:sz w:val="24"/>
          <w:szCs w:val="24"/>
        </w:rPr>
      </w:pPr>
      <w:r w:rsidRPr="001D031E">
        <w:rPr>
          <w:rFonts w:cs="Times New Roman"/>
          <w:b/>
          <w:sz w:val="24"/>
          <w:szCs w:val="24"/>
        </w:rPr>
        <w:t>Практические работы</w:t>
      </w:r>
    </w:p>
    <w:p w:rsidR="004A3336" w:rsidRPr="001D031E" w:rsidRDefault="004A3336" w:rsidP="004A3336">
      <w:pPr>
        <w:spacing w:after="0" w:line="240" w:lineRule="auto"/>
        <w:rPr>
          <w:rFonts w:cs="Times New Roman"/>
          <w:sz w:val="24"/>
          <w:szCs w:val="24"/>
        </w:rPr>
      </w:pPr>
      <w:r w:rsidRPr="001D031E">
        <w:rPr>
          <w:rFonts w:cs="Times New Roman"/>
          <w:sz w:val="24"/>
          <w:szCs w:val="24"/>
        </w:rPr>
        <w:t>Упражнения в наложениях повязок на рану, поврежденную конечность.</w:t>
      </w:r>
    </w:p>
    <w:p w:rsidR="004A3336" w:rsidRPr="001D031E" w:rsidRDefault="004A3336" w:rsidP="004A3336">
      <w:pPr>
        <w:spacing w:after="0" w:line="240" w:lineRule="auto"/>
        <w:rPr>
          <w:rFonts w:cs="Times New Roman"/>
          <w:sz w:val="24"/>
          <w:szCs w:val="24"/>
        </w:rPr>
      </w:pPr>
      <w:r w:rsidRPr="001D031E">
        <w:rPr>
          <w:rFonts w:cs="Times New Roman"/>
          <w:sz w:val="24"/>
          <w:szCs w:val="24"/>
        </w:rPr>
        <w:t>Заваривание травяного настоя.</w:t>
      </w:r>
    </w:p>
    <w:p w:rsidR="004A3336" w:rsidRPr="00E460B3" w:rsidRDefault="004A3336" w:rsidP="004A3336">
      <w:pPr>
        <w:spacing w:after="0" w:line="240" w:lineRule="auto"/>
        <w:rPr>
          <w:rFonts w:cs="Times New Roman"/>
          <w:b/>
          <w:i/>
          <w:sz w:val="24"/>
          <w:szCs w:val="24"/>
        </w:rPr>
      </w:pPr>
      <w:r w:rsidRPr="00E460B3">
        <w:rPr>
          <w:rFonts w:cs="Times New Roman"/>
          <w:b/>
          <w:i/>
          <w:sz w:val="24"/>
          <w:szCs w:val="24"/>
        </w:rPr>
        <w:t>Учащиеся должны иметь представление о</w:t>
      </w:r>
    </w:p>
    <w:p w:rsidR="004A3336" w:rsidRPr="00E460B3" w:rsidRDefault="004A3336" w:rsidP="004A3336">
      <w:pPr>
        <w:pStyle w:val="a4"/>
        <w:numPr>
          <w:ilvl w:val="0"/>
          <w:numId w:val="44"/>
        </w:numPr>
        <w:spacing w:after="0" w:line="240" w:lineRule="auto"/>
        <w:rPr>
          <w:rFonts w:cs="Times New Roman"/>
          <w:sz w:val="24"/>
          <w:szCs w:val="24"/>
        </w:rPr>
      </w:pPr>
      <w:proofErr w:type="gramStart"/>
      <w:r w:rsidRPr="00E460B3">
        <w:rPr>
          <w:rFonts w:cs="Times New Roman"/>
          <w:sz w:val="24"/>
          <w:szCs w:val="24"/>
        </w:rPr>
        <w:t>вреде</w:t>
      </w:r>
      <w:proofErr w:type="gramEnd"/>
      <w:r w:rsidRPr="00E460B3">
        <w:rPr>
          <w:rFonts w:cs="Times New Roman"/>
          <w:sz w:val="24"/>
          <w:szCs w:val="24"/>
        </w:rPr>
        <w:t xml:space="preserve"> самолечения.</w:t>
      </w:r>
    </w:p>
    <w:p w:rsidR="004A3336" w:rsidRPr="00E460B3" w:rsidRDefault="004A3336" w:rsidP="004A3336">
      <w:pPr>
        <w:spacing w:after="0" w:line="240" w:lineRule="auto"/>
        <w:rPr>
          <w:rFonts w:cs="Times New Roman"/>
          <w:sz w:val="24"/>
          <w:szCs w:val="24"/>
        </w:rPr>
      </w:pPr>
    </w:p>
    <w:p w:rsidR="004A3336" w:rsidRPr="00E460B3" w:rsidRDefault="004A3336" w:rsidP="004A3336">
      <w:pPr>
        <w:spacing w:after="0" w:line="240" w:lineRule="auto"/>
        <w:ind w:firstLine="709"/>
        <w:jc w:val="center"/>
        <w:rPr>
          <w:rFonts w:cs="Times New Roman"/>
          <w:b/>
          <w:sz w:val="24"/>
          <w:szCs w:val="24"/>
        </w:rPr>
      </w:pPr>
      <w:r w:rsidRPr="00E460B3">
        <w:rPr>
          <w:rFonts w:cs="Times New Roman"/>
          <w:b/>
          <w:sz w:val="24"/>
          <w:szCs w:val="24"/>
        </w:rPr>
        <w:t>Основные требования к знаниям и умениям учащихся</w:t>
      </w:r>
    </w:p>
    <w:p w:rsidR="004A3336" w:rsidRPr="00E460B3" w:rsidRDefault="004A3336" w:rsidP="004A3336">
      <w:pPr>
        <w:tabs>
          <w:tab w:val="left" w:pos="1134"/>
        </w:tabs>
        <w:spacing w:after="0" w:line="240" w:lineRule="auto"/>
        <w:ind w:left="1134"/>
        <w:rPr>
          <w:rFonts w:cs="Times New Roman"/>
          <w:b/>
          <w:i/>
          <w:sz w:val="24"/>
          <w:szCs w:val="24"/>
        </w:rPr>
      </w:pPr>
      <w:r w:rsidRPr="00E460B3">
        <w:rPr>
          <w:rFonts w:cs="Times New Roman"/>
          <w:b/>
          <w:i/>
          <w:sz w:val="24"/>
          <w:szCs w:val="24"/>
        </w:rPr>
        <w:t xml:space="preserve">             Учащиеся должны знать:</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состав домашней аптечки (перевязочные средства, дезинфицирующие средства, термометр, горчичники);</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правила применения и назначения медицинских средств, входящих в состав домашней аптечки;</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местные лекарственные растения;</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t>правила обработки раны и наложения повязки, меры по предупреждению осложнений после микротравм;</w:t>
      </w:r>
    </w:p>
    <w:p w:rsidR="004A3336" w:rsidRPr="00E460B3" w:rsidRDefault="004A3336" w:rsidP="004A3336">
      <w:pPr>
        <w:pStyle w:val="a4"/>
        <w:numPr>
          <w:ilvl w:val="0"/>
          <w:numId w:val="41"/>
        </w:numPr>
        <w:tabs>
          <w:tab w:val="left" w:pos="1134"/>
        </w:tabs>
        <w:spacing w:after="0" w:line="240" w:lineRule="auto"/>
        <w:ind w:left="1134" w:firstLine="0"/>
        <w:rPr>
          <w:rFonts w:cs="Times New Roman"/>
          <w:sz w:val="24"/>
          <w:szCs w:val="24"/>
        </w:rPr>
      </w:pPr>
      <w:r w:rsidRPr="00E460B3">
        <w:rPr>
          <w:rFonts w:cs="Times New Roman"/>
          <w:sz w:val="24"/>
          <w:szCs w:val="24"/>
        </w:rPr>
        <w:lastRenderedPageBreak/>
        <w:t>правила оказания первой медицинской помощи при сильных ушибах (покой и компресс), при растяжениях и вывихах (покой и фиксация конечностей с помощью повязки или временной шины).</w:t>
      </w:r>
    </w:p>
    <w:p w:rsidR="004A3336" w:rsidRPr="00E460B3" w:rsidRDefault="004A3336" w:rsidP="004A3336">
      <w:pPr>
        <w:pStyle w:val="a4"/>
        <w:tabs>
          <w:tab w:val="left" w:pos="1134"/>
        </w:tabs>
        <w:ind w:left="1134"/>
        <w:jc w:val="both"/>
        <w:rPr>
          <w:rFonts w:cs="Times New Roman"/>
          <w:b/>
          <w:i/>
          <w:sz w:val="24"/>
          <w:szCs w:val="24"/>
        </w:rPr>
      </w:pPr>
      <w:r w:rsidRPr="00E460B3">
        <w:rPr>
          <w:rFonts w:cs="Times New Roman"/>
          <w:b/>
          <w:sz w:val="24"/>
          <w:szCs w:val="24"/>
        </w:rPr>
        <w:t xml:space="preserve">     </w:t>
      </w:r>
      <w:r w:rsidRPr="00E460B3">
        <w:rPr>
          <w:rFonts w:cs="Times New Roman"/>
          <w:b/>
          <w:sz w:val="24"/>
          <w:szCs w:val="24"/>
        </w:rPr>
        <w:tab/>
      </w:r>
      <w:r w:rsidRPr="00E460B3">
        <w:rPr>
          <w:rFonts w:cs="Times New Roman"/>
          <w:b/>
          <w:i/>
          <w:sz w:val="24"/>
          <w:szCs w:val="24"/>
        </w:rPr>
        <w:t>Учащиеся должны уметь:</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пользоваться термометром;</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готовить отвары и настои из лекарственных растений;</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обрабатывать и накладывать повязки;</w:t>
      </w:r>
    </w:p>
    <w:p w:rsidR="004A3336" w:rsidRPr="00E460B3" w:rsidRDefault="004A3336" w:rsidP="004A3336">
      <w:pPr>
        <w:pStyle w:val="a4"/>
        <w:numPr>
          <w:ilvl w:val="0"/>
          <w:numId w:val="42"/>
        </w:numPr>
        <w:tabs>
          <w:tab w:val="left" w:pos="1134"/>
        </w:tabs>
        <w:spacing w:after="0" w:line="240" w:lineRule="auto"/>
        <w:ind w:left="1134" w:firstLine="0"/>
        <w:rPr>
          <w:rFonts w:cs="Times New Roman"/>
          <w:sz w:val="24"/>
          <w:szCs w:val="24"/>
        </w:rPr>
      </w:pPr>
      <w:r w:rsidRPr="00E460B3">
        <w:rPr>
          <w:rFonts w:cs="Times New Roman"/>
          <w:sz w:val="24"/>
          <w:szCs w:val="24"/>
        </w:rPr>
        <w:t>накладывать временные шины.</w:t>
      </w:r>
    </w:p>
    <w:p w:rsidR="004A3336" w:rsidRPr="00E460B3" w:rsidRDefault="004A3336" w:rsidP="004A3336">
      <w:pPr>
        <w:spacing w:after="0" w:line="240" w:lineRule="auto"/>
        <w:rPr>
          <w:rFonts w:cs="Times New Roman"/>
          <w:b/>
          <w:sz w:val="24"/>
          <w:szCs w:val="24"/>
          <w:u w:val="single"/>
        </w:rPr>
      </w:pPr>
    </w:p>
    <w:p w:rsidR="004A3336" w:rsidRPr="00E460B3" w:rsidRDefault="004A3336" w:rsidP="004A3336">
      <w:pPr>
        <w:pStyle w:val="a4"/>
        <w:ind w:left="709"/>
        <w:jc w:val="both"/>
        <w:rPr>
          <w:rFonts w:cs="Times New Roman"/>
          <w:b/>
          <w:sz w:val="24"/>
          <w:szCs w:val="24"/>
          <w:u w:val="single"/>
        </w:rPr>
      </w:pPr>
      <w:r w:rsidRPr="00E460B3">
        <w:rPr>
          <w:rFonts w:cs="Times New Roman"/>
          <w:b/>
          <w:sz w:val="24"/>
          <w:szCs w:val="24"/>
          <w:u w:val="single"/>
        </w:rPr>
        <w:t>Питание.</w:t>
      </w:r>
    </w:p>
    <w:p w:rsidR="004A3336" w:rsidRPr="00E460B3" w:rsidRDefault="004A3336" w:rsidP="004A3336">
      <w:pPr>
        <w:pStyle w:val="a4"/>
        <w:ind w:left="709"/>
        <w:jc w:val="both"/>
        <w:rPr>
          <w:rFonts w:cs="Times New Roman"/>
          <w:i/>
          <w:sz w:val="24"/>
          <w:szCs w:val="24"/>
        </w:rPr>
      </w:pPr>
      <w:r w:rsidRPr="00E460B3">
        <w:rPr>
          <w:rFonts w:cs="Times New Roman"/>
          <w:i/>
          <w:sz w:val="24"/>
          <w:szCs w:val="24"/>
        </w:rPr>
        <w:t>Тематика:</w:t>
      </w:r>
    </w:p>
    <w:p w:rsidR="004A3336" w:rsidRPr="00E460B3" w:rsidRDefault="004A3336" w:rsidP="004A3336">
      <w:pPr>
        <w:pStyle w:val="a4"/>
        <w:ind w:left="709"/>
        <w:jc w:val="both"/>
        <w:rPr>
          <w:rFonts w:cs="Times New Roman"/>
          <w:sz w:val="24"/>
          <w:szCs w:val="24"/>
        </w:rPr>
      </w:pPr>
      <w:r w:rsidRPr="00E460B3">
        <w:rPr>
          <w:rFonts w:cs="Times New Roman"/>
          <w:sz w:val="24"/>
          <w:szCs w:val="24"/>
        </w:rPr>
        <w:t>1.Приготовление пищи: обед. Закуски, первые и вторые блюда из овощей, рыбных и мясных продуктов. Третьи блюда.</w:t>
      </w:r>
    </w:p>
    <w:p w:rsidR="004A3336" w:rsidRPr="00E460B3" w:rsidRDefault="004A3336" w:rsidP="004A3336">
      <w:pPr>
        <w:pStyle w:val="a4"/>
        <w:ind w:left="709"/>
        <w:jc w:val="both"/>
        <w:rPr>
          <w:rFonts w:cs="Times New Roman"/>
          <w:sz w:val="24"/>
          <w:szCs w:val="24"/>
        </w:rPr>
      </w:pPr>
      <w:r w:rsidRPr="00E460B3">
        <w:rPr>
          <w:rFonts w:cs="Times New Roman"/>
          <w:sz w:val="24"/>
          <w:szCs w:val="24"/>
        </w:rPr>
        <w:t>2. Использование электробытовых приборов для экономии времени при приготовлении пищи.</w:t>
      </w:r>
    </w:p>
    <w:p w:rsidR="004A3336" w:rsidRPr="00E460B3" w:rsidRDefault="004A3336" w:rsidP="004A3336">
      <w:pPr>
        <w:pStyle w:val="a4"/>
        <w:ind w:left="709"/>
        <w:jc w:val="both"/>
        <w:rPr>
          <w:rFonts w:cs="Times New Roman"/>
          <w:sz w:val="24"/>
          <w:szCs w:val="24"/>
        </w:rPr>
      </w:pPr>
      <w:r w:rsidRPr="00E460B3">
        <w:rPr>
          <w:rFonts w:cs="Times New Roman"/>
          <w:sz w:val="24"/>
          <w:szCs w:val="24"/>
        </w:rPr>
        <w:t>3.Сервировка стола к обеду.</w:t>
      </w:r>
    </w:p>
    <w:p w:rsidR="004A3336" w:rsidRPr="00E460B3" w:rsidRDefault="004A3336" w:rsidP="004A3336">
      <w:pPr>
        <w:pStyle w:val="a4"/>
        <w:ind w:left="709"/>
        <w:jc w:val="both"/>
        <w:rPr>
          <w:rFonts w:cs="Times New Roman"/>
          <w:b/>
          <w:sz w:val="24"/>
          <w:szCs w:val="24"/>
        </w:rPr>
      </w:pPr>
      <w:r w:rsidRPr="00E460B3">
        <w:rPr>
          <w:rFonts w:cs="Times New Roman"/>
          <w:b/>
          <w:sz w:val="24"/>
          <w:szCs w:val="24"/>
        </w:rPr>
        <w:t>Практическая работа</w:t>
      </w:r>
    </w:p>
    <w:p w:rsidR="004A3336" w:rsidRPr="00E460B3" w:rsidRDefault="004A3336" w:rsidP="004A3336">
      <w:pPr>
        <w:pStyle w:val="a4"/>
        <w:ind w:left="709"/>
        <w:jc w:val="both"/>
        <w:rPr>
          <w:rFonts w:cs="Times New Roman"/>
          <w:sz w:val="24"/>
          <w:szCs w:val="24"/>
        </w:rPr>
      </w:pPr>
      <w:r w:rsidRPr="00E460B3">
        <w:rPr>
          <w:rFonts w:cs="Times New Roman"/>
          <w:sz w:val="24"/>
          <w:szCs w:val="24"/>
        </w:rPr>
        <w:t>Приготовление закусок, первых, вторых и третьих блюд.</w:t>
      </w:r>
    </w:p>
    <w:p w:rsidR="004A3336" w:rsidRPr="001D031E" w:rsidRDefault="004A3336" w:rsidP="004A3336">
      <w:pPr>
        <w:spacing w:after="0" w:line="240" w:lineRule="auto"/>
        <w:jc w:val="both"/>
        <w:rPr>
          <w:rFonts w:cs="Times New Roman"/>
          <w:b/>
          <w:sz w:val="24"/>
          <w:szCs w:val="24"/>
        </w:rPr>
      </w:pPr>
    </w:p>
    <w:p w:rsidR="004A3336" w:rsidRPr="001D031E" w:rsidRDefault="004A3336" w:rsidP="004A3336">
      <w:pPr>
        <w:spacing w:after="0" w:line="240" w:lineRule="auto"/>
        <w:ind w:firstLine="709"/>
        <w:jc w:val="center"/>
        <w:rPr>
          <w:rFonts w:cs="Times New Roman"/>
          <w:b/>
          <w:sz w:val="24"/>
          <w:szCs w:val="24"/>
        </w:rPr>
      </w:pPr>
      <w:r w:rsidRPr="001D031E">
        <w:rPr>
          <w:rFonts w:cs="Times New Roman"/>
          <w:b/>
          <w:sz w:val="24"/>
          <w:szCs w:val="24"/>
        </w:rPr>
        <w:t>Основные требования к знаниям и умениям учащихся</w:t>
      </w:r>
    </w:p>
    <w:p w:rsidR="004A3336" w:rsidRPr="00E460B3" w:rsidRDefault="004A3336" w:rsidP="004A3336">
      <w:pPr>
        <w:spacing w:after="0" w:line="240" w:lineRule="auto"/>
        <w:ind w:left="709"/>
        <w:rPr>
          <w:rFonts w:cs="Times New Roman"/>
          <w:b/>
          <w:i/>
          <w:sz w:val="24"/>
          <w:szCs w:val="24"/>
        </w:rPr>
      </w:pPr>
      <w:r w:rsidRPr="00E460B3">
        <w:rPr>
          <w:rFonts w:cs="Times New Roman"/>
          <w:b/>
          <w:i/>
          <w:sz w:val="24"/>
          <w:szCs w:val="24"/>
        </w:rPr>
        <w:t>Учащиеся должны знать:</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Способы обработки овощных, мясных, рыбных продуктов;</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Последовательность приготовления блюд;</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Возможности использования электробытовых приборов при приготовлении пищи, правила пользования ими;</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Санитарно-гигиенические требования и правила техники безопасности при приготовлении пищи;</w:t>
      </w:r>
    </w:p>
    <w:p w:rsidR="004A3336" w:rsidRPr="00E460B3" w:rsidRDefault="004A3336" w:rsidP="004A3336">
      <w:pPr>
        <w:pStyle w:val="a4"/>
        <w:numPr>
          <w:ilvl w:val="0"/>
          <w:numId w:val="41"/>
        </w:numPr>
        <w:spacing w:after="0" w:line="240" w:lineRule="auto"/>
        <w:rPr>
          <w:rFonts w:cs="Times New Roman"/>
          <w:sz w:val="24"/>
          <w:szCs w:val="24"/>
        </w:rPr>
      </w:pPr>
      <w:r w:rsidRPr="00E460B3">
        <w:rPr>
          <w:rFonts w:cs="Times New Roman"/>
          <w:sz w:val="24"/>
          <w:szCs w:val="24"/>
        </w:rPr>
        <w:t>Правила пользования столовыми приборами.</w:t>
      </w:r>
    </w:p>
    <w:p w:rsidR="004A3336" w:rsidRPr="00E460B3" w:rsidRDefault="004A3336" w:rsidP="004A3336">
      <w:pPr>
        <w:spacing w:after="0" w:line="240" w:lineRule="auto"/>
        <w:jc w:val="both"/>
        <w:rPr>
          <w:rFonts w:cs="Times New Roman"/>
          <w:b/>
          <w:i/>
          <w:sz w:val="24"/>
          <w:szCs w:val="24"/>
        </w:rPr>
      </w:pPr>
      <w:r w:rsidRPr="00E460B3">
        <w:rPr>
          <w:rFonts w:cs="Times New Roman"/>
          <w:b/>
          <w:sz w:val="24"/>
          <w:szCs w:val="24"/>
        </w:rPr>
        <w:t xml:space="preserve">     </w:t>
      </w:r>
      <w:r w:rsidRPr="00E460B3">
        <w:rPr>
          <w:rFonts w:cs="Times New Roman"/>
          <w:b/>
          <w:sz w:val="24"/>
          <w:szCs w:val="24"/>
        </w:rPr>
        <w:tab/>
      </w:r>
      <w:r w:rsidRPr="00E460B3">
        <w:rPr>
          <w:rFonts w:cs="Times New Roman"/>
          <w:b/>
          <w:i/>
          <w:sz w:val="24"/>
          <w:szCs w:val="24"/>
        </w:rPr>
        <w:t>Учащиеся должны уметь:</w:t>
      </w:r>
    </w:p>
    <w:p w:rsidR="004A3336" w:rsidRPr="00E460B3" w:rsidRDefault="004A3336" w:rsidP="004A3336">
      <w:pPr>
        <w:pStyle w:val="a4"/>
        <w:numPr>
          <w:ilvl w:val="0"/>
          <w:numId w:val="42"/>
        </w:numPr>
        <w:spacing w:after="0" w:line="240" w:lineRule="auto"/>
        <w:ind w:left="1418" w:hanging="284"/>
        <w:rPr>
          <w:rFonts w:cs="Times New Roman"/>
          <w:sz w:val="24"/>
          <w:szCs w:val="24"/>
        </w:rPr>
      </w:pPr>
      <w:r w:rsidRPr="00E460B3">
        <w:rPr>
          <w:rFonts w:cs="Times New Roman"/>
          <w:sz w:val="24"/>
          <w:szCs w:val="24"/>
        </w:rPr>
        <w:t>Готовить обед (закуски, первые и вторые блюда из овощей, рыбных и мясных продуктов, консервированных продуктов и полуфабрикатов);</w:t>
      </w:r>
    </w:p>
    <w:p w:rsidR="004A3336" w:rsidRPr="00E460B3" w:rsidRDefault="004A3336" w:rsidP="004A3336">
      <w:pPr>
        <w:pStyle w:val="a4"/>
        <w:numPr>
          <w:ilvl w:val="0"/>
          <w:numId w:val="42"/>
        </w:numPr>
        <w:spacing w:after="0" w:line="240" w:lineRule="auto"/>
        <w:ind w:left="1418" w:hanging="284"/>
        <w:rPr>
          <w:rFonts w:cs="Times New Roman"/>
          <w:sz w:val="24"/>
          <w:szCs w:val="24"/>
        </w:rPr>
      </w:pPr>
      <w:r w:rsidRPr="00E460B3">
        <w:rPr>
          <w:rFonts w:cs="Times New Roman"/>
          <w:sz w:val="24"/>
          <w:szCs w:val="24"/>
        </w:rPr>
        <w:t>Готовить третьи блюда;</w:t>
      </w:r>
    </w:p>
    <w:p w:rsidR="004A3336" w:rsidRPr="00E460B3" w:rsidRDefault="004A3336" w:rsidP="004A3336">
      <w:pPr>
        <w:pStyle w:val="a4"/>
        <w:numPr>
          <w:ilvl w:val="0"/>
          <w:numId w:val="42"/>
        </w:numPr>
        <w:spacing w:after="0" w:line="240" w:lineRule="auto"/>
        <w:ind w:left="1418" w:hanging="284"/>
        <w:rPr>
          <w:rFonts w:cs="Times New Roman"/>
          <w:sz w:val="24"/>
          <w:szCs w:val="24"/>
        </w:rPr>
      </w:pPr>
      <w:r w:rsidRPr="00E460B3">
        <w:rPr>
          <w:rFonts w:cs="Times New Roman"/>
          <w:sz w:val="24"/>
          <w:szCs w:val="24"/>
        </w:rPr>
        <w:t>Оформлять готовые блюда;</w:t>
      </w:r>
    </w:p>
    <w:p w:rsidR="004A3336" w:rsidRPr="00E460B3" w:rsidRDefault="004A3336" w:rsidP="004A3336">
      <w:pPr>
        <w:pStyle w:val="a4"/>
        <w:numPr>
          <w:ilvl w:val="0"/>
          <w:numId w:val="42"/>
        </w:numPr>
        <w:spacing w:after="0" w:line="240" w:lineRule="auto"/>
        <w:ind w:left="1418" w:hanging="284"/>
        <w:rPr>
          <w:rFonts w:cs="Times New Roman"/>
          <w:sz w:val="24"/>
          <w:szCs w:val="24"/>
        </w:rPr>
      </w:pPr>
      <w:r w:rsidRPr="00E460B3">
        <w:rPr>
          <w:rFonts w:cs="Times New Roman"/>
          <w:sz w:val="24"/>
          <w:szCs w:val="24"/>
        </w:rPr>
        <w:t>Сервировать стол к обеду.</w:t>
      </w:r>
    </w:p>
    <w:p w:rsidR="004A3336" w:rsidRDefault="004A3336" w:rsidP="004A3336">
      <w:pPr>
        <w:spacing w:after="0" w:line="240" w:lineRule="auto"/>
        <w:rPr>
          <w:rFonts w:cs="Times New Roman"/>
          <w:b/>
          <w:sz w:val="24"/>
          <w:szCs w:val="24"/>
          <w:u w:val="single"/>
        </w:rPr>
      </w:pPr>
    </w:p>
    <w:p w:rsidR="004A3336" w:rsidRPr="001D031E" w:rsidRDefault="004A3336" w:rsidP="004A3336">
      <w:pPr>
        <w:spacing w:after="0" w:line="240" w:lineRule="auto"/>
        <w:rPr>
          <w:rFonts w:cs="Times New Roman"/>
          <w:b/>
          <w:sz w:val="24"/>
          <w:szCs w:val="24"/>
          <w:u w:val="single"/>
        </w:rPr>
      </w:pPr>
      <w:r w:rsidRPr="001D031E">
        <w:rPr>
          <w:rFonts w:cs="Times New Roman"/>
          <w:b/>
          <w:sz w:val="24"/>
          <w:szCs w:val="24"/>
          <w:u w:val="single"/>
        </w:rPr>
        <w:t>Учреждения, организации, предприятия.</w:t>
      </w:r>
    </w:p>
    <w:p w:rsidR="004A3336" w:rsidRPr="001D031E" w:rsidRDefault="004A3336" w:rsidP="004A3336">
      <w:pPr>
        <w:spacing w:after="0" w:line="240" w:lineRule="auto"/>
        <w:rPr>
          <w:rFonts w:cs="Times New Roman"/>
          <w:i/>
          <w:sz w:val="24"/>
          <w:szCs w:val="24"/>
        </w:rPr>
      </w:pPr>
      <w:r w:rsidRPr="001D031E">
        <w:rPr>
          <w:rFonts w:cs="Times New Roman"/>
          <w:i/>
          <w:sz w:val="24"/>
          <w:szCs w:val="24"/>
        </w:rPr>
        <w:t>Тематика.</w:t>
      </w:r>
    </w:p>
    <w:p w:rsidR="004A3336" w:rsidRPr="001D031E" w:rsidRDefault="004A3336" w:rsidP="004A3336">
      <w:pPr>
        <w:spacing w:after="0" w:line="240" w:lineRule="auto"/>
        <w:rPr>
          <w:rFonts w:cs="Times New Roman"/>
          <w:sz w:val="24"/>
          <w:szCs w:val="24"/>
        </w:rPr>
      </w:pPr>
      <w:r w:rsidRPr="001D031E">
        <w:rPr>
          <w:rFonts w:cs="Times New Roman"/>
          <w:sz w:val="24"/>
          <w:szCs w:val="24"/>
        </w:rPr>
        <w:t>1. Промышленные предприятия и сельскохозяйственные объекты данной местности.</w:t>
      </w:r>
    </w:p>
    <w:p w:rsidR="004A3336" w:rsidRPr="001D031E" w:rsidRDefault="004A3336" w:rsidP="004A3336">
      <w:pPr>
        <w:spacing w:after="0" w:line="240" w:lineRule="auto"/>
        <w:rPr>
          <w:rFonts w:cs="Times New Roman"/>
          <w:b/>
          <w:sz w:val="24"/>
          <w:szCs w:val="24"/>
        </w:rPr>
      </w:pPr>
      <w:r w:rsidRPr="001D031E">
        <w:rPr>
          <w:rFonts w:cs="Times New Roman"/>
          <w:b/>
          <w:sz w:val="24"/>
          <w:szCs w:val="24"/>
        </w:rPr>
        <w:lastRenderedPageBreak/>
        <w:t>Экскурсии</w:t>
      </w:r>
    </w:p>
    <w:p w:rsidR="004A3336" w:rsidRPr="001D031E" w:rsidRDefault="004A3336" w:rsidP="004A3336">
      <w:pPr>
        <w:spacing w:after="0" w:line="240" w:lineRule="auto"/>
        <w:rPr>
          <w:rFonts w:cs="Times New Roman"/>
          <w:sz w:val="24"/>
          <w:szCs w:val="24"/>
        </w:rPr>
      </w:pPr>
      <w:r w:rsidRPr="001D031E">
        <w:rPr>
          <w:rFonts w:cs="Times New Roman"/>
          <w:sz w:val="24"/>
          <w:szCs w:val="24"/>
        </w:rPr>
        <w:t>Экскурсии на промышленные предприятия или сельскохозяйственные объекты.</w:t>
      </w:r>
    </w:p>
    <w:p w:rsidR="004A3336" w:rsidRPr="001D031E" w:rsidRDefault="004A3336" w:rsidP="004A3336">
      <w:pPr>
        <w:spacing w:after="0" w:line="240" w:lineRule="auto"/>
        <w:rPr>
          <w:rFonts w:cs="Times New Roman"/>
          <w:sz w:val="24"/>
          <w:szCs w:val="24"/>
        </w:rPr>
      </w:pPr>
    </w:p>
    <w:p w:rsidR="004A3336" w:rsidRPr="001D031E" w:rsidRDefault="004A3336" w:rsidP="004A3336">
      <w:pPr>
        <w:spacing w:after="0" w:line="240" w:lineRule="auto"/>
        <w:ind w:firstLine="709"/>
        <w:jc w:val="center"/>
        <w:rPr>
          <w:rFonts w:cs="Times New Roman"/>
          <w:b/>
          <w:sz w:val="24"/>
          <w:szCs w:val="24"/>
        </w:rPr>
      </w:pPr>
      <w:r w:rsidRPr="001D031E">
        <w:rPr>
          <w:rFonts w:cs="Times New Roman"/>
          <w:b/>
          <w:sz w:val="24"/>
          <w:szCs w:val="24"/>
        </w:rPr>
        <w:t>Основные требования к знаниям и умениям учащихся</w:t>
      </w:r>
    </w:p>
    <w:p w:rsidR="004A3336" w:rsidRPr="001D031E" w:rsidRDefault="004A3336" w:rsidP="004A3336">
      <w:pPr>
        <w:tabs>
          <w:tab w:val="left" w:pos="1134"/>
        </w:tabs>
        <w:spacing w:after="0" w:line="240" w:lineRule="auto"/>
        <w:ind w:left="1134"/>
        <w:rPr>
          <w:rFonts w:cs="Times New Roman"/>
          <w:b/>
          <w:i/>
          <w:sz w:val="24"/>
          <w:szCs w:val="24"/>
        </w:rPr>
      </w:pPr>
      <w:r w:rsidRPr="001D031E">
        <w:rPr>
          <w:rFonts w:cs="Times New Roman"/>
          <w:b/>
          <w:i/>
          <w:sz w:val="24"/>
          <w:szCs w:val="24"/>
        </w:rPr>
        <w:t xml:space="preserve">             Учащиеся должны знать:</w:t>
      </w:r>
    </w:p>
    <w:p w:rsidR="004A3336" w:rsidRPr="001D031E" w:rsidRDefault="004A3336" w:rsidP="004A3336">
      <w:pPr>
        <w:pStyle w:val="a4"/>
        <w:numPr>
          <w:ilvl w:val="0"/>
          <w:numId w:val="41"/>
        </w:numPr>
        <w:tabs>
          <w:tab w:val="left" w:pos="1134"/>
        </w:tabs>
        <w:spacing w:after="0" w:line="240" w:lineRule="auto"/>
        <w:ind w:left="1134" w:firstLine="0"/>
        <w:rPr>
          <w:rFonts w:cs="Times New Roman"/>
        </w:rPr>
      </w:pPr>
      <w:r w:rsidRPr="001D031E">
        <w:rPr>
          <w:rFonts w:cs="Times New Roman"/>
        </w:rPr>
        <w:t>местонахождение ближайших промышленных предприятий или сельскохозяйственных объектов;</w:t>
      </w:r>
    </w:p>
    <w:p w:rsidR="004A3336" w:rsidRPr="001D031E" w:rsidRDefault="004A3336" w:rsidP="004A3336">
      <w:pPr>
        <w:pStyle w:val="a4"/>
        <w:numPr>
          <w:ilvl w:val="0"/>
          <w:numId w:val="41"/>
        </w:numPr>
        <w:tabs>
          <w:tab w:val="left" w:pos="1134"/>
        </w:tabs>
        <w:spacing w:after="0" w:line="240" w:lineRule="auto"/>
        <w:ind w:left="1134" w:firstLine="0"/>
        <w:rPr>
          <w:rFonts w:cs="Times New Roman"/>
        </w:rPr>
      </w:pPr>
      <w:r w:rsidRPr="001D031E">
        <w:rPr>
          <w:rFonts w:cs="Times New Roman"/>
        </w:rPr>
        <w:t>названия цехов и отделов, имеющихся на предприятиях;</w:t>
      </w:r>
    </w:p>
    <w:p w:rsidR="004A3336" w:rsidRPr="001D031E" w:rsidRDefault="004A3336" w:rsidP="004A3336">
      <w:pPr>
        <w:pStyle w:val="a4"/>
        <w:numPr>
          <w:ilvl w:val="0"/>
          <w:numId w:val="41"/>
        </w:numPr>
        <w:tabs>
          <w:tab w:val="left" w:pos="1134"/>
        </w:tabs>
        <w:spacing w:after="0" w:line="240" w:lineRule="auto"/>
        <w:ind w:left="1134" w:firstLine="0"/>
        <w:rPr>
          <w:rFonts w:cs="Times New Roman"/>
        </w:rPr>
      </w:pPr>
      <w:r w:rsidRPr="001D031E">
        <w:rPr>
          <w:rFonts w:cs="Times New Roman"/>
        </w:rPr>
        <w:t>виды выпускаемой продукции;</w:t>
      </w:r>
    </w:p>
    <w:p w:rsidR="004A3336" w:rsidRPr="001D031E" w:rsidRDefault="004A3336" w:rsidP="004A3336">
      <w:pPr>
        <w:pStyle w:val="a4"/>
        <w:numPr>
          <w:ilvl w:val="0"/>
          <w:numId w:val="41"/>
        </w:numPr>
        <w:tabs>
          <w:tab w:val="left" w:pos="1134"/>
        </w:tabs>
        <w:spacing w:after="0" w:line="240" w:lineRule="auto"/>
        <w:ind w:left="1134" w:firstLine="0"/>
        <w:rPr>
          <w:rFonts w:cs="Times New Roman"/>
        </w:rPr>
      </w:pPr>
      <w:r w:rsidRPr="001D031E">
        <w:rPr>
          <w:rFonts w:cs="Times New Roman"/>
        </w:rPr>
        <w:t>названия рабочих специальностей.</w:t>
      </w:r>
    </w:p>
    <w:p w:rsidR="004A3336" w:rsidRPr="001D031E" w:rsidRDefault="004A3336" w:rsidP="004A3336">
      <w:pPr>
        <w:pStyle w:val="a4"/>
        <w:tabs>
          <w:tab w:val="left" w:pos="1134"/>
        </w:tabs>
        <w:ind w:left="1134"/>
        <w:jc w:val="both"/>
        <w:rPr>
          <w:rFonts w:cs="Times New Roman"/>
          <w:b/>
          <w:i/>
        </w:rPr>
      </w:pPr>
      <w:r w:rsidRPr="001D031E">
        <w:rPr>
          <w:rFonts w:cs="Times New Roman"/>
          <w:b/>
        </w:rPr>
        <w:t xml:space="preserve">     </w:t>
      </w:r>
      <w:r w:rsidRPr="001D031E">
        <w:rPr>
          <w:rFonts w:cs="Times New Roman"/>
          <w:b/>
        </w:rPr>
        <w:tab/>
      </w:r>
      <w:r w:rsidRPr="001D031E">
        <w:rPr>
          <w:rFonts w:cs="Times New Roman"/>
          <w:b/>
          <w:i/>
        </w:rPr>
        <w:t>Учащиеся должны уметь:</w:t>
      </w:r>
    </w:p>
    <w:p w:rsidR="004A3336" w:rsidRDefault="004A3336" w:rsidP="004A3336">
      <w:pPr>
        <w:pStyle w:val="a4"/>
        <w:numPr>
          <w:ilvl w:val="0"/>
          <w:numId w:val="42"/>
        </w:numPr>
        <w:tabs>
          <w:tab w:val="left" w:pos="1134"/>
        </w:tabs>
        <w:spacing w:after="0" w:line="240" w:lineRule="auto"/>
        <w:ind w:left="1134" w:firstLine="0"/>
        <w:rPr>
          <w:rFonts w:cs="Times New Roman"/>
        </w:rPr>
      </w:pPr>
      <w:r w:rsidRPr="001D031E">
        <w:rPr>
          <w:rFonts w:cs="Times New Roman"/>
        </w:rPr>
        <w:t>обращаться с вопросами по теме экскурсии к работникам предприятий.</w:t>
      </w:r>
    </w:p>
    <w:p w:rsidR="004A3336" w:rsidRDefault="004A3336" w:rsidP="004A3336">
      <w:pPr>
        <w:tabs>
          <w:tab w:val="left" w:pos="1134"/>
        </w:tabs>
        <w:spacing w:line="240" w:lineRule="auto"/>
        <w:contextualSpacing/>
        <w:rPr>
          <w:rFonts w:cs="Times New Roman"/>
        </w:rPr>
      </w:pPr>
    </w:p>
    <w:p w:rsidR="00E460B3" w:rsidRDefault="00E460B3" w:rsidP="00E460B3">
      <w:pPr>
        <w:spacing w:after="0" w:line="240" w:lineRule="auto"/>
        <w:jc w:val="both"/>
        <w:rPr>
          <w:rFonts w:eastAsia="Times New Roman" w:cs="Times New Roman"/>
          <w:b/>
          <w:sz w:val="24"/>
          <w:szCs w:val="24"/>
          <w:lang w:eastAsia="ru-RU"/>
        </w:rPr>
      </w:pPr>
      <w:r w:rsidRPr="006F2659">
        <w:rPr>
          <w:rFonts w:eastAsia="Times New Roman" w:cs="Times New Roman"/>
          <w:b/>
          <w:sz w:val="24"/>
          <w:szCs w:val="24"/>
          <w:lang w:eastAsia="ru-RU"/>
        </w:rPr>
        <w:t>Литература</w:t>
      </w:r>
    </w:p>
    <w:p w:rsidR="00E460B3" w:rsidRPr="006F2659" w:rsidRDefault="00E460B3" w:rsidP="00E460B3">
      <w:pPr>
        <w:spacing w:after="0" w:line="240" w:lineRule="auto"/>
        <w:jc w:val="both"/>
        <w:rPr>
          <w:rFonts w:eastAsia="Times New Roman" w:cs="Times New Roman"/>
          <w:b/>
          <w:sz w:val="24"/>
          <w:szCs w:val="24"/>
          <w:lang w:eastAsia="ru-RU"/>
        </w:rPr>
      </w:pP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1. Программы для 5-9 классов специальных (коррекционных) учреждений VIII вида</w:t>
      </w:r>
      <w:proofErr w:type="gramStart"/>
      <w:r w:rsidRPr="006F2659">
        <w:rPr>
          <w:rFonts w:eastAsia="Times New Roman" w:cs="Times New Roman"/>
          <w:sz w:val="24"/>
          <w:szCs w:val="24"/>
          <w:lang w:eastAsia="ru-RU"/>
        </w:rPr>
        <w:t xml:space="preserve"> П</w:t>
      </w:r>
      <w:proofErr w:type="gramEnd"/>
      <w:r w:rsidRPr="006F2659">
        <w:rPr>
          <w:rFonts w:eastAsia="Times New Roman" w:cs="Times New Roman"/>
          <w:sz w:val="24"/>
          <w:szCs w:val="24"/>
          <w:lang w:eastAsia="ru-RU"/>
        </w:rPr>
        <w:t xml:space="preserve">од ред. </w:t>
      </w:r>
      <w:proofErr w:type="spellStart"/>
      <w:r w:rsidRPr="006F2659">
        <w:rPr>
          <w:rFonts w:eastAsia="Times New Roman" w:cs="Times New Roman"/>
          <w:sz w:val="24"/>
          <w:szCs w:val="24"/>
          <w:lang w:eastAsia="ru-RU"/>
        </w:rPr>
        <w:t>В.В.Воронковой</w:t>
      </w:r>
      <w:proofErr w:type="spellEnd"/>
      <w:r w:rsidRPr="006F2659">
        <w:rPr>
          <w:rFonts w:eastAsia="Times New Roman" w:cs="Times New Roman"/>
          <w:sz w:val="24"/>
          <w:szCs w:val="24"/>
          <w:lang w:eastAsia="ru-RU"/>
        </w:rPr>
        <w:t xml:space="preserve">. – М.: </w:t>
      </w:r>
      <w:proofErr w:type="spellStart"/>
      <w:r w:rsidRPr="006F2659">
        <w:rPr>
          <w:rFonts w:eastAsia="Times New Roman" w:cs="Times New Roman"/>
          <w:sz w:val="24"/>
          <w:szCs w:val="24"/>
          <w:lang w:eastAsia="ru-RU"/>
        </w:rPr>
        <w:t>Гуманит</w:t>
      </w:r>
      <w:proofErr w:type="spellEnd"/>
      <w:r w:rsidRPr="006F2659">
        <w:rPr>
          <w:rFonts w:eastAsia="Times New Roman" w:cs="Times New Roman"/>
          <w:sz w:val="24"/>
          <w:szCs w:val="24"/>
          <w:lang w:eastAsia="ru-RU"/>
        </w:rPr>
        <w:t xml:space="preserve">. Изд. Центр ВЛАДОС, 2000 г. </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2. Воронкова В.В. Социально-бытовая ориентировка учащихся 5-9 классов в специальной (коррекционной) общеобразовательной школе VIII вида Пособие для учителя / В.В. Воронкова, С.А. Казакова. – М.: </w:t>
      </w:r>
      <w:proofErr w:type="spellStart"/>
      <w:r w:rsidRPr="006F2659">
        <w:rPr>
          <w:rFonts w:eastAsia="Times New Roman" w:cs="Times New Roman"/>
          <w:sz w:val="24"/>
          <w:szCs w:val="24"/>
          <w:lang w:eastAsia="ru-RU"/>
        </w:rPr>
        <w:t>Гуманитар</w:t>
      </w:r>
      <w:proofErr w:type="spellEnd"/>
      <w:r w:rsidRPr="006F2659">
        <w:rPr>
          <w:rFonts w:eastAsia="Times New Roman" w:cs="Times New Roman"/>
          <w:sz w:val="24"/>
          <w:szCs w:val="24"/>
          <w:lang w:eastAsia="ru-RU"/>
        </w:rPr>
        <w:t>. изд. центр ВЛАДОС, 2006 г.</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3. Девяткова Т.А., </w:t>
      </w:r>
      <w:proofErr w:type="spellStart"/>
      <w:r w:rsidRPr="006F2659">
        <w:rPr>
          <w:rFonts w:eastAsia="Times New Roman" w:cs="Times New Roman"/>
          <w:sz w:val="24"/>
          <w:szCs w:val="24"/>
          <w:lang w:eastAsia="ru-RU"/>
        </w:rPr>
        <w:t>Кочетова</w:t>
      </w:r>
      <w:proofErr w:type="spellEnd"/>
      <w:r w:rsidRPr="006F2659">
        <w:rPr>
          <w:rFonts w:eastAsia="Times New Roman" w:cs="Times New Roman"/>
          <w:sz w:val="24"/>
          <w:szCs w:val="24"/>
          <w:lang w:eastAsia="ru-RU"/>
        </w:rPr>
        <w:t xml:space="preserve"> Л.Л., </w:t>
      </w:r>
      <w:proofErr w:type="spellStart"/>
      <w:r w:rsidRPr="006F2659">
        <w:rPr>
          <w:rFonts w:eastAsia="Times New Roman" w:cs="Times New Roman"/>
          <w:sz w:val="24"/>
          <w:szCs w:val="24"/>
          <w:lang w:eastAsia="ru-RU"/>
        </w:rPr>
        <w:t>Петрикова</w:t>
      </w:r>
      <w:proofErr w:type="spellEnd"/>
      <w:r w:rsidRPr="006F2659">
        <w:rPr>
          <w:rFonts w:eastAsia="Times New Roman" w:cs="Times New Roman"/>
          <w:sz w:val="24"/>
          <w:szCs w:val="24"/>
          <w:lang w:eastAsia="ru-RU"/>
        </w:rPr>
        <w:t xml:space="preserve"> А.Г., Платонова Н.М., Щербакова А.М. Социально-бытовая ориентировка </w:t>
      </w:r>
      <w:proofErr w:type="gramStart"/>
      <w:r w:rsidRPr="006F2659">
        <w:rPr>
          <w:rFonts w:eastAsia="Times New Roman" w:cs="Times New Roman"/>
          <w:sz w:val="24"/>
          <w:szCs w:val="24"/>
          <w:lang w:eastAsia="ru-RU"/>
        </w:rPr>
        <w:t>в</w:t>
      </w:r>
      <w:proofErr w:type="gramEnd"/>
      <w:r w:rsidRPr="006F2659">
        <w:rPr>
          <w:rFonts w:eastAsia="Times New Roman" w:cs="Times New Roman"/>
          <w:sz w:val="24"/>
          <w:szCs w:val="24"/>
          <w:lang w:eastAsia="ru-RU"/>
        </w:rPr>
        <w:t xml:space="preserve"> </w:t>
      </w:r>
      <w:proofErr w:type="gramStart"/>
      <w:r w:rsidRPr="006F2659">
        <w:rPr>
          <w:rFonts w:eastAsia="Times New Roman" w:cs="Times New Roman"/>
          <w:sz w:val="24"/>
          <w:szCs w:val="24"/>
          <w:lang w:eastAsia="ru-RU"/>
        </w:rPr>
        <w:t>специальных</w:t>
      </w:r>
      <w:proofErr w:type="gramEnd"/>
      <w:r w:rsidRPr="006F2659">
        <w:rPr>
          <w:rFonts w:eastAsia="Times New Roman" w:cs="Times New Roman"/>
          <w:sz w:val="24"/>
          <w:szCs w:val="24"/>
          <w:lang w:eastAsia="ru-RU"/>
        </w:rPr>
        <w:t xml:space="preserve"> (коррекционных) общеобразовательных учреждений VIII вида Пособие для учителя / Под ред. А.М. Щербаковой. – М.: </w:t>
      </w:r>
      <w:proofErr w:type="spellStart"/>
      <w:r w:rsidRPr="006F2659">
        <w:rPr>
          <w:rFonts w:eastAsia="Times New Roman" w:cs="Times New Roman"/>
          <w:sz w:val="24"/>
          <w:szCs w:val="24"/>
          <w:lang w:eastAsia="ru-RU"/>
        </w:rPr>
        <w:t>Гуманит</w:t>
      </w:r>
      <w:proofErr w:type="spellEnd"/>
      <w:r w:rsidRPr="006F2659">
        <w:rPr>
          <w:rFonts w:eastAsia="Times New Roman" w:cs="Times New Roman"/>
          <w:sz w:val="24"/>
          <w:szCs w:val="24"/>
          <w:lang w:eastAsia="ru-RU"/>
        </w:rPr>
        <w:t xml:space="preserve">. Изд. Центр ВЛАДОС, 2003 г. </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4. Технология . Учебник для учащихся 5 класса общеобразовательной школы</w:t>
      </w:r>
      <w:proofErr w:type="gramStart"/>
      <w:r w:rsidRPr="006F2659">
        <w:rPr>
          <w:rFonts w:eastAsia="Times New Roman" w:cs="Times New Roman"/>
          <w:sz w:val="24"/>
          <w:szCs w:val="24"/>
          <w:lang w:eastAsia="ru-RU"/>
        </w:rPr>
        <w:t xml:space="preserve"> / П</w:t>
      </w:r>
      <w:proofErr w:type="gramEnd"/>
      <w:r w:rsidRPr="006F2659">
        <w:rPr>
          <w:rFonts w:eastAsia="Times New Roman" w:cs="Times New Roman"/>
          <w:sz w:val="24"/>
          <w:szCs w:val="24"/>
          <w:lang w:eastAsia="ru-RU"/>
        </w:rPr>
        <w:t>од ред. В.Д. Симоненко – М.:</w:t>
      </w:r>
      <w:proofErr w:type="spellStart"/>
      <w:r w:rsidRPr="006F2659">
        <w:rPr>
          <w:rFonts w:eastAsia="Times New Roman" w:cs="Times New Roman"/>
          <w:sz w:val="24"/>
          <w:szCs w:val="24"/>
          <w:lang w:eastAsia="ru-RU"/>
        </w:rPr>
        <w:t>Вентана-Графф</w:t>
      </w:r>
      <w:proofErr w:type="spellEnd"/>
      <w:r w:rsidRPr="006F2659">
        <w:rPr>
          <w:rFonts w:eastAsia="Times New Roman" w:cs="Times New Roman"/>
          <w:sz w:val="24"/>
          <w:szCs w:val="24"/>
          <w:lang w:eastAsia="ru-RU"/>
        </w:rPr>
        <w:t xml:space="preserve">, 2001г. </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5. Технология. Учебник для учащихся 6 класса общеобразовательной школы</w:t>
      </w:r>
      <w:proofErr w:type="gramStart"/>
      <w:r w:rsidRPr="006F2659">
        <w:rPr>
          <w:rFonts w:eastAsia="Times New Roman" w:cs="Times New Roman"/>
          <w:sz w:val="24"/>
          <w:szCs w:val="24"/>
          <w:lang w:eastAsia="ru-RU"/>
        </w:rPr>
        <w:t xml:space="preserve"> / П</w:t>
      </w:r>
      <w:proofErr w:type="gramEnd"/>
      <w:r w:rsidRPr="006F2659">
        <w:rPr>
          <w:rFonts w:eastAsia="Times New Roman" w:cs="Times New Roman"/>
          <w:sz w:val="24"/>
          <w:szCs w:val="24"/>
          <w:lang w:eastAsia="ru-RU"/>
        </w:rPr>
        <w:t>од ред. В.Д. Симоненко – М.:</w:t>
      </w:r>
      <w:proofErr w:type="spellStart"/>
      <w:r w:rsidRPr="006F2659">
        <w:rPr>
          <w:rFonts w:eastAsia="Times New Roman" w:cs="Times New Roman"/>
          <w:sz w:val="24"/>
          <w:szCs w:val="24"/>
          <w:lang w:eastAsia="ru-RU"/>
        </w:rPr>
        <w:t>Вентана-Графф</w:t>
      </w:r>
      <w:proofErr w:type="spellEnd"/>
      <w:r w:rsidRPr="006F2659">
        <w:rPr>
          <w:rFonts w:eastAsia="Times New Roman" w:cs="Times New Roman"/>
          <w:sz w:val="24"/>
          <w:szCs w:val="24"/>
          <w:lang w:eastAsia="ru-RU"/>
        </w:rPr>
        <w:t>, 2001 г.</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6. Технология. Учебник для учащихся 7 класса общеобразовательной школы</w:t>
      </w:r>
      <w:proofErr w:type="gramStart"/>
      <w:r w:rsidRPr="006F2659">
        <w:rPr>
          <w:rFonts w:eastAsia="Times New Roman" w:cs="Times New Roman"/>
          <w:sz w:val="24"/>
          <w:szCs w:val="24"/>
          <w:lang w:eastAsia="ru-RU"/>
        </w:rPr>
        <w:t xml:space="preserve"> / П</w:t>
      </w:r>
      <w:proofErr w:type="gramEnd"/>
      <w:r w:rsidRPr="006F2659">
        <w:rPr>
          <w:rFonts w:eastAsia="Times New Roman" w:cs="Times New Roman"/>
          <w:sz w:val="24"/>
          <w:szCs w:val="24"/>
          <w:lang w:eastAsia="ru-RU"/>
        </w:rPr>
        <w:t>од ред. В.Д. Симоненко – М.:</w:t>
      </w:r>
      <w:proofErr w:type="spellStart"/>
      <w:r w:rsidRPr="006F2659">
        <w:rPr>
          <w:rFonts w:eastAsia="Times New Roman" w:cs="Times New Roman"/>
          <w:sz w:val="24"/>
          <w:szCs w:val="24"/>
          <w:lang w:eastAsia="ru-RU"/>
        </w:rPr>
        <w:t>Вентана-Графф</w:t>
      </w:r>
      <w:proofErr w:type="spellEnd"/>
      <w:r w:rsidRPr="006F2659">
        <w:rPr>
          <w:rFonts w:eastAsia="Times New Roman" w:cs="Times New Roman"/>
          <w:sz w:val="24"/>
          <w:szCs w:val="24"/>
          <w:lang w:eastAsia="ru-RU"/>
        </w:rPr>
        <w:t>, 2001 г.</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7. Ермакова В.И., Основы кулинарии. Учебное пособие для учащихся 8-11 </w:t>
      </w:r>
      <w:proofErr w:type="spellStart"/>
      <w:r w:rsidRPr="006F2659">
        <w:rPr>
          <w:rFonts w:eastAsia="Times New Roman" w:cs="Times New Roman"/>
          <w:sz w:val="24"/>
          <w:szCs w:val="24"/>
          <w:lang w:eastAsia="ru-RU"/>
        </w:rPr>
        <w:t>кл</w:t>
      </w:r>
      <w:proofErr w:type="spellEnd"/>
      <w:r w:rsidRPr="006F2659">
        <w:rPr>
          <w:rFonts w:eastAsia="Times New Roman" w:cs="Times New Roman"/>
          <w:sz w:val="24"/>
          <w:szCs w:val="24"/>
          <w:lang w:eastAsia="ru-RU"/>
        </w:rPr>
        <w:t>. средней школы / В.И. Ермакова – М.: Просвещение, 1993 г.</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8. </w:t>
      </w:r>
      <w:proofErr w:type="spellStart"/>
      <w:r w:rsidRPr="006F2659">
        <w:rPr>
          <w:rFonts w:eastAsia="Times New Roman" w:cs="Times New Roman"/>
          <w:sz w:val="24"/>
          <w:szCs w:val="24"/>
          <w:lang w:eastAsia="ru-RU"/>
        </w:rPr>
        <w:t>Лабзина</w:t>
      </w:r>
      <w:proofErr w:type="spellEnd"/>
      <w:r w:rsidRPr="006F2659">
        <w:rPr>
          <w:rFonts w:eastAsia="Times New Roman" w:cs="Times New Roman"/>
          <w:sz w:val="24"/>
          <w:szCs w:val="24"/>
          <w:lang w:eastAsia="ru-RU"/>
        </w:rPr>
        <w:t xml:space="preserve"> А.Я. Дидактический материал по обслуживающему труду 4 </w:t>
      </w:r>
      <w:proofErr w:type="spellStart"/>
      <w:r w:rsidRPr="006F2659">
        <w:rPr>
          <w:rFonts w:eastAsia="Times New Roman" w:cs="Times New Roman"/>
          <w:sz w:val="24"/>
          <w:szCs w:val="24"/>
          <w:lang w:eastAsia="ru-RU"/>
        </w:rPr>
        <w:t>кл</w:t>
      </w:r>
      <w:proofErr w:type="spellEnd"/>
      <w:r w:rsidRPr="006F2659">
        <w:rPr>
          <w:rFonts w:eastAsia="Times New Roman" w:cs="Times New Roman"/>
          <w:sz w:val="24"/>
          <w:szCs w:val="24"/>
          <w:lang w:eastAsia="ru-RU"/>
        </w:rPr>
        <w:t xml:space="preserve">. Пособие для учителя / А.Я. </w:t>
      </w:r>
      <w:proofErr w:type="spellStart"/>
      <w:r w:rsidRPr="006F2659">
        <w:rPr>
          <w:rFonts w:eastAsia="Times New Roman" w:cs="Times New Roman"/>
          <w:sz w:val="24"/>
          <w:szCs w:val="24"/>
          <w:lang w:eastAsia="ru-RU"/>
        </w:rPr>
        <w:t>Лабзина</w:t>
      </w:r>
      <w:proofErr w:type="spellEnd"/>
      <w:r w:rsidRPr="006F2659">
        <w:rPr>
          <w:rFonts w:eastAsia="Times New Roman" w:cs="Times New Roman"/>
          <w:sz w:val="24"/>
          <w:szCs w:val="24"/>
          <w:lang w:eastAsia="ru-RU"/>
        </w:rPr>
        <w:t>, Е.В. Васильченко, Н.В. Савельева. – М.: Просвещение, 1983 г.</w:t>
      </w:r>
    </w:p>
    <w:p w:rsidR="00E460B3"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9. </w:t>
      </w:r>
      <w:proofErr w:type="gramStart"/>
      <w:r w:rsidRPr="006F2659">
        <w:rPr>
          <w:rFonts w:eastAsia="Times New Roman" w:cs="Times New Roman"/>
          <w:sz w:val="24"/>
          <w:szCs w:val="24"/>
          <w:lang w:eastAsia="ru-RU"/>
        </w:rPr>
        <w:t>Старикова</w:t>
      </w:r>
      <w:proofErr w:type="gramEnd"/>
      <w:r w:rsidRPr="006F2659">
        <w:rPr>
          <w:rFonts w:eastAsia="Times New Roman" w:cs="Times New Roman"/>
          <w:sz w:val="24"/>
          <w:szCs w:val="24"/>
          <w:lang w:eastAsia="ru-RU"/>
        </w:rPr>
        <w:t xml:space="preserve"> Е.В. Дидактический материал по трудовому обучению: Кулинарные работы, обработка ткани: 5 </w:t>
      </w:r>
      <w:proofErr w:type="spellStart"/>
      <w:r w:rsidRPr="006F2659">
        <w:rPr>
          <w:rFonts w:eastAsia="Times New Roman" w:cs="Times New Roman"/>
          <w:sz w:val="24"/>
          <w:szCs w:val="24"/>
          <w:lang w:eastAsia="ru-RU"/>
        </w:rPr>
        <w:t>кл</w:t>
      </w:r>
      <w:proofErr w:type="spellEnd"/>
      <w:r w:rsidRPr="006F2659">
        <w:rPr>
          <w:rFonts w:eastAsia="Times New Roman" w:cs="Times New Roman"/>
          <w:sz w:val="24"/>
          <w:szCs w:val="24"/>
          <w:lang w:eastAsia="ru-RU"/>
        </w:rPr>
        <w:t>. Книга для учителя / Е.В. Старикова. – М.: Просвещение, 1996 г.</w:t>
      </w:r>
    </w:p>
    <w:p w:rsidR="00E460B3" w:rsidRPr="006F2659" w:rsidRDefault="00E460B3" w:rsidP="00E460B3">
      <w:pPr>
        <w:spacing w:after="0" w:line="240" w:lineRule="auto"/>
        <w:jc w:val="both"/>
        <w:rPr>
          <w:rFonts w:eastAsia="Times New Roman" w:cs="Times New Roman"/>
          <w:sz w:val="24"/>
          <w:szCs w:val="24"/>
          <w:lang w:eastAsia="ru-RU"/>
        </w:rPr>
      </w:pPr>
    </w:p>
    <w:p w:rsidR="00E460B3" w:rsidRPr="006A7562" w:rsidRDefault="00E460B3" w:rsidP="00E460B3">
      <w:pPr>
        <w:spacing w:after="0" w:line="240" w:lineRule="auto"/>
        <w:jc w:val="both"/>
        <w:rPr>
          <w:rFonts w:eastAsia="Times New Roman" w:cs="Times New Roman"/>
          <w:b/>
          <w:color w:val="000000"/>
          <w:spacing w:val="2"/>
          <w:sz w:val="24"/>
          <w:szCs w:val="24"/>
          <w:lang w:eastAsia="ru-RU"/>
        </w:rPr>
      </w:pPr>
      <w:r>
        <w:rPr>
          <w:rFonts w:eastAsia="Times New Roman" w:cs="Times New Roman"/>
          <w:b/>
          <w:color w:val="000000"/>
          <w:spacing w:val="2"/>
          <w:sz w:val="24"/>
          <w:szCs w:val="24"/>
          <w:lang w:eastAsia="ru-RU"/>
        </w:rPr>
        <w:t xml:space="preserve">Материально-техническое </w:t>
      </w:r>
      <w:r w:rsidRPr="006A7562">
        <w:rPr>
          <w:rFonts w:eastAsia="Times New Roman" w:cs="Times New Roman"/>
          <w:b/>
          <w:color w:val="000000"/>
          <w:spacing w:val="2"/>
          <w:sz w:val="24"/>
          <w:szCs w:val="24"/>
          <w:lang w:eastAsia="ru-RU"/>
        </w:rPr>
        <w:t xml:space="preserve"> обеспечение:</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библиотека;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xml:space="preserve">- </w:t>
      </w:r>
      <w:r>
        <w:rPr>
          <w:rFonts w:eastAsia="Times New Roman" w:cs="Times New Roman"/>
          <w:color w:val="000000"/>
          <w:spacing w:val="2"/>
          <w:sz w:val="24"/>
          <w:szCs w:val="24"/>
          <w:lang w:eastAsia="ru-RU"/>
        </w:rPr>
        <w:t>таблицы;</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фильмотека;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lastRenderedPageBreak/>
        <w:t xml:space="preserve">- </w:t>
      </w:r>
      <w:proofErr w:type="spellStart"/>
      <w:r w:rsidRPr="006A7562">
        <w:rPr>
          <w:rFonts w:eastAsia="Times New Roman" w:cs="Times New Roman"/>
          <w:color w:val="000000"/>
          <w:spacing w:val="2"/>
          <w:sz w:val="24"/>
          <w:szCs w:val="24"/>
          <w:lang w:eastAsia="ru-RU"/>
        </w:rPr>
        <w:t>медиатека</w:t>
      </w:r>
      <w:proofErr w:type="spellEnd"/>
      <w:r w:rsidRPr="006A7562">
        <w:rPr>
          <w:rFonts w:eastAsia="Times New Roman" w:cs="Times New Roman"/>
          <w:color w:val="000000"/>
          <w:spacing w:val="2"/>
          <w:sz w:val="24"/>
          <w:szCs w:val="24"/>
          <w:lang w:eastAsia="ru-RU"/>
        </w:rPr>
        <w:t>;</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демонстрационные пособия и материалы;</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диагностические материалы, тесты, карточки;</w:t>
      </w:r>
    </w:p>
    <w:p w:rsidR="00E460B3"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«Интернет» - ресурсы</w:t>
      </w:r>
      <w:r>
        <w:rPr>
          <w:rFonts w:eastAsia="Times New Roman" w:cs="Times New Roman"/>
          <w:color w:val="000000"/>
          <w:spacing w:val="2"/>
          <w:sz w:val="24"/>
          <w:szCs w:val="24"/>
          <w:lang w:eastAsia="ru-RU"/>
        </w:rPr>
        <w:t>;</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п</w:t>
      </w:r>
      <w:r w:rsidRPr="006A7562">
        <w:rPr>
          <w:rFonts w:eastAsia="Times New Roman" w:cs="Times New Roman"/>
          <w:color w:val="000000"/>
          <w:spacing w:val="2"/>
          <w:sz w:val="24"/>
          <w:szCs w:val="24"/>
          <w:lang w:eastAsia="ru-RU"/>
        </w:rPr>
        <w:t>осуда.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ч</w:t>
      </w:r>
      <w:r w:rsidRPr="006A7562">
        <w:rPr>
          <w:rFonts w:eastAsia="Times New Roman" w:cs="Times New Roman"/>
          <w:color w:val="000000"/>
          <w:spacing w:val="2"/>
          <w:sz w:val="24"/>
          <w:szCs w:val="24"/>
          <w:lang w:eastAsia="ru-RU"/>
        </w:rPr>
        <w:t>айник электрический.</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т</w:t>
      </w:r>
      <w:r w:rsidRPr="006A7562">
        <w:rPr>
          <w:rFonts w:eastAsia="Times New Roman" w:cs="Times New Roman"/>
          <w:color w:val="000000"/>
          <w:spacing w:val="2"/>
          <w:sz w:val="24"/>
          <w:szCs w:val="24"/>
          <w:lang w:eastAsia="ru-RU"/>
        </w:rPr>
        <w:t>остер.</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м</w:t>
      </w:r>
      <w:r w:rsidRPr="006A7562">
        <w:rPr>
          <w:rFonts w:eastAsia="Times New Roman" w:cs="Times New Roman"/>
          <w:color w:val="000000"/>
          <w:spacing w:val="2"/>
          <w:sz w:val="24"/>
          <w:szCs w:val="24"/>
          <w:lang w:eastAsia="ru-RU"/>
        </w:rPr>
        <w:t>икроволновая печь.</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д</w:t>
      </w:r>
      <w:r w:rsidRPr="006A7562">
        <w:rPr>
          <w:rFonts w:eastAsia="Times New Roman" w:cs="Times New Roman"/>
          <w:color w:val="000000"/>
          <w:spacing w:val="2"/>
          <w:sz w:val="24"/>
          <w:szCs w:val="24"/>
          <w:lang w:eastAsia="ru-RU"/>
        </w:rPr>
        <w:t>уховка.</w:t>
      </w:r>
    </w:p>
    <w:p w:rsidR="00E460B3"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п</w:t>
      </w:r>
      <w:r w:rsidRPr="006A7562">
        <w:rPr>
          <w:rFonts w:eastAsia="Times New Roman" w:cs="Times New Roman"/>
          <w:color w:val="000000"/>
          <w:spacing w:val="2"/>
          <w:sz w:val="24"/>
          <w:szCs w:val="24"/>
          <w:lang w:eastAsia="ru-RU"/>
        </w:rPr>
        <w:t>лита электрическая.</w:t>
      </w:r>
    </w:p>
    <w:p w:rsidR="00E460B3" w:rsidRDefault="00E460B3" w:rsidP="00E460B3">
      <w:pPr>
        <w:spacing w:line="240" w:lineRule="auto"/>
        <w:jc w:val="both"/>
        <w:rPr>
          <w:rFonts w:eastAsia="Times New Roman" w:cs="Times New Roman"/>
          <w:color w:val="000000"/>
          <w:spacing w:val="2"/>
          <w:sz w:val="24"/>
          <w:szCs w:val="24"/>
          <w:lang w:eastAsia="ru-RU"/>
        </w:rPr>
      </w:pPr>
    </w:p>
    <w:p w:rsidR="00E460B3" w:rsidRPr="001D031E" w:rsidRDefault="00E460B3" w:rsidP="004A3336">
      <w:pPr>
        <w:pStyle w:val="a4"/>
        <w:ind w:left="1440"/>
        <w:jc w:val="both"/>
      </w:pPr>
    </w:p>
    <w:p w:rsidR="004A3336" w:rsidRPr="00B81836" w:rsidRDefault="004A3336" w:rsidP="004A3336">
      <w:pPr>
        <w:jc w:val="center"/>
        <w:rPr>
          <w:b/>
        </w:rPr>
      </w:pPr>
      <w:r>
        <w:rPr>
          <w:b/>
        </w:rPr>
        <w:t>Календарно-тематическое планирование</w:t>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134"/>
        <w:gridCol w:w="1134"/>
        <w:gridCol w:w="5245"/>
        <w:gridCol w:w="1417"/>
        <w:gridCol w:w="5387"/>
      </w:tblGrid>
      <w:tr w:rsidR="004A3336" w:rsidRPr="00C87F6E" w:rsidTr="00FC46F4">
        <w:tc>
          <w:tcPr>
            <w:tcW w:w="1135" w:type="dxa"/>
          </w:tcPr>
          <w:p w:rsidR="004A3336" w:rsidRPr="00C87F6E" w:rsidRDefault="004A3336" w:rsidP="00FC46F4">
            <w:pPr>
              <w:spacing w:after="0"/>
              <w:jc w:val="center"/>
              <w:rPr>
                <w:rFonts w:cs="Times New Roman"/>
                <w:b/>
              </w:rPr>
            </w:pPr>
            <w:r>
              <w:rPr>
                <w:rFonts w:cs="Times New Roman"/>
                <w:b/>
              </w:rPr>
              <w:t xml:space="preserve"> </w:t>
            </w:r>
            <w:r w:rsidRPr="00C87F6E">
              <w:rPr>
                <w:rFonts w:cs="Times New Roman"/>
                <w:b/>
              </w:rPr>
              <w:t>№</w:t>
            </w:r>
          </w:p>
          <w:p w:rsidR="004A3336" w:rsidRPr="00C87F6E" w:rsidRDefault="004A3336" w:rsidP="00FC46F4">
            <w:pPr>
              <w:jc w:val="center"/>
              <w:rPr>
                <w:rFonts w:cs="Times New Roman"/>
                <w:b/>
              </w:rPr>
            </w:pPr>
            <w:proofErr w:type="gramStart"/>
            <w:r w:rsidRPr="00C87F6E">
              <w:rPr>
                <w:rFonts w:cs="Times New Roman"/>
                <w:b/>
              </w:rPr>
              <w:t>п</w:t>
            </w:r>
            <w:proofErr w:type="gramEnd"/>
            <w:r w:rsidRPr="00C87F6E">
              <w:rPr>
                <w:rFonts w:cs="Times New Roman"/>
                <w:b/>
              </w:rPr>
              <w:t>/п</w:t>
            </w:r>
          </w:p>
        </w:tc>
        <w:tc>
          <w:tcPr>
            <w:tcW w:w="1134" w:type="dxa"/>
          </w:tcPr>
          <w:p w:rsidR="004A3336" w:rsidRDefault="004A3336" w:rsidP="00FC46F4">
            <w:pPr>
              <w:jc w:val="center"/>
              <w:rPr>
                <w:rFonts w:cs="Times New Roman"/>
                <w:b/>
              </w:rPr>
            </w:pPr>
            <w:r w:rsidRPr="00C87F6E">
              <w:rPr>
                <w:rFonts w:cs="Times New Roman"/>
                <w:b/>
              </w:rPr>
              <w:t>Дата</w:t>
            </w:r>
          </w:p>
          <w:p w:rsidR="004A3336" w:rsidRPr="00C87F6E" w:rsidRDefault="004A3336" w:rsidP="00FC46F4">
            <w:pPr>
              <w:jc w:val="center"/>
              <w:rPr>
                <w:rFonts w:cs="Times New Roman"/>
                <w:b/>
              </w:rPr>
            </w:pPr>
            <w:r>
              <w:rPr>
                <w:rFonts w:cs="Times New Roman"/>
                <w:b/>
              </w:rPr>
              <w:t>план</w:t>
            </w:r>
          </w:p>
        </w:tc>
        <w:tc>
          <w:tcPr>
            <w:tcW w:w="1134" w:type="dxa"/>
          </w:tcPr>
          <w:p w:rsidR="004A3336" w:rsidRDefault="004A3336" w:rsidP="00FC46F4">
            <w:pPr>
              <w:jc w:val="center"/>
              <w:rPr>
                <w:rFonts w:cs="Times New Roman"/>
                <w:b/>
              </w:rPr>
            </w:pPr>
            <w:r w:rsidRPr="00C87F6E">
              <w:rPr>
                <w:rFonts w:cs="Times New Roman"/>
                <w:b/>
              </w:rPr>
              <w:t>Дата</w:t>
            </w:r>
          </w:p>
          <w:p w:rsidR="004A3336" w:rsidRPr="00C87F6E" w:rsidRDefault="004A3336" w:rsidP="00FC46F4">
            <w:pPr>
              <w:jc w:val="center"/>
              <w:rPr>
                <w:rFonts w:cs="Times New Roman"/>
                <w:b/>
              </w:rPr>
            </w:pPr>
            <w:r>
              <w:rPr>
                <w:rFonts w:cs="Times New Roman"/>
                <w:b/>
              </w:rPr>
              <w:t>факт</w:t>
            </w:r>
          </w:p>
        </w:tc>
        <w:tc>
          <w:tcPr>
            <w:tcW w:w="5245" w:type="dxa"/>
          </w:tcPr>
          <w:p w:rsidR="004A3336" w:rsidRPr="00C87F6E" w:rsidRDefault="004A3336" w:rsidP="00FC46F4">
            <w:pPr>
              <w:jc w:val="center"/>
              <w:rPr>
                <w:rFonts w:cs="Times New Roman"/>
                <w:b/>
              </w:rPr>
            </w:pPr>
            <w:r w:rsidRPr="00C87F6E">
              <w:rPr>
                <w:rFonts w:cs="Times New Roman"/>
                <w:b/>
              </w:rPr>
              <w:t>Тема</w:t>
            </w:r>
          </w:p>
        </w:tc>
        <w:tc>
          <w:tcPr>
            <w:tcW w:w="1417" w:type="dxa"/>
          </w:tcPr>
          <w:p w:rsidR="004A3336" w:rsidRPr="00C87F6E" w:rsidRDefault="004A3336" w:rsidP="00FC46F4">
            <w:pPr>
              <w:jc w:val="center"/>
              <w:rPr>
                <w:rFonts w:cs="Times New Roman"/>
                <w:b/>
              </w:rPr>
            </w:pPr>
            <w:r w:rsidRPr="00C87F6E">
              <w:rPr>
                <w:rFonts w:cs="Times New Roman"/>
                <w:b/>
              </w:rPr>
              <w:t>Кол-во</w:t>
            </w:r>
          </w:p>
          <w:p w:rsidR="004A3336" w:rsidRPr="00C87F6E" w:rsidRDefault="004A3336" w:rsidP="00FC46F4">
            <w:pPr>
              <w:jc w:val="center"/>
              <w:rPr>
                <w:rFonts w:cs="Times New Roman"/>
                <w:b/>
              </w:rPr>
            </w:pPr>
            <w:r w:rsidRPr="00C87F6E">
              <w:rPr>
                <w:rFonts w:cs="Times New Roman"/>
                <w:b/>
              </w:rPr>
              <w:t>часов</w:t>
            </w:r>
          </w:p>
        </w:tc>
        <w:tc>
          <w:tcPr>
            <w:tcW w:w="5387" w:type="dxa"/>
          </w:tcPr>
          <w:p w:rsidR="004A3336" w:rsidRPr="00C87F6E" w:rsidRDefault="004A3336" w:rsidP="00FC46F4">
            <w:pPr>
              <w:jc w:val="center"/>
              <w:rPr>
                <w:rFonts w:cs="Times New Roman"/>
                <w:b/>
              </w:rPr>
            </w:pPr>
            <w:r>
              <w:rPr>
                <w:rFonts w:cs="Times New Roman"/>
                <w:b/>
              </w:rPr>
              <w:t>Характеристика деятельности учащихся</w:t>
            </w:r>
          </w:p>
        </w:tc>
      </w:tr>
      <w:tr w:rsidR="004A3336" w:rsidRPr="00C87F6E" w:rsidTr="00FC46F4">
        <w:trPr>
          <w:trHeight w:val="389"/>
        </w:trPr>
        <w:tc>
          <w:tcPr>
            <w:tcW w:w="15452" w:type="dxa"/>
            <w:gridSpan w:val="6"/>
          </w:tcPr>
          <w:p w:rsidR="004A3336" w:rsidRDefault="004A3336" w:rsidP="00FC46F4">
            <w:pPr>
              <w:spacing w:after="0"/>
              <w:jc w:val="center"/>
              <w:rPr>
                <w:rFonts w:cs="Times New Roman"/>
                <w:b/>
              </w:rPr>
            </w:pPr>
            <w:r w:rsidRPr="00F74330">
              <w:rPr>
                <w:b/>
                <w:sz w:val="24"/>
                <w:szCs w:val="24"/>
              </w:rPr>
              <w:t>Личная гигиена.</w:t>
            </w:r>
            <w:r>
              <w:rPr>
                <w:b/>
                <w:sz w:val="24"/>
                <w:szCs w:val="24"/>
              </w:rPr>
              <w:t xml:space="preserve"> </w:t>
            </w:r>
            <w:r>
              <w:rPr>
                <w:sz w:val="24"/>
                <w:szCs w:val="24"/>
              </w:rPr>
              <w:t>(8</w:t>
            </w:r>
            <w:r w:rsidRPr="00B81836">
              <w:rPr>
                <w:sz w:val="24"/>
                <w:szCs w:val="24"/>
              </w:rPr>
              <w:t xml:space="preserve"> час</w:t>
            </w:r>
            <w:r>
              <w:rPr>
                <w:sz w:val="24"/>
                <w:szCs w:val="24"/>
              </w:rPr>
              <w:t>ов</w:t>
            </w:r>
            <w:r w:rsidRPr="00B81836">
              <w:rPr>
                <w:sz w:val="24"/>
                <w:szCs w:val="24"/>
              </w:rPr>
              <w:t>)</w:t>
            </w:r>
          </w:p>
        </w:tc>
      </w:tr>
      <w:tr w:rsidR="004A3336" w:rsidRPr="00F74330" w:rsidTr="00FC46F4">
        <w:tc>
          <w:tcPr>
            <w:tcW w:w="1135" w:type="dxa"/>
          </w:tcPr>
          <w:p w:rsidR="004A3336" w:rsidRPr="00F74330" w:rsidRDefault="004A3336" w:rsidP="00FC46F4">
            <w:pPr>
              <w:pStyle w:val="a7"/>
              <w:jc w:val="center"/>
              <w:rPr>
                <w:rFonts w:ascii="Times New Roman" w:hAnsi="Times New Roman"/>
                <w:sz w:val="24"/>
                <w:szCs w:val="24"/>
              </w:rPr>
            </w:pPr>
            <w:r>
              <w:rPr>
                <w:rFonts w:ascii="Times New Roman" w:hAnsi="Times New Roman"/>
                <w:sz w:val="24"/>
                <w:szCs w:val="24"/>
              </w:rPr>
              <w:t>1-</w:t>
            </w:r>
            <w:r w:rsidRPr="00F74330">
              <w:rPr>
                <w:rFonts w:ascii="Times New Roman" w:hAnsi="Times New Roman"/>
                <w:sz w:val="24"/>
                <w:szCs w:val="24"/>
              </w:rPr>
              <w:t>2</w:t>
            </w:r>
          </w:p>
        </w:tc>
        <w:tc>
          <w:tcPr>
            <w:tcW w:w="1134" w:type="dxa"/>
          </w:tcPr>
          <w:p w:rsidR="004A3336" w:rsidRPr="00600538" w:rsidRDefault="004A3336" w:rsidP="00FC46F4">
            <w:pPr>
              <w:rPr>
                <w:sz w:val="24"/>
                <w:szCs w:val="24"/>
              </w:rPr>
            </w:pPr>
            <w:r>
              <w:rPr>
                <w:sz w:val="24"/>
                <w:szCs w:val="24"/>
              </w:rPr>
              <w:t>05.09</w:t>
            </w:r>
          </w:p>
        </w:tc>
        <w:tc>
          <w:tcPr>
            <w:tcW w:w="1134" w:type="dxa"/>
          </w:tcPr>
          <w:p w:rsidR="004A3336" w:rsidRPr="00600538" w:rsidRDefault="004A3336" w:rsidP="00FC46F4">
            <w:pPr>
              <w:spacing w:after="0"/>
              <w:rPr>
                <w:sz w:val="24"/>
                <w:szCs w:val="24"/>
              </w:rPr>
            </w:pPr>
          </w:p>
        </w:tc>
        <w:tc>
          <w:tcPr>
            <w:tcW w:w="5245" w:type="dxa"/>
          </w:tcPr>
          <w:p w:rsidR="004A3336" w:rsidRPr="00F74330" w:rsidRDefault="004A3336" w:rsidP="00FC46F4">
            <w:pPr>
              <w:pStyle w:val="a7"/>
              <w:rPr>
                <w:rFonts w:ascii="Times New Roman" w:hAnsi="Times New Roman"/>
                <w:sz w:val="24"/>
                <w:szCs w:val="24"/>
              </w:rPr>
            </w:pPr>
            <w:r w:rsidRPr="00F74330">
              <w:rPr>
                <w:rFonts w:ascii="Times New Roman" w:hAnsi="Times New Roman"/>
                <w:spacing w:val="-2"/>
                <w:sz w:val="24"/>
                <w:szCs w:val="24"/>
              </w:rPr>
              <w:t xml:space="preserve">Особенности личной </w:t>
            </w:r>
            <w:r w:rsidRPr="00F74330">
              <w:rPr>
                <w:rFonts w:ascii="Times New Roman" w:hAnsi="Times New Roman"/>
                <w:sz w:val="24"/>
                <w:szCs w:val="24"/>
              </w:rPr>
              <w:t>гигиены в жизни подростка.</w:t>
            </w:r>
          </w:p>
          <w:p w:rsidR="004A3336" w:rsidRPr="00F74330" w:rsidRDefault="004A3336" w:rsidP="00FC46F4">
            <w:pPr>
              <w:pStyle w:val="a7"/>
              <w:rPr>
                <w:rFonts w:ascii="Times New Roman" w:hAnsi="Times New Roman"/>
                <w:sz w:val="24"/>
                <w:szCs w:val="24"/>
              </w:rPr>
            </w:pPr>
          </w:p>
        </w:tc>
        <w:tc>
          <w:tcPr>
            <w:tcW w:w="1417" w:type="dxa"/>
          </w:tcPr>
          <w:p w:rsidR="004A3336" w:rsidRPr="00F74330" w:rsidRDefault="004A3336" w:rsidP="00FC46F4">
            <w:pPr>
              <w:pStyle w:val="a7"/>
              <w:jc w:val="center"/>
              <w:rPr>
                <w:rFonts w:ascii="Times New Roman" w:hAnsi="Times New Roman"/>
                <w:sz w:val="24"/>
                <w:szCs w:val="24"/>
              </w:rPr>
            </w:pPr>
            <w:r w:rsidRPr="00F74330">
              <w:rPr>
                <w:rFonts w:ascii="Times New Roman" w:hAnsi="Times New Roman"/>
                <w:sz w:val="24"/>
                <w:szCs w:val="24"/>
              </w:rPr>
              <w:t>2</w:t>
            </w:r>
          </w:p>
        </w:tc>
        <w:tc>
          <w:tcPr>
            <w:tcW w:w="5387" w:type="dxa"/>
            <w:vMerge w:val="restart"/>
          </w:tcPr>
          <w:p w:rsidR="004A3336" w:rsidRDefault="004A3336" w:rsidP="00FC46F4">
            <w:pPr>
              <w:spacing w:after="0" w:line="240" w:lineRule="auto"/>
              <w:jc w:val="both"/>
              <w:rPr>
                <w:rFonts w:cs="Times New Roman"/>
                <w:sz w:val="24"/>
                <w:szCs w:val="24"/>
              </w:rPr>
            </w:pPr>
            <w:r w:rsidRPr="00244DCA">
              <w:rPr>
                <w:rFonts w:cs="Times New Roman"/>
                <w:sz w:val="24"/>
                <w:szCs w:val="24"/>
              </w:rPr>
              <w:t>Формирование личностных качеств: аккуратность, усидчивость, элементарные умения самостоятельного выполнения работ и осознание личной ответственности за проделанную работу; элементарные правила общения. Формирование начальных форм познавательных учебных действий: наблюдения, сравнения, обобщения.</w:t>
            </w:r>
          </w:p>
          <w:p w:rsidR="004A3336" w:rsidRDefault="004A3336" w:rsidP="00FC46F4">
            <w:pPr>
              <w:spacing w:after="0" w:line="240" w:lineRule="auto"/>
              <w:jc w:val="both"/>
              <w:rPr>
                <w:rFonts w:cs="Times New Roman"/>
                <w:sz w:val="24"/>
                <w:szCs w:val="24"/>
              </w:rPr>
            </w:pPr>
            <w:r w:rsidRPr="007F32CA">
              <w:rPr>
                <w:rFonts w:cs="Times New Roman"/>
                <w:sz w:val="24"/>
                <w:szCs w:val="24"/>
              </w:rPr>
              <w:t>Развивать осознанное восприятие и слуховое внимание в процессе ознакомления учащихся с особенностями личной гигиены в жизни подростка. Способствовать правильному распределению внимания и расширению кругозора.</w:t>
            </w:r>
          </w:p>
          <w:p w:rsidR="004A3336" w:rsidRPr="00B81836" w:rsidRDefault="004A3336" w:rsidP="00FC46F4">
            <w:pPr>
              <w:spacing w:after="0" w:line="240" w:lineRule="auto"/>
              <w:jc w:val="both"/>
              <w:rPr>
                <w:rFonts w:cs="Times New Roman"/>
                <w:sz w:val="24"/>
                <w:szCs w:val="24"/>
              </w:rPr>
            </w:pPr>
            <w:r w:rsidRPr="00005256">
              <w:rPr>
                <w:rFonts w:cs="Times New Roman"/>
                <w:sz w:val="24"/>
                <w:szCs w:val="24"/>
              </w:rPr>
              <w:t>Особенности личной гигиены в жизни подростка.</w:t>
            </w:r>
            <w:r>
              <w:rPr>
                <w:rFonts w:cs="Times New Roman"/>
                <w:sz w:val="24"/>
                <w:szCs w:val="24"/>
              </w:rPr>
              <w:t xml:space="preserve"> </w:t>
            </w:r>
            <w:r>
              <w:rPr>
                <w:rFonts w:cs="Times New Roman"/>
                <w:sz w:val="24"/>
                <w:szCs w:val="24"/>
              </w:rPr>
              <w:lastRenderedPageBreak/>
              <w:t>Правила и приемы сохранения чи</w:t>
            </w:r>
            <w:r w:rsidRPr="00005256">
              <w:rPr>
                <w:rFonts w:cs="Times New Roman"/>
                <w:sz w:val="24"/>
                <w:szCs w:val="24"/>
              </w:rPr>
              <w:t>стоты и здоровья тела. Особенности ухода за кожей л</w:t>
            </w:r>
            <w:r>
              <w:rPr>
                <w:rFonts w:cs="Times New Roman"/>
                <w:sz w:val="24"/>
                <w:szCs w:val="24"/>
              </w:rPr>
              <w:t>ица и волосами. Пользование шам</w:t>
            </w:r>
            <w:r w:rsidRPr="00005256">
              <w:rPr>
                <w:rFonts w:cs="Times New Roman"/>
                <w:sz w:val="24"/>
                <w:szCs w:val="24"/>
              </w:rPr>
              <w:t>пунем в соответствии с типом волос. Средства борьбы с перхотью.</w:t>
            </w:r>
          </w:p>
        </w:tc>
      </w:tr>
      <w:tr w:rsidR="004A3336" w:rsidRPr="00F74330" w:rsidTr="00FC46F4">
        <w:tc>
          <w:tcPr>
            <w:tcW w:w="1135" w:type="dxa"/>
          </w:tcPr>
          <w:p w:rsidR="004A3336" w:rsidRPr="00F74330" w:rsidRDefault="004A3336" w:rsidP="00FC46F4">
            <w:pPr>
              <w:pStyle w:val="a7"/>
              <w:jc w:val="center"/>
              <w:rPr>
                <w:rFonts w:ascii="Times New Roman" w:hAnsi="Times New Roman"/>
                <w:sz w:val="24"/>
                <w:szCs w:val="24"/>
              </w:rPr>
            </w:pPr>
            <w:r w:rsidRPr="00F74330">
              <w:rPr>
                <w:rFonts w:ascii="Times New Roman" w:hAnsi="Times New Roman"/>
                <w:sz w:val="24"/>
                <w:szCs w:val="24"/>
              </w:rPr>
              <w:t>3</w:t>
            </w:r>
            <w:r>
              <w:rPr>
                <w:rFonts w:ascii="Times New Roman" w:hAnsi="Times New Roman"/>
                <w:sz w:val="24"/>
                <w:szCs w:val="24"/>
              </w:rPr>
              <w:t>-4</w:t>
            </w:r>
          </w:p>
          <w:p w:rsidR="004A3336" w:rsidRDefault="004A3336" w:rsidP="00FC46F4">
            <w:pPr>
              <w:pStyle w:val="a7"/>
              <w:jc w:val="center"/>
              <w:rPr>
                <w:rFonts w:ascii="Times New Roman" w:hAnsi="Times New Roman"/>
                <w:sz w:val="24"/>
                <w:szCs w:val="24"/>
              </w:rPr>
            </w:pPr>
          </w:p>
        </w:tc>
        <w:tc>
          <w:tcPr>
            <w:tcW w:w="1134" w:type="dxa"/>
          </w:tcPr>
          <w:p w:rsidR="004A3336" w:rsidRPr="00600538" w:rsidRDefault="004A3336" w:rsidP="00FC46F4">
            <w:pPr>
              <w:rPr>
                <w:sz w:val="24"/>
                <w:szCs w:val="24"/>
              </w:rPr>
            </w:pPr>
            <w:r>
              <w:rPr>
                <w:sz w:val="24"/>
                <w:szCs w:val="24"/>
              </w:rPr>
              <w:t>12.09</w:t>
            </w:r>
          </w:p>
        </w:tc>
        <w:tc>
          <w:tcPr>
            <w:tcW w:w="1134" w:type="dxa"/>
          </w:tcPr>
          <w:p w:rsidR="004A3336" w:rsidRPr="00600538" w:rsidRDefault="004A3336" w:rsidP="00FC46F4">
            <w:pPr>
              <w:spacing w:after="0"/>
              <w:rPr>
                <w:sz w:val="24"/>
                <w:szCs w:val="24"/>
              </w:rPr>
            </w:pPr>
          </w:p>
        </w:tc>
        <w:tc>
          <w:tcPr>
            <w:tcW w:w="5245" w:type="dxa"/>
          </w:tcPr>
          <w:p w:rsidR="004A3336" w:rsidRPr="00F74330" w:rsidRDefault="004A3336" w:rsidP="00FC46F4">
            <w:pPr>
              <w:pStyle w:val="a7"/>
              <w:rPr>
                <w:rFonts w:ascii="Times New Roman" w:hAnsi="Times New Roman"/>
                <w:spacing w:val="-2"/>
                <w:sz w:val="24"/>
                <w:szCs w:val="24"/>
              </w:rPr>
            </w:pPr>
            <w:r w:rsidRPr="00F74330">
              <w:rPr>
                <w:rFonts w:ascii="Times New Roman" w:hAnsi="Times New Roman"/>
                <w:sz w:val="24"/>
                <w:szCs w:val="24"/>
              </w:rPr>
              <w:t xml:space="preserve">Правила и приемы сохранения чистоты и здоровья тела. Особенности ухода за </w:t>
            </w:r>
            <w:r w:rsidRPr="00F74330">
              <w:rPr>
                <w:rFonts w:ascii="Times New Roman" w:hAnsi="Times New Roman"/>
                <w:spacing w:val="-1"/>
                <w:sz w:val="24"/>
                <w:szCs w:val="24"/>
              </w:rPr>
              <w:t>кожей лица, волосами.</w:t>
            </w:r>
          </w:p>
        </w:tc>
        <w:tc>
          <w:tcPr>
            <w:tcW w:w="1417" w:type="dxa"/>
          </w:tcPr>
          <w:p w:rsidR="004A3336" w:rsidRPr="00F74330" w:rsidRDefault="004A3336" w:rsidP="00FC46F4">
            <w:pPr>
              <w:pStyle w:val="a7"/>
              <w:jc w:val="center"/>
              <w:rPr>
                <w:rFonts w:ascii="Times New Roman" w:hAnsi="Times New Roman"/>
                <w:sz w:val="24"/>
                <w:szCs w:val="24"/>
              </w:rPr>
            </w:pPr>
            <w:r>
              <w:rPr>
                <w:rFonts w:ascii="Times New Roman" w:hAnsi="Times New Roman"/>
                <w:sz w:val="24"/>
                <w:szCs w:val="24"/>
              </w:rPr>
              <w:t>2</w:t>
            </w:r>
          </w:p>
        </w:tc>
        <w:tc>
          <w:tcPr>
            <w:tcW w:w="5387" w:type="dxa"/>
            <w:vMerge/>
          </w:tcPr>
          <w:p w:rsidR="004A3336" w:rsidRPr="00244DCA" w:rsidRDefault="004A3336" w:rsidP="00FC46F4">
            <w:pPr>
              <w:spacing w:after="0" w:line="240" w:lineRule="auto"/>
              <w:jc w:val="both"/>
              <w:rPr>
                <w:rFonts w:cs="Times New Roman"/>
                <w:sz w:val="24"/>
                <w:szCs w:val="24"/>
              </w:rPr>
            </w:pPr>
          </w:p>
        </w:tc>
      </w:tr>
      <w:tr w:rsidR="004A3336" w:rsidRPr="00F74330" w:rsidTr="00FC46F4">
        <w:tc>
          <w:tcPr>
            <w:tcW w:w="1135" w:type="dxa"/>
          </w:tcPr>
          <w:p w:rsidR="004A3336" w:rsidRDefault="004A3336" w:rsidP="00FC46F4">
            <w:pPr>
              <w:pStyle w:val="a7"/>
              <w:jc w:val="center"/>
              <w:rPr>
                <w:rFonts w:ascii="Times New Roman" w:hAnsi="Times New Roman"/>
                <w:sz w:val="24"/>
                <w:szCs w:val="24"/>
              </w:rPr>
            </w:pPr>
            <w:r>
              <w:rPr>
                <w:rFonts w:ascii="Times New Roman" w:hAnsi="Times New Roman"/>
                <w:sz w:val="24"/>
                <w:szCs w:val="24"/>
              </w:rPr>
              <w:t>5-6</w:t>
            </w:r>
          </w:p>
        </w:tc>
        <w:tc>
          <w:tcPr>
            <w:tcW w:w="1134" w:type="dxa"/>
          </w:tcPr>
          <w:p w:rsidR="004A3336" w:rsidRPr="00600538" w:rsidRDefault="004A3336" w:rsidP="00FC46F4">
            <w:pPr>
              <w:rPr>
                <w:sz w:val="24"/>
                <w:szCs w:val="24"/>
              </w:rPr>
            </w:pPr>
            <w:r>
              <w:rPr>
                <w:sz w:val="24"/>
                <w:szCs w:val="24"/>
              </w:rPr>
              <w:t>19.09</w:t>
            </w:r>
          </w:p>
        </w:tc>
        <w:tc>
          <w:tcPr>
            <w:tcW w:w="1134" w:type="dxa"/>
          </w:tcPr>
          <w:p w:rsidR="004A3336" w:rsidRPr="00600538" w:rsidRDefault="004A3336" w:rsidP="00FC46F4">
            <w:pPr>
              <w:spacing w:after="0"/>
              <w:rPr>
                <w:sz w:val="24"/>
                <w:szCs w:val="24"/>
              </w:rPr>
            </w:pPr>
          </w:p>
        </w:tc>
        <w:tc>
          <w:tcPr>
            <w:tcW w:w="5245" w:type="dxa"/>
          </w:tcPr>
          <w:p w:rsidR="004A3336" w:rsidRPr="00E460B3" w:rsidRDefault="004A3336" w:rsidP="00FC46F4">
            <w:pPr>
              <w:pStyle w:val="a7"/>
              <w:rPr>
                <w:rFonts w:ascii="Times New Roman" w:hAnsi="Times New Roman"/>
                <w:spacing w:val="-2"/>
                <w:sz w:val="24"/>
                <w:szCs w:val="24"/>
              </w:rPr>
            </w:pPr>
            <w:r w:rsidRPr="00E460B3">
              <w:rPr>
                <w:rFonts w:ascii="Times New Roman" w:hAnsi="Times New Roman"/>
                <w:spacing w:val="-2"/>
                <w:sz w:val="24"/>
                <w:szCs w:val="24"/>
              </w:rPr>
              <w:t>Пользование шампу</w:t>
            </w:r>
            <w:r w:rsidRPr="00E460B3">
              <w:rPr>
                <w:rFonts w:ascii="Times New Roman" w:hAnsi="Times New Roman"/>
                <w:sz w:val="24"/>
                <w:szCs w:val="24"/>
              </w:rPr>
              <w:t xml:space="preserve">нем в соответствии с типом волос: жирные, </w:t>
            </w:r>
            <w:r w:rsidRPr="00E460B3">
              <w:rPr>
                <w:rFonts w:ascii="Times New Roman" w:hAnsi="Times New Roman"/>
                <w:spacing w:val="-2"/>
                <w:sz w:val="24"/>
                <w:szCs w:val="24"/>
              </w:rPr>
              <w:t>сухие, нормальные. Подбор шампуня в соответствии с типом волос.</w:t>
            </w:r>
          </w:p>
        </w:tc>
        <w:tc>
          <w:tcPr>
            <w:tcW w:w="1417" w:type="dxa"/>
          </w:tcPr>
          <w:p w:rsidR="004A3336" w:rsidRPr="00F74330" w:rsidRDefault="004A3336" w:rsidP="00FC46F4">
            <w:pPr>
              <w:pStyle w:val="a7"/>
              <w:jc w:val="center"/>
              <w:rPr>
                <w:rFonts w:ascii="Times New Roman" w:hAnsi="Times New Roman"/>
                <w:sz w:val="24"/>
                <w:szCs w:val="24"/>
              </w:rPr>
            </w:pPr>
            <w:r>
              <w:rPr>
                <w:rFonts w:ascii="Times New Roman" w:hAnsi="Times New Roman"/>
                <w:sz w:val="24"/>
                <w:szCs w:val="24"/>
              </w:rPr>
              <w:t>2</w:t>
            </w:r>
          </w:p>
        </w:tc>
        <w:tc>
          <w:tcPr>
            <w:tcW w:w="5387" w:type="dxa"/>
            <w:vMerge/>
          </w:tcPr>
          <w:p w:rsidR="004A3336" w:rsidRPr="00244DCA" w:rsidRDefault="004A3336" w:rsidP="00FC46F4">
            <w:pPr>
              <w:spacing w:after="0" w:line="240" w:lineRule="auto"/>
              <w:jc w:val="both"/>
              <w:rPr>
                <w:rFonts w:cs="Times New Roman"/>
                <w:sz w:val="24"/>
                <w:szCs w:val="24"/>
              </w:rPr>
            </w:pPr>
          </w:p>
        </w:tc>
      </w:tr>
      <w:tr w:rsidR="004A3336" w:rsidRPr="00F74330" w:rsidTr="00FC46F4">
        <w:tc>
          <w:tcPr>
            <w:tcW w:w="1135" w:type="dxa"/>
          </w:tcPr>
          <w:p w:rsidR="004A3336" w:rsidRPr="00F74330" w:rsidRDefault="004A3336" w:rsidP="00FC46F4">
            <w:pPr>
              <w:pStyle w:val="a7"/>
              <w:jc w:val="center"/>
              <w:rPr>
                <w:rFonts w:ascii="Times New Roman" w:hAnsi="Times New Roman"/>
                <w:sz w:val="24"/>
                <w:szCs w:val="24"/>
              </w:rPr>
            </w:pPr>
            <w:r>
              <w:rPr>
                <w:rFonts w:ascii="Times New Roman" w:hAnsi="Times New Roman"/>
                <w:sz w:val="24"/>
                <w:szCs w:val="24"/>
              </w:rPr>
              <w:t>7-8</w:t>
            </w:r>
          </w:p>
        </w:tc>
        <w:tc>
          <w:tcPr>
            <w:tcW w:w="1134" w:type="dxa"/>
          </w:tcPr>
          <w:p w:rsidR="004A3336" w:rsidRPr="00600538" w:rsidRDefault="004A3336" w:rsidP="00FC46F4">
            <w:pPr>
              <w:rPr>
                <w:sz w:val="24"/>
                <w:szCs w:val="24"/>
              </w:rPr>
            </w:pPr>
            <w:r>
              <w:rPr>
                <w:sz w:val="24"/>
                <w:szCs w:val="24"/>
              </w:rPr>
              <w:t>26.09</w:t>
            </w:r>
          </w:p>
        </w:tc>
        <w:tc>
          <w:tcPr>
            <w:tcW w:w="1134" w:type="dxa"/>
          </w:tcPr>
          <w:p w:rsidR="004A3336" w:rsidRPr="00600538" w:rsidRDefault="004A3336" w:rsidP="00FC46F4">
            <w:pPr>
              <w:rPr>
                <w:sz w:val="24"/>
                <w:szCs w:val="24"/>
              </w:rPr>
            </w:pPr>
          </w:p>
        </w:tc>
        <w:tc>
          <w:tcPr>
            <w:tcW w:w="5245" w:type="dxa"/>
          </w:tcPr>
          <w:p w:rsidR="004A3336" w:rsidRPr="00F74330" w:rsidRDefault="004A3336" w:rsidP="00FC46F4">
            <w:pPr>
              <w:shd w:val="clear" w:color="auto" w:fill="FFFFFF"/>
              <w:spacing w:after="0" w:line="240" w:lineRule="auto"/>
              <w:rPr>
                <w:rFonts w:cs="Times New Roman"/>
                <w:sz w:val="24"/>
                <w:szCs w:val="24"/>
              </w:rPr>
            </w:pPr>
            <w:r w:rsidRPr="00F74330">
              <w:rPr>
                <w:rFonts w:cs="Times New Roman"/>
                <w:spacing w:val="-4"/>
                <w:sz w:val="24"/>
                <w:szCs w:val="24"/>
              </w:rPr>
              <w:t>Средства борьбы с пер</w:t>
            </w:r>
            <w:r w:rsidRPr="00F74330">
              <w:rPr>
                <w:rFonts w:cs="Times New Roman"/>
                <w:sz w:val="24"/>
                <w:szCs w:val="24"/>
              </w:rPr>
              <w:t>хотью и выпадением волос.</w:t>
            </w:r>
          </w:p>
          <w:p w:rsidR="004A3336" w:rsidRPr="00F74330" w:rsidRDefault="004A3336" w:rsidP="00FC46F4">
            <w:pPr>
              <w:shd w:val="clear" w:color="auto" w:fill="FFFFFF"/>
              <w:spacing w:after="0" w:line="240" w:lineRule="auto"/>
              <w:rPr>
                <w:rFonts w:cs="Times New Roman"/>
                <w:sz w:val="24"/>
                <w:szCs w:val="24"/>
              </w:rPr>
            </w:pPr>
            <w:r w:rsidRPr="000F1E97">
              <w:rPr>
                <w:rFonts w:cs="Times New Roman"/>
                <w:sz w:val="24"/>
                <w:szCs w:val="24"/>
              </w:rPr>
              <w:t>Практическая работа:</w:t>
            </w:r>
            <w:r>
              <w:rPr>
                <w:rFonts w:cs="Times New Roman"/>
                <w:b/>
                <w:sz w:val="24"/>
                <w:szCs w:val="24"/>
              </w:rPr>
              <w:t xml:space="preserve"> </w:t>
            </w:r>
            <w:r w:rsidRPr="00F74330">
              <w:rPr>
                <w:rFonts w:cs="Times New Roman"/>
                <w:sz w:val="24"/>
                <w:szCs w:val="24"/>
              </w:rPr>
              <w:t>подбор мыла, шам</w:t>
            </w:r>
            <w:r w:rsidRPr="00F74330">
              <w:rPr>
                <w:rFonts w:cs="Times New Roman"/>
                <w:spacing w:val="-2"/>
                <w:sz w:val="24"/>
                <w:szCs w:val="24"/>
              </w:rPr>
              <w:t xml:space="preserve">пуня для мытья кожи и </w:t>
            </w:r>
            <w:r w:rsidRPr="00F74330">
              <w:rPr>
                <w:rFonts w:cs="Times New Roman"/>
                <w:sz w:val="24"/>
                <w:szCs w:val="24"/>
              </w:rPr>
              <w:t>волос с учетом их состояния (жирные, су</w:t>
            </w:r>
            <w:r w:rsidRPr="00F74330">
              <w:rPr>
                <w:rFonts w:cs="Times New Roman"/>
                <w:sz w:val="24"/>
                <w:szCs w:val="24"/>
              </w:rPr>
              <w:softHyphen/>
              <w:t>хие, нормальные).</w:t>
            </w:r>
          </w:p>
        </w:tc>
        <w:tc>
          <w:tcPr>
            <w:tcW w:w="1417" w:type="dxa"/>
          </w:tcPr>
          <w:p w:rsidR="004A3336" w:rsidRPr="00F74330" w:rsidRDefault="004A3336" w:rsidP="00FC46F4">
            <w:pPr>
              <w:pStyle w:val="a7"/>
              <w:jc w:val="center"/>
              <w:rPr>
                <w:rFonts w:ascii="Times New Roman" w:hAnsi="Times New Roman"/>
                <w:sz w:val="24"/>
                <w:szCs w:val="24"/>
              </w:rPr>
            </w:pPr>
            <w:r w:rsidRPr="00F74330">
              <w:rPr>
                <w:rFonts w:ascii="Times New Roman" w:hAnsi="Times New Roman"/>
                <w:sz w:val="24"/>
                <w:szCs w:val="24"/>
              </w:rPr>
              <w:t>2</w:t>
            </w:r>
          </w:p>
        </w:tc>
        <w:tc>
          <w:tcPr>
            <w:tcW w:w="5387" w:type="dxa"/>
            <w:vMerge/>
          </w:tcPr>
          <w:p w:rsidR="004A3336" w:rsidRPr="00B81836" w:rsidRDefault="004A3336" w:rsidP="00FC46F4">
            <w:pPr>
              <w:tabs>
                <w:tab w:val="left" w:pos="990"/>
              </w:tabs>
              <w:spacing w:after="0" w:line="240" w:lineRule="auto"/>
              <w:jc w:val="both"/>
              <w:rPr>
                <w:sz w:val="24"/>
                <w:szCs w:val="24"/>
              </w:rPr>
            </w:pPr>
          </w:p>
        </w:tc>
      </w:tr>
      <w:tr w:rsidR="004A3336" w:rsidRPr="00F74330" w:rsidTr="00FC46F4">
        <w:tc>
          <w:tcPr>
            <w:tcW w:w="15452" w:type="dxa"/>
            <w:gridSpan w:val="6"/>
          </w:tcPr>
          <w:p w:rsidR="004A3336" w:rsidRPr="00B81836" w:rsidRDefault="004A3336" w:rsidP="00FC46F4">
            <w:pPr>
              <w:pStyle w:val="a7"/>
              <w:jc w:val="center"/>
              <w:rPr>
                <w:rFonts w:ascii="Times New Roman" w:hAnsi="Times New Roman"/>
                <w:spacing w:val="-3"/>
                <w:sz w:val="24"/>
                <w:szCs w:val="24"/>
              </w:rPr>
            </w:pPr>
            <w:r w:rsidRPr="00B81836">
              <w:rPr>
                <w:rFonts w:ascii="Times New Roman" w:eastAsia="Times New Roman" w:hAnsi="Times New Roman"/>
                <w:b/>
                <w:iCs/>
                <w:color w:val="000000"/>
                <w:spacing w:val="-5"/>
                <w:sz w:val="24"/>
                <w:szCs w:val="24"/>
              </w:rPr>
              <w:lastRenderedPageBreak/>
              <w:t>Одежда и обувь.</w:t>
            </w:r>
            <w:r>
              <w:rPr>
                <w:rFonts w:ascii="Times New Roman" w:eastAsia="Times New Roman" w:hAnsi="Times New Roman"/>
                <w:b/>
                <w:iCs/>
                <w:color w:val="000000"/>
                <w:spacing w:val="-5"/>
                <w:sz w:val="24"/>
                <w:szCs w:val="24"/>
              </w:rPr>
              <w:t xml:space="preserve"> </w:t>
            </w:r>
            <w:r>
              <w:rPr>
                <w:rFonts w:ascii="Times New Roman" w:eastAsia="Times New Roman" w:hAnsi="Times New Roman"/>
                <w:iCs/>
                <w:color w:val="000000"/>
                <w:spacing w:val="-5"/>
                <w:sz w:val="24"/>
                <w:szCs w:val="24"/>
              </w:rPr>
              <w:t xml:space="preserve">(8 </w:t>
            </w:r>
            <w:r w:rsidRPr="00B81836">
              <w:rPr>
                <w:rFonts w:ascii="Times New Roman" w:eastAsia="Times New Roman" w:hAnsi="Times New Roman"/>
                <w:iCs/>
                <w:color w:val="000000"/>
                <w:spacing w:val="-5"/>
                <w:sz w:val="24"/>
                <w:szCs w:val="24"/>
              </w:rPr>
              <w:t>часов)</w:t>
            </w:r>
          </w:p>
        </w:tc>
      </w:tr>
      <w:tr w:rsidR="004A3336" w:rsidRPr="00F74330" w:rsidTr="00FC46F4">
        <w:tc>
          <w:tcPr>
            <w:tcW w:w="1135" w:type="dxa"/>
          </w:tcPr>
          <w:p w:rsidR="004A3336" w:rsidRPr="00F74330" w:rsidRDefault="004A3336" w:rsidP="00FC46F4">
            <w:pPr>
              <w:pStyle w:val="a7"/>
              <w:jc w:val="center"/>
              <w:rPr>
                <w:rFonts w:ascii="Times New Roman" w:hAnsi="Times New Roman"/>
                <w:sz w:val="24"/>
                <w:szCs w:val="24"/>
              </w:rPr>
            </w:pPr>
            <w:r>
              <w:rPr>
                <w:rFonts w:ascii="Times New Roman" w:hAnsi="Times New Roman"/>
                <w:sz w:val="24"/>
                <w:szCs w:val="24"/>
              </w:rPr>
              <w:t>9-10</w:t>
            </w:r>
          </w:p>
        </w:tc>
        <w:tc>
          <w:tcPr>
            <w:tcW w:w="1134" w:type="dxa"/>
          </w:tcPr>
          <w:p w:rsidR="004A3336" w:rsidRPr="00600538" w:rsidRDefault="004A3336" w:rsidP="00FC46F4">
            <w:pPr>
              <w:rPr>
                <w:sz w:val="24"/>
                <w:szCs w:val="24"/>
              </w:rPr>
            </w:pPr>
            <w:r>
              <w:rPr>
                <w:sz w:val="24"/>
                <w:szCs w:val="24"/>
              </w:rPr>
              <w:t>03.10</w:t>
            </w:r>
          </w:p>
        </w:tc>
        <w:tc>
          <w:tcPr>
            <w:tcW w:w="1134" w:type="dxa"/>
          </w:tcPr>
          <w:p w:rsidR="004A3336" w:rsidRPr="00F74330" w:rsidRDefault="004A3336" w:rsidP="00FC46F4">
            <w:pPr>
              <w:shd w:val="clear" w:color="auto" w:fill="FFFFFF"/>
              <w:spacing w:line="326" w:lineRule="exact"/>
              <w:ind w:right="370" w:firstLine="5"/>
              <w:rPr>
                <w:rFonts w:eastAsia="Times New Roman" w:cs="Times New Roman"/>
                <w:color w:val="000000"/>
                <w:spacing w:val="-2"/>
                <w:sz w:val="24"/>
                <w:szCs w:val="24"/>
              </w:rPr>
            </w:pPr>
          </w:p>
        </w:tc>
        <w:tc>
          <w:tcPr>
            <w:tcW w:w="5245" w:type="dxa"/>
          </w:tcPr>
          <w:p w:rsidR="004A3336" w:rsidRDefault="004A3336" w:rsidP="00FC46F4">
            <w:pPr>
              <w:shd w:val="clear" w:color="auto" w:fill="FFFFFF"/>
              <w:rPr>
                <w:rFonts w:cs="Times New Roman"/>
                <w:sz w:val="24"/>
                <w:szCs w:val="24"/>
              </w:rPr>
            </w:pPr>
            <w:r w:rsidRPr="00F74330">
              <w:rPr>
                <w:rFonts w:cs="Times New Roman"/>
                <w:sz w:val="24"/>
                <w:szCs w:val="24"/>
              </w:rPr>
              <w:t>Значение продления  срока служения одежды. Виды штопки, наложение заплат.</w:t>
            </w:r>
            <w:r>
              <w:rPr>
                <w:rFonts w:cs="Times New Roman"/>
                <w:sz w:val="24"/>
                <w:szCs w:val="24"/>
              </w:rPr>
              <w:t xml:space="preserve"> </w:t>
            </w:r>
            <w:r w:rsidRPr="00F74330">
              <w:rPr>
                <w:rFonts w:cs="Times New Roman"/>
                <w:b/>
                <w:sz w:val="24"/>
                <w:szCs w:val="24"/>
              </w:rPr>
              <w:t>Практическ</w:t>
            </w:r>
            <w:r>
              <w:rPr>
                <w:rFonts w:cs="Times New Roman"/>
                <w:b/>
                <w:sz w:val="24"/>
                <w:szCs w:val="24"/>
              </w:rPr>
              <w:t xml:space="preserve">ая </w:t>
            </w:r>
            <w:r w:rsidRPr="00F74330">
              <w:rPr>
                <w:rFonts w:cs="Times New Roman"/>
                <w:b/>
                <w:sz w:val="24"/>
                <w:szCs w:val="24"/>
              </w:rPr>
              <w:t xml:space="preserve"> работ</w:t>
            </w:r>
            <w:r>
              <w:rPr>
                <w:rFonts w:cs="Times New Roman"/>
                <w:b/>
                <w:sz w:val="24"/>
                <w:szCs w:val="24"/>
              </w:rPr>
              <w:t>а.</w:t>
            </w:r>
            <w:r w:rsidRPr="00F74330">
              <w:rPr>
                <w:rFonts w:cs="Times New Roman"/>
                <w:sz w:val="24"/>
                <w:szCs w:val="24"/>
              </w:rPr>
              <w:tab/>
            </w:r>
            <w:r w:rsidRPr="00F74330">
              <w:rPr>
                <w:rFonts w:cs="Times New Roman"/>
                <w:spacing w:val="-1"/>
                <w:sz w:val="24"/>
                <w:szCs w:val="24"/>
              </w:rPr>
              <w:t>Ремонт одежды: штопка и</w:t>
            </w:r>
            <w:r>
              <w:rPr>
                <w:rFonts w:cs="Times New Roman"/>
                <w:spacing w:val="-3"/>
                <w:sz w:val="24"/>
                <w:szCs w:val="24"/>
              </w:rPr>
              <w:t xml:space="preserve"> наложение заплат.</w:t>
            </w:r>
          </w:p>
          <w:p w:rsidR="004A3336" w:rsidRPr="00F74330" w:rsidRDefault="004A3336" w:rsidP="00FC46F4">
            <w:pPr>
              <w:shd w:val="clear" w:color="auto" w:fill="FFFFFF"/>
              <w:rPr>
                <w:rFonts w:cs="Times New Roman"/>
                <w:sz w:val="24"/>
                <w:szCs w:val="24"/>
              </w:rPr>
            </w:pPr>
          </w:p>
        </w:tc>
        <w:tc>
          <w:tcPr>
            <w:tcW w:w="1417" w:type="dxa"/>
          </w:tcPr>
          <w:p w:rsidR="004A3336" w:rsidRPr="00F74330" w:rsidRDefault="004A3336" w:rsidP="00FC46F4">
            <w:pPr>
              <w:pStyle w:val="a7"/>
              <w:jc w:val="center"/>
              <w:rPr>
                <w:rFonts w:ascii="Times New Roman" w:hAnsi="Times New Roman"/>
                <w:sz w:val="24"/>
                <w:szCs w:val="24"/>
              </w:rPr>
            </w:pPr>
            <w:r w:rsidRPr="00F74330">
              <w:rPr>
                <w:rFonts w:ascii="Times New Roman" w:hAnsi="Times New Roman"/>
                <w:sz w:val="24"/>
                <w:szCs w:val="24"/>
              </w:rPr>
              <w:t>2</w:t>
            </w:r>
          </w:p>
        </w:tc>
        <w:tc>
          <w:tcPr>
            <w:tcW w:w="5387" w:type="dxa"/>
            <w:vMerge w:val="restart"/>
          </w:tcPr>
          <w:p w:rsidR="004A3336" w:rsidRPr="00244DCA" w:rsidRDefault="004A3336" w:rsidP="00FC46F4">
            <w:pPr>
              <w:spacing w:after="0" w:line="240" w:lineRule="auto"/>
              <w:jc w:val="both"/>
              <w:rPr>
                <w:sz w:val="24"/>
                <w:szCs w:val="24"/>
              </w:rPr>
            </w:pPr>
            <w:r w:rsidRPr="00244DCA">
              <w:rPr>
                <w:sz w:val="24"/>
                <w:szCs w:val="24"/>
              </w:rPr>
              <w:t xml:space="preserve">Формирование личностных качеств: трудолюбие, аккуратность. </w:t>
            </w:r>
          </w:p>
          <w:p w:rsidR="004A3336" w:rsidRDefault="004A3336" w:rsidP="00FC46F4">
            <w:pPr>
              <w:spacing w:after="0" w:line="240" w:lineRule="auto"/>
              <w:jc w:val="both"/>
              <w:rPr>
                <w:sz w:val="24"/>
                <w:szCs w:val="24"/>
              </w:rPr>
            </w:pPr>
            <w:r w:rsidRPr="00244DCA">
              <w:rPr>
                <w:sz w:val="24"/>
                <w:szCs w:val="24"/>
              </w:rPr>
              <w:t>Формирование начальных форм познавательных учебных действий: наблюдения, сравнения, анализа, классификации, обобщения; получение первоначального опыта организации самостоятельной практической деятельности на основе сформированных</w:t>
            </w:r>
            <w:r>
              <w:rPr>
                <w:sz w:val="24"/>
                <w:szCs w:val="24"/>
              </w:rPr>
              <w:t xml:space="preserve"> регулятивных учебных действий.</w:t>
            </w:r>
          </w:p>
          <w:p w:rsidR="004A3336" w:rsidRDefault="004A3336" w:rsidP="00FC46F4">
            <w:pPr>
              <w:spacing w:after="0" w:line="240" w:lineRule="auto"/>
              <w:jc w:val="both"/>
              <w:rPr>
                <w:sz w:val="24"/>
                <w:szCs w:val="24"/>
              </w:rPr>
            </w:pPr>
            <w:r w:rsidRPr="007F32CA">
              <w:rPr>
                <w:sz w:val="24"/>
                <w:szCs w:val="24"/>
              </w:rPr>
              <w:t>Развивать мелкую моторику рук и глазомер при  практическом выполнении ремонта одежды. Развивать переключаемость внимания с одного вида деятельности на другой. Расширять словарный запас и связную речь.</w:t>
            </w:r>
          </w:p>
          <w:p w:rsidR="004A3336" w:rsidRPr="00B81836" w:rsidRDefault="004A3336" w:rsidP="00FC46F4">
            <w:pPr>
              <w:spacing w:after="0" w:line="240" w:lineRule="auto"/>
              <w:jc w:val="both"/>
              <w:rPr>
                <w:sz w:val="24"/>
                <w:szCs w:val="24"/>
              </w:rPr>
            </w:pPr>
            <w:r w:rsidRPr="007F32CA">
              <w:rPr>
                <w:sz w:val="24"/>
                <w:szCs w:val="24"/>
              </w:rPr>
              <w:t>Значение продления срока службы одежды. Ви</w:t>
            </w:r>
            <w:r>
              <w:rPr>
                <w:sz w:val="24"/>
                <w:szCs w:val="24"/>
              </w:rPr>
              <w:t>ды штопки, наложение заплат. Ис</w:t>
            </w:r>
            <w:r w:rsidRPr="007F32CA">
              <w:rPr>
                <w:sz w:val="24"/>
                <w:szCs w:val="24"/>
              </w:rPr>
              <w:t xml:space="preserve">пользование бытовой техники при стирке белья из х/б ткани, стирка изделий из шелка в </w:t>
            </w:r>
            <w:proofErr w:type="gramStart"/>
            <w:r w:rsidRPr="007F32CA">
              <w:rPr>
                <w:sz w:val="24"/>
                <w:szCs w:val="24"/>
              </w:rPr>
              <w:t>ручную</w:t>
            </w:r>
            <w:proofErr w:type="gramEnd"/>
            <w:r w:rsidRPr="007F32CA">
              <w:rPr>
                <w:sz w:val="24"/>
                <w:szCs w:val="24"/>
              </w:rPr>
              <w:t>. Правила и приемы глажения белья, брюк, с</w:t>
            </w:r>
            <w:r>
              <w:rPr>
                <w:sz w:val="24"/>
                <w:szCs w:val="24"/>
              </w:rPr>
              <w:t>портивной одежды. Прачечная, ви</w:t>
            </w:r>
            <w:r w:rsidRPr="007F32CA">
              <w:rPr>
                <w:sz w:val="24"/>
                <w:szCs w:val="24"/>
              </w:rPr>
              <w:t>ды услуг и правила пользования.</w:t>
            </w:r>
          </w:p>
        </w:tc>
      </w:tr>
      <w:tr w:rsidR="004A3336" w:rsidRPr="00F74330" w:rsidTr="00FC46F4">
        <w:tc>
          <w:tcPr>
            <w:tcW w:w="1135" w:type="dxa"/>
          </w:tcPr>
          <w:p w:rsidR="004A3336" w:rsidRPr="00F74330" w:rsidRDefault="004A3336" w:rsidP="00FC46F4">
            <w:pPr>
              <w:pStyle w:val="a7"/>
              <w:jc w:val="center"/>
              <w:rPr>
                <w:rFonts w:ascii="Times New Roman" w:hAnsi="Times New Roman"/>
                <w:sz w:val="24"/>
                <w:szCs w:val="24"/>
              </w:rPr>
            </w:pPr>
            <w:r>
              <w:rPr>
                <w:rFonts w:ascii="Times New Roman" w:hAnsi="Times New Roman"/>
                <w:sz w:val="24"/>
                <w:szCs w:val="24"/>
              </w:rPr>
              <w:t>11-12</w:t>
            </w:r>
          </w:p>
        </w:tc>
        <w:tc>
          <w:tcPr>
            <w:tcW w:w="1134" w:type="dxa"/>
          </w:tcPr>
          <w:p w:rsidR="004A3336" w:rsidRPr="00600538" w:rsidRDefault="004A3336" w:rsidP="00FC46F4">
            <w:pPr>
              <w:rPr>
                <w:sz w:val="24"/>
                <w:szCs w:val="24"/>
              </w:rPr>
            </w:pPr>
            <w:r>
              <w:rPr>
                <w:sz w:val="24"/>
                <w:szCs w:val="24"/>
              </w:rPr>
              <w:t>17.10</w:t>
            </w:r>
          </w:p>
        </w:tc>
        <w:tc>
          <w:tcPr>
            <w:tcW w:w="1134" w:type="dxa"/>
          </w:tcPr>
          <w:p w:rsidR="004A3336" w:rsidRPr="00F74330" w:rsidRDefault="004A3336" w:rsidP="00FC46F4">
            <w:pPr>
              <w:pStyle w:val="a7"/>
              <w:rPr>
                <w:rFonts w:ascii="Times New Roman" w:eastAsia="Times New Roman" w:hAnsi="Times New Roman"/>
                <w:color w:val="000000"/>
                <w:spacing w:val="-2"/>
                <w:sz w:val="24"/>
                <w:szCs w:val="24"/>
              </w:rPr>
            </w:pPr>
          </w:p>
        </w:tc>
        <w:tc>
          <w:tcPr>
            <w:tcW w:w="5245" w:type="dxa"/>
          </w:tcPr>
          <w:p w:rsidR="004A3336" w:rsidRPr="00F74330" w:rsidRDefault="004A3336" w:rsidP="00FC46F4">
            <w:pPr>
              <w:shd w:val="clear" w:color="auto" w:fill="FFFFFF"/>
              <w:rPr>
                <w:rFonts w:cs="Times New Roman"/>
                <w:sz w:val="24"/>
                <w:szCs w:val="24"/>
              </w:rPr>
            </w:pPr>
            <w:r w:rsidRPr="00F74330">
              <w:rPr>
                <w:rFonts w:cs="Times New Roman"/>
                <w:sz w:val="24"/>
                <w:szCs w:val="24"/>
              </w:rPr>
              <w:t xml:space="preserve">Использование бытовой техники при стирке белья </w:t>
            </w:r>
            <w:r w:rsidRPr="00F74330">
              <w:rPr>
                <w:rFonts w:cs="Times New Roman"/>
                <w:spacing w:val="-2"/>
                <w:sz w:val="24"/>
                <w:szCs w:val="24"/>
              </w:rPr>
              <w:t>из хлопчатобумажных тка</w:t>
            </w:r>
            <w:r w:rsidRPr="00F74330">
              <w:rPr>
                <w:rFonts w:cs="Times New Roman"/>
                <w:spacing w:val="-2"/>
                <w:sz w:val="24"/>
                <w:szCs w:val="24"/>
              </w:rPr>
              <w:softHyphen/>
            </w:r>
            <w:r w:rsidRPr="00F74330">
              <w:rPr>
                <w:rFonts w:cs="Times New Roman"/>
                <w:sz w:val="24"/>
                <w:szCs w:val="24"/>
              </w:rPr>
              <w:t xml:space="preserve">ней, стирка изделий из шелка в </w:t>
            </w:r>
            <w:proofErr w:type="gramStart"/>
            <w:r w:rsidRPr="00F74330">
              <w:rPr>
                <w:rFonts w:cs="Times New Roman"/>
                <w:sz w:val="24"/>
                <w:szCs w:val="24"/>
              </w:rPr>
              <w:t>ручную</w:t>
            </w:r>
            <w:proofErr w:type="gramEnd"/>
            <w:r w:rsidRPr="00F74330">
              <w:rPr>
                <w:rFonts w:cs="Times New Roman"/>
                <w:sz w:val="24"/>
                <w:szCs w:val="24"/>
              </w:rPr>
              <w:t>.</w:t>
            </w:r>
          </w:p>
        </w:tc>
        <w:tc>
          <w:tcPr>
            <w:tcW w:w="1417" w:type="dxa"/>
          </w:tcPr>
          <w:p w:rsidR="004A3336" w:rsidRPr="00F74330" w:rsidRDefault="004A3336" w:rsidP="00FC46F4">
            <w:pPr>
              <w:pStyle w:val="a7"/>
              <w:jc w:val="center"/>
              <w:rPr>
                <w:rFonts w:ascii="Times New Roman" w:hAnsi="Times New Roman"/>
                <w:sz w:val="24"/>
                <w:szCs w:val="24"/>
              </w:rPr>
            </w:pPr>
            <w:r w:rsidRPr="00F74330">
              <w:rPr>
                <w:rFonts w:ascii="Times New Roman" w:hAnsi="Times New Roman"/>
                <w:sz w:val="24"/>
                <w:szCs w:val="24"/>
              </w:rPr>
              <w:t>2</w:t>
            </w:r>
          </w:p>
        </w:tc>
        <w:tc>
          <w:tcPr>
            <w:tcW w:w="5387" w:type="dxa"/>
            <w:vMerge/>
          </w:tcPr>
          <w:p w:rsidR="004A3336" w:rsidRPr="00B81836" w:rsidRDefault="004A3336" w:rsidP="00FC46F4">
            <w:pPr>
              <w:autoSpaceDE w:val="0"/>
              <w:autoSpaceDN w:val="0"/>
              <w:adjustRightInd w:val="0"/>
              <w:spacing w:line="244" w:lineRule="auto"/>
              <w:ind w:firstLine="360"/>
              <w:jc w:val="both"/>
              <w:rPr>
                <w:sz w:val="24"/>
                <w:szCs w:val="24"/>
              </w:rPr>
            </w:pPr>
          </w:p>
        </w:tc>
      </w:tr>
      <w:tr w:rsidR="004A3336" w:rsidRPr="00F74330" w:rsidTr="00FC46F4">
        <w:trPr>
          <w:trHeight w:val="1211"/>
        </w:trPr>
        <w:tc>
          <w:tcPr>
            <w:tcW w:w="1135" w:type="dxa"/>
          </w:tcPr>
          <w:p w:rsidR="004A3336" w:rsidRPr="00F74330" w:rsidRDefault="004A3336" w:rsidP="00FC46F4">
            <w:pPr>
              <w:pStyle w:val="a7"/>
              <w:jc w:val="center"/>
              <w:rPr>
                <w:rFonts w:ascii="Times New Roman" w:hAnsi="Times New Roman"/>
                <w:sz w:val="24"/>
                <w:szCs w:val="24"/>
              </w:rPr>
            </w:pPr>
            <w:r>
              <w:rPr>
                <w:rFonts w:ascii="Times New Roman" w:hAnsi="Times New Roman"/>
                <w:sz w:val="24"/>
                <w:szCs w:val="24"/>
              </w:rPr>
              <w:t>13-14</w:t>
            </w:r>
          </w:p>
        </w:tc>
        <w:tc>
          <w:tcPr>
            <w:tcW w:w="1134" w:type="dxa"/>
          </w:tcPr>
          <w:p w:rsidR="004A3336" w:rsidRPr="00600538" w:rsidRDefault="004A3336" w:rsidP="00FC46F4">
            <w:pPr>
              <w:rPr>
                <w:sz w:val="24"/>
                <w:szCs w:val="24"/>
              </w:rPr>
            </w:pPr>
            <w:r>
              <w:rPr>
                <w:sz w:val="24"/>
                <w:szCs w:val="24"/>
              </w:rPr>
              <w:t>24.10</w:t>
            </w:r>
          </w:p>
        </w:tc>
        <w:tc>
          <w:tcPr>
            <w:tcW w:w="1134" w:type="dxa"/>
          </w:tcPr>
          <w:p w:rsidR="004A3336" w:rsidRPr="00F74330" w:rsidRDefault="004A3336" w:rsidP="00FC46F4">
            <w:pPr>
              <w:pStyle w:val="a7"/>
              <w:rPr>
                <w:rFonts w:ascii="Times New Roman" w:eastAsia="Times New Roman" w:hAnsi="Times New Roman"/>
                <w:color w:val="000000"/>
                <w:spacing w:val="-2"/>
                <w:sz w:val="24"/>
                <w:szCs w:val="24"/>
              </w:rPr>
            </w:pPr>
          </w:p>
        </w:tc>
        <w:tc>
          <w:tcPr>
            <w:tcW w:w="5245" w:type="dxa"/>
          </w:tcPr>
          <w:p w:rsidR="004A3336" w:rsidRPr="00F74330" w:rsidRDefault="004A3336" w:rsidP="00FC46F4">
            <w:pPr>
              <w:shd w:val="clear" w:color="auto" w:fill="FFFFFF"/>
              <w:rPr>
                <w:rFonts w:cs="Times New Roman"/>
                <w:sz w:val="24"/>
                <w:szCs w:val="24"/>
              </w:rPr>
            </w:pPr>
            <w:r w:rsidRPr="00F74330">
              <w:rPr>
                <w:rFonts w:cs="Times New Roman"/>
                <w:sz w:val="24"/>
                <w:szCs w:val="24"/>
              </w:rPr>
              <w:t>Правила и приемы гла</w:t>
            </w:r>
            <w:r w:rsidRPr="00F74330">
              <w:rPr>
                <w:rFonts w:cs="Times New Roman"/>
                <w:sz w:val="24"/>
                <w:szCs w:val="24"/>
              </w:rPr>
              <w:softHyphen/>
              <w:t>жения белья, брюк, спортивной одежды.</w:t>
            </w:r>
          </w:p>
        </w:tc>
        <w:tc>
          <w:tcPr>
            <w:tcW w:w="1417" w:type="dxa"/>
          </w:tcPr>
          <w:p w:rsidR="004A3336" w:rsidRPr="00F74330" w:rsidRDefault="004A3336" w:rsidP="00FC46F4">
            <w:pPr>
              <w:pStyle w:val="a7"/>
              <w:jc w:val="center"/>
              <w:rPr>
                <w:rFonts w:ascii="Times New Roman" w:hAnsi="Times New Roman"/>
                <w:sz w:val="24"/>
                <w:szCs w:val="24"/>
              </w:rPr>
            </w:pPr>
            <w:r w:rsidRPr="00F74330">
              <w:rPr>
                <w:rFonts w:ascii="Times New Roman" w:hAnsi="Times New Roman"/>
                <w:sz w:val="24"/>
                <w:szCs w:val="24"/>
              </w:rPr>
              <w:t>2</w:t>
            </w:r>
          </w:p>
        </w:tc>
        <w:tc>
          <w:tcPr>
            <w:tcW w:w="5387" w:type="dxa"/>
            <w:vMerge/>
          </w:tcPr>
          <w:p w:rsidR="004A3336" w:rsidRPr="00B81836" w:rsidRDefault="004A3336" w:rsidP="00FC46F4">
            <w:pPr>
              <w:spacing w:after="0" w:line="240" w:lineRule="auto"/>
              <w:jc w:val="both"/>
              <w:rPr>
                <w:sz w:val="24"/>
                <w:szCs w:val="24"/>
              </w:rPr>
            </w:pPr>
          </w:p>
        </w:tc>
      </w:tr>
      <w:tr w:rsidR="004A3336" w:rsidRPr="00F74330" w:rsidTr="00FC46F4">
        <w:trPr>
          <w:trHeight w:val="1347"/>
        </w:trPr>
        <w:tc>
          <w:tcPr>
            <w:tcW w:w="1135" w:type="dxa"/>
          </w:tcPr>
          <w:p w:rsidR="004A3336" w:rsidRPr="00F74330" w:rsidRDefault="004A3336" w:rsidP="00FC46F4">
            <w:pPr>
              <w:pStyle w:val="a7"/>
              <w:jc w:val="center"/>
              <w:rPr>
                <w:rFonts w:ascii="Times New Roman" w:hAnsi="Times New Roman"/>
                <w:sz w:val="24"/>
                <w:szCs w:val="24"/>
              </w:rPr>
            </w:pPr>
            <w:r>
              <w:rPr>
                <w:rFonts w:ascii="Times New Roman" w:hAnsi="Times New Roman"/>
                <w:sz w:val="24"/>
                <w:szCs w:val="24"/>
              </w:rPr>
              <w:t>15-16</w:t>
            </w:r>
          </w:p>
        </w:tc>
        <w:tc>
          <w:tcPr>
            <w:tcW w:w="1134" w:type="dxa"/>
          </w:tcPr>
          <w:p w:rsidR="004A3336" w:rsidRPr="00600538" w:rsidRDefault="004A3336" w:rsidP="00FC46F4">
            <w:pPr>
              <w:rPr>
                <w:sz w:val="24"/>
                <w:szCs w:val="24"/>
              </w:rPr>
            </w:pPr>
            <w:r>
              <w:rPr>
                <w:sz w:val="24"/>
                <w:szCs w:val="24"/>
              </w:rPr>
              <w:t>31.10</w:t>
            </w:r>
          </w:p>
        </w:tc>
        <w:tc>
          <w:tcPr>
            <w:tcW w:w="1134" w:type="dxa"/>
          </w:tcPr>
          <w:p w:rsidR="004A3336" w:rsidRPr="00F74330" w:rsidRDefault="004A3336" w:rsidP="00FC46F4">
            <w:pPr>
              <w:pStyle w:val="a7"/>
              <w:rPr>
                <w:rFonts w:ascii="Times New Roman" w:eastAsia="Times New Roman" w:hAnsi="Times New Roman"/>
                <w:color w:val="000000"/>
                <w:spacing w:val="-2"/>
                <w:sz w:val="24"/>
                <w:szCs w:val="24"/>
              </w:rPr>
            </w:pPr>
          </w:p>
        </w:tc>
        <w:tc>
          <w:tcPr>
            <w:tcW w:w="5245" w:type="dxa"/>
          </w:tcPr>
          <w:p w:rsidR="004A3336" w:rsidRPr="00F74330" w:rsidRDefault="004A3336" w:rsidP="00FC46F4">
            <w:pPr>
              <w:shd w:val="clear" w:color="auto" w:fill="FFFFFF"/>
              <w:rPr>
                <w:rFonts w:cs="Times New Roman"/>
                <w:sz w:val="24"/>
                <w:szCs w:val="24"/>
              </w:rPr>
            </w:pPr>
            <w:r w:rsidRPr="00F74330">
              <w:rPr>
                <w:rFonts w:cs="Times New Roman"/>
                <w:spacing w:val="-1"/>
                <w:sz w:val="24"/>
                <w:szCs w:val="24"/>
              </w:rPr>
              <w:t>Прачечная. Виды услуг, правила пользования пра</w:t>
            </w:r>
            <w:r w:rsidRPr="00F74330">
              <w:rPr>
                <w:rFonts w:cs="Times New Roman"/>
                <w:spacing w:val="-1"/>
                <w:sz w:val="24"/>
                <w:szCs w:val="24"/>
              </w:rPr>
              <w:softHyphen/>
            </w:r>
            <w:r w:rsidRPr="00F74330">
              <w:rPr>
                <w:rFonts w:cs="Times New Roman"/>
                <w:sz w:val="24"/>
                <w:szCs w:val="24"/>
              </w:rPr>
              <w:t>чечной.</w:t>
            </w:r>
          </w:p>
          <w:p w:rsidR="004A3336" w:rsidRPr="00F74330" w:rsidRDefault="004A3336" w:rsidP="00FC46F4">
            <w:pPr>
              <w:shd w:val="clear" w:color="auto" w:fill="FFFFFF"/>
              <w:rPr>
                <w:rFonts w:cs="Times New Roman"/>
                <w:sz w:val="24"/>
                <w:szCs w:val="24"/>
              </w:rPr>
            </w:pPr>
            <w:r>
              <w:rPr>
                <w:rFonts w:cs="Times New Roman"/>
                <w:sz w:val="24"/>
                <w:szCs w:val="24"/>
              </w:rPr>
              <w:t>Э</w:t>
            </w:r>
            <w:r w:rsidRPr="00F74330">
              <w:rPr>
                <w:rFonts w:cs="Times New Roman"/>
                <w:sz w:val="24"/>
                <w:szCs w:val="24"/>
              </w:rPr>
              <w:t xml:space="preserve">кскурсия в прачечную, </w:t>
            </w:r>
            <w:r w:rsidRPr="00F74330">
              <w:rPr>
                <w:rFonts w:cs="Times New Roman"/>
                <w:spacing w:val="-1"/>
                <w:sz w:val="24"/>
                <w:szCs w:val="24"/>
              </w:rPr>
              <w:t xml:space="preserve">знакомство со стоимостью </w:t>
            </w:r>
            <w:r w:rsidRPr="00F74330">
              <w:rPr>
                <w:rFonts w:cs="Times New Roman"/>
                <w:sz w:val="24"/>
                <w:szCs w:val="24"/>
              </w:rPr>
              <w:t xml:space="preserve">услуг; прейскурантом на </w:t>
            </w:r>
            <w:r w:rsidRPr="00F74330">
              <w:rPr>
                <w:rFonts w:cs="Times New Roman"/>
                <w:spacing w:val="-5"/>
                <w:sz w:val="24"/>
                <w:szCs w:val="24"/>
              </w:rPr>
              <w:t>определенные виды стирки.</w:t>
            </w:r>
          </w:p>
        </w:tc>
        <w:tc>
          <w:tcPr>
            <w:tcW w:w="1417" w:type="dxa"/>
          </w:tcPr>
          <w:p w:rsidR="004A3336" w:rsidRPr="00F74330" w:rsidRDefault="004A3336" w:rsidP="00FC46F4">
            <w:pPr>
              <w:pStyle w:val="a7"/>
              <w:jc w:val="center"/>
              <w:rPr>
                <w:rFonts w:ascii="Times New Roman" w:hAnsi="Times New Roman"/>
                <w:sz w:val="24"/>
                <w:szCs w:val="24"/>
              </w:rPr>
            </w:pPr>
            <w:r w:rsidRPr="00F74330">
              <w:rPr>
                <w:rFonts w:ascii="Times New Roman" w:hAnsi="Times New Roman"/>
                <w:sz w:val="24"/>
                <w:szCs w:val="24"/>
              </w:rPr>
              <w:t>2</w:t>
            </w:r>
          </w:p>
        </w:tc>
        <w:tc>
          <w:tcPr>
            <w:tcW w:w="5387" w:type="dxa"/>
            <w:vMerge/>
          </w:tcPr>
          <w:p w:rsidR="004A3336" w:rsidRPr="00B81836" w:rsidRDefault="004A3336" w:rsidP="00FC46F4">
            <w:pPr>
              <w:shd w:val="clear" w:color="auto" w:fill="FFFFFF"/>
              <w:spacing w:line="240" w:lineRule="auto"/>
              <w:jc w:val="both"/>
              <w:rPr>
                <w:sz w:val="24"/>
                <w:szCs w:val="24"/>
              </w:rPr>
            </w:pPr>
          </w:p>
        </w:tc>
      </w:tr>
      <w:tr w:rsidR="004A3336" w:rsidRPr="00A1367D" w:rsidTr="00FC46F4">
        <w:tc>
          <w:tcPr>
            <w:tcW w:w="15452" w:type="dxa"/>
            <w:gridSpan w:val="6"/>
          </w:tcPr>
          <w:p w:rsidR="004A3336" w:rsidRPr="000F1E97" w:rsidRDefault="004A3336" w:rsidP="00FC46F4">
            <w:pPr>
              <w:shd w:val="clear" w:color="auto" w:fill="FFFFFF"/>
              <w:spacing w:after="0" w:line="240" w:lineRule="auto"/>
              <w:jc w:val="center"/>
              <w:rPr>
                <w:rFonts w:cs="Times New Roman"/>
                <w:b/>
                <w:sz w:val="24"/>
                <w:szCs w:val="24"/>
                <w:highlight w:val="yellow"/>
              </w:rPr>
            </w:pPr>
            <w:r w:rsidRPr="000F1E97">
              <w:rPr>
                <w:rFonts w:cs="Times New Roman"/>
                <w:b/>
                <w:sz w:val="24"/>
                <w:szCs w:val="24"/>
              </w:rPr>
              <w:t>Семья.</w:t>
            </w:r>
            <w:r>
              <w:rPr>
                <w:rFonts w:cs="Times New Roman"/>
                <w:b/>
                <w:sz w:val="24"/>
                <w:szCs w:val="24"/>
              </w:rPr>
              <w:t xml:space="preserve"> </w:t>
            </w:r>
            <w:r w:rsidRPr="000F1E97">
              <w:rPr>
                <w:rFonts w:cs="Times New Roman"/>
                <w:sz w:val="24"/>
                <w:szCs w:val="24"/>
              </w:rPr>
              <w:t>(2 часа)</w:t>
            </w: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17-18</w:t>
            </w:r>
          </w:p>
        </w:tc>
        <w:tc>
          <w:tcPr>
            <w:tcW w:w="1134" w:type="dxa"/>
          </w:tcPr>
          <w:p w:rsidR="004A3336" w:rsidRPr="00600538" w:rsidRDefault="004A3336" w:rsidP="00FC46F4">
            <w:pPr>
              <w:jc w:val="center"/>
              <w:rPr>
                <w:sz w:val="24"/>
                <w:szCs w:val="24"/>
              </w:rPr>
            </w:pPr>
            <w:r>
              <w:rPr>
                <w:sz w:val="24"/>
                <w:szCs w:val="24"/>
              </w:rPr>
              <w:t>07.11</w:t>
            </w:r>
          </w:p>
        </w:tc>
        <w:tc>
          <w:tcPr>
            <w:tcW w:w="1134" w:type="dxa"/>
          </w:tcPr>
          <w:p w:rsidR="004A3336" w:rsidRPr="00F74330" w:rsidRDefault="004A3336" w:rsidP="00FC46F4">
            <w:pPr>
              <w:shd w:val="clear" w:color="auto" w:fill="FFFFFF"/>
              <w:ind w:left="5"/>
              <w:rPr>
                <w:rFonts w:eastAsia="Times New Roman" w:cs="Times New Roman"/>
                <w:color w:val="000000"/>
                <w:spacing w:val="-2"/>
                <w:sz w:val="24"/>
                <w:szCs w:val="24"/>
              </w:rPr>
            </w:pPr>
          </w:p>
        </w:tc>
        <w:tc>
          <w:tcPr>
            <w:tcW w:w="5245" w:type="dxa"/>
          </w:tcPr>
          <w:p w:rsidR="004A3336" w:rsidRPr="00F74330" w:rsidRDefault="004A3336" w:rsidP="00FC46F4">
            <w:pPr>
              <w:shd w:val="clear" w:color="auto" w:fill="FFFFFF"/>
              <w:spacing w:after="0" w:line="240" w:lineRule="auto"/>
              <w:ind w:left="5"/>
              <w:rPr>
                <w:rFonts w:cs="Times New Roman"/>
                <w:sz w:val="24"/>
                <w:szCs w:val="24"/>
              </w:rPr>
            </w:pPr>
            <w:r w:rsidRPr="00F74330">
              <w:rPr>
                <w:rFonts w:cs="Times New Roman"/>
                <w:sz w:val="24"/>
                <w:szCs w:val="24"/>
              </w:rPr>
              <w:t xml:space="preserve">Помощь родителям и воспитателям: в уходе за </w:t>
            </w:r>
            <w:r w:rsidRPr="00F74330">
              <w:rPr>
                <w:rFonts w:cs="Times New Roman"/>
                <w:spacing w:val="-1"/>
                <w:sz w:val="24"/>
                <w:szCs w:val="24"/>
              </w:rPr>
              <w:t>младшими детьми - умы</w:t>
            </w:r>
            <w:r w:rsidRPr="00F74330">
              <w:rPr>
                <w:rFonts w:cs="Times New Roman"/>
                <w:spacing w:val="-1"/>
                <w:sz w:val="24"/>
                <w:szCs w:val="24"/>
              </w:rPr>
              <w:softHyphen/>
            </w:r>
            <w:r w:rsidRPr="00F74330">
              <w:rPr>
                <w:rFonts w:cs="Times New Roman"/>
                <w:spacing w:val="-2"/>
                <w:sz w:val="24"/>
                <w:szCs w:val="24"/>
              </w:rPr>
              <w:t xml:space="preserve">вание, одевание, обувание, </w:t>
            </w:r>
            <w:r w:rsidRPr="00F74330">
              <w:rPr>
                <w:rFonts w:cs="Times New Roman"/>
                <w:sz w:val="24"/>
                <w:szCs w:val="24"/>
              </w:rPr>
              <w:t>причесывание;</w:t>
            </w:r>
          </w:p>
          <w:p w:rsidR="004A3336" w:rsidRPr="00F74330" w:rsidRDefault="004A3336" w:rsidP="00FC46F4">
            <w:pPr>
              <w:shd w:val="clear" w:color="auto" w:fill="FFFFFF"/>
              <w:spacing w:after="0" w:line="240" w:lineRule="auto"/>
              <w:ind w:left="5"/>
              <w:rPr>
                <w:rFonts w:cs="Times New Roman"/>
                <w:sz w:val="24"/>
                <w:szCs w:val="24"/>
              </w:rPr>
            </w:pPr>
            <w:proofErr w:type="gramStart"/>
            <w:r w:rsidRPr="00F74330">
              <w:rPr>
                <w:rFonts w:cs="Times New Roman"/>
                <w:spacing w:val="-4"/>
                <w:sz w:val="24"/>
                <w:szCs w:val="24"/>
              </w:rPr>
              <w:t>соблюдении</w:t>
            </w:r>
            <w:proofErr w:type="gramEnd"/>
            <w:r w:rsidRPr="00F74330">
              <w:rPr>
                <w:rFonts w:cs="Times New Roman"/>
                <w:spacing w:val="-4"/>
                <w:sz w:val="24"/>
                <w:szCs w:val="24"/>
              </w:rPr>
              <w:t xml:space="preserve"> чистоты и </w:t>
            </w:r>
            <w:r w:rsidRPr="00F74330">
              <w:rPr>
                <w:rFonts w:cs="Times New Roman"/>
                <w:sz w:val="24"/>
                <w:szCs w:val="24"/>
              </w:rPr>
              <w:t>порядка в школе, интерна</w:t>
            </w:r>
            <w:r w:rsidRPr="00F74330">
              <w:rPr>
                <w:rFonts w:cs="Times New Roman"/>
                <w:sz w:val="24"/>
                <w:szCs w:val="24"/>
              </w:rPr>
              <w:softHyphen/>
              <w:t>те, дома.</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tcPr>
          <w:p w:rsidR="004A3336" w:rsidRPr="00244DCA" w:rsidRDefault="004A3336" w:rsidP="00FC46F4">
            <w:pPr>
              <w:spacing w:after="0" w:line="240" w:lineRule="auto"/>
              <w:jc w:val="both"/>
              <w:rPr>
                <w:rFonts w:eastAsia="Times New Roman" w:cs="Times New Roman"/>
                <w:sz w:val="24"/>
                <w:szCs w:val="24"/>
                <w:lang w:eastAsia="ru-RU"/>
              </w:rPr>
            </w:pPr>
            <w:r w:rsidRPr="00244DCA">
              <w:rPr>
                <w:rFonts w:eastAsia="Times New Roman" w:cs="Times New Roman"/>
                <w:sz w:val="24"/>
                <w:szCs w:val="24"/>
                <w:lang w:eastAsia="ru-RU"/>
              </w:rPr>
              <w:t>Формирование личностных качеств; развитие этических чувств, доброжелательности и эмоционально-нравственной отзывчивости, понимания и сопереживания чувствам других людей.</w:t>
            </w:r>
          </w:p>
          <w:p w:rsidR="004A3336" w:rsidRDefault="004A3336" w:rsidP="00FC46F4">
            <w:pPr>
              <w:spacing w:after="0" w:line="240" w:lineRule="auto"/>
              <w:jc w:val="both"/>
              <w:rPr>
                <w:rFonts w:eastAsia="Times New Roman" w:cs="Times New Roman"/>
                <w:sz w:val="24"/>
                <w:szCs w:val="24"/>
                <w:lang w:eastAsia="ru-RU"/>
              </w:rPr>
            </w:pPr>
            <w:r w:rsidRPr="00244DCA">
              <w:rPr>
                <w:rFonts w:eastAsia="Times New Roman" w:cs="Times New Roman"/>
                <w:sz w:val="24"/>
                <w:szCs w:val="24"/>
                <w:lang w:eastAsia="ru-RU"/>
              </w:rPr>
              <w:t xml:space="preserve">Владение начальными формами познавательных </w:t>
            </w:r>
            <w:r w:rsidRPr="00244DCA">
              <w:rPr>
                <w:rFonts w:eastAsia="Times New Roman" w:cs="Times New Roman"/>
                <w:sz w:val="24"/>
                <w:szCs w:val="24"/>
                <w:lang w:eastAsia="ru-RU"/>
              </w:rPr>
              <w:lastRenderedPageBreak/>
              <w:t>универсальных учебных действий: наблюдения, классификации; проводить пошаговый контроль под руководством учителя, а в некоторых случаях самостоятельно.</w:t>
            </w:r>
          </w:p>
          <w:p w:rsidR="004A3336" w:rsidRDefault="004A3336" w:rsidP="00FC46F4">
            <w:pPr>
              <w:spacing w:after="0" w:line="240" w:lineRule="auto"/>
              <w:jc w:val="both"/>
              <w:rPr>
                <w:rFonts w:eastAsia="Times New Roman" w:cs="Times New Roman"/>
                <w:sz w:val="24"/>
                <w:szCs w:val="24"/>
                <w:lang w:eastAsia="ru-RU"/>
              </w:rPr>
            </w:pPr>
            <w:r w:rsidRPr="007F32CA">
              <w:rPr>
                <w:rFonts w:eastAsia="Times New Roman" w:cs="Times New Roman"/>
                <w:sz w:val="24"/>
                <w:szCs w:val="24"/>
                <w:lang w:eastAsia="ru-RU"/>
              </w:rPr>
              <w:t>Способствовать развитию социально-бытовой ориентировки, осуществляя связь с жизнью</w:t>
            </w:r>
            <w:r>
              <w:rPr>
                <w:rFonts w:eastAsia="Times New Roman" w:cs="Times New Roman"/>
                <w:sz w:val="24"/>
                <w:szCs w:val="24"/>
                <w:lang w:eastAsia="ru-RU"/>
              </w:rPr>
              <w:t>.</w:t>
            </w:r>
          </w:p>
          <w:p w:rsidR="004A3336" w:rsidRPr="00B81836" w:rsidRDefault="004A3336" w:rsidP="00FC46F4">
            <w:pPr>
              <w:spacing w:after="0" w:line="240" w:lineRule="auto"/>
              <w:jc w:val="both"/>
              <w:rPr>
                <w:rFonts w:cs="Times New Roman"/>
                <w:b/>
                <w:sz w:val="24"/>
                <w:szCs w:val="24"/>
              </w:rPr>
            </w:pPr>
            <w:r w:rsidRPr="00FA6460">
              <w:rPr>
                <w:rFonts w:eastAsia="Times New Roman" w:cs="Times New Roman"/>
                <w:sz w:val="24"/>
                <w:szCs w:val="24"/>
                <w:lang w:eastAsia="ru-RU"/>
              </w:rPr>
              <w:t>Помощь родителям и воспитателям в уходе за младшими деть</w:t>
            </w:r>
            <w:r>
              <w:rPr>
                <w:rFonts w:eastAsia="Times New Roman" w:cs="Times New Roman"/>
                <w:sz w:val="24"/>
                <w:szCs w:val="24"/>
                <w:lang w:eastAsia="ru-RU"/>
              </w:rPr>
              <w:t>ми и в соблюдении чи</w:t>
            </w:r>
            <w:r w:rsidRPr="00FA6460">
              <w:rPr>
                <w:rFonts w:eastAsia="Times New Roman" w:cs="Times New Roman"/>
                <w:sz w:val="24"/>
                <w:szCs w:val="24"/>
                <w:lang w:eastAsia="ru-RU"/>
              </w:rPr>
              <w:t>стоты и порядка дома, в школе.</w:t>
            </w:r>
          </w:p>
          <w:p w:rsidR="004A3336" w:rsidRPr="00B81836" w:rsidRDefault="004A3336" w:rsidP="00FC46F4">
            <w:pPr>
              <w:spacing w:after="0" w:line="240" w:lineRule="auto"/>
              <w:jc w:val="both"/>
              <w:rPr>
                <w:rFonts w:cs="Times New Roman"/>
                <w:b/>
                <w:sz w:val="24"/>
                <w:szCs w:val="24"/>
              </w:rPr>
            </w:pPr>
          </w:p>
        </w:tc>
      </w:tr>
      <w:tr w:rsidR="004A3336" w:rsidRPr="00F74330" w:rsidTr="00FC46F4">
        <w:tc>
          <w:tcPr>
            <w:tcW w:w="15452" w:type="dxa"/>
            <w:gridSpan w:val="6"/>
          </w:tcPr>
          <w:p w:rsidR="004A3336" w:rsidRPr="00B81836" w:rsidRDefault="004A3336" w:rsidP="00FC46F4">
            <w:pPr>
              <w:spacing w:after="0" w:line="240" w:lineRule="auto"/>
              <w:jc w:val="center"/>
              <w:rPr>
                <w:rFonts w:eastAsia="Times New Roman" w:cs="Times New Roman"/>
                <w:sz w:val="24"/>
                <w:szCs w:val="24"/>
                <w:lang w:eastAsia="ru-RU"/>
              </w:rPr>
            </w:pPr>
            <w:r w:rsidRPr="000F1E97">
              <w:rPr>
                <w:rFonts w:eastAsia="Times New Roman" w:cs="Times New Roman"/>
                <w:b/>
                <w:sz w:val="24"/>
                <w:szCs w:val="24"/>
                <w:lang w:eastAsia="ru-RU"/>
              </w:rPr>
              <w:lastRenderedPageBreak/>
              <w:t>Культура поведения.</w:t>
            </w:r>
            <w:r>
              <w:rPr>
                <w:rFonts w:eastAsia="Times New Roman" w:cs="Times New Roman"/>
                <w:b/>
                <w:sz w:val="24"/>
                <w:szCs w:val="24"/>
                <w:lang w:eastAsia="ru-RU"/>
              </w:rPr>
              <w:t xml:space="preserve"> </w:t>
            </w:r>
            <w:r w:rsidRPr="002F1288">
              <w:rPr>
                <w:rFonts w:eastAsia="Times New Roman" w:cs="Times New Roman"/>
                <w:sz w:val="24"/>
                <w:szCs w:val="24"/>
                <w:lang w:eastAsia="ru-RU"/>
              </w:rPr>
              <w:t>(4 часа)</w:t>
            </w: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19-20</w:t>
            </w:r>
          </w:p>
        </w:tc>
        <w:tc>
          <w:tcPr>
            <w:tcW w:w="1134" w:type="dxa"/>
          </w:tcPr>
          <w:p w:rsidR="004A3336" w:rsidRPr="00600538" w:rsidRDefault="004A3336" w:rsidP="00FC46F4">
            <w:pPr>
              <w:rPr>
                <w:sz w:val="24"/>
                <w:szCs w:val="24"/>
              </w:rPr>
            </w:pPr>
            <w:r>
              <w:rPr>
                <w:sz w:val="24"/>
                <w:szCs w:val="24"/>
              </w:rPr>
              <w:t>14.11</w:t>
            </w:r>
          </w:p>
        </w:tc>
        <w:tc>
          <w:tcPr>
            <w:tcW w:w="1134" w:type="dxa"/>
          </w:tcPr>
          <w:p w:rsidR="004A3336" w:rsidRPr="00F74330" w:rsidRDefault="004A3336" w:rsidP="00FC46F4">
            <w:pPr>
              <w:rPr>
                <w:rFonts w:cs="Times New Roman"/>
                <w:sz w:val="24"/>
                <w:szCs w:val="24"/>
              </w:rPr>
            </w:pPr>
          </w:p>
        </w:tc>
        <w:tc>
          <w:tcPr>
            <w:tcW w:w="5245" w:type="dxa"/>
          </w:tcPr>
          <w:p w:rsidR="004A3336" w:rsidRPr="00F74330" w:rsidRDefault="004A3336" w:rsidP="00FC46F4">
            <w:pPr>
              <w:shd w:val="clear" w:color="auto" w:fill="FFFFFF"/>
              <w:rPr>
                <w:rFonts w:cs="Times New Roman"/>
                <w:sz w:val="24"/>
                <w:szCs w:val="24"/>
              </w:rPr>
            </w:pPr>
            <w:r w:rsidRPr="00F74330">
              <w:rPr>
                <w:rFonts w:cs="Times New Roman"/>
                <w:b/>
                <w:sz w:val="24"/>
                <w:szCs w:val="24"/>
              </w:rPr>
              <w:t>Культура поведения.</w:t>
            </w:r>
            <w:r w:rsidRPr="00F74330">
              <w:rPr>
                <w:rFonts w:cs="Times New Roman"/>
                <w:spacing w:val="-1"/>
                <w:sz w:val="24"/>
                <w:szCs w:val="24"/>
              </w:rPr>
              <w:t xml:space="preserve"> Правила приема пригла</w:t>
            </w:r>
            <w:r w:rsidRPr="00F74330">
              <w:rPr>
                <w:rFonts w:cs="Times New Roman"/>
                <w:spacing w:val="-1"/>
                <w:sz w:val="24"/>
                <w:szCs w:val="24"/>
              </w:rPr>
              <w:softHyphen/>
            </w:r>
            <w:r w:rsidRPr="00F74330">
              <w:rPr>
                <w:rFonts w:cs="Times New Roman"/>
                <w:spacing w:val="-2"/>
                <w:sz w:val="24"/>
                <w:szCs w:val="24"/>
              </w:rPr>
              <w:t>шения в гости и формы от</w:t>
            </w:r>
            <w:r w:rsidRPr="00F74330">
              <w:rPr>
                <w:rFonts w:cs="Times New Roman"/>
                <w:spacing w:val="-2"/>
                <w:sz w:val="24"/>
                <w:szCs w:val="24"/>
              </w:rPr>
              <w:softHyphen/>
            </w:r>
            <w:r w:rsidRPr="00F74330">
              <w:rPr>
                <w:rFonts w:cs="Times New Roman"/>
                <w:sz w:val="24"/>
                <w:szCs w:val="24"/>
              </w:rPr>
              <w:t xml:space="preserve">каза. </w:t>
            </w:r>
            <w:r w:rsidRPr="00F74330">
              <w:rPr>
                <w:rFonts w:cs="Times New Roman"/>
                <w:sz w:val="24"/>
                <w:szCs w:val="24"/>
              </w:rPr>
              <w:tab/>
            </w:r>
            <w:r>
              <w:rPr>
                <w:rFonts w:cs="Times New Roman"/>
                <w:spacing w:val="-1"/>
                <w:sz w:val="24"/>
                <w:szCs w:val="24"/>
              </w:rPr>
              <w:t xml:space="preserve">Подготовка к поездке в </w:t>
            </w:r>
            <w:r w:rsidRPr="00F74330">
              <w:rPr>
                <w:rFonts w:cs="Times New Roman"/>
                <w:spacing w:val="-1"/>
                <w:sz w:val="24"/>
                <w:szCs w:val="24"/>
              </w:rPr>
              <w:t>гости: внешний вид (одеж</w:t>
            </w:r>
            <w:r w:rsidRPr="00F74330">
              <w:rPr>
                <w:rFonts w:cs="Times New Roman"/>
                <w:spacing w:val="-1"/>
                <w:sz w:val="24"/>
                <w:szCs w:val="24"/>
              </w:rPr>
              <w:softHyphen/>
              <w:t>да, обувь, украшения, при</w:t>
            </w:r>
            <w:r w:rsidRPr="00F74330">
              <w:rPr>
                <w:rFonts w:cs="Times New Roman"/>
                <w:spacing w:val="-1"/>
                <w:sz w:val="24"/>
                <w:szCs w:val="24"/>
              </w:rPr>
              <w:softHyphen/>
            </w:r>
            <w:r w:rsidRPr="00F74330">
              <w:rPr>
                <w:rFonts w:cs="Times New Roman"/>
                <w:sz w:val="24"/>
                <w:szCs w:val="24"/>
              </w:rPr>
              <w:t>ческа); подарки.</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val="restart"/>
          </w:tcPr>
          <w:p w:rsidR="004A3336" w:rsidRPr="00244DCA" w:rsidRDefault="004A3336" w:rsidP="00FC46F4">
            <w:pPr>
              <w:spacing w:after="0" w:line="240" w:lineRule="auto"/>
              <w:jc w:val="both"/>
              <w:rPr>
                <w:rFonts w:eastAsia="Times New Roman" w:cs="Times New Roman"/>
                <w:sz w:val="24"/>
                <w:szCs w:val="24"/>
                <w:lang w:eastAsia="ru-RU"/>
              </w:rPr>
            </w:pPr>
            <w:r w:rsidRPr="00244DCA">
              <w:rPr>
                <w:rFonts w:eastAsia="Times New Roman" w:cs="Times New Roman"/>
                <w:sz w:val="24"/>
                <w:szCs w:val="24"/>
                <w:lang w:eastAsia="ru-RU"/>
              </w:rPr>
              <w:t xml:space="preserve">Формирование навыков культурного поведения в процессе общения со старшими и сверстниками; развитие всех познавательных процессов (память, мышление, внимание, воображение, речь). </w:t>
            </w:r>
          </w:p>
          <w:p w:rsidR="004A3336" w:rsidRPr="00244DCA" w:rsidRDefault="004A3336" w:rsidP="00FC46F4">
            <w:pPr>
              <w:spacing w:after="0" w:line="240" w:lineRule="auto"/>
              <w:jc w:val="both"/>
              <w:rPr>
                <w:rFonts w:eastAsia="Times New Roman" w:cs="Times New Roman"/>
                <w:sz w:val="24"/>
                <w:szCs w:val="24"/>
                <w:lang w:eastAsia="ru-RU"/>
              </w:rPr>
            </w:pPr>
            <w:r w:rsidRPr="00244DCA">
              <w:rPr>
                <w:rFonts w:eastAsia="Times New Roman" w:cs="Times New Roman"/>
                <w:sz w:val="24"/>
                <w:szCs w:val="24"/>
                <w:lang w:eastAsia="ru-RU"/>
              </w:rPr>
              <w:t xml:space="preserve">Владение начальными формами познавательных учебных действий: наблюдения, сравнения, анализа. </w:t>
            </w:r>
          </w:p>
          <w:p w:rsidR="004A3336" w:rsidRDefault="004A3336" w:rsidP="00FC46F4">
            <w:pPr>
              <w:spacing w:after="0" w:line="240" w:lineRule="auto"/>
              <w:jc w:val="both"/>
              <w:rPr>
                <w:rFonts w:eastAsia="Times New Roman" w:cs="Times New Roman"/>
                <w:sz w:val="24"/>
                <w:szCs w:val="24"/>
                <w:lang w:eastAsia="ru-RU"/>
              </w:rPr>
            </w:pPr>
            <w:r w:rsidRPr="007F32CA">
              <w:rPr>
                <w:rFonts w:eastAsia="Times New Roman" w:cs="Times New Roman"/>
                <w:sz w:val="24"/>
                <w:szCs w:val="24"/>
                <w:lang w:eastAsia="ru-RU"/>
              </w:rPr>
              <w:t xml:space="preserve">Активизировать воображение </w:t>
            </w:r>
            <w:r>
              <w:rPr>
                <w:rFonts w:eastAsia="Times New Roman" w:cs="Times New Roman"/>
                <w:sz w:val="24"/>
                <w:szCs w:val="24"/>
                <w:lang w:eastAsia="ru-RU"/>
              </w:rPr>
              <w:t>и логическое мышление при подбо</w:t>
            </w:r>
            <w:r w:rsidRPr="007F32CA">
              <w:rPr>
                <w:rFonts w:eastAsia="Times New Roman" w:cs="Times New Roman"/>
                <w:sz w:val="24"/>
                <w:szCs w:val="24"/>
                <w:lang w:eastAsia="ru-RU"/>
              </w:rPr>
              <w:t xml:space="preserve">ре одежды в соответствии с назначением и подборе и оформлении подарков. Развивать связную и </w:t>
            </w:r>
            <w:r>
              <w:rPr>
                <w:rFonts w:eastAsia="Times New Roman" w:cs="Times New Roman"/>
                <w:sz w:val="24"/>
                <w:szCs w:val="24"/>
                <w:lang w:eastAsia="ru-RU"/>
              </w:rPr>
              <w:t>обоснованную речь в процессе со</w:t>
            </w:r>
            <w:r w:rsidRPr="007F32CA">
              <w:rPr>
                <w:rFonts w:eastAsia="Times New Roman" w:cs="Times New Roman"/>
                <w:sz w:val="24"/>
                <w:szCs w:val="24"/>
                <w:lang w:eastAsia="ru-RU"/>
              </w:rPr>
              <w:t>ставления правил приёма и отказа от приглашен</w:t>
            </w:r>
            <w:r>
              <w:rPr>
                <w:rFonts w:eastAsia="Times New Roman" w:cs="Times New Roman"/>
                <w:sz w:val="24"/>
                <w:szCs w:val="24"/>
                <w:lang w:eastAsia="ru-RU"/>
              </w:rPr>
              <w:t>ия в гости. Корри</w:t>
            </w:r>
            <w:r w:rsidRPr="007F32CA">
              <w:rPr>
                <w:rFonts w:eastAsia="Times New Roman" w:cs="Times New Roman"/>
                <w:sz w:val="24"/>
                <w:szCs w:val="24"/>
                <w:lang w:eastAsia="ru-RU"/>
              </w:rPr>
              <w:t>гировать поведенческие навыки.</w:t>
            </w:r>
          </w:p>
          <w:p w:rsidR="004A3336" w:rsidRDefault="004A3336" w:rsidP="00FC46F4">
            <w:pPr>
              <w:spacing w:after="0" w:line="240" w:lineRule="auto"/>
              <w:jc w:val="both"/>
              <w:rPr>
                <w:rFonts w:eastAsia="Times New Roman" w:cs="Times New Roman"/>
                <w:sz w:val="24"/>
                <w:szCs w:val="24"/>
                <w:lang w:eastAsia="ru-RU"/>
              </w:rPr>
            </w:pPr>
            <w:r w:rsidRPr="00FA6460">
              <w:rPr>
                <w:rFonts w:eastAsia="Times New Roman" w:cs="Times New Roman"/>
                <w:sz w:val="24"/>
                <w:szCs w:val="24"/>
                <w:lang w:eastAsia="ru-RU"/>
              </w:rPr>
              <w:t>Правила приглашения в гости и формы отказа. Подготовка к походу в гости, подарки.</w:t>
            </w:r>
          </w:p>
          <w:p w:rsidR="004A3336" w:rsidRPr="00FA6460" w:rsidRDefault="004A3336" w:rsidP="00FC46F4">
            <w:pPr>
              <w:spacing w:after="0" w:line="240" w:lineRule="auto"/>
              <w:jc w:val="both"/>
              <w:rPr>
                <w:rFonts w:eastAsia="Times New Roman" w:cs="Times New Roman"/>
                <w:sz w:val="24"/>
                <w:szCs w:val="24"/>
                <w:lang w:eastAsia="ru-RU"/>
              </w:rPr>
            </w:pP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21-22</w:t>
            </w:r>
          </w:p>
        </w:tc>
        <w:tc>
          <w:tcPr>
            <w:tcW w:w="1134" w:type="dxa"/>
          </w:tcPr>
          <w:p w:rsidR="004A3336" w:rsidRPr="00600538" w:rsidRDefault="004A3336" w:rsidP="00FC46F4">
            <w:pPr>
              <w:rPr>
                <w:sz w:val="24"/>
                <w:szCs w:val="24"/>
              </w:rPr>
            </w:pPr>
            <w:r>
              <w:rPr>
                <w:sz w:val="24"/>
                <w:szCs w:val="24"/>
              </w:rPr>
              <w:t>28.11</w:t>
            </w:r>
          </w:p>
        </w:tc>
        <w:tc>
          <w:tcPr>
            <w:tcW w:w="1134" w:type="dxa"/>
          </w:tcPr>
          <w:p w:rsidR="004A3336" w:rsidRPr="00F74330" w:rsidRDefault="004A3336" w:rsidP="00FC46F4">
            <w:pPr>
              <w:rPr>
                <w:rFonts w:cs="Times New Roman"/>
                <w:sz w:val="24"/>
                <w:szCs w:val="24"/>
              </w:rPr>
            </w:pPr>
          </w:p>
        </w:tc>
        <w:tc>
          <w:tcPr>
            <w:tcW w:w="5245" w:type="dxa"/>
          </w:tcPr>
          <w:p w:rsidR="004A3336" w:rsidRPr="00F74330" w:rsidRDefault="004A3336" w:rsidP="00FC46F4">
            <w:pPr>
              <w:shd w:val="clear" w:color="auto" w:fill="FFFFFF"/>
              <w:rPr>
                <w:rFonts w:cs="Times New Roman"/>
                <w:sz w:val="24"/>
                <w:szCs w:val="24"/>
              </w:rPr>
            </w:pPr>
            <w:r w:rsidRPr="00F74330">
              <w:rPr>
                <w:rFonts w:cs="Times New Roman"/>
                <w:b/>
                <w:sz w:val="24"/>
                <w:szCs w:val="24"/>
              </w:rPr>
              <w:t xml:space="preserve">Практические работы </w:t>
            </w:r>
            <w:r w:rsidRPr="00F74330">
              <w:rPr>
                <w:rFonts w:cs="Times New Roman"/>
                <w:sz w:val="24"/>
                <w:szCs w:val="24"/>
              </w:rPr>
              <w:tab/>
              <w:t>Изготовление неслож</w:t>
            </w:r>
            <w:r w:rsidRPr="00F74330">
              <w:rPr>
                <w:rFonts w:cs="Times New Roman"/>
                <w:sz w:val="24"/>
                <w:szCs w:val="24"/>
              </w:rPr>
              <w:softHyphen/>
              <w:t>ных сувениров; сюжетная игра «Идем в  гос</w:t>
            </w:r>
            <w:r w:rsidRPr="00F74330">
              <w:rPr>
                <w:rFonts w:cs="Times New Roman"/>
                <w:sz w:val="24"/>
                <w:szCs w:val="24"/>
              </w:rPr>
              <w:softHyphen/>
              <w:t>ти к...».</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tcPr>
          <w:p w:rsidR="004A3336" w:rsidRPr="00B81836" w:rsidRDefault="004A3336" w:rsidP="00FC46F4">
            <w:pPr>
              <w:spacing w:after="0" w:line="240" w:lineRule="auto"/>
              <w:jc w:val="both"/>
              <w:rPr>
                <w:rFonts w:cs="Times New Roman"/>
                <w:sz w:val="24"/>
                <w:szCs w:val="24"/>
              </w:rPr>
            </w:pPr>
          </w:p>
        </w:tc>
      </w:tr>
      <w:tr w:rsidR="004A3336" w:rsidRPr="00F74330" w:rsidTr="00FC46F4">
        <w:tc>
          <w:tcPr>
            <w:tcW w:w="15452" w:type="dxa"/>
            <w:gridSpan w:val="6"/>
          </w:tcPr>
          <w:p w:rsidR="004A3336" w:rsidRPr="00B81836" w:rsidRDefault="004A3336" w:rsidP="00FC46F4">
            <w:pPr>
              <w:spacing w:after="0" w:line="240" w:lineRule="auto"/>
              <w:jc w:val="center"/>
              <w:rPr>
                <w:rFonts w:eastAsia="Times New Roman" w:cs="Times New Roman"/>
                <w:sz w:val="24"/>
                <w:szCs w:val="24"/>
                <w:lang w:eastAsia="ru-RU"/>
              </w:rPr>
            </w:pPr>
            <w:r w:rsidRPr="002D7F41">
              <w:rPr>
                <w:rFonts w:eastAsia="Times New Roman" w:cs="Times New Roman"/>
                <w:b/>
                <w:sz w:val="24"/>
                <w:szCs w:val="24"/>
                <w:lang w:eastAsia="ru-RU"/>
              </w:rPr>
              <w:t>Жилище.</w:t>
            </w:r>
            <w:r>
              <w:rPr>
                <w:rFonts w:eastAsia="Times New Roman" w:cs="Times New Roman"/>
                <w:sz w:val="24"/>
                <w:szCs w:val="24"/>
                <w:lang w:eastAsia="ru-RU"/>
              </w:rPr>
              <w:t xml:space="preserve"> (6 часов)</w:t>
            </w: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23-24</w:t>
            </w:r>
          </w:p>
        </w:tc>
        <w:tc>
          <w:tcPr>
            <w:tcW w:w="1134" w:type="dxa"/>
          </w:tcPr>
          <w:p w:rsidR="004A3336" w:rsidRPr="00600538" w:rsidRDefault="004A3336" w:rsidP="00FC46F4">
            <w:pPr>
              <w:rPr>
                <w:sz w:val="24"/>
                <w:szCs w:val="24"/>
              </w:rPr>
            </w:pPr>
            <w:r>
              <w:rPr>
                <w:sz w:val="24"/>
                <w:szCs w:val="24"/>
              </w:rPr>
              <w:t>05.12</w:t>
            </w:r>
          </w:p>
        </w:tc>
        <w:tc>
          <w:tcPr>
            <w:tcW w:w="1134" w:type="dxa"/>
          </w:tcPr>
          <w:p w:rsidR="004A3336" w:rsidRPr="00F74330" w:rsidRDefault="004A3336" w:rsidP="00FC46F4">
            <w:pPr>
              <w:rPr>
                <w:rFonts w:cs="Times New Roman"/>
                <w:sz w:val="24"/>
                <w:szCs w:val="24"/>
              </w:rPr>
            </w:pPr>
          </w:p>
        </w:tc>
        <w:tc>
          <w:tcPr>
            <w:tcW w:w="5245" w:type="dxa"/>
          </w:tcPr>
          <w:p w:rsidR="004A3336" w:rsidRPr="00F74330" w:rsidRDefault="004A3336" w:rsidP="00FC46F4">
            <w:pPr>
              <w:shd w:val="clear" w:color="auto" w:fill="FFFFFF"/>
              <w:rPr>
                <w:rFonts w:cs="Times New Roman"/>
                <w:sz w:val="24"/>
                <w:szCs w:val="24"/>
              </w:rPr>
            </w:pPr>
            <w:r w:rsidRPr="00F74330">
              <w:rPr>
                <w:rFonts w:cs="Times New Roman"/>
                <w:sz w:val="24"/>
                <w:szCs w:val="24"/>
              </w:rPr>
              <w:t xml:space="preserve">Регулярная и сезонная </w:t>
            </w:r>
            <w:r w:rsidRPr="00F74330">
              <w:rPr>
                <w:rFonts w:cs="Times New Roman"/>
                <w:spacing w:val="-3"/>
                <w:sz w:val="24"/>
                <w:szCs w:val="24"/>
              </w:rPr>
              <w:t xml:space="preserve">уборка жилого помещения. </w:t>
            </w:r>
            <w:r w:rsidRPr="00F74330">
              <w:rPr>
                <w:rFonts w:cs="Times New Roman"/>
                <w:sz w:val="24"/>
                <w:szCs w:val="24"/>
              </w:rPr>
              <w:t xml:space="preserve">Подготовка квартиры и </w:t>
            </w:r>
            <w:r w:rsidRPr="00F74330">
              <w:rPr>
                <w:rFonts w:cs="Times New Roman"/>
                <w:spacing w:val="-4"/>
                <w:sz w:val="24"/>
                <w:szCs w:val="24"/>
              </w:rPr>
              <w:t>дома к зиме, лету. Санитар</w:t>
            </w:r>
            <w:r w:rsidRPr="00F74330">
              <w:rPr>
                <w:rFonts w:cs="Times New Roman"/>
                <w:spacing w:val="-4"/>
                <w:sz w:val="24"/>
                <w:szCs w:val="24"/>
              </w:rPr>
              <w:softHyphen/>
            </w:r>
            <w:r w:rsidRPr="00F74330">
              <w:rPr>
                <w:rFonts w:cs="Times New Roman"/>
                <w:sz w:val="24"/>
                <w:szCs w:val="24"/>
              </w:rPr>
              <w:t xml:space="preserve">ная обработка помещения </w:t>
            </w:r>
            <w:r w:rsidRPr="00F74330">
              <w:rPr>
                <w:rFonts w:cs="Times New Roman"/>
                <w:spacing w:val="-1"/>
                <w:sz w:val="24"/>
                <w:szCs w:val="24"/>
              </w:rPr>
              <w:t>в случае необходимости.</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val="restart"/>
          </w:tcPr>
          <w:p w:rsidR="004A3336" w:rsidRPr="008D477B" w:rsidRDefault="004A3336" w:rsidP="00FC46F4">
            <w:pPr>
              <w:spacing w:after="0" w:line="240" w:lineRule="auto"/>
              <w:jc w:val="both"/>
              <w:rPr>
                <w:rFonts w:cs="Times New Roman"/>
                <w:sz w:val="24"/>
                <w:szCs w:val="24"/>
              </w:rPr>
            </w:pPr>
            <w:r w:rsidRPr="008D477B">
              <w:rPr>
                <w:rFonts w:cs="Times New Roman"/>
                <w:sz w:val="24"/>
                <w:szCs w:val="24"/>
              </w:rPr>
              <w:t>Развитие пространственной ориентировки при знакомстве с жилыми помещениями и их назначением; развитие всех познавательных процессов (память, мышление, внимание, воображение, речь).</w:t>
            </w:r>
          </w:p>
          <w:p w:rsidR="004A3336" w:rsidRDefault="004A3336" w:rsidP="00FC46F4">
            <w:pPr>
              <w:spacing w:after="0" w:line="240" w:lineRule="auto"/>
              <w:jc w:val="both"/>
              <w:rPr>
                <w:rFonts w:cs="Times New Roman"/>
                <w:sz w:val="24"/>
                <w:szCs w:val="24"/>
              </w:rPr>
            </w:pPr>
            <w:r w:rsidRPr="008D477B">
              <w:rPr>
                <w:rFonts w:cs="Times New Roman"/>
                <w:sz w:val="24"/>
                <w:szCs w:val="24"/>
              </w:rPr>
              <w:t>Формирование наблюдения, сравнения, анализа.</w:t>
            </w:r>
          </w:p>
          <w:p w:rsidR="004A3336" w:rsidRDefault="004A3336" w:rsidP="00FC46F4">
            <w:pPr>
              <w:spacing w:after="0" w:line="240" w:lineRule="auto"/>
              <w:jc w:val="both"/>
              <w:rPr>
                <w:rFonts w:cs="Times New Roman"/>
                <w:sz w:val="24"/>
                <w:szCs w:val="24"/>
              </w:rPr>
            </w:pPr>
            <w:r w:rsidRPr="007F32CA">
              <w:rPr>
                <w:rFonts w:cs="Times New Roman"/>
                <w:sz w:val="24"/>
                <w:szCs w:val="24"/>
              </w:rPr>
              <w:t xml:space="preserve">Развивать осознанное восприятие и бытовую </w:t>
            </w:r>
            <w:r w:rsidRPr="007F32CA">
              <w:rPr>
                <w:rFonts w:cs="Times New Roman"/>
                <w:sz w:val="24"/>
                <w:szCs w:val="24"/>
              </w:rPr>
              <w:lastRenderedPageBreak/>
              <w:t>ориентировку при распределении навыков уборки жилого помещения. Активизировать мыслительную деятельность, о</w:t>
            </w:r>
            <w:r>
              <w:rPr>
                <w:rFonts w:cs="Times New Roman"/>
                <w:sz w:val="24"/>
                <w:szCs w:val="24"/>
              </w:rPr>
              <w:t>бщую и мелкую моторику при прак</w:t>
            </w:r>
            <w:r w:rsidRPr="007F32CA">
              <w:rPr>
                <w:rFonts w:cs="Times New Roman"/>
                <w:sz w:val="24"/>
                <w:szCs w:val="24"/>
              </w:rPr>
              <w:t>тической отработке полученных знаний.</w:t>
            </w:r>
          </w:p>
          <w:p w:rsidR="004A3336" w:rsidRPr="00B81836" w:rsidRDefault="004A3336" w:rsidP="00FC46F4">
            <w:pPr>
              <w:spacing w:after="0" w:line="240" w:lineRule="auto"/>
              <w:jc w:val="both"/>
              <w:rPr>
                <w:rFonts w:cs="Times New Roman"/>
                <w:sz w:val="24"/>
                <w:szCs w:val="24"/>
              </w:rPr>
            </w:pPr>
            <w:r w:rsidRPr="00FA6460">
              <w:rPr>
                <w:rFonts w:cs="Times New Roman"/>
                <w:sz w:val="24"/>
                <w:szCs w:val="24"/>
              </w:rPr>
              <w:t>Регулярная и сезонная уборка жилого помещения. Подготовка квартиры к лету и зиме. Санитарная обработка помещения в случае не</w:t>
            </w:r>
            <w:r>
              <w:rPr>
                <w:rFonts w:cs="Times New Roman"/>
                <w:sz w:val="24"/>
                <w:szCs w:val="24"/>
              </w:rPr>
              <w:t>обходимости. Уход за полом в за</w:t>
            </w:r>
            <w:r w:rsidRPr="00FA6460">
              <w:rPr>
                <w:rFonts w:cs="Times New Roman"/>
                <w:sz w:val="24"/>
                <w:szCs w:val="24"/>
              </w:rPr>
              <w:t>вис</w:t>
            </w:r>
            <w:r>
              <w:rPr>
                <w:rFonts w:cs="Times New Roman"/>
                <w:sz w:val="24"/>
                <w:szCs w:val="24"/>
              </w:rPr>
              <w:t>и</w:t>
            </w:r>
            <w:r w:rsidRPr="00FA6460">
              <w:rPr>
                <w:rFonts w:cs="Times New Roman"/>
                <w:sz w:val="24"/>
                <w:szCs w:val="24"/>
              </w:rPr>
              <w:t>мости от покрытия, средства по уходу за полом.</w:t>
            </w: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25-26</w:t>
            </w:r>
          </w:p>
        </w:tc>
        <w:tc>
          <w:tcPr>
            <w:tcW w:w="1134" w:type="dxa"/>
          </w:tcPr>
          <w:p w:rsidR="004A3336" w:rsidRPr="00600538" w:rsidRDefault="004A3336" w:rsidP="00FC46F4">
            <w:pPr>
              <w:rPr>
                <w:sz w:val="24"/>
                <w:szCs w:val="24"/>
              </w:rPr>
            </w:pPr>
            <w:r>
              <w:rPr>
                <w:sz w:val="24"/>
                <w:szCs w:val="24"/>
              </w:rPr>
              <w:t>12.12</w:t>
            </w:r>
          </w:p>
        </w:tc>
        <w:tc>
          <w:tcPr>
            <w:tcW w:w="1134" w:type="dxa"/>
          </w:tcPr>
          <w:p w:rsidR="004A3336" w:rsidRPr="00F74330" w:rsidRDefault="004A3336" w:rsidP="00FC46F4">
            <w:pPr>
              <w:rPr>
                <w:rFonts w:cs="Times New Roman"/>
                <w:b/>
                <w:sz w:val="24"/>
                <w:szCs w:val="24"/>
              </w:rPr>
            </w:pPr>
          </w:p>
        </w:tc>
        <w:tc>
          <w:tcPr>
            <w:tcW w:w="5245" w:type="dxa"/>
          </w:tcPr>
          <w:p w:rsidR="004A3336" w:rsidRPr="00F74330" w:rsidRDefault="004A3336" w:rsidP="00FC46F4">
            <w:pPr>
              <w:shd w:val="clear" w:color="auto" w:fill="FFFFFF"/>
              <w:rPr>
                <w:rFonts w:cs="Times New Roman"/>
                <w:sz w:val="24"/>
                <w:szCs w:val="24"/>
              </w:rPr>
            </w:pPr>
            <w:r w:rsidRPr="00F74330">
              <w:rPr>
                <w:rFonts w:cs="Times New Roman"/>
                <w:spacing w:val="-2"/>
                <w:sz w:val="24"/>
                <w:szCs w:val="24"/>
              </w:rPr>
              <w:t>Уход за полом, в зависи</w:t>
            </w:r>
            <w:r w:rsidRPr="00F74330">
              <w:rPr>
                <w:rFonts w:cs="Times New Roman"/>
                <w:spacing w:val="-2"/>
                <w:sz w:val="24"/>
                <w:szCs w:val="24"/>
              </w:rPr>
              <w:softHyphen/>
            </w:r>
            <w:r w:rsidRPr="00F74330">
              <w:rPr>
                <w:rFonts w:cs="Times New Roman"/>
                <w:sz w:val="24"/>
                <w:szCs w:val="24"/>
              </w:rPr>
              <w:t xml:space="preserve">мости от покрытия (лак, </w:t>
            </w:r>
            <w:r w:rsidRPr="00F74330">
              <w:rPr>
                <w:rFonts w:cs="Times New Roman"/>
                <w:sz w:val="24"/>
                <w:szCs w:val="24"/>
              </w:rPr>
              <w:lastRenderedPageBreak/>
              <w:t xml:space="preserve">мастика, масляная краска, </w:t>
            </w:r>
            <w:r w:rsidRPr="00F74330">
              <w:rPr>
                <w:rFonts w:cs="Times New Roman"/>
                <w:spacing w:val="-2"/>
                <w:sz w:val="24"/>
                <w:szCs w:val="24"/>
              </w:rPr>
              <w:t xml:space="preserve">линолеум, ковер), средства </w:t>
            </w:r>
            <w:r w:rsidRPr="00F74330">
              <w:rPr>
                <w:rFonts w:cs="Times New Roman"/>
                <w:sz w:val="24"/>
                <w:szCs w:val="24"/>
              </w:rPr>
              <w:t>ухода за полом.</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lastRenderedPageBreak/>
              <w:t>2</w:t>
            </w:r>
          </w:p>
        </w:tc>
        <w:tc>
          <w:tcPr>
            <w:tcW w:w="5387" w:type="dxa"/>
            <w:vMerge/>
          </w:tcPr>
          <w:p w:rsidR="004A3336" w:rsidRPr="00B81836" w:rsidRDefault="004A3336" w:rsidP="00FC46F4">
            <w:pPr>
              <w:spacing w:line="240" w:lineRule="auto"/>
              <w:jc w:val="both"/>
              <w:rPr>
                <w:rFonts w:cs="Times New Roman"/>
                <w:sz w:val="24"/>
                <w:szCs w:val="24"/>
              </w:rPr>
            </w:pP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lastRenderedPageBreak/>
              <w:t>27-28</w:t>
            </w:r>
          </w:p>
        </w:tc>
        <w:tc>
          <w:tcPr>
            <w:tcW w:w="1134" w:type="dxa"/>
          </w:tcPr>
          <w:p w:rsidR="004A3336" w:rsidRPr="00600538" w:rsidRDefault="004A3336" w:rsidP="00FC46F4">
            <w:pPr>
              <w:rPr>
                <w:sz w:val="24"/>
                <w:szCs w:val="24"/>
              </w:rPr>
            </w:pPr>
            <w:r>
              <w:rPr>
                <w:sz w:val="24"/>
                <w:szCs w:val="24"/>
              </w:rPr>
              <w:t>19.12</w:t>
            </w:r>
          </w:p>
        </w:tc>
        <w:tc>
          <w:tcPr>
            <w:tcW w:w="1134" w:type="dxa"/>
          </w:tcPr>
          <w:p w:rsidR="004A3336" w:rsidRPr="00F74330" w:rsidRDefault="004A3336" w:rsidP="00FC46F4">
            <w:pPr>
              <w:rPr>
                <w:rFonts w:cs="Times New Roman"/>
                <w:sz w:val="24"/>
                <w:szCs w:val="24"/>
              </w:rPr>
            </w:pPr>
          </w:p>
        </w:tc>
        <w:tc>
          <w:tcPr>
            <w:tcW w:w="5245" w:type="dxa"/>
          </w:tcPr>
          <w:p w:rsidR="004A3336" w:rsidRPr="003246D6" w:rsidRDefault="004A3336" w:rsidP="00FC46F4">
            <w:pPr>
              <w:shd w:val="clear" w:color="auto" w:fill="FFFFFF"/>
              <w:spacing w:after="0"/>
              <w:rPr>
                <w:rFonts w:cs="Times New Roman"/>
                <w:sz w:val="24"/>
                <w:szCs w:val="24"/>
              </w:rPr>
            </w:pPr>
            <w:r w:rsidRPr="003246D6">
              <w:rPr>
                <w:rFonts w:cs="Times New Roman"/>
                <w:sz w:val="24"/>
                <w:szCs w:val="24"/>
              </w:rPr>
              <w:t>Практические работы</w:t>
            </w:r>
          </w:p>
          <w:p w:rsidR="004A3336" w:rsidRPr="00F74330" w:rsidRDefault="004A3336" w:rsidP="00FC46F4">
            <w:pPr>
              <w:shd w:val="clear" w:color="auto" w:fill="FFFFFF"/>
              <w:spacing w:after="0"/>
              <w:rPr>
                <w:rFonts w:cs="Times New Roman"/>
                <w:sz w:val="24"/>
                <w:szCs w:val="24"/>
              </w:rPr>
            </w:pPr>
            <w:r w:rsidRPr="00F74330">
              <w:rPr>
                <w:rFonts w:cs="Times New Roman"/>
                <w:sz w:val="24"/>
                <w:szCs w:val="24"/>
                <w:lang w:val="en-US"/>
              </w:rPr>
              <w:t>C</w:t>
            </w:r>
            <w:r w:rsidRPr="00F74330">
              <w:rPr>
                <w:rFonts w:cs="Times New Roman"/>
                <w:sz w:val="24"/>
                <w:szCs w:val="24"/>
              </w:rPr>
              <w:t xml:space="preserve">ухая и влажная уборка помещения, пользование </w:t>
            </w:r>
            <w:r w:rsidRPr="00F74330">
              <w:rPr>
                <w:rFonts w:cs="Times New Roman"/>
                <w:spacing w:val="-1"/>
                <w:sz w:val="24"/>
                <w:szCs w:val="24"/>
              </w:rPr>
              <w:t>пылесосом и уход за ним; мытье полов.</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tcPr>
          <w:p w:rsidR="004A3336" w:rsidRPr="00B81836" w:rsidRDefault="004A3336" w:rsidP="00FC46F4">
            <w:pPr>
              <w:spacing w:line="240" w:lineRule="auto"/>
              <w:jc w:val="both"/>
              <w:rPr>
                <w:rFonts w:cs="Times New Roman"/>
                <w:sz w:val="24"/>
                <w:szCs w:val="24"/>
              </w:rPr>
            </w:pPr>
          </w:p>
        </w:tc>
      </w:tr>
      <w:tr w:rsidR="004A3336" w:rsidRPr="00F74330" w:rsidTr="00FC46F4">
        <w:tc>
          <w:tcPr>
            <w:tcW w:w="15452" w:type="dxa"/>
            <w:gridSpan w:val="6"/>
          </w:tcPr>
          <w:p w:rsidR="004A3336" w:rsidRPr="00B81836" w:rsidRDefault="004A3336" w:rsidP="00FC46F4">
            <w:pPr>
              <w:tabs>
                <w:tab w:val="left" w:pos="3120"/>
              </w:tabs>
              <w:spacing w:after="0" w:line="240" w:lineRule="auto"/>
              <w:jc w:val="center"/>
              <w:rPr>
                <w:rFonts w:eastAsia="Calibri" w:cs="Times New Roman"/>
                <w:sz w:val="24"/>
                <w:szCs w:val="24"/>
              </w:rPr>
            </w:pPr>
            <w:r w:rsidRPr="002F1288">
              <w:rPr>
                <w:rFonts w:eastAsia="Calibri" w:cs="Times New Roman"/>
                <w:b/>
                <w:sz w:val="24"/>
                <w:szCs w:val="24"/>
              </w:rPr>
              <w:t>Транспорт.</w:t>
            </w:r>
            <w:r>
              <w:rPr>
                <w:rFonts w:eastAsia="Calibri" w:cs="Times New Roman"/>
                <w:sz w:val="24"/>
                <w:szCs w:val="24"/>
              </w:rPr>
              <w:t xml:space="preserve"> (8 часов)</w:t>
            </w:r>
          </w:p>
        </w:tc>
      </w:tr>
      <w:tr w:rsidR="004A3336" w:rsidRPr="00F74330" w:rsidTr="00FC46F4">
        <w:tc>
          <w:tcPr>
            <w:tcW w:w="1135" w:type="dxa"/>
          </w:tcPr>
          <w:p w:rsidR="004A3336" w:rsidRPr="00F74330" w:rsidRDefault="004A3336" w:rsidP="00FC46F4">
            <w:pPr>
              <w:spacing w:after="0"/>
              <w:jc w:val="center"/>
              <w:rPr>
                <w:rFonts w:cs="Times New Roman"/>
                <w:sz w:val="24"/>
                <w:szCs w:val="24"/>
              </w:rPr>
            </w:pPr>
            <w:r>
              <w:rPr>
                <w:rFonts w:cs="Times New Roman"/>
                <w:sz w:val="24"/>
                <w:szCs w:val="24"/>
              </w:rPr>
              <w:t>29-30</w:t>
            </w:r>
          </w:p>
        </w:tc>
        <w:tc>
          <w:tcPr>
            <w:tcW w:w="1134" w:type="dxa"/>
          </w:tcPr>
          <w:p w:rsidR="004A3336" w:rsidRPr="00600538" w:rsidRDefault="004A3336" w:rsidP="00FC46F4">
            <w:pPr>
              <w:rPr>
                <w:sz w:val="24"/>
                <w:szCs w:val="24"/>
              </w:rPr>
            </w:pPr>
            <w:r>
              <w:rPr>
                <w:sz w:val="24"/>
                <w:szCs w:val="24"/>
              </w:rPr>
              <w:t>26.12</w:t>
            </w:r>
          </w:p>
        </w:tc>
        <w:tc>
          <w:tcPr>
            <w:tcW w:w="1134" w:type="dxa"/>
          </w:tcPr>
          <w:p w:rsidR="004A3336" w:rsidRPr="00F74330" w:rsidRDefault="004A3336" w:rsidP="00FC46F4">
            <w:pPr>
              <w:spacing w:after="0"/>
              <w:rPr>
                <w:rFonts w:cs="Times New Roman"/>
                <w:sz w:val="24"/>
                <w:szCs w:val="24"/>
              </w:rPr>
            </w:pPr>
          </w:p>
        </w:tc>
        <w:tc>
          <w:tcPr>
            <w:tcW w:w="5245" w:type="dxa"/>
          </w:tcPr>
          <w:p w:rsidR="004A3336" w:rsidRPr="00F74330" w:rsidRDefault="004A3336" w:rsidP="00FC46F4">
            <w:pPr>
              <w:shd w:val="clear" w:color="auto" w:fill="FFFFFF"/>
              <w:spacing w:after="0"/>
              <w:rPr>
                <w:rFonts w:cs="Times New Roman"/>
                <w:sz w:val="24"/>
                <w:szCs w:val="24"/>
              </w:rPr>
            </w:pPr>
            <w:r w:rsidRPr="00F74330">
              <w:rPr>
                <w:rFonts w:cs="Times New Roman"/>
                <w:spacing w:val="-1"/>
                <w:sz w:val="24"/>
                <w:szCs w:val="24"/>
              </w:rPr>
              <w:t>Междугородний железно</w:t>
            </w:r>
            <w:r w:rsidRPr="00F74330">
              <w:rPr>
                <w:rFonts w:cs="Times New Roman"/>
                <w:spacing w:val="-1"/>
                <w:sz w:val="24"/>
                <w:szCs w:val="24"/>
              </w:rPr>
              <w:softHyphen/>
            </w:r>
            <w:r w:rsidRPr="00F74330">
              <w:rPr>
                <w:rFonts w:cs="Times New Roman"/>
                <w:spacing w:val="-3"/>
                <w:sz w:val="24"/>
                <w:szCs w:val="24"/>
              </w:rPr>
              <w:t>дорожный транспорт. Вокза</w:t>
            </w:r>
            <w:r w:rsidRPr="00F74330">
              <w:rPr>
                <w:rFonts w:cs="Times New Roman"/>
                <w:spacing w:val="-3"/>
                <w:sz w:val="24"/>
                <w:szCs w:val="24"/>
              </w:rPr>
              <w:softHyphen/>
            </w:r>
            <w:r w:rsidRPr="00F74330">
              <w:rPr>
                <w:rFonts w:cs="Times New Roman"/>
                <w:sz w:val="24"/>
                <w:szCs w:val="24"/>
              </w:rPr>
              <w:t>лы. Их назначение и основ</w:t>
            </w:r>
            <w:r w:rsidRPr="00F74330">
              <w:rPr>
                <w:rFonts w:cs="Times New Roman"/>
                <w:sz w:val="24"/>
                <w:szCs w:val="24"/>
              </w:rPr>
              <w:softHyphen/>
              <w:t>ные службы.</w:t>
            </w:r>
          </w:p>
        </w:tc>
        <w:tc>
          <w:tcPr>
            <w:tcW w:w="1417" w:type="dxa"/>
          </w:tcPr>
          <w:p w:rsidR="004A3336" w:rsidRPr="00F74330" w:rsidRDefault="004A3336" w:rsidP="00FC46F4">
            <w:pPr>
              <w:spacing w:after="0"/>
              <w:jc w:val="center"/>
              <w:rPr>
                <w:rFonts w:cs="Times New Roman"/>
                <w:sz w:val="24"/>
                <w:szCs w:val="24"/>
              </w:rPr>
            </w:pPr>
            <w:r w:rsidRPr="00F74330">
              <w:rPr>
                <w:rFonts w:cs="Times New Roman"/>
                <w:sz w:val="24"/>
                <w:szCs w:val="24"/>
              </w:rPr>
              <w:t>2</w:t>
            </w:r>
          </w:p>
        </w:tc>
        <w:tc>
          <w:tcPr>
            <w:tcW w:w="5387" w:type="dxa"/>
            <w:vMerge w:val="restart"/>
          </w:tcPr>
          <w:p w:rsidR="004A3336" w:rsidRPr="008D477B" w:rsidRDefault="004A3336" w:rsidP="00FC46F4">
            <w:pPr>
              <w:shd w:val="clear" w:color="auto" w:fill="FFFFFF"/>
              <w:spacing w:after="0" w:line="240" w:lineRule="auto"/>
              <w:jc w:val="both"/>
              <w:rPr>
                <w:rFonts w:cs="Times New Roman"/>
                <w:sz w:val="24"/>
                <w:szCs w:val="24"/>
              </w:rPr>
            </w:pPr>
            <w:proofErr w:type="gramStart"/>
            <w:r w:rsidRPr="008D477B">
              <w:rPr>
                <w:rFonts w:cs="Times New Roman"/>
                <w:sz w:val="24"/>
                <w:szCs w:val="24"/>
              </w:rPr>
              <w:t xml:space="preserve">Развитие пространственной ориентировки; всех познавательных процессов (память, мышление, внимание, воображение, речь). </w:t>
            </w:r>
            <w:proofErr w:type="gramEnd"/>
          </w:p>
          <w:p w:rsidR="004A3336" w:rsidRDefault="004A3336" w:rsidP="00FC46F4">
            <w:pPr>
              <w:shd w:val="clear" w:color="auto" w:fill="FFFFFF"/>
              <w:spacing w:after="0" w:line="240" w:lineRule="auto"/>
              <w:jc w:val="both"/>
              <w:rPr>
                <w:rFonts w:cs="Times New Roman"/>
                <w:sz w:val="24"/>
                <w:szCs w:val="24"/>
              </w:rPr>
            </w:pPr>
            <w:r w:rsidRPr="008D477B">
              <w:rPr>
                <w:rFonts w:cs="Times New Roman"/>
                <w:sz w:val="24"/>
                <w:szCs w:val="24"/>
              </w:rPr>
              <w:t>Владение начальными формами познавательных учебных действий: наблюдения, сравнения, анализа, классификации.</w:t>
            </w:r>
          </w:p>
          <w:p w:rsidR="004A3336" w:rsidRDefault="004A3336" w:rsidP="00FC46F4">
            <w:pPr>
              <w:shd w:val="clear" w:color="auto" w:fill="FFFFFF"/>
              <w:spacing w:after="0" w:line="240" w:lineRule="auto"/>
              <w:jc w:val="both"/>
              <w:rPr>
                <w:rFonts w:cs="Times New Roman"/>
                <w:sz w:val="24"/>
                <w:szCs w:val="24"/>
              </w:rPr>
            </w:pPr>
            <w:r w:rsidRPr="007F32CA">
              <w:rPr>
                <w:rFonts w:cs="Times New Roman"/>
                <w:sz w:val="24"/>
                <w:szCs w:val="24"/>
              </w:rPr>
              <w:t>Способствовать развитию осо</w:t>
            </w:r>
            <w:r>
              <w:rPr>
                <w:rFonts w:cs="Times New Roman"/>
                <w:sz w:val="24"/>
                <w:szCs w:val="24"/>
              </w:rPr>
              <w:t>знанного восприятия и мыслитель</w:t>
            </w:r>
            <w:r w:rsidRPr="007F32CA">
              <w:rPr>
                <w:rFonts w:cs="Times New Roman"/>
                <w:sz w:val="24"/>
                <w:szCs w:val="24"/>
              </w:rPr>
              <w:t>ной деятельности при формиро</w:t>
            </w:r>
            <w:r>
              <w:rPr>
                <w:rFonts w:cs="Times New Roman"/>
                <w:sz w:val="24"/>
                <w:szCs w:val="24"/>
              </w:rPr>
              <w:t>вании представлений о железнодо</w:t>
            </w:r>
            <w:r w:rsidRPr="007F32CA">
              <w:rPr>
                <w:rFonts w:cs="Times New Roman"/>
                <w:sz w:val="24"/>
                <w:szCs w:val="24"/>
              </w:rPr>
              <w:t xml:space="preserve">рожном транспорте, опираясь </w:t>
            </w:r>
            <w:r>
              <w:rPr>
                <w:rFonts w:cs="Times New Roman"/>
                <w:sz w:val="24"/>
                <w:szCs w:val="24"/>
              </w:rPr>
              <w:t>на жизненный опыт учащихся. Кор</w:t>
            </w:r>
            <w:r w:rsidRPr="007F32CA">
              <w:rPr>
                <w:rFonts w:cs="Times New Roman"/>
                <w:sz w:val="24"/>
                <w:szCs w:val="24"/>
              </w:rPr>
              <w:t>ригировать внимание и поведенческие навыки в процессе</w:t>
            </w:r>
            <w:r>
              <w:rPr>
                <w:rFonts w:cs="Times New Roman"/>
                <w:sz w:val="24"/>
                <w:szCs w:val="24"/>
              </w:rPr>
              <w:t xml:space="preserve"> практиче</w:t>
            </w:r>
            <w:r w:rsidRPr="007F32CA">
              <w:rPr>
                <w:rFonts w:cs="Times New Roman"/>
                <w:sz w:val="24"/>
                <w:szCs w:val="24"/>
              </w:rPr>
              <w:t>ского повторения изученного.</w:t>
            </w:r>
          </w:p>
          <w:p w:rsidR="004A3336" w:rsidRPr="00B81836" w:rsidRDefault="004A3336" w:rsidP="00FC46F4">
            <w:pPr>
              <w:shd w:val="clear" w:color="auto" w:fill="FFFFFF"/>
              <w:spacing w:after="0" w:line="240" w:lineRule="auto"/>
              <w:jc w:val="both"/>
              <w:rPr>
                <w:rFonts w:cs="Times New Roman"/>
                <w:sz w:val="24"/>
                <w:szCs w:val="24"/>
              </w:rPr>
            </w:pPr>
            <w:r w:rsidRPr="00FA6460">
              <w:rPr>
                <w:rFonts w:cs="Times New Roman"/>
                <w:sz w:val="24"/>
                <w:szCs w:val="24"/>
              </w:rPr>
              <w:t xml:space="preserve">Междугородний железнодорожный транспорт. Вокзалы. Их назначение и основные службы. Справочная служба вокзалов. Расписание </w:t>
            </w:r>
            <w:r>
              <w:rPr>
                <w:rFonts w:cs="Times New Roman"/>
                <w:sz w:val="24"/>
                <w:szCs w:val="24"/>
              </w:rPr>
              <w:t>поездов. Виды пассажирских ваго</w:t>
            </w:r>
            <w:r w:rsidRPr="00FA6460">
              <w:rPr>
                <w:rFonts w:cs="Times New Roman"/>
                <w:sz w:val="24"/>
                <w:szCs w:val="24"/>
              </w:rPr>
              <w:t>нов. Примерная стоимость проезда до разных пункт</w:t>
            </w:r>
            <w:r>
              <w:rPr>
                <w:rFonts w:cs="Times New Roman"/>
                <w:sz w:val="24"/>
                <w:szCs w:val="24"/>
              </w:rPr>
              <w:t>ов. Формы приобретения ж/д биле</w:t>
            </w:r>
            <w:r w:rsidRPr="00FA6460">
              <w:rPr>
                <w:rFonts w:cs="Times New Roman"/>
                <w:sz w:val="24"/>
                <w:szCs w:val="24"/>
              </w:rPr>
              <w:t>тов</w:t>
            </w:r>
            <w:proofErr w:type="gramStart"/>
            <w:r w:rsidRPr="00FA6460">
              <w:rPr>
                <w:rFonts w:cs="Times New Roman"/>
                <w:sz w:val="24"/>
                <w:szCs w:val="24"/>
              </w:rPr>
              <w:t>.</w:t>
            </w:r>
            <w:proofErr w:type="gramEnd"/>
            <w:r w:rsidRPr="00FA6460">
              <w:rPr>
                <w:rFonts w:cs="Times New Roman"/>
                <w:sz w:val="24"/>
                <w:szCs w:val="24"/>
              </w:rPr>
              <w:t xml:space="preserve"> </w:t>
            </w:r>
            <w:proofErr w:type="gramStart"/>
            <w:r w:rsidRPr="00FA6460">
              <w:rPr>
                <w:rFonts w:cs="Times New Roman"/>
                <w:sz w:val="24"/>
                <w:szCs w:val="24"/>
              </w:rPr>
              <w:t>п</w:t>
            </w:r>
            <w:proofErr w:type="gramEnd"/>
            <w:r w:rsidRPr="00FA6460">
              <w:rPr>
                <w:rFonts w:cs="Times New Roman"/>
                <w:sz w:val="24"/>
                <w:szCs w:val="24"/>
              </w:rPr>
              <w:t>орядок сдачи и получения его.</w:t>
            </w:r>
          </w:p>
        </w:tc>
      </w:tr>
      <w:tr w:rsidR="004A3336" w:rsidRPr="00F74330" w:rsidTr="00FC46F4">
        <w:tc>
          <w:tcPr>
            <w:tcW w:w="1135" w:type="dxa"/>
          </w:tcPr>
          <w:p w:rsidR="004A3336" w:rsidRPr="00F74330" w:rsidRDefault="004A3336" w:rsidP="00FC46F4">
            <w:pPr>
              <w:spacing w:after="0"/>
              <w:jc w:val="center"/>
              <w:rPr>
                <w:rFonts w:cs="Times New Roman"/>
                <w:sz w:val="24"/>
                <w:szCs w:val="24"/>
              </w:rPr>
            </w:pPr>
            <w:r>
              <w:rPr>
                <w:rFonts w:cs="Times New Roman"/>
                <w:sz w:val="24"/>
                <w:szCs w:val="24"/>
              </w:rPr>
              <w:t>31-32</w:t>
            </w:r>
          </w:p>
        </w:tc>
        <w:tc>
          <w:tcPr>
            <w:tcW w:w="1134" w:type="dxa"/>
          </w:tcPr>
          <w:p w:rsidR="004A3336" w:rsidRDefault="004A3336" w:rsidP="00FC46F4">
            <w:pPr>
              <w:rPr>
                <w:sz w:val="24"/>
                <w:szCs w:val="24"/>
              </w:rPr>
            </w:pPr>
            <w:r>
              <w:rPr>
                <w:sz w:val="24"/>
                <w:szCs w:val="24"/>
              </w:rPr>
              <w:t>09.01</w:t>
            </w:r>
          </w:p>
        </w:tc>
        <w:tc>
          <w:tcPr>
            <w:tcW w:w="1134" w:type="dxa"/>
          </w:tcPr>
          <w:p w:rsidR="004A3336" w:rsidRPr="00F74330" w:rsidRDefault="004A3336" w:rsidP="00FC46F4">
            <w:pPr>
              <w:spacing w:after="0"/>
              <w:rPr>
                <w:rFonts w:cs="Times New Roman"/>
                <w:b/>
                <w:sz w:val="24"/>
                <w:szCs w:val="24"/>
              </w:rPr>
            </w:pPr>
          </w:p>
        </w:tc>
        <w:tc>
          <w:tcPr>
            <w:tcW w:w="5245" w:type="dxa"/>
          </w:tcPr>
          <w:p w:rsidR="004A3336" w:rsidRPr="00F74330" w:rsidRDefault="004A3336" w:rsidP="00FC46F4">
            <w:pPr>
              <w:spacing w:after="0"/>
              <w:rPr>
                <w:rFonts w:cs="Times New Roman"/>
                <w:sz w:val="24"/>
                <w:szCs w:val="24"/>
              </w:rPr>
            </w:pPr>
            <w:r w:rsidRPr="00F74330">
              <w:rPr>
                <w:rFonts w:cs="Times New Roman"/>
                <w:sz w:val="24"/>
                <w:szCs w:val="24"/>
              </w:rPr>
              <w:t>Справочная служба вокзалов. Расписа</w:t>
            </w:r>
            <w:r w:rsidRPr="00F74330">
              <w:rPr>
                <w:rFonts w:cs="Times New Roman"/>
                <w:sz w:val="24"/>
                <w:szCs w:val="24"/>
              </w:rPr>
              <w:softHyphen/>
              <w:t>ние поездов.</w:t>
            </w:r>
            <w:r w:rsidRPr="00F74330">
              <w:rPr>
                <w:rFonts w:cs="Times New Roman"/>
                <w:spacing w:val="-1"/>
                <w:sz w:val="24"/>
                <w:szCs w:val="24"/>
              </w:rPr>
              <w:t xml:space="preserve"> Виды пассажирских ваго</w:t>
            </w:r>
            <w:r w:rsidRPr="00F74330">
              <w:rPr>
                <w:rFonts w:cs="Times New Roman"/>
                <w:spacing w:val="-1"/>
                <w:sz w:val="24"/>
                <w:szCs w:val="24"/>
              </w:rPr>
              <w:softHyphen/>
            </w:r>
            <w:r w:rsidRPr="00F74330">
              <w:rPr>
                <w:rFonts w:cs="Times New Roman"/>
                <w:sz w:val="24"/>
                <w:szCs w:val="24"/>
              </w:rPr>
              <w:t>нов. Примерная стоимость проезда до разных пунктов.</w:t>
            </w:r>
          </w:p>
        </w:tc>
        <w:tc>
          <w:tcPr>
            <w:tcW w:w="1417" w:type="dxa"/>
          </w:tcPr>
          <w:p w:rsidR="004A3336" w:rsidRPr="00F74330" w:rsidRDefault="004A3336" w:rsidP="00FC46F4">
            <w:pPr>
              <w:spacing w:after="0"/>
              <w:jc w:val="center"/>
              <w:rPr>
                <w:rFonts w:cs="Times New Roman"/>
                <w:sz w:val="24"/>
                <w:szCs w:val="24"/>
              </w:rPr>
            </w:pPr>
            <w:r w:rsidRPr="00F74330">
              <w:rPr>
                <w:rFonts w:cs="Times New Roman"/>
                <w:sz w:val="24"/>
                <w:szCs w:val="24"/>
              </w:rPr>
              <w:t>2</w:t>
            </w:r>
          </w:p>
        </w:tc>
        <w:tc>
          <w:tcPr>
            <w:tcW w:w="5387" w:type="dxa"/>
            <w:vMerge/>
          </w:tcPr>
          <w:p w:rsidR="004A3336" w:rsidRPr="00B81836" w:rsidRDefault="004A3336" w:rsidP="00FC46F4">
            <w:pPr>
              <w:shd w:val="clear" w:color="auto" w:fill="FFFFFF"/>
              <w:jc w:val="both"/>
              <w:rPr>
                <w:rFonts w:cs="Times New Roman"/>
                <w:sz w:val="24"/>
                <w:szCs w:val="24"/>
              </w:rPr>
            </w:pPr>
          </w:p>
        </w:tc>
      </w:tr>
      <w:tr w:rsidR="004A3336" w:rsidRPr="00F74330" w:rsidTr="00FC46F4">
        <w:tc>
          <w:tcPr>
            <w:tcW w:w="1135" w:type="dxa"/>
          </w:tcPr>
          <w:p w:rsidR="004A3336" w:rsidRPr="00F74330" w:rsidRDefault="004A3336" w:rsidP="00FC46F4">
            <w:pPr>
              <w:spacing w:after="0"/>
              <w:jc w:val="center"/>
              <w:rPr>
                <w:rFonts w:cs="Times New Roman"/>
                <w:sz w:val="24"/>
                <w:szCs w:val="24"/>
              </w:rPr>
            </w:pPr>
            <w:r>
              <w:rPr>
                <w:rFonts w:cs="Times New Roman"/>
                <w:sz w:val="24"/>
                <w:szCs w:val="24"/>
              </w:rPr>
              <w:t>33-34</w:t>
            </w:r>
          </w:p>
        </w:tc>
        <w:tc>
          <w:tcPr>
            <w:tcW w:w="1134" w:type="dxa"/>
          </w:tcPr>
          <w:p w:rsidR="004A3336" w:rsidRPr="00600538" w:rsidRDefault="004A3336" w:rsidP="00FC46F4">
            <w:pPr>
              <w:rPr>
                <w:sz w:val="24"/>
                <w:szCs w:val="24"/>
              </w:rPr>
            </w:pPr>
            <w:r>
              <w:rPr>
                <w:sz w:val="24"/>
                <w:szCs w:val="24"/>
              </w:rPr>
              <w:t>16.01</w:t>
            </w:r>
          </w:p>
        </w:tc>
        <w:tc>
          <w:tcPr>
            <w:tcW w:w="1134" w:type="dxa"/>
          </w:tcPr>
          <w:p w:rsidR="004A3336" w:rsidRPr="00F74330" w:rsidRDefault="004A3336" w:rsidP="00FC46F4">
            <w:pPr>
              <w:rPr>
                <w:rFonts w:cs="Times New Roman"/>
                <w:sz w:val="24"/>
                <w:szCs w:val="24"/>
              </w:rPr>
            </w:pPr>
          </w:p>
        </w:tc>
        <w:tc>
          <w:tcPr>
            <w:tcW w:w="5245" w:type="dxa"/>
          </w:tcPr>
          <w:p w:rsidR="004A3336" w:rsidRPr="00F74330" w:rsidRDefault="004A3336" w:rsidP="00FC46F4">
            <w:pPr>
              <w:rPr>
                <w:rFonts w:cs="Times New Roman"/>
                <w:sz w:val="24"/>
                <w:szCs w:val="24"/>
              </w:rPr>
            </w:pPr>
            <w:r w:rsidRPr="00F74330">
              <w:rPr>
                <w:rFonts w:cs="Times New Roman"/>
                <w:sz w:val="24"/>
                <w:szCs w:val="24"/>
              </w:rPr>
              <w:t xml:space="preserve">Формы приобретения железнодорожных билетов. </w:t>
            </w:r>
            <w:r w:rsidRPr="00F74330">
              <w:rPr>
                <w:rFonts w:cs="Times New Roman"/>
                <w:spacing w:val="-4"/>
                <w:sz w:val="24"/>
                <w:szCs w:val="24"/>
              </w:rPr>
              <w:t>Виды камеры хранения бага</w:t>
            </w:r>
            <w:r w:rsidRPr="00F74330">
              <w:rPr>
                <w:rFonts w:cs="Times New Roman"/>
                <w:spacing w:val="-4"/>
                <w:sz w:val="24"/>
                <w:szCs w:val="24"/>
              </w:rPr>
              <w:softHyphen/>
            </w:r>
            <w:r w:rsidRPr="00F74330">
              <w:rPr>
                <w:rFonts w:cs="Times New Roman"/>
                <w:spacing w:val="-3"/>
                <w:sz w:val="24"/>
                <w:szCs w:val="24"/>
              </w:rPr>
              <w:t>жа. Порядок сдачи и получе</w:t>
            </w:r>
            <w:r w:rsidRPr="00F74330">
              <w:rPr>
                <w:rFonts w:cs="Times New Roman"/>
                <w:spacing w:val="-3"/>
                <w:sz w:val="24"/>
                <w:szCs w:val="24"/>
              </w:rPr>
              <w:softHyphen/>
            </w:r>
            <w:r w:rsidRPr="00F74330">
              <w:rPr>
                <w:rFonts w:cs="Times New Roman"/>
                <w:sz w:val="24"/>
                <w:szCs w:val="24"/>
              </w:rPr>
              <w:t>ния его.</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tcPr>
          <w:p w:rsidR="004A3336" w:rsidRPr="00B81836" w:rsidRDefault="004A3336" w:rsidP="00FC46F4">
            <w:pPr>
              <w:shd w:val="clear" w:color="auto" w:fill="FFFFFF"/>
              <w:jc w:val="both"/>
              <w:rPr>
                <w:rFonts w:cs="Times New Roman"/>
                <w:sz w:val="24"/>
                <w:szCs w:val="24"/>
              </w:rPr>
            </w:pP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35-36</w:t>
            </w:r>
          </w:p>
        </w:tc>
        <w:tc>
          <w:tcPr>
            <w:tcW w:w="1134" w:type="dxa"/>
          </w:tcPr>
          <w:p w:rsidR="004A3336" w:rsidRPr="00600538" w:rsidRDefault="004A3336" w:rsidP="00FC46F4">
            <w:pPr>
              <w:rPr>
                <w:sz w:val="24"/>
                <w:szCs w:val="24"/>
              </w:rPr>
            </w:pPr>
            <w:r>
              <w:rPr>
                <w:sz w:val="24"/>
                <w:szCs w:val="24"/>
              </w:rPr>
              <w:t>23.01</w:t>
            </w:r>
          </w:p>
        </w:tc>
        <w:tc>
          <w:tcPr>
            <w:tcW w:w="1134" w:type="dxa"/>
          </w:tcPr>
          <w:p w:rsidR="004A3336" w:rsidRPr="00F74330" w:rsidRDefault="004A3336" w:rsidP="00FC46F4">
            <w:pPr>
              <w:rPr>
                <w:rFonts w:cs="Times New Roman"/>
                <w:sz w:val="24"/>
                <w:szCs w:val="24"/>
              </w:rPr>
            </w:pPr>
          </w:p>
        </w:tc>
        <w:tc>
          <w:tcPr>
            <w:tcW w:w="5245" w:type="dxa"/>
          </w:tcPr>
          <w:p w:rsidR="004A3336" w:rsidRPr="00F74330" w:rsidRDefault="004A3336" w:rsidP="00FC46F4">
            <w:pPr>
              <w:shd w:val="clear" w:color="auto" w:fill="FFFFFF"/>
              <w:rPr>
                <w:rFonts w:cs="Times New Roman"/>
                <w:sz w:val="24"/>
                <w:szCs w:val="24"/>
              </w:rPr>
            </w:pPr>
            <w:r w:rsidRPr="00F74330">
              <w:rPr>
                <w:rFonts w:cs="Times New Roman"/>
                <w:sz w:val="24"/>
                <w:szCs w:val="24"/>
              </w:rPr>
              <w:t>Экскурсия на железнодорожный вокзал.</w:t>
            </w:r>
          </w:p>
          <w:p w:rsidR="004A3336" w:rsidRPr="00F74330" w:rsidRDefault="004A3336" w:rsidP="00FC46F4">
            <w:pPr>
              <w:shd w:val="clear" w:color="auto" w:fill="FFFFFF"/>
              <w:rPr>
                <w:rFonts w:cs="Times New Roman"/>
                <w:sz w:val="24"/>
                <w:szCs w:val="24"/>
              </w:rPr>
            </w:pPr>
            <w:r w:rsidRPr="002F1288">
              <w:rPr>
                <w:rFonts w:cs="Times New Roman"/>
                <w:sz w:val="24"/>
                <w:szCs w:val="24"/>
              </w:rPr>
              <w:t>Практическая работа.</w:t>
            </w:r>
            <w:r>
              <w:rPr>
                <w:rFonts w:cs="Times New Roman"/>
                <w:b/>
                <w:sz w:val="24"/>
                <w:szCs w:val="24"/>
              </w:rPr>
              <w:t xml:space="preserve"> </w:t>
            </w:r>
            <w:r w:rsidRPr="00F74330">
              <w:rPr>
                <w:rFonts w:cs="Times New Roman"/>
                <w:sz w:val="24"/>
                <w:szCs w:val="24"/>
              </w:rPr>
              <w:t>Определить пункт назначе</w:t>
            </w:r>
            <w:r w:rsidRPr="00F74330">
              <w:rPr>
                <w:rFonts w:cs="Times New Roman"/>
                <w:sz w:val="24"/>
                <w:szCs w:val="24"/>
              </w:rPr>
              <w:softHyphen/>
              <w:t xml:space="preserve">ния. </w:t>
            </w:r>
            <w:proofErr w:type="gramStart"/>
            <w:r w:rsidRPr="00F74330">
              <w:rPr>
                <w:rFonts w:cs="Times New Roman"/>
                <w:sz w:val="24"/>
                <w:szCs w:val="24"/>
              </w:rPr>
              <w:t>Выбрать вид поезда (пасса</w:t>
            </w:r>
            <w:r w:rsidRPr="00F74330">
              <w:rPr>
                <w:rFonts w:cs="Times New Roman"/>
                <w:sz w:val="24"/>
                <w:szCs w:val="24"/>
              </w:rPr>
              <w:softHyphen/>
              <w:t>жирский, скорый) и типы вагона (общий, плацкарт</w:t>
            </w:r>
            <w:r w:rsidRPr="00F74330">
              <w:rPr>
                <w:rFonts w:cs="Times New Roman"/>
                <w:sz w:val="24"/>
                <w:szCs w:val="24"/>
              </w:rPr>
              <w:softHyphen/>
              <w:t>ный, купейный, мягкий).</w:t>
            </w:r>
            <w:proofErr w:type="gramEnd"/>
            <w:r w:rsidRPr="00F74330">
              <w:rPr>
                <w:rFonts w:cs="Times New Roman"/>
                <w:sz w:val="24"/>
                <w:szCs w:val="24"/>
              </w:rPr>
              <w:t xml:space="preserve"> </w:t>
            </w:r>
            <w:r w:rsidRPr="00F74330">
              <w:rPr>
                <w:rFonts w:cs="Times New Roman"/>
                <w:spacing w:val="-3"/>
                <w:sz w:val="24"/>
                <w:szCs w:val="24"/>
              </w:rPr>
              <w:t xml:space="preserve">Уточнить стоимость проезда </w:t>
            </w:r>
            <w:r w:rsidRPr="00F74330">
              <w:rPr>
                <w:rFonts w:cs="Times New Roman"/>
                <w:spacing w:val="-1"/>
                <w:sz w:val="24"/>
                <w:szCs w:val="24"/>
              </w:rPr>
              <w:t xml:space="preserve">с учетом вида поезда и типа </w:t>
            </w:r>
            <w:r w:rsidRPr="00F74330">
              <w:rPr>
                <w:rFonts w:cs="Times New Roman"/>
                <w:sz w:val="24"/>
                <w:szCs w:val="24"/>
              </w:rPr>
              <w:t>вагона, выяснить свои воз</w:t>
            </w:r>
            <w:r w:rsidRPr="00F74330">
              <w:rPr>
                <w:rFonts w:cs="Times New Roman"/>
                <w:sz w:val="24"/>
                <w:szCs w:val="24"/>
              </w:rPr>
              <w:softHyphen/>
              <w:t>можности.</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tcPr>
          <w:p w:rsidR="004A3336" w:rsidRPr="00B81836" w:rsidRDefault="004A3336" w:rsidP="00FC46F4">
            <w:pPr>
              <w:shd w:val="clear" w:color="auto" w:fill="FFFFFF"/>
              <w:jc w:val="both"/>
              <w:rPr>
                <w:rFonts w:cs="Times New Roman"/>
                <w:sz w:val="24"/>
                <w:szCs w:val="24"/>
              </w:rPr>
            </w:pPr>
          </w:p>
        </w:tc>
      </w:tr>
      <w:tr w:rsidR="004A3336" w:rsidRPr="00F74330" w:rsidTr="00FC46F4">
        <w:tc>
          <w:tcPr>
            <w:tcW w:w="15452" w:type="dxa"/>
            <w:gridSpan w:val="6"/>
          </w:tcPr>
          <w:p w:rsidR="004A3336" w:rsidRPr="00B81836" w:rsidRDefault="004A3336" w:rsidP="00FC46F4">
            <w:pPr>
              <w:shd w:val="clear" w:color="auto" w:fill="FFFFFF"/>
              <w:spacing w:line="240" w:lineRule="auto"/>
              <w:jc w:val="center"/>
              <w:rPr>
                <w:rFonts w:cs="Times New Roman"/>
                <w:sz w:val="24"/>
                <w:szCs w:val="24"/>
              </w:rPr>
            </w:pPr>
            <w:r w:rsidRPr="002F1288">
              <w:rPr>
                <w:rFonts w:cs="Times New Roman"/>
                <w:b/>
                <w:sz w:val="24"/>
                <w:szCs w:val="24"/>
              </w:rPr>
              <w:t>Торговля.</w:t>
            </w:r>
            <w:r>
              <w:rPr>
                <w:rFonts w:cs="Times New Roman"/>
                <w:sz w:val="24"/>
                <w:szCs w:val="24"/>
              </w:rPr>
              <w:t xml:space="preserve"> (8 часов)</w:t>
            </w:r>
          </w:p>
        </w:tc>
      </w:tr>
      <w:tr w:rsidR="004A3336" w:rsidRPr="00F74330" w:rsidTr="00FC46F4">
        <w:trPr>
          <w:trHeight w:val="983"/>
        </w:trPr>
        <w:tc>
          <w:tcPr>
            <w:tcW w:w="1135" w:type="dxa"/>
          </w:tcPr>
          <w:p w:rsidR="004A3336" w:rsidRPr="00F74330" w:rsidRDefault="004A3336" w:rsidP="00FC46F4">
            <w:pPr>
              <w:jc w:val="center"/>
              <w:rPr>
                <w:rFonts w:cs="Times New Roman"/>
                <w:sz w:val="24"/>
                <w:szCs w:val="24"/>
              </w:rPr>
            </w:pPr>
            <w:r>
              <w:rPr>
                <w:rFonts w:cs="Times New Roman"/>
                <w:sz w:val="24"/>
                <w:szCs w:val="24"/>
              </w:rPr>
              <w:lastRenderedPageBreak/>
              <w:t>37-38</w:t>
            </w:r>
          </w:p>
        </w:tc>
        <w:tc>
          <w:tcPr>
            <w:tcW w:w="1134" w:type="dxa"/>
          </w:tcPr>
          <w:p w:rsidR="004A3336" w:rsidRPr="00600538" w:rsidRDefault="004A3336" w:rsidP="00FC46F4">
            <w:pPr>
              <w:rPr>
                <w:sz w:val="24"/>
                <w:szCs w:val="24"/>
              </w:rPr>
            </w:pPr>
            <w:r>
              <w:rPr>
                <w:sz w:val="24"/>
                <w:szCs w:val="24"/>
              </w:rPr>
              <w:t>30.01</w:t>
            </w:r>
          </w:p>
        </w:tc>
        <w:tc>
          <w:tcPr>
            <w:tcW w:w="1134" w:type="dxa"/>
          </w:tcPr>
          <w:p w:rsidR="004A3336" w:rsidRPr="00F74330" w:rsidRDefault="004A3336" w:rsidP="00FC46F4">
            <w:pPr>
              <w:rPr>
                <w:rFonts w:cs="Times New Roman"/>
                <w:b/>
                <w:sz w:val="24"/>
                <w:szCs w:val="24"/>
              </w:rPr>
            </w:pPr>
          </w:p>
        </w:tc>
        <w:tc>
          <w:tcPr>
            <w:tcW w:w="5245" w:type="dxa"/>
          </w:tcPr>
          <w:p w:rsidR="004A3336" w:rsidRPr="00F74330" w:rsidRDefault="004A3336" w:rsidP="00FC46F4">
            <w:pPr>
              <w:shd w:val="clear" w:color="auto" w:fill="FFFFFF"/>
              <w:rPr>
                <w:rFonts w:cs="Times New Roman"/>
                <w:b/>
                <w:sz w:val="24"/>
                <w:szCs w:val="24"/>
              </w:rPr>
            </w:pPr>
            <w:r w:rsidRPr="00F74330">
              <w:rPr>
                <w:rFonts w:cs="Times New Roman"/>
                <w:sz w:val="24"/>
                <w:szCs w:val="24"/>
              </w:rPr>
              <w:t>Универмаги и универса</w:t>
            </w:r>
            <w:r w:rsidRPr="00F74330">
              <w:rPr>
                <w:rFonts w:cs="Times New Roman"/>
                <w:sz w:val="24"/>
                <w:szCs w:val="24"/>
              </w:rPr>
              <w:softHyphen/>
              <w:t>мы</w:t>
            </w:r>
            <w:r>
              <w:rPr>
                <w:rFonts w:cs="Times New Roman"/>
                <w:sz w:val="24"/>
                <w:szCs w:val="24"/>
              </w:rPr>
              <w:t xml:space="preserve">, их назначение. </w:t>
            </w:r>
            <w:r w:rsidRPr="00F74330">
              <w:rPr>
                <w:rFonts w:cs="Times New Roman"/>
                <w:sz w:val="24"/>
                <w:szCs w:val="24"/>
              </w:rPr>
              <w:t>Сельмаг и сельпо. Их на</w:t>
            </w:r>
            <w:r w:rsidRPr="00F74330">
              <w:rPr>
                <w:rFonts w:cs="Times New Roman"/>
                <w:sz w:val="24"/>
                <w:szCs w:val="24"/>
              </w:rPr>
              <w:softHyphen/>
              <w:t>значение.</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val="restart"/>
          </w:tcPr>
          <w:p w:rsidR="004A3336" w:rsidRPr="008D477B" w:rsidRDefault="004A3336" w:rsidP="00FC46F4">
            <w:pPr>
              <w:shd w:val="clear" w:color="auto" w:fill="FFFFFF"/>
              <w:spacing w:after="0" w:line="240" w:lineRule="auto"/>
              <w:jc w:val="both"/>
              <w:rPr>
                <w:rFonts w:cs="Times New Roman"/>
                <w:sz w:val="24"/>
                <w:szCs w:val="24"/>
              </w:rPr>
            </w:pPr>
            <w:r w:rsidRPr="008D477B">
              <w:rPr>
                <w:rFonts w:cs="Times New Roman"/>
                <w:sz w:val="24"/>
                <w:szCs w:val="24"/>
              </w:rPr>
              <w:t xml:space="preserve">Развитие всех познавательных процессов (память, мышление, внимание, воображение, речь). </w:t>
            </w:r>
          </w:p>
          <w:p w:rsidR="004A3336" w:rsidRDefault="004A3336" w:rsidP="00FC46F4">
            <w:pPr>
              <w:shd w:val="clear" w:color="auto" w:fill="FFFFFF"/>
              <w:spacing w:after="0" w:line="240" w:lineRule="auto"/>
              <w:jc w:val="both"/>
              <w:rPr>
                <w:rFonts w:cs="Times New Roman"/>
                <w:sz w:val="24"/>
                <w:szCs w:val="24"/>
              </w:rPr>
            </w:pPr>
            <w:r w:rsidRPr="008D477B">
              <w:rPr>
                <w:rFonts w:cs="Times New Roman"/>
                <w:sz w:val="24"/>
                <w:szCs w:val="24"/>
              </w:rPr>
              <w:t>Формирование начальных форм познавательных учебных действий: наблюдения, сравнения, анализа, классификации.</w:t>
            </w:r>
          </w:p>
          <w:p w:rsidR="004A3336" w:rsidRDefault="004A3336" w:rsidP="00FC46F4">
            <w:pPr>
              <w:shd w:val="clear" w:color="auto" w:fill="FFFFFF"/>
              <w:spacing w:after="0" w:line="240" w:lineRule="auto"/>
              <w:jc w:val="both"/>
              <w:rPr>
                <w:rFonts w:cs="Times New Roman"/>
                <w:sz w:val="24"/>
                <w:szCs w:val="24"/>
              </w:rPr>
            </w:pPr>
            <w:r w:rsidRPr="007F32CA">
              <w:rPr>
                <w:rFonts w:cs="Times New Roman"/>
                <w:sz w:val="24"/>
                <w:szCs w:val="24"/>
              </w:rPr>
              <w:t>Активизировать зрительную память и внимание, логическое мышление при определении назначения и выделения отличий и сходств универмага и универсама. Развивать аналитико-синтетическую деятельность. Расш</w:t>
            </w:r>
            <w:r>
              <w:rPr>
                <w:rFonts w:cs="Times New Roman"/>
                <w:sz w:val="24"/>
                <w:szCs w:val="24"/>
              </w:rPr>
              <w:t>ирять словарный запас, осуществ</w:t>
            </w:r>
            <w:r w:rsidRPr="007F32CA">
              <w:rPr>
                <w:rFonts w:cs="Times New Roman"/>
                <w:sz w:val="24"/>
                <w:szCs w:val="24"/>
              </w:rPr>
              <w:t>ляя взаимосвязь с жизнью.</w:t>
            </w:r>
          </w:p>
          <w:p w:rsidR="004A3336" w:rsidRPr="00B81836" w:rsidRDefault="004A3336" w:rsidP="00FC46F4">
            <w:pPr>
              <w:shd w:val="clear" w:color="auto" w:fill="FFFFFF"/>
              <w:spacing w:after="0" w:line="240" w:lineRule="auto"/>
              <w:jc w:val="both"/>
              <w:rPr>
                <w:rFonts w:cs="Times New Roman"/>
                <w:sz w:val="24"/>
                <w:szCs w:val="24"/>
              </w:rPr>
            </w:pPr>
            <w:r w:rsidRPr="00FA6460">
              <w:rPr>
                <w:rFonts w:cs="Times New Roman"/>
                <w:sz w:val="24"/>
                <w:szCs w:val="24"/>
              </w:rPr>
              <w:t>Универмаги и универсамы, их назначение. Сельмаг и сельпо, их назначение. Отделы магазинов, стоимость некоторых товаров. Порядок п</w:t>
            </w:r>
            <w:r>
              <w:rPr>
                <w:rFonts w:cs="Times New Roman"/>
                <w:sz w:val="24"/>
                <w:szCs w:val="24"/>
              </w:rPr>
              <w:t>риобретения и выбор товара, хра</w:t>
            </w:r>
            <w:r w:rsidRPr="00FA6460">
              <w:rPr>
                <w:rFonts w:cs="Times New Roman"/>
                <w:sz w:val="24"/>
                <w:szCs w:val="24"/>
              </w:rPr>
              <w:t>нение чека и его копии. Отделы распродаж товаров по сниженным ценам, прием товаров у населения.</w:t>
            </w: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39-40</w:t>
            </w:r>
          </w:p>
        </w:tc>
        <w:tc>
          <w:tcPr>
            <w:tcW w:w="1134" w:type="dxa"/>
          </w:tcPr>
          <w:p w:rsidR="004A3336" w:rsidRPr="00600538" w:rsidRDefault="004A3336" w:rsidP="00FC46F4">
            <w:pPr>
              <w:rPr>
                <w:sz w:val="24"/>
                <w:szCs w:val="24"/>
              </w:rPr>
            </w:pPr>
            <w:r>
              <w:rPr>
                <w:sz w:val="24"/>
                <w:szCs w:val="24"/>
              </w:rPr>
              <w:t>06.02</w:t>
            </w:r>
          </w:p>
        </w:tc>
        <w:tc>
          <w:tcPr>
            <w:tcW w:w="1134" w:type="dxa"/>
          </w:tcPr>
          <w:p w:rsidR="004A3336" w:rsidRPr="00F74330" w:rsidRDefault="004A3336" w:rsidP="00FC46F4">
            <w:pPr>
              <w:rPr>
                <w:rFonts w:cs="Times New Roman"/>
                <w:sz w:val="24"/>
                <w:szCs w:val="24"/>
              </w:rPr>
            </w:pPr>
          </w:p>
        </w:tc>
        <w:tc>
          <w:tcPr>
            <w:tcW w:w="5245" w:type="dxa"/>
          </w:tcPr>
          <w:p w:rsidR="004A3336" w:rsidRPr="00F74330" w:rsidRDefault="004A3336" w:rsidP="00FC46F4">
            <w:pPr>
              <w:shd w:val="clear" w:color="auto" w:fill="FFFFFF"/>
              <w:rPr>
                <w:rFonts w:cs="Times New Roman"/>
                <w:spacing w:val="-11"/>
                <w:sz w:val="24"/>
                <w:szCs w:val="24"/>
              </w:rPr>
            </w:pPr>
            <w:r w:rsidRPr="00F74330">
              <w:rPr>
                <w:rFonts w:cs="Times New Roman"/>
                <w:sz w:val="24"/>
                <w:szCs w:val="24"/>
              </w:rPr>
              <w:t>Отделы магазинов. Стоимость некоторых това</w:t>
            </w:r>
            <w:r w:rsidRPr="00F74330">
              <w:rPr>
                <w:rFonts w:cs="Times New Roman"/>
                <w:sz w:val="24"/>
                <w:szCs w:val="24"/>
              </w:rPr>
              <w:softHyphen/>
              <w:t>ров.</w:t>
            </w:r>
          </w:p>
          <w:p w:rsidR="004A3336" w:rsidRPr="00F74330" w:rsidRDefault="004A3336" w:rsidP="00FC46F4">
            <w:pPr>
              <w:shd w:val="clear" w:color="auto" w:fill="FFFFFF"/>
              <w:rPr>
                <w:rFonts w:cs="Times New Roman"/>
                <w:sz w:val="24"/>
                <w:szCs w:val="24"/>
              </w:rPr>
            </w:pPr>
            <w:proofErr w:type="gramStart"/>
            <w:r w:rsidRPr="00F74330">
              <w:rPr>
                <w:rFonts w:cs="Times New Roman"/>
                <w:sz w:val="24"/>
                <w:szCs w:val="24"/>
              </w:rPr>
              <w:t>Порядок приобретения: выбор товара, рассматрива</w:t>
            </w:r>
            <w:r w:rsidRPr="00F74330">
              <w:rPr>
                <w:rFonts w:cs="Times New Roman"/>
                <w:sz w:val="24"/>
                <w:szCs w:val="24"/>
              </w:rPr>
              <w:softHyphen/>
              <w:t xml:space="preserve">ние, выяснение назначения, </w:t>
            </w:r>
            <w:r w:rsidRPr="00F74330">
              <w:rPr>
                <w:rFonts w:cs="Times New Roman"/>
                <w:spacing w:val="-3"/>
                <w:sz w:val="24"/>
                <w:szCs w:val="24"/>
              </w:rPr>
              <w:t>принципа действия; пример</w:t>
            </w:r>
            <w:r w:rsidRPr="00F74330">
              <w:rPr>
                <w:rFonts w:cs="Times New Roman"/>
                <w:spacing w:val="-3"/>
                <w:sz w:val="24"/>
                <w:szCs w:val="24"/>
              </w:rPr>
              <w:softHyphen/>
              <w:t xml:space="preserve">ка одежды, обуви, головного </w:t>
            </w:r>
            <w:r w:rsidRPr="00F74330">
              <w:rPr>
                <w:rFonts w:cs="Times New Roman"/>
                <w:spacing w:val="-1"/>
                <w:sz w:val="24"/>
                <w:szCs w:val="24"/>
              </w:rPr>
              <w:t>убора; оплата в кассе, полу</w:t>
            </w:r>
            <w:r w:rsidRPr="00F74330">
              <w:rPr>
                <w:rFonts w:cs="Times New Roman"/>
                <w:spacing w:val="-1"/>
                <w:sz w:val="24"/>
                <w:szCs w:val="24"/>
              </w:rPr>
              <w:softHyphen/>
            </w:r>
            <w:r w:rsidRPr="00F74330">
              <w:rPr>
                <w:rFonts w:cs="Times New Roman"/>
                <w:spacing w:val="-2"/>
                <w:sz w:val="24"/>
                <w:szCs w:val="24"/>
              </w:rPr>
              <w:t>чение чека, сдачи.</w:t>
            </w:r>
            <w:proofErr w:type="gramEnd"/>
            <w:r w:rsidRPr="00F74330">
              <w:rPr>
                <w:rFonts w:cs="Times New Roman"/>
                <w:spacing w:val="-2"/>
                <w:sz w:val="24"/>
                <w:szCs w:val="24"/>
              </w:rPr>
              <w:t xml:space="preserve"> Хранение </w:t>
            </w:r>
            <w:r w:rsidRPr="00F74330">
              <w:rPr>
                <w:rFonts w:cs="Times New Roman"/>
                <w:sz w:val="24"/>
                <w:szCs w:val="24"/>
              </w:rPr>
              <w:t>чека или его копии</w:t>
            </w:r>
            <w:r>
              <w:rPr>
                <w:rFonts w:cs="Times New Roman"/>
                <w:sz w:val="24"/>
                <w:szCs w:val="24"/>
              </w:rPr>
              <w:t>.</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tcPr>
          <w:p w:rsidR="004A3336" w:rsidRPr="00B81836" w:rsidRDefault="004A3336" w:rsidP="00FC46F4">
            <w:pPr>
              <w:shd w:val="clear" w:color="auto" w:fill="FFFFFF"/>
              <w:jc w:val="both"/>
              <w:rPr>
                <w:rFonts w:cs="Times New Roman"/>
                <w:sz w:val="24"/>
                <w:szCs w:val="24"/>
              </w:rPr>
            </w:pP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41-42</w:t>
            </w:r>
          </w:p>
        </w:tc>
        <w:tc>
          <w:tcPr>
            <w:tcW w:w="1134" w:type="dxa"/>
          </w:tcPr>
          <w:p w:rsidR="004A3336" w:rsidRPr="00600538" w:rsidRDefault="004A3336" w:rsidP="00FC46F4">
            <w:pPr>
              <w:rPr>
                <w:sz w:val="24"/>
                <w:szCs w:val="24"/>
              </w:rPr>
            </w:pPr>
            <w:r>
              <w:rPr>
                <w:sz w:val="24"/>
                <w:szCs w:val="24"/>
              </w:rPr>
              <w:t>13.02</w:t>
            </w:r>
          </w:p>
        </w:tc>
        <w:tc>
          <w:tcPr>
            <w:tcW w:w="1134" w:type="dxa"/>
          </w:tcPr>
          <w:p w:rsidR="004A3336" w:rsidRPr="00F74330" w:rsidRDefault="004A3336" w:rsidP="00FC46F4">
            <w:pPr>
              <w:rPr>
                <w:rFonts w:cs="Times New Roman"/>
                <w:b/>
                <w:sz w:val="24"/>
                <w:szCs w:val="24"/>
              </w:rPr>
            </w:pPr>
          </w:p>
        </w:tc>
        <w:tc>
          <w:tcPr>
            <w:tcW w:w="5245" w:type="dxa"/>
          </w:tcPr>
          <w:p w:rsidR="004A3336" w:rsidRPr="00F74330" w:rsidRDefault="004A3336" w:rsidP="00FC46F4">
            <w:pPr>
              <w:shd w:val="clear" w:color="auto" w:fill="FFFFFF"/>
              <w:rPr>
                <w:rFonts w:cs="Times New Roman"/>
                <w:b/>
                <w:sz w:val="24"/>
                <w:szCs w:val="24"/>
              </w:rPr>
            </w:pPr>
            <w:r w:rsidRPr="00F74330">
              <w:rPr>
                <w:rFonts w:cs="Times New Roman"/>
                <w:spacing w:val="-2"/>
                <w:sz w:val="24"/>
                <w:szCs w:val="24"/>
              </w:rPr>
              <w:t>Отделы, распродажа това</w:t>
            </w:r>
            <w:r w:rsidRPr="00F74330">
              <w:rPr>
                <w:rFonts w:cs="Times New Roman"/>
                <w:spacing w:val="-2"/>
                <w:sz w:val="24"/>
                <w:szCs w:val="24"/>
              </w:rPr>
              <w:softHyphen/>
            </w:r>
            <w:r w:rsidRPr="00F74330">
              <w:rPr>
                <w:rFonts w:cs="Times New Roman"/>
                <w:sz w:val="24"/>
                <w:szCs w:val="24"/>
              </w:rPr>
              <w:t>ров по сниженным ценам, прием товаров у населения</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tcPr>
          <w:p w:rsidR="004A3336" w:rsidRPr="00B81836" w:rsidRDefault="004A3336" w:rsidP="00FC46F4">
            <w:pPr>
              <w:shd w:val="clear" w:color="auto" w:fill="FFFFFF"/>
              <w:jc w:val="both"/>
              <w:rPr>
                <w:rFonts w:cs="Times New Roman"/>
                <w:sz w:val="24"/>
                <w:szCs w:val="24"/>
              </w:rPr>
            </w:pPr>
          </w:p>
        </w:tc>
      </w:tr>
      <w:tr w:rsidR="004A3336" w:rsidRPr="00F74330" w:rsidTr="00FC46F4">
        <w:trPr>
          <w:trHeight w:val="416"/>
        </w:trPr>
        <w:tc>
          <w:tcPr>
            <w:tcW w:w="1135" w:type="dxa"/>
          </w:tcPr>
          <w:p w:rsidR="004A3336" w:rsidRPr="00F74330" w:rsidRDefault="004A3336" w:rsidP="00FC46F4">
            <w:pPr>
              <w:jc w:val="center"/>
              <w:rPr>
                <w:rFonts w:cs="Times New Roman"/>
                <w:sz w:val="24"/>
                <w:szCs w:val="24"/>
              </w:rPr>
            </w:pPr>
            <w:r>
              <w:rPr>
                <w:rFonts w:cs="Times New Roman"/>
                <w:sz w:val="24"/>
                <w:szCs w:val="24"/>
              </w:rPr>
              <w:t>43-44</w:t>
            </w:r>
          </w:p>
        </w:tc>
        <w:tc>
          <w:tcPr>
            <w:tcW w:w="1134" w:type="dxa"/>
          </w:tcPr>
          <w:p w:rsidR="004A3336" w:rsidRPr="00600538" w:rsidRDefault="004A3336" w:rsidP="00FC46F4">
            <w:pPr>
              <w:rPr>
                <w:sz w:val="24"/>
                <w:szCs w:val="24"/>
              </w:rPr>
            </w:pPr>
            <w:r>
              <w:rPr>
                <w:sz w:val="24"/>
                <w:szCs w:val="24"/>
              </w:rPr>
              <w:t>27.02</w:t>
            </w:r>
          </w:p>
        </w:tc>
        <w:tc>
          <w:tcPr>
            <w:tcW w:w="1134" w:type="dxa"/>
          </w:tcPr>
          <w:p w:rsidR="004A3336" w:rsidRPr="00F74330" w:rsidRDefault="004A3336" w:rsidP="00FC46F4">
            <w:pPr>
              <w:rPr>
                <w:rFonts w:cs="Times New Roman"/>
                <w:b/>
                <w:sz w:val="24"/>
                <w:szCs w:val="24"/>
              </w:rPr>
            </w:pPr>
          </w:p>
        </w:tc>
        <w:tc>
          <w:tcPr>
            <w:tcW w:w="5245" w:type="dxa"/>
          </w:tcPr>
          <w:p w:rsidR="004A3336" w:rsidRPr="00F74330" w:rsidRDefault="004A3336" w:rsidP="00FC46F4">
            <w:pPr>
              <w:shd w:val="clear" w:color="auto" w:fill="FFFFFF"/>
              <w:rPr>
                <w:rFonts w:cs="Times New Roman"/>
                <w:spacing w:val="-2"/>
                <w:sz w:val="24"/>
                <w:szCs w:val="24"/>
              </w:rPr>
            </w:pPr>
            <w:r w:rsidRPr="00F74330">
              <w:rPr>
                <w:rFonts w:cs="Times New Roman"/>
                <w:spacing w:val="-3"/>
                <w:sz w:val="24"/>
                <w:szCs w:val="24"/>
              </w:rPr>
              <w:t xml:space="preserve">Экскурсия в универсам - </w:t>
            </w:r>
            <w:r w:rsidRPr="00F74330">
              <w:rPr>
                <w:rFonts w:cs="Times New Roman"/>
                <w:sz w:val="24"/>
                <w:szCs w:val="24"/>
              </w:rPr>
              <w:t>самостоятельное нахожде</w:t>
            </w:r>
            <w:r w:rsidRPr="00F74330">
              <w:rPr>
                <w:rFonts w:cs="Times New Roman"/>
                <w:sz w:val="24"/>
                <w:szCs w:val="24"/>
              </w:rPr>
              <w:softHyphen/>
              <w:t xml:space="preserve">ние указанного отдела для покупки указанного товара </w:t>
            </w:r>
            <w:r w:rsidRPr="00F74330">
              <w:rPr>
                <w:rFonts w:cs="Times New Roman"/>
                <w:spacing w:val="-4"/>
                <w:sz w:val="24"/>
                <w:szCs w:val="24"/>
              </w:rPr>
              <w:t>и по собственному желанию</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tcPr>
          <w:p w:rsidR="004A3336" w:rsidRPr="00B81836" w:rsidRDefault="004A3336" w:rsidP="00FC46F4">
            <w:pPr>
              <w:shd w:val="clear" w:color="auto" w:fill="FFFFFF"/>
              <w:jc w:val="both"/>
              <w:rPr>
                <w:rFonts w:cs="Times New Roman"/>
                <w:sz w:val="24"/>
                <w:szCs w:val="24"/>
              </w:rPr>
            </w:pPr>
          </w:p>
        </w:tc>
      </w:tr>
      <w:tr w:rsidR="004A3336" w:rsidRPr="00F74330" w:rsidTr="00FC46F4">
        <w:trPr>
          <w:trHeight w:val="310"/>
        </w:trPr>
        <w:tc>
          <w:tcPr>
            <w:tcW w:w="15452" w:type="dxa"/>
            <w:gridSpan w:val="6"/>
          </w:tcPr>
          <w:p w:rsidR="004A3336" w:rsidRPr="00B81836" w:rsidRDefault="004A3336" w:rsidP="00FC46F4">
            <w:pPr>
              <w:spacing w:after="0" w:line="240" w:lineRule="auto"/>
              <w:jc w:val="center"/>
              <w:rPr>
                <w:rFonts w:eastAsia="Times New Roman" w:cs="Times New Roman"/>
                <w:sz w:val="24"/>
                <w:szCs w:val="24"/>
                <w:lang w:eastAsia="ru-RU"/>
              </w:rPr>
            </w:pPr>
            <w:r w:rsidRPr="002D7F41">
              <w:rPr>
                <w:rFonts w:eastAsia="Times New Roman" w:cs="Times New Roman"/>
                <w:b/>
                <w:sz w:val="24"/>
                <w:szCs w:val="24"/>
                <w:lang w:eastAsia="ru-RU"/>
              </w:rPr>
              <w:t>Средства связи.</w:t>
            </w:r>
            <w:r>
              <w:rPr>
                <w:rFonts w:eastAsia="Times New Roman" w:cs="Times New Roman"/>
                <w:sz w:val="24"/>
                <w:szCs w:val="24"/>
                <w:lang w:eastAsia="ru-RU"/>
              </w:rPr>
              <w:t xml:space="preserve"> (6 часов)</w:t>
            </w: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45-46</w:t>
            </w:r>
          </w:p>
        </w:tc>
        <w:tc>
          <w:tcPr>
            <w:tcW w:w="1134" w:type="dxa"/>
          </w:tcPr>
          <w:p w:rsidR="004A3336" w:rsidRPr="00600538" w:rsidRDefault="004A3336" w:rsidP="00FC46F4">
            <w:pPr>
              <w:rPr>
                <w:sz w:val="24"/>
                <w:szCs w:val="24"/>
              </w:rPr>
            </w:pPr>
            <w:r>
              <w:rPr>
                <w:sz w:val="24"/>
                <w:szCs w:val="24"/>
              </w:rPr>
              <w:t>05.03</w:t>
            </w:r>
          </w:p>
        </w:tc>
        <w:tc>
          <w:tcPr>
            <w:tcW w:w="1134" w:type="dxa"/>
          </w:tcPr>
          <w:p w:rsidR="004A3336" w:rsidRPr="00F74330" w:rsidRDefault="004A3336" w:rsidP="00FC46F4">
            <w:pPr>
              <w:rPr>
                <w:rFonts w:cs="Times New Roman"/>
                <w:sz w:val="24"/>
                <w:szCs w:val="24"/>
              </w:rPr>
            </w:pPr>
          </w:p>
        </w:tc>
        <w:tc>
          <w:tcPr>
            <w:tcW w:w="5245" w:type="dxa"/>
          </w:tcPr>
          <w:p w:rsidR="004A3336" w:rsidRPr="00F74330" w:rsidRDefault="004A3336" w:rsidP="00FC46F4">
            <w:pPr>
              <w:rPr>
                <w:rFonts w:cs="Times New Roman"/>
                <w:sz w:val="24"/>
                <w:szCs w:val="24"/>
              </w:rPr>
            </w:pPr>
            <w:proofErr w:type="gramStart"/>
            <w:r w:rsidRPr="002D7F41">
              <w:rPr>
                <w:rFonts w:cs="Times New Roman"/>
                <w:bCs/>
                <w:sz w:val="24"/>
                <w:szCs w:val="24"/>
              </w:rPr>
              <w:t>Почта:</w:t>
            </w:r>
            <w:r>
              <w:rPr>
                <w:rFonts w:cs="Times New Roman"/>
                <w:bCs/>
                <w:i/>
                <w:sz w:val="24"/>
                <w:szCs w:val="24"/>
              </w:rPr>
              <w:t xml:space="preserve"> </w:t>
            </w:r>
            <w:r w:rsidRPr="003246D6">
              <w:rPr>
                <w:rFonts w:cs="Times New Roman"/>
                <w:bCs/>
                <w:sz w:val="24"/>
                <w:szCs w:val="24"/>
              </w:rPr>
              <w:t>в</w:t>
            </w:r>
            <w:r w:rsidRPr="00F74330">
              <w:rPr>
                <w:rFonts w:cs="Times New Roman"/>
                <w:sz w:val="24"/>
                <w:szCs w:val="24"/>
              </w:rPr>
              <w:t>иды бандеролей (простая, заказная ценная, с уведомлением), порядок их от</w:t>
            </w:r>
            <w:r w:rsidRPr="00F74330">
              <w:rPr>
                <w:rFonts w:cs="Times New Roman"/>
                <w:sz w:val="24"/>
                <w:szCs w:val="24"/>
              </w:rPr>
              <w:softHyphen/>
              <w:t>правления;</w:t>
            </w:r>
            <w:r>
              <w:rPr>
                <w:rFonts w:cs="Times New Roman"/>
                <w:sz w:val="24"/>
                <w:szCs w:val="24"/>
              </w:rPr>
              <w:t xml:space="preserve"> упаковка, стоимость пересылки.</w:t>
            </w:r>
            <w:proofErr w:type="gramEnd"/>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val="restart"/>
          </w:tcPr>
          <w:p w:rsidR="004A3336" w:rsidRDefault="004A3336" w:rsidP="00FC46F4">
            <w:pPr>
              <w:shd w:val="clear" w:color="auto" w:fill="FFFFFF"/>
              <w:spacing w:after="0" w:line="240" w:lineRule="auto"/>
              <w:jc w:val="both"/>
              <w:rPr>
                <w:rFonts w:cs="Times New Roman"/>
                <w:sz w:val="24"/>
                <w:szCs w:val="24"/>
              </w:rPr>
            </w:pPr>
            <w:r w:rsidRPr="008D477B">
              <w:rPr>
                <w:rFonts w:cs="Times New Roman"/>
                <w:sz w:val="24"/>
                <w:szCs w:val="24"/>
              </w:rPr>
              <w:t>Расширять словарный запас по теме  в процессе знакомства с видами предоставляемых услуг почты. Развивать зрительное и слуховое внимание и пространственную ориентировку в процессе упаковки посылок и бандеролей.</w:t>
            </w:r>
          </w:p>
          <w:p w:rsidR="004A3336" w:rsidRDefault="004A3336" w:rsidP="00FC46F4">
            <w:pPr>
              <w:shd w:val="clear" w:color="auto" w:fill="FFFFFF"/>
              <w:spacing w:after="0" w:line="240" w:lineRule="auto"/>
              <w:jc w:val="both"/>
              <w:rPr>
                <w:rFonts w:cs="Times New Roman"/>
                <w:sz w:val="24"/>
                <w:szCs w:val="24"/>
              </w:rPr>
            </w:pPr>
            <w:r w:rsidRPr="00244DCA">
              <w:rPr>
                <w:rFonts w:cs="Times New Roman"/>
                <w:sz w:val="24"/>
                <w:szCs w:val="24"/>
              </w:rPr>
              <w:t>Развивать бытовую направленность восприятия и внимания в процессе практической деятельности. Развивать наблюдательность и способность правильно  распределять внимание при ознакомлении с работой почты.</w:t>
            </w:r>
          </w:p>
          <w:p w:rsidR="004A3336" w:rsidRPr="00B81836" w:rsidRDefault="004A3336" w:rsidP="00FC46F4">
            <w:pPr>
              <w:shd w:val="clear" w:color="auto" w:fill="FFFFFF"/>
              <w:spacing w:after="0" w:line="240" w:lineRule="auto"/>
              <w:jc w:val="both"/>
              <w:rPr>
                <w:rFonts w:cs="Times New Roman"/>
                <w:sz w:val="24"/>
                <w:szCs w:val="24"/>
              </w:rPr>
            </w:pPr>
            <w:r w:rsidRPr="00FA6460">
              <w:rPr>
                <w:rFonts w:cs="Times New Roman"/>
                <w:sz w:val="24"/>
                <w:szCs w:val="24"/>
              </w:rPr>
              <w:t>Виды бандеролей, порядок их отправления. Упа</w:t>
            </w:r>
            <w:r>
              <w:rPr>
                <w:rFonts w:cs="Times New Roman"/>
                <w:sz w:val="24"/>
                <w:szCs w:val="24"/>
              </w:rPr>
              <w:t>ковка и стоимость пересылки. По</w:t>
            </w:r>
            <w:r w:rsidRPr="00FA6460">
              <w:rPr>
                <w:rFonts w:cs="Times New Roman"/>
                <w:sz w:val="24"/>
                <w:szCs w:val="24"/>
              </w:rPr>
              <w:t>сылки. Виды упаковки, правила отправления и стоимость.</w:t>
            </w:r>
          </w:p>
        </w:tc>
      </w:tr>
      <w:tr w:rsidR="004A3336" w:rsidRPr="00F74330" w:rsidTr="00FC46F4">
        <w:tc>
          <w:tcPr>
            <w:tcW w:w="1135" w:type="dxa"/>
          </w:tcPr>
          <w:p w:rsidR="004A3336" w:rsidRDefault="004A3336" w:rsidP="00FC46F4">
            <w:pPr>
              <w:jc w:val="center"/>
              <w:rPr>
                <w:rFonts w:cs="Times New Roman"/>
                <w:sz w:val="24"/>
                <w:szCs w:val="24"/>
              </w:rPr>
            </w:pPr>
            <w:r>
              <w:rPr>
                <w:rFonts w:cs="Times New Roman"/>
                <w:sz w:val="24"/>
                <w:szCs w:val="24"/>
              </w:rPr>
              <w:t>47-48</w:t>
            </w:r>
          </w:p>
        </w:tc>
        <w:tc>
          <w:tcPr>
            <w:tcW w:w="1134" w:type="dxa"/>
          </w:tcPr>
          <w:p w:rsidR="004A3336" w:rsidRPr="00600538" w:rsidRDefault="004A3336" w:rsidP="00FC46F4">
            <w:pPr>
              <w:rPr>
                <w:sz w:val="24"/>
                <w:szCs w:val="24"/>
              </w:rPr>
            </w:pPr>
            <w:r>
              <w:rPr>
                <w:sz w:val="24"/>
                <w:szCs w:val="24"/>
              </w:rPr>
              <w:t>12.03</w:t>
            </w:r>
          </w:p>
        </w:tc>
        <w:tc>
          <w:tcPr>
            <w:tcW w:w="1134" w:type="dxa"/>
          </w:tcPr>
          <w:p w:rsidR="004A3336" w:rsidRPr="00F74330" w:rsidRDefault="004A3336" w:rsidP="00FC46F4">
            <w:pPr>
              <w:rPr>
                <w:rFonts w:cs="Times New Roman"/>
                <w:sz w:val="24"/>
                <w:szCs w:val="24"/>
              </w:rPr>
            </w:pPr>
          </w:p>
        </w:tc>
        <w:tc>
          <w:tcPr>
            <w:tcW w:w="5245" w:type="dxa"/>
          </w:tcPr>
          <w:p w:rsidR="004A3336" w:rsidRPr="002D7F41" w:rsidRDefault="004A3336" w:rsidP="00FC46F4">
            <w:pPr>
              <w:rPr>
                <w:rFonts w:cs="Times New Roman"/>
                <w:bCs/>
                <w:sz w:val="24"/>
                <w:szCs w:val="24"/>
              </w:rPr>
            </w:pPr>
            <w:r>
              <w:rPr>
                <w:rFonts w:cs="Times New Roman"/>
                <w:sz w:val="24"/>
                <w:szCs w:val="24"/>
              </w:rPr>
              <w:t>П</w:t>
            </w:r>
            <w:r w:rsidRPr="00F74330">
              <w:rPr>
                <w:rFonts w:cs="Times New Roman"/>
                <w:sz w:val="24"/>
                <w:szCs w:val="24"/>
              </w:rPr>
              <w:t xml:space="preserve">осылки, виды </w:t>
            </w:r>
            <w:r>
              <w:rPr>
                <w:rFonts w:cs="Times New Roman"/>
                <w:sz w:val="24"/>
                <w:szCs w:val="24"/>
              </w:rPr>
              <w:t xml:space="preserve">посылок, их </w:t>
            </w:r>
            <w:r w:rsidRPr="00F74330">
              <w:rPr>
                <w:rFonts w:cs="Times New Roman"/>
                <w:sz w:val="24"/>
                <w:szCs w:val="24"/>
              </w:rPr>
              <w:t>упаков</w:t>
            </w:r>
            <w:r>
              <w:rPr>
                <w:rFonts w:cs="Times New Roman"/>
                <w:sz w:val="24"/>
                <w:szCs w:val="24"/>
              </w:rPr>
              <w:t>ка</w:t>
            </w:r>
            <w:r w:rsidRPr="00F74330">
              <w:rPr>
                <w:rFonts w:cs="Times New Roman"/>
                <w:sz w:val="24"/>
                <w:szCs w:val="24"/>
              </w:rPr>
              <w:t>, правила отравления, ст</w:t>
            </w:r>
            <w:r>
              <w:rPr>
                <w:rFonts w:cs="Times New Roman"/>
                <w:sz w:val="24"/>
                <w:szCs w:val="24"/>
              </w:rPr>
              <w:t>оимость отправления.</w:t>
            </w:r>
          </w:p>
        </w:tc>
        <w:tc>
          <w:tcPr>
            <w:tcW w:w="1417" w:type="dxa"/>
          </w:tcPr>
          <w:p w:rsidR="004A3336" w:rsidRPr="00F74330" w:rsidRDefault="004A3336" w:rsidP="00FC46F4">
            <w:pPr>
              <w:jc w:val="center"/>
              <w:rPr>
                <w:rFonts w:cs="Times New Roman"/>
                <w:sz w:val="24"/>
                <w:szCs w:val="24"/>
              </w:rPr>
            </w:pPr>
            <w:r>
              <w:rPr>
                <w:rFonts w:cs="Times New Roman"/>
                <w:sz w:val="24"/>
                <w:szCs w:val="24"/>
              </w:rPr>
              <w:t>2</w:t>
            </w:r>
          </w:p>
        </w:tc>
        <w:tc>
          <w:tcPr>
            <w:tcW w:w="5387" w:type="dxa"/>
            <w:vMerge/>
          </w:tcPr>
          <w:p w:rsidR="004A3336" w:rsidRPr="008D477B" w:rsidRDefault="004A3336" w:rsidP="00FC46F4">
            <w:pPr>
              <w:shd w:val="clear" w:color="auto" w:fill="FFFFFF"/>
              <w:spacing w:after="0" w:line="240" w:lineRule="auto"/>
              <w:jc w:val="both"/>
              <w:rPr>
                <w:rFonts w:cs="Times New Roman"/>
                <w:sz w:val="24"/>
                <w:szCs w:val="24"/>
              </w:rPr>
            </w:pP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49-50</w:t>
            </w:r>
          </w:p>
        </w:tc>
        <w:tc>
          <w:tcPr>
            <w:tcW w:w="1134" w:type="dxa"/>
          </w:tcPr>
          <w:p w:rsidR="004A3336" w:rsidRPr="00600538" w:rsidRDefault="004A3336" w:rsidP="00FC46F4">
            <w:pPr>
              <w:rPr>
                <w:sz w:val="24"/>
                <w:szCs w:val="24"/>
              </w:rPr>
            </w:pPr>
            <w:r>
              <w:rPr>
                <w:sz w:val="24"/>
                <w:szCs w:val="24"/>
              </w:rPr>
              <w:t>19.03</w:t>
            </w:r>
          </w:p>
        </w:tc>
        <w:tc>
          <w:tcPr>
            <w:tcW w:w="1134" w:type="dxa"/>
          </w:tcPr>
          <w:p w:rsidR="004A3336" w:rsidRPr="00F74330" w:rsidRDefault="004A3336" w:rsidP="00FC46F4">
            <w:pPr>
              <w:rPr>
                <w:rFonts w:cs="Times New Roman"/>
                <w:sz w:val="24"/>
                <w:szCs w:val="24"/>
              </w:rPr>
            </w:pPr>
          </w:p>
        </w:tc>
        <w:tc>
          <w:tcPr>
            <w:tcW w:w="5245" w:type="dxa"/>
          </w:tcPr>
          <w:p w:rsidR="004A3336" w:rsidRPr="00F74330" w:rsidRDefault="004A3336" w:rsidP="00FC46F4">
            <w:pPr>
              <w:shd w:val="clear" w:color="auto" w:fill="FFFFFF"/>
              <w:rPr>
                <w:rFonts w:cs="Times New Roman"/>
                <w:sz w:val="24"/>
                <w:szCs w:val="24"/>
              </w:rPr>
            </w:pPr>
            <w:r w:rsidRPr="002D7F41">
              <w:rPr>
                <w:rFonts w:cs="Times New Roman"/>
                <w:sz w:val="24"/>
                <w:szCs w:val="24"/>
              </w:rPr>
              <w:t>Экскурсия на почту-телеграф:</w:t>
            </w:r>
            <w:r w:rsidRPr="00F74330">
              <w:rPr>
                <w:rFonts w:cs="Times New Roman"/>
                <w:i/>
                <w:sz w:val="24"/>
                <w:szCs w:val="24"/>
              </w:rPr>
              <w:t xml:space="preserve"> </w:t>
            </w:r>
            <w:r w:rsidRPr="00F74330">
              <w:rPr>
                <w:rFonts w:cs="Times New Roman"/>
                <w:sz w:val="24"/>
                <w:szCs w:val="24"/>
              </w:rPr>
              <w:t>заполнение бланков</w:t>
            </w:r>
            <w:r>
              <w:rPr>
                <w:rFonts w:cs="Times New Roman"/>
                <w:sz w:val="24"/>
                <w:szCs w:val="24"/>
              </w:rPr>
              <w:t xml:space="preserve"> на отправку бандероли, посылки.</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tcPr>
          <w:p w:rsidR="004A3336" w:rsidRPr="00B81836" w:rsidRDefault="004A3336" w:rsidP="00FC46F4">
            <w:pPr>
              <w:shd w:val="clear" w:color="auto" w:fill="FFFFFF"/>
              <w:spacing w:line="240" w:lineRule="auto"/>
              <w:jc w:val="both"/>
              <w:rPr>
                <w:rFonts w:cs="Times New Roman"/>
                <w:sz w:val="24"/>
                <w:szCs w:val="24"/>
              </w:rPr>
            </w:pPr>
          </w:p>
        </w:tc>
      </w:tr>
      <w:tr w:rsidR="004A3336" w:rsidRPr="00F74330" w:rsidTr="00FC46F4">
        <w:tc>
          <w:tcPr>
            <w:tcW w:w="15452" w:type="dxa"/>
            <w:gridSpan w:val="6"/>
          </w:tcPr>
          <w:p w:rsidR="004A3336" w:rsidRPr="00B81836" w:rsidRDefault="004A3336" w:rsidP="00FC46F4">
            <w:pPr>
              <w:spacing w:after="0" w:line="240" w:lineRule="auto"/>
              <w:jc w:val="center"/>
              <w:rPr>
                <w:rFonts w:eastAsia="Times New Roman" w:cs="Times New Roman"/>
                <w:sz w:val="24"/>
                <w:szCs w:val="24"/>
                <w:lang w:eastAsia="ru-RU"/>
              </w:rPr>
            </w:pPr>
            <w:r w:rsidRPr="004F1A68">
              <w:rPr>
                <w:rFonts w:eastAsia="Times New Roman" w:cs="Times New Roman"/>
                <w:b/>
                <w:sz w:val="24"/>
                <w:szCs w:val="24"/>
                <w:lang w:eastAsia="ru-RU"/>
              </w:rPr>
              <w:t>Медицинская помощь.</w:t>
            </w:r>
            <w:r>
              <w:rPr>
                <w:rFonts w:eastAsia="Times New Roman" w:cs="Times New Roman"/>
                <w:sz w:val="24"/>
                <w:szCs w:val="24"/>
                <w:lang w:eastAsia="ru-RU"/>
              </w:rPr>
              <w:t xml:space="preserve"> (6 часов)</w:t>
            </w:r>
          </w:p>
        </w:tc>
      </w:tr>
      <w:tr w:rsidR="004A3336" w:rsidRPr="00F74330" w:rsidTr="00FC46F4">
        <w:trPr>
          <w:trHeight w:val="1324"/>
        </w:trPr>
        <w:tc>
          <w:tcPr>
            <w:tcW w:w="1135" w:type="dxa"/>
          </w:tcPr>
          <w:p w:rsidR="004A3336" w:rsidRPr="00F74330" w:rsidRDefault="004A3336" w:rsidP="00FC46F4">
            <w:pPr>
              <w:jc w:val="center"/>
              <w:rPr>
                <w:rFonts w:cs="Times New Roman"/>
                <w:sz w:val="24"/>
                <w:szCs w:val="24"/>
              </w:rPr>
            </w:pPr>
            <w:r>
              <w:rPr>
                <w:rFonts w:cs="Times New Roman"/>
                <w:sz w:val="24"/>
                <w:szCs w:val="24"/>
              </w:rPr>
              <w:lastRenderedPageBreak/>
              <w:t>51-52</w:t>
            </w:r>
          </w:p>
        </w:tc>
        <w:tc>
          <w:tcPr>
            <w:tcW w:w="1134" w:type="dxa"/>
          </w:tcPr>
          <w:p w:rsidR="004A3336" w:rsidRPr="00600538" w:rsidRDefault="004A3336" w:rsidP="00FC46F4">
            <w:pPr>
              <w:rPr>
                <w:sz w:val="24"/>
                <w:szCs w:val="24"/>
              </w:rPr>
            </w:pPr>
            <w:r>
              <w:rPr>
                <w:sz w:val="24"/>
                <w:szCs w:val="24"/>
              </w:rPr>
              <w:t>26.03</w:t>
            </w:r>
          </w:p>
        </w:tc>
        <w:tc>
          <w:tcPr>
            <w:tcW w:w="1134" w:type="dxa"/>
          </w:tcPr>
          <w:p w:rsidR="004A3336" w:rsidRPr="00F74330" w:rsidRDefault="004A3336" w:rsidP="00FC46F4">
            <w:pPr>
              <w:rPr>
                <w:rFonts w:cs="Times New Roman"/>
                <w:sz w:val="24"/>
                <w:szCs w:val="24"/>
              </w:rPr>
            </w:pPr>
          </w:p>
        </w:tc>
        <w:tc>
          <w:tcPr>
            <w:tcW w:w="5245" w:type="dxa"/>
          </w:tcPr>
          <w:p w:rsidR="004A3336" w:rsidRPr="00F74330" w:rsidRDefault="004A3336" w:rsidP="00FC46F4">
            <w:pPr>
              <w:shd w:val="clear" w:color="auto" w:fill="FFFFFF"/>
              <w:rPr>
                <w:rFonts w:cs="Times New Roman"/>
                <w:sz w:val="24"/>
                <w:szCs w:val="24"/>
              </w:rPr>
            </w:pPr>
            <w:r w:rsidRPr="00F74330">
              <w:rPr>
                <w:rFonts w:cs="Times New Roman"/>
                <w:sz w:val="24"/>
                <w:szCs w:val="24"/>
              </w:rPr>
              <w:t>Первая медицинская помощь при травмах: вывих, перелом</w:t>
            </w:r>
            <w:r>
              <w:rPr>
                <w:rFonts w:cs="Times New Roman"/>
                <w:sz w:val="24"/>
                <w:szCs w:val="24"/>
              </w:rPr>
              <w:t>.</w:t>
            </w:r>
          </w:p>
        </w:tc>
        <w:tc>
          <w:tcPr>
            <w:tcW w:w="1417" w:type="dxa"/>
          </w:tcPr>
          <w:p w:rsidR="004A3336" w:rsidRPr="00F74330" w:rsidRDefault="004A3336" w:rsidP="00FC46F4">
            <w:pPr>
              <w:jc w:val="center"/>
              <w:rPr>
                <w:rFonts w:cs="Times New Roman"/>
                <w:sz w:val="24"/>
                <w:szCs w:val="24"/>
              </w:rPr>
            </w:pPr>
            <w:r>
              <w:rPr>
                <w:rFonts w:cs="Times New Roman"/>
                <w:sz w:val="24"/>
                <w:szCs w:val="24"/>
              </w:rPr>
              <w:t>2</w:t>
            </w:r>
          </w:p>
        </w:tc>
        <w:tc>
          <w:tcPr>
            <w:tcW w:w="5387" w:type="dxa"/>
            <w:vMerge w:val="restart"/>
          </w:tcPr>
          <w:p w:rsidR="004A3336" w:rsidRDefault="004A3336" w:rsidP="00FC46F4">
            <w:pPr>
              <w:shd w:val="clear" w:color="auto" w:fill="FFFFFF"/>
              <w:spacing w:after="0" w:line="240" w:lineRule="auto"/>
              <w:jc w:val="both"/>
              <w:textAlignment w:val="baseline"/>
              <w:rPr>
                <w:rFonts w:cs="Times New Roman"/>
                <w:sz w:val="24"/>
                <w:szCs w:val="24"/>
              </w:rPr>
            </w:pPr>
            <w:r w:rsidRPr="00244DCA">
              <w:rPr>
                <w:rFonts w:cs="Times New Roman"/>
                <w:sz w:val="24"/>
                <w:szCs w:val="24"/>
              </w:rPr>
              <w:t>Активизировать речевую деятельность, развивать связную речь в процессе составления последовательного рассказа, сопровождаемого практическими действиями при</w:t>
            </w:r>
            <w:r>
              <w:rPr>
                <w:rFonts w:cs="Times New Roman"/>
                <w:sz w:val="24"/>
                <w:szCs w:val="24"/>
              </w:rPr>
              <w:t xml:space="preserve"> оказании первой медицинской по</w:t>
            </w:r>
            <w:r w:rsidRPr="00244DCA">
              <w:rPr>
                <w:rFonts w:cs="Times New Roman"/>
                <w:sz w:val="24"/>
                <w:szCs w:val="24"/>
              </w:rPr>
              <w:t>мощи. Расширять кругозор, осуществляя взаимосвязь с жизнью.</w:t>
            </w:r>
          </w:p>
          <w:p w:rsidR="004A3336" w:rsidRPr="00B81836" w:rsidRDefault="004A3336" w:rsidP="00FC46F4">
            <w:pPr>
              <w:shd w:val="clear" w:color="auto" w:fill="FFFFFF"/>
              <w:spacing w:after="0" w:line="240" w:lineRule="auto"/>
              <w:jc w:val="both"/>
              <w:textAlignment w:val="baseline"/>
              <w:rPr>
                <w:rFonts w:cs="Times New Roman"/>
                <w:sz w:val="24"/>
                <w:szCs w:val="24"/>
              </w:rPr>
            </w:pPr>
            <w:r w:rsidRPr="00FA6460">
              <w:rPr>
                <w:rFonts w:cs="Times New Roman"/>
                <w:sz w:val="24"/>
                <w:szCs w:val="24"/>
              </w:rPr>
              <w:t>Виды доврачебной помощи. Лекарственные растения в домашней аптечке. Первая медицинская помощь при травмах. Меры по предупреждению переломов.</w:t>
            </w:r>
          </w:p>
        </w:tc>
      </w:tr>
      <w:tr w:rsidR="004A3336" w:rsidRPr="00F74330" w:rsidTr="00FC46F4">
        <w:trPr>
          <w:trHeight w:val="552"/>
        </w:trPr>
        <w:tc>
          <w:tcPr>
            <w:tcW w:w="1135" w:type="dxa"/>
          </w:tcPr>
          <w:p w:rsidR="004A3336" w:rsidRPr="00F74330" w:rsidRDefault="004A3336" w:rsidP="00FC46F4">
            <w:pPr>
              <w:jc w:val="center"/>
              <w:rPr>
                <w:rFonts w:cs="Times New Roman"/>
                <w:sz w:val="24"/>
                <w:szCs w:val="24"/>
              </w:rPr>
            </w:pPr>
            <w:r>
              <w:rPr>
                <w:rFonts w:cs="Times New Roman"/>
                <w:sz w:val="24"/>
                <w:szCs w:val="24"/>
              </w:rPr>
              <w:t>53-54</w:t>
            </w:r>
          </w:p>
        </w:tc>
        <w:tc>
          <w:tcPr>
            <w:tcW w:w="1134" w:type="dxa"/>
          </w:tcPr>
          <w:p w:rsidR="004A3336" w:rsidRPr="00600538" w:rsidRDefault="004A3336" w:rsidP="00FC46F4">
            <w:pPr>
              <w:rPr>
                <w:sz w:val="24"/>
                <w:szCs w:val="24"/>
              </w:rPr>
            </w:pPr>
            <w:r>
              <w:rPr>
                <w:sz w:val="24"/>
                <w:szCs w:val="24"/>
              </w:rPr>
              <w:t>02.04</w:t>
            </w:r>
          </w:p>
        </w:tc>
        <w:tc>
          <w:tcPr>
            <w:tcW w:w="1134" w:type="dxa"/>
          </w:tcPr>
          <w:p w:rsidR="004A3336" w:rsidRPr="00F74330" w:rsidRDefault="004A3336" w:rsidP="00FC46F4">
            <w:pPr>
              <w:shd w:val="clear" w:color="auto" w:fill="FFFFFF"/>
              <w:spacing w:line="322" w:lineRule="exact"/>
              <w:ind w:left="5" w:right="14" w:firstLine="10"/>
              <w:rPr>
                <w:rFonts w:cs="Times New Roman"/>
                <w:sz w:val="24"/>
                <w:szCs w:val="24"/>
              </w:rPr>
            </w:pPr>
          </w:p>
        </w:tc>
        <w:tc>
          <w:tcPr>
            <w:tcW w:w="5245" w:type="dxa"/>
          </w:tcPr>
          <w:p w:rsidR="004A3336" w:rsidRPr="008D477B" w:rsidRDefault="004A3336" w:rsidP="00FC46F4">
            <w:pPr>
              <w:shd w:val="clear" w:color="auto" w:fill="FFFFFF"/>
              <w:rPr>
                <w:rFonts w:cs="Times New Roman"/>
                <w:spacing w:val="-10"/>
                <w:sz w:val="24"/>
                <w:szCs w:val="24"/>
              </w:rPr>
            </w:pPr>
            <w:proofErr w:type="spellStart"/>
            <w:r>
              <w:rPr>
                <w:rFonts w:cs="Times New Roman"/>
                <w:sz w:val="24"/>
                <w:szCs w:val="24"/>
              </w:rPr>
              <w:t>Н</w:t>
            </w:r>
            <w:r w:rsidRPr="00F74330">
              <w:rPr>
                <w:rFonts w:cs="Times New Roman"/>
                <w:sz w:val="24"/>
                <w:szCs w:val="24"/>
              </w:rPr>
              <w:t>наложение</w:t>
            </w:r>
            <w:proofErr w:type="spellEnd"/>
            <w:r w:rsidRPr="00F74330">
              <w:rPr>
                <w:rFonts w:cs="Times New Roman"/>
                <w:sz w:val="24"/>
                <w:szCs w:val="24"/>
              </w:rPr>
              <w:t xml:space="preserve"> повяз</w:t>
            </w:r>
            <w:r>
              <w:rPr>
                <w:rFonts w:cs="Times New Roman"/>
                <w:sz w:val="24"/>
                <w:szCs w:val="24"/>
              </w:rPr>
              <w:t>ок</w:t>
            </w:r>
            <w:r w:rsidRPr="00F74330">
              <w:rPr>
                <w:rFonts w:cs="Times New Roman"/>
                <w:sz w:val="24"/>
                <w:szCs w:val="24"/>
              </w:rPr>
              <w:t xml:space="preserve"> на раны.</w:t>
            </w:r>
          </w:p>
        </w:tc>
        <w:tc>
          <w:tcPr>
            <w:tcW w:w="1417" w:type="dxa"/>
          </w:tcPr>
          <w:p w:rsidR="004A3336" w:rsidRPr="00F74330" w:rsidRDefault="004A3336" w:rsidP="00FC46F4">
            <w:pPr>
              <w:jc w:val="center"/>
              <w:rPr>
                <w:rFonts w:cs="Times New Roman"/>
                <w:sz w:val="24"/>
                <w:szCs w:val="24"/>
              </w:rPr>
            </w:pPr>
            <w:r>
              <w:rPr>
                <w:rFonts w:cs="Times New Roman"/>
                <w:sz w:val="24"/>
                <w:szCs w:val="24"/>
              </w:rPr>
              <w:t>2</w:t>
            </w:r>
          </w:p>
        </w:tc>
        <w:tc>
          <w:tcPr>
            <w:tcW w:w="5387" w:type="dxa"/>
            <w:vMerge/>
          </w:tcPr>
          <w:p w:rsidR="004A3336" w:rsidRPr="00B81836" w:rsidRDefault="004A3336" w:rsidP="00FC46F4">
            <w:pPr>
              <w:shd w:val="clear" w:color="auto" w:fill="FFFFFF"/>
              <w:spacing w:after="0" w:line="240" w:lineRule="auto"/>
              <w:jc w:val="both"/>
              <w:textAlignment w:val="baseline"/>
              <w:rPr>
                <w:rFonts w:cs="Times New Roman"/>
                <w:sz w:val="24"/>
                <w:szCs w:val="24"/>
              </w:rPr>
            </w:pP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55-56</w:t>
            </w:r>
          </w:p>
        </w:tc>
        <w:tc>
          <w:tcPr>
            <w:tcW w:w="1134" w:type="dxa"/>
          </w:tcPr>
          <w:p w:rsidR="004A3336" w:rsidRDefault="004A3336" w:rsidP="00FC46F4">
            <w:pPr>
              <w:rPr>
                <w:sz w:val="24"/>
                <w:szCs w:val="24"/>
              </w:rPr>
            </w:pPr>
            <w:r>
              <w:rPr>
                <w:sz w:val="24"/>
                <w:szCs w:val="24"/>
              </w:rPr>
              <w:t>16.04</w:t>
            </w:r>
          </w:p>
        </w:tc>
        <w:tc>
          <w:tcPr>
            <w:tcW w:w="1134" w:type="dxa"/>
          </w:tcPr>
          <w:p w:rsidR="004A3336" w:rsidRPr="00F74330" w:rsidRDefault="004A3336" w:rsidP="00FC46F4">
            <w:pPr>
              <w:shd w:val="clear" w:color="auto" w:fill="FFFFFF"/>
              <w:ind w:left="14"/>
              <w:rPr>
                <w:rFonts w:eastAsia="Times New Roman" w:cs="Times New Roman"/>
                <w:color w:val="000000"/>
                <w:spacing w:val="-2"/>
                <w:sz w:val="24"/>
                <w:szCs w:val="24"/>
              </w:rPr>
            </w:pPr>
          </w:p>
        </w:tc>
        <w:tc>
          <w:tcPr>
            <w:tcW w:w="5245" w:type="dxa"/>
          </w:tcPr>
          <w:p w:rsidR="004A3336" w:rsidRPr="008D477B" w:rsidRDefault="004A3336" w:rsidP="00FC46F4">
            <w:pPr>
              <w:shd w:val="clear" w:color="auto" w:fill="FFFFFF"/>
              <w:rPr>
                <w:rFonts w:cs="Times New Roman"/>
                <w:spacing w:val="-10"/>
                <w:sz w:val="24"/>
                <w:szCs w:val="24"/>
              </w:rPr>
            </w:pPr>
            <w:r w:rsidRPr="00F74330">
              <w:rPr>
                <w:rFonts w:cs="Times New Roman"/>
                <w:sz w:val="24"/>
                <w:szCs w:val="24"/>
              </w:rPr>
              <w:t>Меры по предупреждению переломов.</w:t>
            </w:r>
          </w:p>
        </w:tc>
        <w:tc>
          <w:tcPr>
            <w:tcW w:w="1417" w:type="dxa"/>
          </w:tcPr>
          <w:p w:rsidR="004A3336" w:rsidRPr="00F74330" w:rsidRDefault="004A3336" w:rsidP="00FC46F4">
            <w:pPr>
              <w:jc w:val="center"/>
              <w:rPr>
                <w:rFonts w:cs="Times New Roman"/>
                <w:sz w:val="24"/>
                <w:szCs w:val="24"/>
              </w:rPr>
            </w:pPr>
            <w:r w:rsidRPr="00F74330">
              <w:rPr>
                <w:rFonts w:cs="Times New Roman"/>
                <w:sz w:val="24"/>
                <w:szCs w:val="24"/>
              </w:rPr>
              <w:t>2</w:t>
            </w:r>
          </w:p>
        </w:tc>
        <w:tc>
          <w:tcPr>
            <w:tcW w:w="5387" w:type="dxa"/>
            <w:vMerge/>
          </w:tcPr>
          <w:p w:rsidR="004A3336" w:rsidRPr="00B81836" w:rsidRDefault="004A3336" w:rsidP="00FC46F4">
            <w:pPr>
              <w:shd w:val="clear" w:color="auto" w:fill="FFFFFF"/>
              <w:spacing w:after="0" w:line="240" w:lineRule="auto"/>
              <w:jc w:val="both"/>
              <w:textAlignment w:val="baseline"/>
              <w:rPr>
                <w:rFonts w:cs="Times New Roman"/>
                <w:sz w:val="24"/>
                <w:szCs w:val="24"/>
              </w:rPr>
            </w:pPr>
          </w:p>
        </w:tc>
      </w:tr>
      <w:tr w:rsidR="004A3336" w:rsidRPr="00F74330" w:rsidTr="00FC46F4">
        <w:tc>
          <w:tcPr>
            <w:tcW w:w="15452" w:type="dxa"/>
            <w:gridSpan w:val="6"/>
          </w:tcPr>
          <w:p w:rsidR="004A3336" w:rsidRPr="00B81836" w:rsidRDefault="004A3336" w:rsidP="00FC46F4">
            <w:pPr>
              <w:shd w:val="clear" w:color="auto" w:fill="FFFFFF"/>
              <w:spacing w:after="0" w:line="240" w:lineRule="auto"/>
              <w:jc w:val="center"/>
              <w:textAlignment w:val="baseline"/>
              <w:rPr>
                <w:rFonts w:eastAsia="Times New Roman" w:cs="Times New Roman"/>
                <w:bCs/>
                <w:iCs/>
                <w:color w:val="000000"/>
                <w:sz w:val="24"/>
                <w:szCs w:val="24"/>
                <w:bdr w:val="none" w:sz="0" w:space="0" w:color="auto" w:frame="1"/>
                <w:lang w:eastAsia="ru-RU"/>
              </w:rPr>
            </w:pPr>
            <w:r w:rsidRPr="00B81836">
              <w:rPr>
                <w:b/>
                <w:spacing w:val="-3"/>
                <w:sz w:val="24"/>
                <w:szCs w:val="24"/>
              </w:rPr>
              <w:t>Питание</w:t>
            </w:r>
            <w:r>
              <w:rPr>
                <w:spacing w:val="-3"/>
                <w:sz w:val="24"/>
                <w:szCs w:val="24"/>
              </w:rPr>
              <w:t>. (8 часов)</w:t>
            </w: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57-58</w:t>
            </w:r>
          </w:p>
        </w:tc>
        <w:tc>
          <w:tcPr>
            <w:tcW w:w="1134" w:type="dxa"/>
          </w:tcPr>
          <w:p w:rsidR="004A3336" w:rsidRDefault="004A3336" w:rsidP="00FC46F4">
            <w:pPr>
              <w:rPr>
                <w:sz w:val="24"/>
                <w:szCs w:val="24"/>
              </w:rPr>
            </w:pPr>
            <w:r>
              <w:rPr>
                <w:sz w:val="24"/>
                <w:szCs w:val="24"/>
              </w:rPr>
              <w:t>23.04</w:t>
            </w:r>
          </w:p>
        </w:tc>
        <w:tc>
          <w:tcPr>
            <w:tcW w:w="1134" w:type="dxa"/>
          </w:tcPr>
          <w:p w:rsidR="004A3336" w:rsidRPr="00F74330" w:rsidRDefault="004A3336" w:rsidP="00FC46F4">
            <w:pPr>
              <w:shd w:val="clear" w:color="auto" w:fill="FFFFFF"/>
              <w:ind w:left="14"/>
              <w:rPr>
                <w:rFonts w:eastAsia="Times New Roman" w:cs="Times New Roman"/>
                <w:color w:val="000000"/>
                <w:spacing w:val="-2"/>
                <w:sz w:val="24"/>
                <w:szCs w:val="24"/>
              </w:rPr>
            </w:pPr>
          </w:p>
        </w:tc>
        <w:tc>
          <w:tcPr>
            <w:tcW w:w="5245" w:type="dxa"/>
          </w:tcPr>
          <w:p w:rsidR="004A3336" w:rsidRPr="00F74330" w:rsidRDefault="004A3336" w:rsidP="00FC46F4">
            <w:pPr>
              <w:shd w:val="clear" w:color="auto" w:fill="FFFFFF"/>
              <w:rPr>
                <w:rFonts w:cs="Times New Roman"/>
                <w:sz w:val="24"/>
                <w:szCs w:val="24"/>
              </w:rPr>
            </w:pPr>
            <w:r>
              <w:rPr>
                <w:rFonts w:cs="Times New Roman"/>
                <w:sz w:val="24"/>
                <w:szCs w:val="24"/>
              </w:rPr>
              <w:t>С</w:t>
            </w:r>
            <w:r w:rsidRPr="00F74330">
              <w:rPr>
                <w:rFonts w:cs="Times New Roman"/>
                <w:sz w:val="24"/>
                <w:szCs w:val="24"/>
              </w:rPr>
              <w:t xml:space="preserve">облюдение правил </w:t>
            </w:r>
            <w:r w:rsidRPr="00F74330">
              <w:rPr>
                <w:rFonts w:cs="Times New Roman"/>
                <w:spacing w:val="-3"/>
                <w:sz w:val="24"/>
                <w:szCs w:val="24"/>
              </w:rPr>
              <w:t xml:space="preserve">безопасности при работе </w:t>
            </w:r>
            <w:r w:rsidRPr="00F74330">
              <w:rPr>
                <w:rFonts w:cs="Times New Roman"/>
                <w:spacing w:val="-4"/>
                <w:sz w:val="24"/>
                <w:szCs w:val="24"/>
              </w:rPr>
              <w:t>режущими инструмента</w:t>
            </w:r>
            <w:r w:rsidRPr="00F74330">
              <w:rPr>
                <w:rFonts w:cs="Times New Roman"/>
                <w:spacing w:val="-4"/>
                <w:sz w:val="24"/>
                <w:szCs w:val="24"/>
              </w:rPr>
              <w:softHyphen/>
            </w:r>
            <w:r w:rsidRPr="00F74330">
              <w:rPr>
                <w:rFonts w:cs="Times New Roman"/>
                <w:sz w:val="24"/>
                <w:szCs w:val="24"/>
              </w:rPr>
              <w:t>ми, приспособлениями, электроприборами.</w:t>
            </w:r>
          </w:p>
        </w:tc>
        <w:tc>
          <w:tcPr>
            <w:tcW w:w="1417" w:type="dxa"/>
          </w:tcPr>
          <w:p w:rsidR="004A3336" w:rsidRPr="00F74330" w:rsidRDefault="004A3336" w:rsidP="00FC46F4">
            <w:pPr>
              <w:pStyle w:val="a7"/>
              <w:jc w:val="center"/>
              <w:rPr>
                <w:rFonts w:ascii="Times New Roman" w:hAnsi="Times New Roman"/>
                <w:sz w:val="24"/>
                <w:szCs w:val="24"/>
              </w:rPr>
            </w:pPr>
            <w:r w:rsidRPr="00F74330">
              <w:rPr>
                <w:rFonts w:ascii="Times New Roman" w:hAnsi="Times New Roman"/>
                <w:sz w:val="24"/>
                <w:szCs w:val="24"/>
              </w:rPr>
              <w:t>2</w:t>
            </w:r>
          </w:p>
        </w:tc>
        <w:tc>
          <w:tcPr>
            <w:tcW w:w="5387" w:type="dxa"/>
            <w:vMerge w:val="restart"/>
          </w:tcPr>
          <w:p w:rsidR="004A3336" w:rsidRPr="00244DCA" w:rsidRDefault="004A3336" w:rsidP="00FC46F4">
            <w:pPr>
              <w:shd w:val="clear" w:color="auto" w:fill="FFFFFF"/>
              <w:spacing w:after="0" w:line="240" w:lineRule="auto"/>
              <w:jc w:val="both"/>
              <w:rPr>
                <w:rFonts w:cs="Times New Roman"/>
                <w:sz w:val="24"/>
                <w:szCs w:val="24"/>
              </w:rPr>
            </w:pPr>
            <w:r w:rsidRPr="00244DCA">
              <w:rPr>
                <w:rFonts w:cs="Times New Roman"/>
                <w:sz w:val="24"/>
                <w:szCs w:val="24"/>
              </w:rPr>
              <w:t>Формирование личностных качеств: трудолюбие, аккуратность; воспитание элементов трудовой культуры: строгое соблюдение правил техники безопасности; привитие желания и стремления готовить доброкачественную и полезную пищу;</w:t>
            </w:r>
          </w:p>
          <w:p w:rsidR="004A3336" w:rsidRDefault="004A3336" w:rsidP="00FC46F4">
            <w:pPr>
              <w:shd w:val="clear" w:color="auto" w:fill="FFFFFF"/>
              <w:spacing w:after="0" w:line="240" w:lineRule="auto"/>
              <w:jc w:val="both"/>
              <w:rPr>
                <w:rFonts w:cs="Times New Roman"/>
                <w:sz w:val="24"/>
                <w:szCs w:val="24"/>
              </w:rPr>
            </w:pPr>
            <w:r w:rsidRPr="00244DCA">
              <w:rPr>
                <w:rFonts w:cs="Times New Roman"/>
                <w:sz w:val="24"/>
                <w:szCs w:val="24"/>
              </w:rPr>
              <w:t>Владение начальными формами познавательных учебных действий — исследовательскими и логическими: наблюдения, сравнения, анализа, классификации, обобщения; получение первоначального опыта организации самостоятельной практической деятельности на основе сформированных регулятивных учебных действий: планирования предстоящего практического действия, осуществления контроля и коррекции результатов действий.</w:t>
            </w:r>
          </w:p>
          <w:p w:rsidR="004A3336" w:rsidRDefault="004A3336" w:rsidP="00FC46F4">
            <w:pPr>
              <w:shd w:val="clear" w:color="auto" w:fill="FFFFFF"/>
              <w:spacing w:after="0" w:line="240" w:lineRule="auto"/>
              <w:jc w:val="both"/>
              <w:rPr>
                <w:rFonts w:cs="Times New Roman"/>
                <w:sz w:val="24"/>
                <w:szCs w:val="24"/>
              </w:rPr>
            </w:pPr>
            <w:r>
              <w:rPr>
                <w:rFonts w:cs="Times New Roman"/>
                <w:sz w:val="24"/>
                <w:szCs w:val="24"/>
              </w:rPr>
              <w:t>Развивать логическое мыш</w:t>
            </w:r>
            <w:r w:rsidRPr="007F32CA">
              <w:rPr>
                <w:rFonts w:cs="Times New Roman"/>
                <w:sz w:val="24"/>
                <w:szCs w:val="24"/>
              </w:rPr>
              <w:t>ление и воображение при составлении меню, учитывая принятые требования. Развивать мелкую моторику рук, зрительное и слуховое восприятие в процессе приготовления 1х и 2х блюд.</w:t>
            </w:r>
          </w:p>
          <w:p w:rsidR="004A3336" w:rsidRDefault="004A3336" w:rsidP="00FC46F4">
            <w:pPr>
              <w:shd w:val="clear" w:color="auto" w:fill="FFFFFF"/>
              <w:spacing w:after="0" w:line="240" w:lineRule="auto"/>
              <w:jc w:val="both"/>
              <w:rPr>
                <w:rFonts w:cs="Times New Roman"/>
                <w:sz w:val="24"/>
                <w:szCs w:val="24"/>
              </w:rPr>
            </w:pPr>
            <w:r w:rsidRPr="00005256">
              <w:rPr>
                <w:rFonts w:cs="Times New Roman"/>
                <w:sz w:val="24"/>
                <w:szCs w:val="24"/>
              </w:rPr>
              <w:t>Использование механических и электробытовых приборов для эконом</w:t>
            </w:r>
            <w:r>
              <w:rPr>
                <w:rFonts w:cs="Times New Roman"/>
                <w:sz w:val="24"/>
                <w:szCs w:val="24"/>
              </w:rPr>
              <w:t>ии сил и времени при приготовле</w:t>
            </w:r>
            <w:r w:rsidRPr="00005256">
              <w:rPr>
                <w:rFonts w:cs="Times New Roman"/>
                <w:sz w:val="24"/>
                <w:szCs w:val="24"/>
              </w:rPr>
              <w:t xml:space="preserve">нии пищи. </w:t>
            </w:r>
          </w:p>
          <w:p w:rsidR="004A3336" w:rsidRPr="00005256" w:rsidRDefault="004A3336" w:rsidP="00FC46F4">
            <w:pPr>
              <w:pStyle w:val="a7"/>
              <w:jc w:val="both"/>
              <w:rPr>
                <w:rFonts w:ascii="Times New Roman" w:eastAsia="Times New Roman" w:hAnsi="Times New Roman"/>
                <w:sz w:val="24"/>
                <w:szCs w:val="24"/>
                <w:lang w:eastAsia="ru-RU"/>
              </w:rPr>
            </w:pPr>
            <w:r w:rsidRPr="00005256">
              <w:rPr>
                <w:rFonts w:ascii="Times New Roman" w:eastAsia="Times New Roman" w:hAnsi="Times New Roman"/>
                <w:sz w:val="24"/>
                <w:szCs w:val="24"/>
                <w:lang w:eastAsia="ru-RU"/>
              </w:rPr>
              <w:t>Виды питания. Значение первых и</w:t>
            </w:r>
            <w:r>
              <w:rPr>
                <w:rFonts w:ascii="Times New Roman" w:eastAsia="Times New Roman" w:hAnsi="Times New Roman"/>
                <w:sz w:val="24"/>
                <w:szCs w:val="24"/>
                <w:lang w:eastAsia="ru-RU"/>
              </w:rPr>
              <w:t xml:space="preserve"> вторых блюд и их приготовление</w:t>
            </w:r>
            <w:r w:rsidRPr="00005256">
              <w:rPr>
                <w:rFonts w:ascii="Times New Roman" w:eastAsia="Times New Roman" w:hAnsi="Times New Roman"/>
                <w:sz w:val="24"/>
                <w:szCs w:val="24"/>
                <w:lang w:eastAsia="ru-RU"/>
              </w:rPr>
              <w:t xml:space="preserve">. Составление меню завтрака, </w:t>
            </w:r>
            <w:r w:rsidRPr="00005256">
              <w:rPr>
                <w:rFonts w:ascii="Times New Roman" w:eastAsia="Times New Roman" w:hAnsi="Times New Roman"/>
                <w:sz w:val="24"/>
                <w:szCs w:val="24"/>
                <w:lang w:eastAsia="ru-RU"/>
              </w:rPr>
              <w:lastRenderedPageBreak/>
              <w:t>обеда, ужина на день, неделю.</w:t>
            </w:r>
          </w:p>
          <w:p w:rsidR="004A3336" w:rsidRPr="00B81836" w:rsidRDefault="004A3336" w:rsidP="00FC46F4">
            <w:pPr>
              <w:shd w:val="clear" w:color="auto" w:fill="FFFFFF"/>
              <w:spacing w:after="0" w:line="240" w:lineRule="auto"/>
              <w:jc w:val="both"/>
              <w:rPr>
                <w:rFonts w:cs="Times New Roman"/>
                <w:sz w:val="24"/>
                <w:szCs w:val="24"/>
                <w:highlight w:val="yellow"/>
              </w:rPr>
            </w:pPr>
            <w:r w:rsidRPr="000F1E97">
              <w:rPr>
                <w:rFonts w:cs="Times New Roman"/>
                <w:b/>
                <w:sz w:val="24"/>
                <w:szCs w:val="24"/>
              </w:rPr>
              <w:t>Практическая работа</w:t>
            </w:r>
            <w:r>
              <w:rPr>
                <w:rFonts w:cs="Times New Roman"/>
                <w:sz w:val="24"/>
                <w:szCs w:val="24"/>
              </w:rPr>
              <w:t xml:space="preserve">: приготовление отварного картофеля и салата из </w:t>
            </w:r>
            <w:proofErr w:type="spellStart"/>
            <w:r>
              <w:rPr>
                <w:rFonts w:cs="Times New Roman"/>
                <w:sz w:val="24"/>
                <w:szCs w:val="24"/>
              </w:rPr>
              <w:t>белокачанной</w:t>
            </w:r>
            <w:proofErr w:type="spellEnd"/>
            <w:r>
              <w:rPr>
                <w:rFonts w:cs="Times New Roman"/>
                <w:sz w:val="24"/>
                <w:szCs w:val="24"/>
              </w:rPr>
              <w:t xml:space="preserve"> капусты.</w:t>
            </w:r>
          </w:p>
          <w:p w:rsidR="004A3336" w:rsidRDefault="004A3336" w:rsidP="00FC46F4">
            <w:pPr>
              <w:spacing w:after="0" w:line="240" w:lineRule="auto"/>
              <w:jc w:val="both"/>
              <w:rPr>
                <w:rFonts w:eastAsia="Times New Roman" w:cs="Times New Roman"/>
                <w:sz w:val="24"/>
                <w:szCs w:val="24"/>
                <w:lang w:eastAsia="ru-RU"/>
              </w:rPr>
            </w:pPr>
            <w:r w:rsidRPr="002F1288">
              <w:rPr>
                <w:rFonts w:eastAsia="Calibri" w:cs="Times New Roman"/>
                <w:b/>
                <w:sz w:val="24"/>
                <w:szCs w:val="24"/>
              </w:rPr>
              <w:t>Практическая работа:</w:t>
            </w:r>
            <w:r>
              <w:rPr>
                <w:rFonts w:eastAsia="Calibri" w:cs="Times New Roman"/>
                <w:sz w:val="24"/>
                <w:szCs w:val="24"/>
              </w:rPr>
              <w:t xml:space="preserve"> </w:t>
            </w:r>
            <w:r>
              <w:rPr>
                <w:rFonts w:eastAsia="Times New Roman" w:cs="Times New Roman"/>
                <w:sz w:val="24"/>
                <w:szCs w:val="24"/>
                <w:lang w:eastAsia="ru-RU"/>
              </w:rPr>
              <w:t xml:space="preserve">приготовление блюда </w:t>
            </w:r>
          </w:p>
          <w:p w:rsidR="004A3336" w:rsidRPr="00B81836" w:rsidRDefault="004A3336" w:rsidP="00FC46F4">
            <w:pPr>
              <w:tabs>
                <w:tab w:val="left" w:pos="3120"/>
              </w:tabs>
              <w:spacing w:after="0" w:line="240" w:lineRule="auto"/>
              <w:jc w:val="both"/>
              <w:rPr>
                <w:rFonts w:cs="Times New Roman"/>
                <w:sz w:val="24"/>
                <w:szCs w:val="24"/>
                <w:highlight w:val="yellow"/>
              </w:rPr>
            </w:pPr>
            <w:r>
              <w:rPr>
                <w:rFonts w:eastAsia="Times New Roman" w:cs="Times New Roman"/>
                <w:sz w:val="24"/>
                <w:szCs w:val="24"/>
                <w:lang w:eastAsia="ru-RU"/>
              </w:rPr>
              <w:t>«Макароны, запеченные с сыром».</w:t>
            </w:r>
          </w:p>
          <w:p w:rsidR="004A3336" w:rsidRPr="00B81836" w:rsidRDefault="004A3336" w:rsidP="00FC46F4">
            <w:pPr>
              <w:pStyle w:val="a7"/>
              <w:jc w:val="both"/>
              <w:rPr>
                <w:sz w:val="24"/>
                <w:szCs w:val="24"/>
                <w:highlight w:val="yellow"/>
              </w:rPr>
            </w:pPr>
            <w:r w:rsidRPr="002F1288">
              <w:rPr>
                <w:rFonts w:ascii="Times New Roman" w:eastAsia="Times New Roman" w:hAnsi="Times New Roman"/>
                <w:b/>
                <w:sz w:val="24"/>
                <w:szCs w:val="24"/>
                <w:lang w:eastAsia="ru-RU"/>
              </w:rPr>
              <w:t>Практическая работа:</w:t>
            </w:r>
            <w:r>
              <w:rPr>
                <w:rFonts w:ascii="Times New Roman" w:eastAsia="Times New Roman" w:hAnsi="Times New Roman"/>
                <w:sz w:val="24"/>
                <w:szCs w:val="24"/>
                <w:lang w:eastAsia="ru-RU"/>
              </w:rPr>
              <w:t xml:space="preserve"> приготовление блинов и заваривание чая.</w:t>
            </w:r>
          </w:p>
        </w:tc>
      </w:tr>
      <w:tr w:rsidR="004A3336" w:rsidRPr="00F74330" w:rsidTr="00FC46F4">
        <w:tc>
          <w:tcPr>
            <w:tcW w:w="1135" w:type="dxa"/>
          </w:tcPr>
          <w:p w:rsidR="004A3336" w:rsidRPr="00F74330" w:rsidRDefault="004A3336" w:rsidP="00FC46F4">
            <w:pPr>
              <w:jc w:val="center"/>
              <w:rPr>
                <w:rFonts w:cs="Times New Roman"/>
                <w:sz w:val="24"/>
                <w:szCs w:val="24"/>
              </w:rPr>
            </w:pPr>
            <w:r>
              <w:rPr>
                <w:rFonts w:cs="Times New Roman"/>
                <w:sz w:val="24"/>
                <w:szCs w:val="24"/>
              </w:rPr>
              <w:t>59-60</w:t>
            </w:r>
          </w:p>
        </w:tc>
        <w:tc>
          <w:tcPr>
            <w:tcW w:w="1134" w:type="dxa"/>
          </w:tcPr>
          <w:p w:rsidR="004A3336" w:rsidRDefault="004A3336" w:rsidP="00FC46F4">
            <w:pPr>
              <w:rPr>
                <w:sz w:val="24"/>
                <w:szCs w:val="24"/>
              </w:rPr>
            </w:pPr>
            <w:r>
              <w:rPr>
                <w:sz w:val="24"/>
                <w:szCs w:val="24"/>
              </w:rPr>
              <w:t>30.04</w:t>
            </w:r>
          </w:p>
        </w:tc>
        <w:tc>
          <w:tcPr>
            <w:tcW w:w="1134" w:type="dxa"/>
          </w:tcPr>
          <w:p w:rsidR="004A3336" w:rsidRPr="00F74330" w:rsidRDefault="004A3336" w:rsidP="00FC46F4">
            <w:pPr>
              <w:shd w:val="clear" w:color="auto" w:fill="FFFFFF"/>
              <w:ind w:left="14"/>
              <w:rPr>
                <w:rFonts w:eastAsia="Times New Roman" w:cs="Times New Roman"/>
                <w:color w:val="000000"/>
                <w:spacing w:val="-2"/>
                <w:sz w:val="24"/>
                <w:szCs w:val="24"/>
              </w:rPr>
            </w:pPr>
          </w:p>
        </w:tc>
        <w:tc>
          <w:tcPr>
            <w:tcW w:w="5245" w:type="dxa"/>
          </w:tcPr>
          <w:p w:rsidR="004A3336" w:rsidRPr="00F74330" w:rsidRDefault="004A3336" w:rsidP="00FC46F4">
            <w:pPr>
              <w:shd w:val="clear" w:color="auto" w:fill="FFFFFF"/>
              <w:spacing w:line="240" w:lineRule="auto"/>
              <w:rPr>
                <w:rFonts w:cs="Times New Roman"/>
                <w:sz w:val="24"/>
                <w:szCs w:val="24"/>
              </w:rPr>
            </w:pPr>
            <w:r w:rsidRPr="00F74330">
              <w:rPr>
                <w:rFonts w:cs="Times New Roman"/>
                <w:sz w:val="24"/>
                <w:szCs w:val="24"/>
              </w:rPr>
              <w:t>Использование механи</w:t>
            </w:r>
            <w:r w:rsidRPr="00F74330">
              <w:rPr>
                <w:rFonts w:cs="Times New Roman"/>
                <w:sz w:val="24"/>
                <w:szCs w:val="24"/>
              </w:rPr>
              <w:softHyphen/>
              <w:t>ческих и электробытовых приборов для экономии сил и времени при приго</w:t>
            </w:r>
            <w:r w:rsidRPr="00F74330">
              <w:rPr>
                <w:rFonts w:cs="Times New Roman"/>
                <w:sz w:val="24"/>
                <w:szCs w:val="24"/>
              </w:rPr>
              <w:softHyphen/>
              <w:t>товлении пищи.</w:t>
            </w:r>
          </w:p>
        </w:tc>
        <w:tc>
          <w:tcPr>
            <w:tcW w:w="1417" w:type="dxa"/>
          </w:tcPr>
          <w:p w:rsidR="004A3336" w:rsidRPr="00F74330" w:rsidRDefault="004A3336" w:rsidP="00FC46F4">
            <w:pPr>
              <w:pStyle w:val="a7"/>
              <w:jc w:val="center"/>
              <w:rPr>
                <w:rFonts w:ascii="Times New Roman" w:hAnsi="Times New Roman"/>
                <w:sz w:val="24"/>
                <w:szCs w:val="24"/>
              </w:rPr>
            </w:pPr>
            <w:r w:rsidRPr="00F74330">
              <w:rPr>
                <w:rFonts w:ascii="Times New Roman" w:hAnsi="Times New Roman"/>
                <w:sz w:val="24"/>
                <w:szCs w:val="24"/>
              </w:rPr>
              <w:t>2</w:t>
            </w:r>
          </w:p>
        </w:tc>
        <w:tc>
          <w:tcPr>
            <w:tcW w:w="5387" w:type="dxa"/>
            <w:vMerge/>
          </w:tcPr>
          <w:p w:rsidR="004A3336" w:rsidRPr="00B81836" w:rsidRDefault="004A3336" w:rsidP="00FC46F4">
            <w:pPr>
              <w:pStyle w:val="a7"/>
              <w:jc w:val="both"/>
              <w:rPr>
                <w:sz w:val="24"/>
                <w:szCs w:val="24"/>
              </w:rPr>
            </w:pPr>
          </w:p>
        </w:tc>
      </w:tr>
      <w:tr w:rsidR="004A3336" w:rsidRPr="00F74330" w:rsidTr="00FC46F4">
        <w:tc>
          <w:tcPr>
            <w:tcW w:w="1135" w:type="dxa"/>
          </w:tcPr>
          <w:p w:rsidR="004A3336" w:rsidRDefault="004A3336" w:rsidP="00FC46F4">
            <w:pPr>
              <w:jc w:val="center"/>
              <w:rPr>
                <w:rFonts w:cs="Times New Roman"/>
                <w:sz w:val="24"/>
                <w:szCs w:val="24"/>
              </w:rPr>
            </w:pPr>
            <w:r>
              <w:rPr>
                <w:rFonts w:cs="Times New Roman"/>
                <w:sz w:val="24"/>
                <w:szCs w:val="24"/>
              </w:rPr>
              <w:t>61-62</w:t>
            </w:r>
          </w:p>
        </w:tc>
        <w:tc>
          <w:tcPr>
            <w:tcW w:w="1134" w:type="dxa"/>
          </w:tcPr>
          <w:p w:rsidR="004A3336" w:rsidRDefault="004A3336" w:rsidP="00FC46F4">
            <w:pPr>
              <w:rPr>
                <w:sz w:val="24"/>
                <w:szCs w:val="24"/>
              </w:rPr>
            </w:pPr>
            <w:r>
              <w:rPr>
                <w:sz w:val="24"/>
                <w:szCs w:val="24"/>
              </w:rPr>
              <w:t>07.05</w:t>
            </w:r>
          </w:p>
        </w:tc>
        <w:tc>
          <w:tcPr>
            <w:tcW w:w="1134" w:type="dxa"/>
          </w:tcPr>
          <w:p w:rsidR="004A3336" w:rsidRPr="00F74330" w:rsidRDefault="004A3336" w:rsidP="00FC46F4">
            <w:pPr>
              <w:shd w:val="clear" w:color="auto" w:fill="FFFFFF"/>
              <w:ind w:left="14"/>
              <w:rPr>
                <w:rFonts w:eastAsia="Times New Roman" w:cs="Times New Roman"/>
                <w:color w:val="000000"/>
                <w:spacing w:val="-2"/>
                <w:sz w:val="24"/>
                <w:szCs w:val="24"/>
              </w:rPr>
            </w:pPr>
          </w:p>
        </w:tc>
        <w:tc>
          <w:tcPr>
            <w:tcW w:w="5245" w:type="dxa"/>
          </w:tcPr>
          <w:p w:rsidR="004A3336" w:rsidRPr="00F74330" w:rsidRDefault="004A3336" w:rsidP="00FC46F4">
            <w:pPr>
              <w:shd w:val="clear" w:color="auto" w:fill="FFFFFF"/>
              <w:rPr>
                <w:rFonts w:cs="Times New Roman"/>
                <w:sz w:val="24"/>
                <w:szCs w:val="24"/>
              </w:rPr>
            </w:pPr>
            <w:r w:rsidRPr="00F74330">
              <w:rPr>
                <w:rFonts w:cs="Times New Roman"/>
                <w:sz w:val="24"/>
                <w:szCs w:val="24"/>
              </w:rPr>
              <w:t>Виды питания.</w:t>
            </w:r>
            <w:r>
              <w:rPr>
                <w:rFonts w:cs="Times New Roman"/>
                <w:sz w:val="24"/>
                <w:szCs w:val="24"/>
              </w:rPr>
              <w:t xml:space="preserve"> </w:t>
            </w:r>
            <w:r w:rsidRPr="00F74330">
              <w:rPr>
                <w:rFonts w:cs="Times New Roman"/>
                <w:sz w:val="24"/>
                <w:szCs w:val="24"/>
              </w:rPr>
              <w:t>Значение первых, вто</w:t>
            </w:r>
            <w:r w:rsidRPr="00F74330">
              <w:rPr>
                <w:rFonts w:cs="Times New Roman"/>
                <w:sz w:val="24"/>
                <w:szCs w:val="24"/>
              </w:rPr>
              <w:softHyphen/>
            </w:r>
            <w:r w:rsidRPr="00F74330">
              <w:rPr>
                <w:rFonts w:cs="Times New Roman"/>
                <w:spacing w:val="-3"/>
                <w:sz w:val="24"/>
                <w:szCs w:val="24"/>
              </w:rPr>
              <w:t>рых блюд и их приготовле</w:t>
            </w:r>
            <w:r w:rsidRPr="00F74330">
              <w:rPr>
                <w:rFonts w:cs="Times New Roman"/>
                <w:spacing w:val="-3"/>
                <w:sz w:val="24"/>
                <w:szCs w:val="24"/>
              </w:rPr>
              <w:softHyphen/>
            </w:r>
            <w:r w:rsidRPr="00F74330">
              <w:rPr>
                <w:rFonts w:cs="Times New Roman"/>
                <w:sz w:val="24"/>
                <w:szCs w:val="24"/>
              </w:rPr>
              <w:t>ние из овощей, рыбных и мясных продуктов.</w:t>
            </w:r>
          </w:p>
        </w:tc>
        <w:tc>
          <w:tcPr>
            <w:tcW w:w="1417" w:type="dxa"/>
          </w:tcPr>
          <w:p w:rsidR="004A3336" w:rsidRPr="00F74330" w:rsidRDefault="004A3336" w:rsidP="00FC46F4">
            <w:pPr>
              <w:pStyle w:val="a7"/>
              <w:jc w:val="center"/>
              <w:rPr>
                <w:rFonts w:ascii="Times New Roman" w:hAnsi="Times New Roman"/>
                <w:sz w:val="24"/>
                <w:szCs w:val="24"/>
              </w:rPr>
            </w:pPr>
            <w:r w:rsidRPr="00F74330">
              <w:rPr>
                <w:rFonts w:ascii="Times New Roman" w:hAnsi="Times New Roman"/>
                <w:sz w:val="24"/>
                <w:szCs w:val="24"/>
              </w:rPr>
              <w:t>2</w:t>
            </w:r>
          </w:p>
        </w:tc>
        <w:tc>
          <w:tcPr>
            <w:tcW w:w="5387" w:type="dxa"/>
            <w:vMerge/>
          </w:tcPr>
          <w:p w:rsidR="004A3336" w:rsidRPr="00B81836" w:rsidRDefault="004A3336" w:rsidP="00FC46F4">
            <w:pPr>
              <w:pStyle w:val="a7"/>
              <w:jc w:val="both"/>
              <w:rPr>
                <w:rFonts w:ascii="Times New Roman" w:hAnsi="Times New Roman"/>
                <w:sz w:val="24"/>
                <w:szCs w:val="24"/>
              </w:rPr>
            </w:pPr>
          </w:p>
        </w:tc>
      </w:tr>
      <w:tr w:rsidR="004A3336" w:rsidRPr="00F74330" w:rsidTr="00FC46F4">
        <w:tc>
          <w:tcPr>
            <w:tcW w:w="1135" w:type="dxa"/>
          </w:tcPr>
          <w:p w:rsidR="004A3336" w:rsidRDefault="004A3336" w:rsidP="00FC46F4">
            <w:pPr>
              <w:jc w:val="center"/>
              <w:rPr>
                <w:rFonts w:cs="Times New Roman"/>
                <w:sz w:val="24"/>
                <w:szCs w:val="24"/>
              </w:rPr>
            </w:pPr>
            <w:r>
              <w:rPr>
                <w:rFonts w:cs="Times New Roman"/>
                <w:sz w:val="24"/>
                <w:szCs w:val="24"/>
              </w:rPr>
              <w:t>63-64</w:t>
            </w:r>
          </w:p>
        </w:tc>
        <w:tc>
          <w:tcPr>
            <w:tcW w:w="1134" w:type="dxa"/>
          </w:tcPr>
          <w:p w:rsidR="004A3336" w:rsidRDefault="004A3336" w:rsidP="00FC46F4">
            <w:pPr>
              <w:rPr>
                <w:sz w:val="24"/>
                <w:szCs w:val="24"/>
              </w:rPr>
            </w:pPr>
            <w:r>
              <w:rPr>
                <w:sz w:val="24"/>
                <w:szCs w:val="24"/>
              </w:rPr>
              <w:t>14.05</w:t>
            </w:r>
          </w:p>
        </w:tc>
        <w:tc>
          <w:tcPr>
            <w:tcW w:w="1134" w:type="dxa"/>
          </w:tcPr>
          <w:p w:rsidR="004A3336" w:rsidRPr="00F74330" w:rsidRDefault="004A3336" w:rsidP="00FC46F4">
            <w:pPr>
              <w:shd w:val="clear" w:color="auto" w:fill="FFFFFF"/>
              <w:ind w:left="14"/>
              <w:rPr>
                <w:rFonts w:eastAsia="Times New Roman" w:cs="Times New Roman"/>
                <w:color w:val="000000"/>
                <w:spacing w:val="-2"/>
                <w:sz w:val="24"/>
                <w:szCs w:val="24"/>
              </w:rPr>
            </w:pPr>
          </w:p>
        </w:tc>
        <w:tc>
          <w:tcPr>
            <w:tcW w:w="5245" w:type="dxa"/>
          </w:tcPr>
          <w:p w:rsidR="004A3336" w:rsidRPr="00F74330" w:rsidRDefault="004A3336" w:rsidP="00FC46F4">
            <w:pPr>
              <w:shd w:val="clear" w:color="auto" w:fill="FFFFFF"/>
              <w:rPr>
                <w:rFonts w:cs="Times New Roman"/>
                <w:sz w:val="24"/>
                <w:szCs w:val="24"/>
              </w:rPr>
            </w:pPr>
            <w:r w:rsidRPr="00F74330">
              <w:rPr>
                <w:rFonts w:cs="Times New Roman"/>
                <w:sz w:val="24"/>
                <w:szCs w:val="24"/>
              </w:rPr>
              <w:t>Составление меню зав</w:t>
            </w:r>
            <w:r w:rsidRPr="00F74330">
              <w:rPr>
                <w:rFonts w:cs="Times New Roman"/>
                <w:sz w:val="24"/>
                <w:szCs w:val="24"/>
              </w:rPr>
              <w:softHyphen/>
              <w:t>трака, обеда, ужина на день, неделю.</w:t>
            </w:r>
            <w:r>
              <w:rPr>
                <w:rFonts w:cs="Times New Roman"/>
                <w:sz w:val="24"/>
                <w:szCs w:val="24"/>
              </w:rPr>
              <w:t xml:space="preserve"> Ч</w:t>
            </w:r>
            <w:r w:rsidRPr="00F74330">
              <w:rPr>
                <w:rFonts w:cs="Times New Roman"/>
                <w:sz w:val="24"/>
                <w:szCs w:val="24"/>
              </w:rPr>
              <w:t xml:space="preserve">тение рецептов и </w:t>
            </w:r>
            <w:r>
              <w:rPr>
                <w:rFonts w:cs="Times New Roman"/>
                <w:spacing w:val="-1"/>
                <w:sz w:val="24"/>
                <w:szCs w:val="24"/>
              </w:rPr>
              <w:t xml:space="preserve">подбор продуктов для </w:t>
            </w:r>
            <w:r>
              <w:rPr>
                <w:rFonts w:cs="Times New Roman"/>
                <w:spacing w:val="-2"/>
                <w:sz w:val="24"/>
                <w:szCs w:val="24"/>
              </w:rPr>
              <w:t>приготовления разных блюд.</w:t>
            </w:r>
          </w:p>
        </w:tc>
        <w:tc>
          <w:tcPr>
            <w:tcW w:w="1417" w:type="dxa"/>
          </w:tcPr>
          <w:p w:rsidR="004A3336" w:rsidRPr="00F74330" w:rsidRDefault="004A3336" w:rsidP="00FC46F4">
            <w:pPr>
              <w:pStyle w:val="a7"/>
              <w:jc w:val="center"/>
              <w:rPr>
                <w:rFonts w:ascii="Times New Roman" w:hAnsi="Times New Roman"/>
                <w:sz w:val="24"/>
                <w:szCs w:val="24"/>
              </w:rPr>
            </w:pPr>
            <w:r w:rsidRPr="00F74330">
              <w:rPr>
                <w:rFonts w:ascii="Times New Roman" w:hAnsi="Times New Roman"/>
                <w:sz w:val="24"/>
                <w:szCs w:val="24"/>
              </w:rPr>
              <w:t>2</w:t>
            </w:r>
          </w:p>
        </w:tc>
        <w:tc>
          <w:tcPr>
            <w:tcW w:w="5387" w:type="dxa"/>
            <w:vMerge/>
          </w:tcPr>
          <w:p w:rsidR="004A3336" w:rsidRPr="008D477B" w:rsidRDefault="004A3336" w:rsidP="00FC46F4">
            <w:pPr>
              <w:spacing w:after="0" w:line="240" w:lineRule="auto"/>
              <w:jc w:val="both"/>
              <w:rPr>
                <w:rFonts w:eastAsia="Times New Roman" w:cs="Times New Roman"/>
                <w:sz w:val="24"/>
                <w:szCs w:val="24"/>
                <w:lang w:eastAsia="ru-RU"/>
              </w:rPr>
            </w:pPr>
          </w:p>
        </w:tc>
      </w:tr>
      <w:tr w:rsidR="004A3336" w:rsidRPr="00F74330" w:rsidTr="00FC46F4">
        <w:tc>
          <w:tcPr>
            <w:tcW w:w="15452" w:type="dxa"/>
            <w:gridSpan w:val="6"/>
          </w:tcPr>
          <w:p w:rsidR="004A3336" w:rsidRPr="004F1A68" w:rsidRDefault="004A3336" w:rsidP="00FC46F4">
            <w:pPr>
              <w:shd w:val="clear" w:color="auto" w:fill="FFFFFF"/>
              <w:jc w:val="center"/>
              <w:rPr>
                <w:rFonts w:cs="Times New Roman"/>
                <w:sz w:val="24"/>
                <w:szCs w:val="24"/>
              </w:rPr>
            </w:pPr>
            <w:r w:rsidRPr="00F74330">
              <w:rPr>
                <w:rFonts w:cs="Times New Roman"/>
                <w:b/>
                <w:sz w:val="24"/>
                <w:szCs w:val="24"/>
              </w:rPr>
              <w:lastRenderedPageBreak/>
              <w:t>Учреждения, организации и предприятия.</w:t>
            </w:r>
            <w:r>
              <w:rPr>
                <w:rFonts w:cs="Times New Roman"/>
                <w:sz w:val="24"/>
                <w:szCs w:val="24"/>
              </w:rPr>
              <w:t xml:space="preserve"> (4 часа)</w:t>
            </w:r>
          </w:p>
        </w:tc>
      </w:tr>
      <w:tr w:rsidR="00FC46F4" w:rsidRPr="00F74330" w:rsidTr="00FC46F4">
        <w:trPr>
          <w:trHeight w:val="1051"/>
        </w:trPr>
        <w:tc>
          <w:tcPr>
            <w:tcW w:w="1135" w:type="dxa"/>
          </w:tcPr>
          <w:p w:rsidR="00FC46F4" w:rsidRPr="00F74330" w:rsidRDefault="00FC46F4" w:rsidP="00FC46F4">
            <w:pPr>
              <w:jc w:val="center"/>
              <w:rPr>
                <w:rFonts w:cs="Times New Roman"/>
                <w:sz w:val="24"/>
                <w:szCs w:val="24"/>
              </w:rPr>
            </w:pPr>
            <w:r w:rsidRPr="00F74330">
              <w:rPr>
                <w:rFonts w:cs="Times New Roman"/>
                <w:sz w:val="24"/>
                <w:szCs w:val="24"/>
              </w:rPr>
              <w:t>65-66</w:t>
            </w:r>
          </w:p>
        </w:tc>
        <w:tc>
          <w:tcPr>
            <w:tcW w:w="1134" w:type="dxa"/>
          </w:tcPr>
          <w:p w:rsidR="00FC46F4" w:rsidRPr="00600538" w:rsidRDefault="00FC46F4" w:rsidP="00FC46F4">
            <w:pPr>
              <w:rPr>
                <w:sz w:val="24"/>
                <w:szCs w:val="24"/>
              </w:rPr>
            </w:pPr>
            <w:r>
              <w:rPr>
                <w:sz w:val="24"/>
                <w:szCs w:val="24"/>
              </w:rPr>
              <w:t>21.05</w:t>
            </w:r>
          </w:p>
        </w:tc>
        <w:tc>
          <w:tcPr>
            <w:tcW w:w="1134" w:type="dxa"/>
          </w:tcPr>
          <w:p w:rsidR="00FC46F4" w:rsidRPr="00F74330" w:rsidRDefault="00FC46F4" w:rsidP="00FC46F4">
            <w:pPr>
              <w:shd w:val="clear" w:color="auto" w:fill="FFFFFF"/>
              <w:ind w:left="14"/>
              <w:rPr>
                <w:rFonts w:eastAsia="Times New Roman" w:cs="Times New Roman"/>
                <w:color w:val="000000"/>
                <w:spacing w:val="-2"/>
                <w:sz w:val="24"/>
                <w:szCs w:val="24"/>
              </w:rPr>
            </w:pPr>
          </w:p>
        </w:tc>
        <w:tc>
          <w:tcPr>
            <w:tcW w:w="5245" w:type="dxa"/>
          </w:tcPr>
          <w:p w:rsidR="00FC46F4" w:rsidRPr="00F74330" w:rsidRDefault="00FC46F4" w:rsidP="00FC46F4">
            <w:pPr>
              <w:shd w:val="clear" w:color="auto" w:fill="FFFFFF"/>
              <w:rPr>
                <w:rFonts w:cs="Times New Roman"/>
                <w:sz w:val="24"/>
                <w:szCs w:val="24"/>
              </w:rPr>
            </w:pPr>
            <w:r w:rsidRPr="00F74330">
              <w:rPr>
                <w:rFonts w:cs="Times New Roman"/>
                <w:sz w:val="24"/>
                <w:szCs w:val="24"/>
              </w:rPr>
              <w:t>Промышленные и сельскохозяйствен</w:t>
            </w:r>
            <w:r w:rsidRPr="00F74330">
              <w:rPr>
                <w:rFonts w:cs="Times New Roman"/>
                <w:sz w:val="24"/>
                <w:szCs w:val="24"/>
              </w:rPr>
              <w:softHyphen/>
            </w:r>
            <w:r w:rsidRPr="00F74330">
              <w:rPr>
                <w:rFonts w:cs="Times New Roman"/>
                <w:spacing w:val="-3"/>
                <w:sz w:val="24"/>
                <w:szCs w:val="24"/>
              </w:rPr>
              <w:t xml:space="preserve">ные предприятия данной местности, их </w:t>
            </w:r>
            <w:r w:rsidRPr="00F74330">
              <w:rPr>
                <w:rFonts w:cs="Times New Roman"/>
                <w:sz w:val="24"/>
                <w:szCs w:val="24"/>
              </w:rPr>
              <w:t>значение для жителей города и села.</w:t>
            </w:r>
          </w:p>
        </w:tc>
        <w:tc>
          <w:tcPr>
            <w:tcW w:w="1417" w:type="dxa"/>
          </w:tcPr>
          <w:p w:rsidR="00FC46F4" w:rsidRPr="00F74330" w:rsidRDefault="00FC46F4" w:rsidP="00FC46F4">
            <w:pPr>
              <w:jc w:val="center"/>
              <w:rPr>
                <w:rFonts w:cs="Times New Roman"/>
                <w:sz w:val="24"/>
                <w:szCs w:val="24"/>
              </w:rPr>
            </w:pPr>
            <w:r w:rsidRPr="00F74330">
              <w:rPr>
                <w:rFonts w:cs="Times New Roman"/>
                <w:sz w:val="24"/>
                <w:szCs w:val="24"/>
              </w:rPr>
              <w:t>2</w:t>
            </w:r>
          </w:p>
        </w:tc>
        <w:tc>
          <w:tcPr>
            <w:tcW w:w="5387" w:type="dxa"/>
            <w:vMerge w:val="restart"/>
          </w:tcPr>
          <w:p w:rsidR="00FC46F4" w:rsidRDefault="00FC46F4" w:rsidP="00FC46F4">
            <w:pPr>
              <w:shd w:val="clear" w:color="auto" w:fill="FFFFFF"/>
              <w:spacing w:after="0" w:line="240" w:lineRule="auto"/>
              <w:jc w:val="both"/>
              <w:rPr>
                <w:rFonts w:cs="Times New Roman"/>
                <w:sz w:val="24"/>
                <w:szCs w:val="24"/>
              </w:rPr>
            </w:pPr>
            <w:r w:rsidRPr="00244DCA">
              <w:rPr>
                <w:rFonts w:cs="Times New Roman"/>
                <w:sz w:val="24"/>
                <w:szCs w:val="24"/>
              </w:rPr>
              <w:t>Способствовать развитию аналитико-синтетической деятельности при распределении предприятий города на определенные категории и в процессе формирования предс</w:t>
            </w:r>
            <w:r>
              <w:rPr>
                <w:rFonts w:cs="Times New Roman"/>
                <w:sz w:val="24"/>
                <w:szCs w:val="24"/>
              </w:rPr>
              <w:t>тавлений об их назначении. Акти</w:t>
            </w:r>
            <w:r w:rsidRPr="00244DCA">
              <w:rPr>
                <w:rFonts w:cs="Times New Roman"/>
                <w:sz w:val="24"/>
                <w:szCs w:val="24"/>
              </w:rPr>
              <w:t>визировать осознанное восприятие и логическое мышление.</w:t>
            </w:r>
          </w:p>
          <w:p w:rsidR="00FC46F4" w:rsidRPr="00B81836" w:rsidRDefault="00FC46F4" w:rsidP="00FC46F4">
            <w:pPr>
              <w:shd w:val="clear" w:color="auto" w:fill="FFFFFF"/>
              <w:spacing w:after="0" w:line="240" w:lineRule="auto"/>
              <w:jc w:val="both"/>
              <w:rPr>
                <w:rFonts w:cs="Times New Roman"/>
                <w:sz w:val="24"/>
                <w:szCs w:val="24"/>
              </w:rPr>
            </w:pPr>
            <w:r w:rsidRPr="00FA6460">
              <w:rPr>
                <w:rFonts w:cs="Times New Roman"/>
                <w:sz w:val="24"/>
                <w:szCs w:val="24"/>
              </w:rPr>
              <w:t>Промышленные и сельскохозяйственные предприятия местности, их назначение для жителей города.</w:t>
            </w:r>
          </w:p>
        </w:tc>
      </w:tr>
      <w:tr w:rsidR="00FC46F4" w:rsidRPr="00F74330" w:rsidTr="00FC46F4">
        <w:trPr>
          <w:trHeight w:val="1051"/>
        </w:trPr>
        <w:tc>
          <w:tcPr>
            <w:tcW w:w="1135" w:type="dxa"/>
          </w:tcPr>
          <w:p w:rsidR="00FC46F4" w:rsidRPr="00F74330" w:rsidRDefault="00FC46F4" w:rsidP="00FC46F4">
            <w:pPr>
              <w:jc w:val="center"/>
              <w:rPr>
                <w:rFonts w:cs="Times New Roman"/>
                <w:sz w:val="24"/>
                <w:szCs w:val="24"/>
              </w:rPr>
            </w:pPr>
            <w:r w:rsidRPr="00F74330">
              <w:rPr>
                <w:rFonts w:cs="Times New Roman"/>
                <w:sz w:val="24"/>
                <w:szCs w:val="24"/>
              </w:rPr>
              <w:t>67-68</w:t>
            </w:r>
          </w:p>
        </w:tc>
        <w:tc>
          <w:tcPr>
            <w:tcW w:w="1134" w:type="dxa"/>
          </w:tcPr>
          <w:p w:rsidR="00FC46F4" w:rsidRPr="00600538" w:rsidRDefault="00FC46F4" w:rsidP="00FC46F4">
            <w:pPr>
              <w:rPr>
                <w:sz w:val="24"/>
                <w:szCs w:val="24"/>
              </w:rPr>
            </w:pPr>
            <w:r>
              <w:rPr>
                <w:sz w:val="24"/>
                <w:szCs w:val="24"/>
              </w:rPr>
              <w:t>28.05</w:t>
            </w:r>
          </w:p>
        </w:tc>
        <w:tc>
          <w:tcPr>
            <w:tcW w:w="1134" w:type="dxa"/>
          </w:tcPr>
          <w:p w:rsidR="00FC46F4" w:rsidRPr="00F74330" w:rsidRDefault="00FC46F4" w:rsidP="00FC46F4">
            <w:pPr>
              <w:shd w:val="clear" w:color="auto" w:fill="FFFFFF"/>
              <w:ind w:left="14"/>
              <w:rPr>
                <w:rFonts w:eastAsia="Times New Roman" w:cs="Times New Roman"/>
                <w:color w:val="000000"/>
                <w:spacing w:val="-2"/>
                <w:sz w:val="24"/>
                <w:szCs w:val="24"/>
              </w:rPr>
            </w:pPr>
          </w:p>
        </w:tc>
        <w:tc>
          <w:tcPr>
            <w:tcW w:w="5245" w:type="dxa"/>
          </w:tcPr>
          <w:p w:rsidR="00FC46F4" w:rsidRPr="00F74330" w:rsidRDefault="00FC46F4" w:rsidP="00FC46F4">
            <w:pPr>
              <w:shd w:val="clear" w:color="auto" w:fill="FFFFFF"/>
              <w:rPr>
                <w:rFonts w:cs="Times New Roman"/>
                <w:sz w:val="24"/>
                <w:szCs w:val="24"/>
              </w:rPr>
            </w:pPr>
            <w:r w:rsidRPr="00F74330">
              <w:rPr>
                <w:rFonts w:cs="Times New Roman"/>
                <w:sz w:val="24"/>
                <w:szCs w:val="24"/>
              </w:rPr>
              <w:t>Экскурсия на ближайшее промыш</w:t>
            </w:r>
            <w:r w:rsidRPr="00F74330">
              <w:rPr>
                <w:rFonts w:cs="Times New Roman"/>
                <w:sz w:val="24"/>
                <w:szCs w:val="24"/>
              </w:rPr>
              <w:softHyphen/>
              <w:t>ленное или сельскохозяйственное предприятие для ознакомления с их деятельностью и основными профес</w:t>
            </w:r>
            <w:r w:rsidRPr="00F74330">
              <w:rPr>
                <w:rFonts w:cs="Times New Roman"/>
                <w:sz w:val="24"/>
                <w:szCs w:val="24"/>
              </w:rPr>
              <w:softHyphen/>
              <w:t>сиями.</w:t>
            </w:r>
          </w:p>
        </w:tc>
        <w:tc>
          <w:tcPr>
            <w:tcW w:w="1417" w:type="dxa"/>
          </w:tcPr>
          <w:p w:rsidR="00FC46F4" w:rsidRPr="00F74330" w:rsidRDefault="00FC46F4" w:rsidP="00FC46F4">
            <w:pPr>
              <w:jc w:val="center"/>
              <w:rPr>
                <w:rFonts w:cs="Times New Roman"/>
                <w:sz w:val="24"/>
                <w:szCs w:val="24"/>
              </w:rPr>
            </w:pPr>
            <w:r w:rsidRPr="00F74330">
              <w:rPr>
                <w:rFonts w:cs="Times New Roman"/>
                <w:sz w:val="24"/>
                <w:szCs w:val="24"/>
              </w:rPr>
              <w:t>2</w:t>
            </w:r>
          </w:p>
        </w:tc>
        <w:tc>
          <w:tcPr>
            <w:tcW w:w="5387" w:type="dxa"/>
            <w:vMerge/>
          </w:tcPr>
          <w:p w:rsidR="00FC46F4" w:rsidRPr="00B81836" w:rsidRDefault="00FC46F4" w:rsidP="00FC46F4">
            <w:pPr>
              <w:shd w:val="clear" w:color="auto" w:fill="FFFFFF"/>
              <w:spacing w:after="0" w:line="240" w:lineRule="auto"/>
              <w:jc w:val="both"/>
              <w:rPr>
                <w:rFonts w:cs="Times New Roman"/>
                <w:sz w:val="24"/>
                <w:szCs w:val="24"/>
              </w:rPr>
            </w:pPr>
          </w:p>
        </w:tc>
      </w:tr>
    </w:tbl>
    <w:p w:rsidR="00F26F64" w:rsidRDefault="00F26F64" w:rsidP="002220FA">
      <w:pPr>
        <w:ind w:firstLine="540"/>
        <w:jc w:val="center"/>
        <w:rPr>
          <w:b/>
          <w:sz w:val="32"/>
          <w:szCs w:val="32"/>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Default="00E460B3" w:rsidP="00E460B3">
      <w:pPr>
        <w:pStyle w:val="zagbig"/>
        <w:spacing w:before="0" w:beforeAutospacing="0" w:after="0" w:afterAutospacing="0"/>
        <w:ind w:left="-1276"/>
        <w:rPr>
          <w:rStyle w:val="a5"/>
          <w:sz w:val="24"/>
          <w:szCs w:val="24"/>
        </w:rPr>
      </w:pPr>
    </w:p>
    <w:p w:rsidR="00E460B3" w:rsidRPr="00C84E37" w:rsidRDefault="00E460B3" w:rsidP="00E460B3">
      <w:pPr>
        <w:pStyle w:val="zagbig"/>
        <w:spacing w:before="0" w:beforeAutospacing="0" w:after="0" w:afterAutospacing="0"/>
        <w:ind w:left="-1276"/>
        <w:rPr>
          <w:rStyle w:val="a5"/>
          <w:sz w:val="24"/>
          <w:szCs w:val="24"/>
        </w:rPr>
      </w:pPr>
      <w:r w:rsidRPr="00C84E37">
        <w:rPr>
          <w:rStyle w:val="a5"/>
          <w:sz w:val="24"/>
          <w:szCs w:val="24"/>
        </w:rPr>
        <w:lastRenderedPageBreak/>
        <w:t xml:space="preserve">ГОСУДАРСТВЕННОЕ КАЗЕННОЕ ОБЩЕОБРАЗОВАТЕЛЬНОЕ УЧРЕЖДЕНИЕ </w:t>
      </w:r>
    </w:p>
    <w:p w:rsidR="00E460B3" w:rsidRPr="00C84E37" w:rsidRDefault="00E460B3" w:rsidP="00E460B3">
      <w:pPr>
        <w:pStyle w:val="zagbig"/>
        <w:spacing w:before="0" w:beforeAutospacing="0" w:after="0" w:afterAutospacing="0"/>
        <w:rPr>
          <w:rStyle w:val="a5"/>
          <w:sz w:val="24"/>
          <w:szCs w:val="24"/>
        </w:rPr>
      </w:pPr>
      <w:r w:rsidRPr="00C84E37">
        <w:rPr>
          <w:rStyle w:val="a5"/>
          <w:sz w:val="24"/>
          <w:szCs w:val="24"/>
        </w:rPr>
        <w:t>«ВОЛГОГРАДСКАЯ ШКОЛА – ИНТЕРНАТ №1»</w:t>
      </w:r>
    </w:p>
    <w:p w:rsidR="00E460B3" w:rsidRPr="00AD1E0E" w:rsidRDefault="00E460B3" w:rsidP="00E460B3">
      <w:pPr>
        <w:pStyle w:val="zagbig"/>
        <w:spacing w:before="0" w:beforeAutospacing="0" w:after="0" w:afterAutospacing="0"/>
        <w:jc w:val="left"/>
        <w:rPr>
          <w:rStyle w:val="a5"/>
          <w:sz w:val="28"/>
          <w:szCs w:val="28"/>
        </w:rPr>
      </w:pPr>
    </w:p>
    <w:tbl>
      <w:tblPr>
        <w:tblW w:w="5000" w:type="pct"/>
        <w:tblLayout w:type="fixed"/>
        <w:tblLook w:val="01E0" w:firstRow="1" w:lastRow="1" w:firstColumn="1" w:lastColumn="1" w:noHBand="0" w:noVBand="0"/>
      </w:tblPr>
      <w:tblGrid>
        <w:gridCol w:w="7393"/>
        <w:gridCol w:w="7393"/>
      </w:tblGrid>
      <w:tr w:rsidR="00E460B3" w:rsidRPr="00D17D6B" w:rsidTr="00FA5D77">
        <w:trPr>
          <w:trHeight w:val="1866"/>
        </w:trPr>
        <w:tc>
          <w:tcPr>
            <w:tcW w:w="2500" w:type="pct"/>
          </w:tcPr>
          <w:p w:rsidR="00E460B3" w:rsidRPr="00AD1E0E" w:rsidRDefault="00E460B3" w:rsidP="00FA5D77">
            <w:pPr>
              <w:tabs>
                <w:tab w:val="left" w:pos="9288"/>
              </w:tabs>
              <w:spacing w:after="0" w:line="240" w:lineRule="auto"/>
              <w:rPr>
                <w:szCs w:val="28"/>
              </w:rPr>
            </w:pPr>
          </w:p>
        </w:tc>
        <w:tc>
          <w:tcPr>
            <w:tcW w:w="2500" w:type="pct"/>
          </w:tcPr>
          <w:p w:rsidR="00E460B3" w:rsidRPr="00AD1E0E" w:rsidRDefault="00E460B3" w:rsidP="00FA5D77">
            <w:pPr>
              <w:tabs>
                <w:tab w:val="left" w:pos="9288"/>
              </w:tabs>
              <w:spacing w:after="0" w:line="240" w:lineRule="auto"/>
              <w:jc w:val="both"/>
              <w:rPr>
                <w:b/>
                <w:szCs w:val="28"/>
              </w:rPr>
            </w:pPr>
            <w:r>
              <w:rPr>
                <w:b/>
                <w:szCs w:val="28"/>
              </w:rPr>
              <w:t>«УТВЕРЖДЕНА</w:t>
            </w:r>
            <w:r w:rsidRPr="00AD1E0E">
              <w:rPr>
                <w:b/>
                <w:szCs w:val="28"/>
              </w:rPr>
              <w:t>»</w:t>
            </w:r>
          </w:p>
          <w:p w:rsidR="00E460B3" w:rsidRDefault="00E460B3" w:rsidP="00FA5D77">
            <w:pPr>
              <w:tabs>
                <w:tab w:val="left" w:pos="9288"/>
              </w:tabs>
              <w:spacing w:after="0" w:line="240" w:lineRule="auto"/>
              <w:jc w:val="both"/>
              <w:rPr>
                <w:szCs w:val="28"/>
              </w:rPr>
            </w:pPr>
            <w:r w:rsidRPr="00AD1E0E">
              <w:rPr>
                <w:szCs w:val="28"/>
              </w:rPr>
              <w:t>Директор</w:t>
            </w:r>
          </w:p>
          <w:p w:rsidR="00E460B3" w:rsidRPr="000A09E0" w:rsidRDefault="00E460B3" w:rsidP="00FA5D77">
            <w:pPr>
              <w:tabs>
                <w:tab w:val="left" w:pos="9288"/>
              </w:tabs>
              <w:spacing w:after="0" w:line="240" w:lineRule="auto"/>
              <w:jc w:val="both"/>
              <w:rPr>
                <w:sz w:val="24"/>
                <w:szCs w:val="24"/>
              </w:rPr>
            </w:pPr>
            <w:proofErr w:type="spellStart"/>
            <w:r w:rsidRPr="000A09E0">
              <w:rPr>
                <w:sz w:val="24"/>
                <w:szCs w:val="24"/>
              </w:rPr>
              <w:t>ГКОУ</w:t>
            </w:r>
            <w:proofErr w:type="gramStart"/>
            <w:r w:rsidRPr="000A09E0">
              <w:rPr>
                <w:sz w:val="24"/>
                <w:szCs w:val="24"/>
              </w:rPr>
              <w:t>«В</w:t>
            </w:r>
            <w:proofErr w:type="gramEnd"/>
            <w:r w:rsidRPr="000A09E0">
              <w:rPr>
                <w:sz w:val="24"/>
                <w:szCs w:val="24"/>
              </w:rPr>
              <w:t>олгоградская</w:t>
            </w:r>
            <w:proofErr w:type="spellEnd"/>
            <w:r>
              <w:rPr>
                <w:sz w:val="24"/>
                <w:szCs w:val="24"/>
              </w:rPr>
              <w:t xml:space="preserve"> школа-интернат </w:t>
            </w:r>
            <w:r w:rsidRPr="000A09E0">
              <w:rPr>
                <w:sz w:val="24"/>
                <w:szCs w:val="24"/>
              </w:rPr>
              <w:t>№1»</w:t>
            </w:r>
          </w:p>
          <w:p w:rsidR="00E460B3" w:rsidRPr="00AD1E0E" w:rsidRDefault="00E460B3" w:rsidP="00FA5D77">
            <w:pPr>
              <w:tabs>
                <w:tab w:val="left" w:pos="9288"/>
              </w:tabs>
              <w:spacing w:after="0" w:line="240" w:lineRule="auto"/>
              <w:jc w:val="both"/>
              <w:rPr>
                <w:szCs w:val="28"/>
              </w:rPr>
            </w:pPr>
            <w:r w:rsidRPr="00AD1E0E">
              <w:rPr>
                <w:szCs w:val="28"/>
              </w:rPr>
              <w:t>____________/</w:t>
            </w:r>
            <w:proofErr w:type="spellStart"/>
            <w:r>
              <w:rPr>
                <w:szCs w:val="28"/>
              </w:rPr>
              <w:t>И.Ю.Гайтукаева</w:t>
            </w:r>
            <w:proofErr w:type="spellEnd"/>
            <w:r w:rsidRPr="00AD1E0E">
              <w:rPr>
                <w:szCs w:val="28"/>
              </w:rPr>
              <w:t xml:space="preserve"> /</w:t>
            </w:r>
          </w:p>
          <w:p w:rsidR="00E460B3" w:rsidRDefault="00E460B3" w:rsidP="00FA5D77">
            <w:pPr>
              <w:tabs>
                <w:tab w:val="left" w:pos="9288"/>
              </w:tabs>
              <w:spacing w:after="0" w:line="240" w:lineRule="auto"/>
              <w:jc w:val="both"/>
              <w:rPr>
                <w:szCs w:val="28"/>
              </w:rPr>
            </w:pPr>
            <w:r>
              <w:rPr>
                <w:szCs w:val="28"/>
              </w:rPr>
              <w:t xml:space="preserve"> Приказ от «   » августа 2019</w:t>
            </w:r>
            <w:r w:rsidRPr="00AD1E0E">
              <w:rPr>
                <w:szCs w:val="28"/>
              </w:rPr>
              <w:t>г.</w:t>
            </w:r>
            <w:r>
              <w:rPr>
                <w:szCs w:val="28"/>
              </w:rPr>
              <w:t xml:space="preserve"> №          </w:t>
            </w:r>
          </w:p>
          <w:p w:rsidR="00E460B3" w:rsidRPr="00AD1E0E" w:rsidRDefault="00E460B3" w:rsidP="00FA5D77">
            <w:pPr>
              <w:tabs>
                <w:tab w:val="left" w:pos="9288"/>
              </w:tabs>
              <w:spacing w:after="0" w:line="240" w:lineRule="auto"/>
              <w:jc w:val="both"/>
              <w:rPr>
                <w:szCs w:val="28"/>
              </w:rPr>
            </w:pPr>
          </w:p>
        </w:tc>
      </w:tr>
    </w:tbl>
    <w:p w:rsidR="00E460B3" w:rsidRDefault="00E460B3" w:rsidP="00E460B3">
      <w:pPr>
        <w:pStyle w:val="zagbig"/>
        <w:spacing w:before="0" w:beforeAutospacing="0" w:after="0" w:afterAutospacing="0"/>
        <w:rPr>
          <w:rStyle w:val="a5"/>
          <w:sz w:val="44"/>
          <w:szCs w:val="44"/>
        </w:rPr>
      </w:pPr>
    </w:p>
    <w:p w:rsidR="00E460B3" w:rsidRDefault="00E460B3" w:rsidP="00E460B3">
      <w:pPr>
        <w:pStyle w:val="zagbig"/>
        <w:spacing w:before="0" w:beforeAutospacing="0" w:after="0" w:afterAutospacing="0"/>
        <w:jc w:val="left"/>
        <w:rPr>
          <w:rStyle w:val="a5"/>
          <w:sz w:val="44"/>
          <w:szCs w:val="44"/>
        </w:rPr>
      </w:pPr>
    </w:p>
    <w:p w:rsidR="00E460B3" w:rsidRPr="00452274" w:rsidRDefault="00E460B3" w:rsidP="00E460B3">
      <w:pPr>
        <w:pStyle w:val="zagbig"/>
        <w:spacing w:before="0" w:beforeAutospacing="0" w:after="0" w:afterAutospacing="0"/>
        <w:rPr>
          <w:rStyle w:val="a5"/>
          <w:sz w:val="44"/>
          <w:szCs w:val="44"/>
        </w:rPr>
      </w:pPr>
      <w:r w:rsidRPr="00452274">
        <w:rPr>
          <w:rStyle w:val="a5"/>
          <w:sz w:val="44"/>
          <w:szCs w:val="44"/>
        </w:rPr>
        <w:t>РАБОЧАЯ ПРОГРАММА</w:t>
      </w:r>
    </w:p>
    <w:p w:rsidR="00E460B3" w:rsidRDefault="00E460B3" w:rsidP="00E460B3">
      <w:pPr>
        <w:pStyle w:val="zagbig"/>
        <w:spacing w:before="0" w:beforeAutospacing="0" w:after="0" w:afterAutospacing="0"/>
        <w:ind w:left="-426"/>
        <w:rPr>
          <w:rStyle w:val="a5"/>
          <w:sz w:val="32"/>
          <w:szCs w:val="32"/>
        </w:rPr>
      </w:pPr>
      <w:r>
        <w:rPr>
          <w:rStyle w:val="a5"/>
          <w:sz w:val="32"/>
          <w:szCs w:val="32"/>
        </w:rPr>
        <w:t xml:space="preserve">КОРРЕКЦИОННОГО КУРСА </w:t>
      </w:r>
    </w:p>
    <w:p w:rsidR="00E460B3" w:rsidRDefault="00E460B3" w:rsidP="00E460B3">
      <w:pPr>
        <w:pStyle w:val="zagbig"/>
        <w:spacing w:before="0" w:beforeAutospacing="0" w:after="0" w:afterAutospacing="0"/>
        <w:ind w:left="-426"/>
        <w:rPr>
          <w:rStyle w:val="a5"/>
          <w:sz w:val="32"/>
          <w:szCs w:val="32"/>
        </w:rPr>
      </w:pPr>
      <w:r>
        <w:rPr>
          <w:rStyle w:val="a5"/>
          <w:sz w:val="32"/>
          <w:szCs w:val="32"/>
        </w:rPr>
        <w:t>«СОЦИАЛЬНО-БЫТОВАЯ ОРИЕНТИРОВКА»</w:t>
      </w:r>
    </w:p>
    <w:p w:rsidR="00E460B3" w:rsidRDefault="00E460B3" w:rsidP="00E460B3">
      <w:pPr>
        <w:pStyle w:val="zagbig"/>
        <w:spacing w:before="0" w:beforeAutospacing="0" w:after="0" w:afterAutospacing="0"/>
        <w:rPr>
          <w:rStyle w:val="a5"/>
          <w:sz w:val="32"/>
          <w:szCs w:val="32"/>
        </w:rPr>
      </w:pPr>
      <w:r>
        <w:rPr>
          <w:rStyle w:val="a5"/>
          <w:sz w:val="32"/>
          <w:szCs w:val="32"/>
        </w:rPr>
        <w:t xml:space="preserve">ДЛЯ </w:t>
      </w:r>
      <w:proofErr w:type="gramStart"/>
      <w:r>
        <w:rPr>
          <w:rStyle w:val="a5"/>
          <w:sz w:val="32"/>
          <w:szCs w:val="32"/>
        </w:rPr>
        <w:t>ОБУЧАЮЩИХСЯ</w:t>
      </w:r>
      <w:proofErr w:type="gramEnd"/>
      <w:r>
        <w:rPr>
          <w:rStyle w:val="a5"/>
          <w:sz w:val="32"/>
          <w:szCs w:val="32"/>
        </w:rPr>
        <w:t xml:space="preserve"> 8</w:t>
      </w:r>
      <w:r>
        <w:rPr>
          <w:rStyle w:val="a5"/>
          <w:sz w:val="32"/>
          <w:szCs w:val="32"/>
        </w:rPr>
        <w:t xml:space="preserve"> КЛАССА  </w:t>
      </w:r>
    </w:p>
    <w:p w:rsidR="00E460B3" w:rsidRPr="003335F6" w:rsidRDefault="00E460B3" w:rsidP="00E460B3">
      <w:pPr>
        <w:pStyle w:val="zagbig"/>
        <w:spacing w:before="0" w:beforeAutospacing="0" w:after="0" w:afterAutospacing="0"/>
        <w:rPr>
          <w:rStyle w:val="a5"/>
          <w:sz w:val="36"/>
          <w:szCs w:val="36"/>
        </w:rPr>
      </w:pPr>
      <w:r>
        <w:rPr>
          <w:rStyle w:val="a5"/>
          <w:sz w:val="36"/>
          <w:szCs w:val="36"/>
        </w:rPr>
        <w:t>2019-2020</w:t>
      </w:r>
      <w:r w:rsidRPr="003335F6">
        <w:rPr>
          <w:rStyle w:val="a5"/>
          <w:sz w:val="36"/>
          <w:szCs w:val="36"/>
        </w:rPr>
        <w:t xml:space="preserve"> учебный год</w:t>
      </w:r>
    </w:p>
    <w:p w:rsidR="00E460B3" w:rsidRDefault="00E460B3" w:rsidP="00E460B3">
      <w:pPr>
        <w:spacing w:after="0" w:line="240" w:lineRule="auto"/>
        <w:jc w:val="center"/>
        <w:rPr>
          <w:b/>
          <w:sz w:val="36"/>
          <w:szCs w:val="36"/>
        </w:rPr>
      </w:pPr>
      <w:r>
        <w:rPr>
          <w:b/>
          <w:sz w:val="36"/>
          <w:szCs w:val="36"/>
        </w:rPr>
        <w:t xml:space="preserve">Учитель: </w:t>
      </w:r>
      <w:proofErr w:type="spellStart"/>
      <w:r>
        <w:rPr>
          <w:b/>
          <w:sz w:val="36"/>
          <w:szCs w:val="36"/>
        </w:rPr>
        <w:t>Г.Н.Штодина</w:t>
      </w:r>
      <w:proofErr w:type="spellEnd"/>
    </w:p>
    <w:p w:rsidR="00E460B3" w:rsidRDefault="00E460B3" w:rsidP="00E460B3">
      <w:pPr>
        <w:spacing w:after="0" w:line="240" w:lineRule="auto"/>
        <w:rPr>
          <w:b/>
          <w:sz w:val="36"/>
          <w:szCs w:val="36"/>
        </w:rPr>
      </w:pPr>
    </w:p>
    <w:p w:rsidR="00E460B3" w:rsidRPr="00702DC4" w:rsidRDefault="00E460B3" w:rsidP="00E460B3">
      <w:pPr>
        <w:shd w:val="clear" w:color="auto" w:fill="FFFFFF"/>
        <w:spacing w:after="0" w:line="240" w:lineRule="auto"/>
        <w:rPr>
          <w:rFonts w:cs="Times New Roman"/>
          <w:color w:val="000000"/>
          <w:szCs w:val="28"/>
        </w:rPr>
      </w:pPr>
      <w:r>
        <w:rPr>
          <w:rFonts w:cs="Times New Roman"/>
          <w:b/>
          <w:color w:val="000000"/>
          <w:szCs w:val="28"/>
        </w:rPr>
        <w:t xml:space="preserve">                                                                                                                                           </w:t>
      </w:r>
      <w:proofErr w:type="gramStart"/>
      <w:r>
        <w:rPr>
          <w:rFonts w:cs="Times New Roman"/>
          <w:b/>
          <w:color w:val="000000"/>
          <w:szCs w:val="28"/>
        </w:rPr>
        <w:t>ПРИНЯТА</w:t>
      </w:r>
      <w:proofErr w:type="gramEnd"/>
    </w:p>
    <w:p w:rsidR="00E460B3" w:rsidRDefault="00E460B3" w:rsidP="00E460B3">
      <w:pPr>
        <w:shd w:val="clear" w:color="auto" w:fill="FFFFFF"/>
        <w:spacing w:after="0" w:line="240" w:lineRule="auto"/>
        <w:rPr>
          <w:rFonts w:cs="Times New Roman"/>
          <w:color w:val="000000"/>
          <w:szCs w:val="28"/>
        </w:rPr>
      </w:pPr>
      <w:r>
        <w:rPr>
          <w:rFonts w:cs="Times New Roman"/>
          <w:color w:val="000000"/>
          <w:szCs w:val="28"/>
        </w:rPr>
        <w:t xml:space="preserve">                                                                                                                                           на  педагогическом совете</w:t>
      </w:r>
    </w:p>
    <w:p w:rsidR="00E460B3" w:rsidRDefault="00E460B3" w:rsidP="00E460B3">
      <w:pPr>
        <w:tabs>
          <w:tab w:val="left" w:pos="9288"/>
        </w:tabs>
        <w:spacing w:after="0" w:line="240" w:lineRule="auto"/>
        <w:ind w:left="-284"/>
        <w:rPr>
          <w:b/>
          <w:sz w:val="24"/>
          <w:szCs w:val="24"/>
        </w:rPr>
      </w:pPr>
      <w:proofErr w:type="gramStart"/>
      <w:r>
        <w:rPr>
          <w:b/>
          <w:szCs w:val="28"/>
        </w:rPr>
        <w:t>РАССМОТРЕНА</w:t>
      </w:r>
      <w:proofErr w:type="gramEnd"/>
      <w:r>
        <w:rPr>
          <w:b/>
          <w:sz w:val="24"/>
          <w:szCs w:val="24"/>
        </w:rPr>
        <w:t xml:space="preserve">                                                                                                                                  </w:t>
      </w:r>
      <w:r>
        <w:rPr>
          <w:rFonts w:cs="Times New Roman"/>
          <w:color w:val="000000"/>
          <w:szCs w:val="28"/>
        </w:rPr>
        <w:t xml:space="preserve">Протокол  от «   » августа   </w:t>
      </w:r>
      <w:r w:rsidRPr="00FC6A8E">
        <w:rPr>
          <w:rFonts w:cs="Times New Roman"/>
          <w:color w:val="000000"/>
          <w:szCs w:val="28"/>
        </w:rPr>
        <w:t>2019г. №</w:t>
      </w:r>
      <w:r>
        <w:rPr>
          <w:rFonts w:cs="Times New Roman"/>
          <w:color w:val="000000"/>
          <w:szCs w:val="28"/>
        </w:rPr>
        <w:t xml:space="preserve">                                                                      </w:t>
      </w:r>
      <w:r>
        <w:rPr>
          <w:szCs w:val="28"/>
        </w:rPr>
        <w:t>на методическом совете</w:t>
      </w:r>
      <w:r>
        <w:rPr>
          <w:b/>
          <w:sz w:val="24"/>
          <w:szCs w:val="24"/>
        </w:rPr>
        <w:t xml:space="preserve">                                                                                                                            </w:t>
      </w:r>
    </w:p>
    <w:p w:rsidR="00E460B3" w:rsidRPr="00014BA4" w:rsidRDefault="00E460B3" w:rsidP="00E460B3">
      <w:pPr>
        <w:tabs>
          <w:tab w:val="left" w:pos="9288"/>
        </w:tabs>
        <w:spacing w:after="0" w:line="240" w:lineRule="auto"/>
        <w:ind w:left="-284"/>
        <w:rPr>
          <w:b/>
          <w:sz w:val="24"/>
          <w:szCs w:val="24"/>
        </w:rPr>
      </w:pPr>
      <w:r>
        <w:rPr>
          <w:szCs w:val="28"/>
        </w:rPr>
        <w:t xml:space="preserve">Протокол  от «   » августа 2019г.  </w:t>
      </w:r>
      <w:r w:rsidRPr="00B156CA">
        <w:rPr>
          <w:szCs w:val="28"/>
        </w:rPr>
        <w:t>№</w:t>
      </w:r>
    </w:p>
    <w:p w:rsidR="00E460B3" w:rsidRPr="00702DC4" w:rsidRDefault="00E460B3" w:rsidP="00E460B3">
      <w:pPr>
        <w:shd w:val="clear" w:color="auto" w:fill="FFFFFF"/>
        <w:spacing w:line="240" w:lineRule="auto"/>
        <w:rPr>
          <w:color w:val="000000" w:themeColor="text1" w:themeShade="80"/>
          <w:szCs w:val="28"/>
        </w:rPr>
      </w:pPr>
      <w:r>
        <w:rPr>
          <w:rFonts w:cs="Times New Roman"/>
          <w:color w:val="000000"/>
          <w:szCs w:val="28"/>
        </w:rPr>
        <w:t xml:space="preserve">                                                                                                                                                       </w:t>
      </w:r>
    </w:p>
    <w:p w:rsidR="00E460B3" w:rsidRDefault="00E460B3" w:rsidP="00E460B3">
      <w:pPr>
        <w:spacing w:after="0" w:line="240" w:lineRule="auto"/>
        <w:ind w:left="-284"/>
        <w:jc w:val="center"/>
        <w:rPr>
          <w:b/>
          <w:sz w:val="36"/>
          <w:szCs w:val="36"/>
        </w:rPr>
      </w:pPr>
    </w:p>
    <w:p w:rsidR="00E460B3" w:rsidRDefault="00E460B3" w:rsidP="00E460B3">
      <w:pPr>
        <w:spacing w:after="0" w:line="240" w:lineRule="auto"/>
        <w:rPr>
          <w:b/>
          <w:szCs w:val="28"/>
        </w:rPr>
      </w:pPr>
    </w:p>
    <w:p w:rsidR="00F26F64" w:rsidRPr="00E460B3" w:rsidRDefault="00E460B3" w:rsidP="00E460B3">
      <w:pPr>
        <w:spacing w:line="240" w:lineRule="auto"/>
        <w:jc w:val="center"/>
        <w:rPr>
          <w:szCs w:val="28"/>
        </w:rPr>
      </w:pPr>
      <w:r w:rsidRPr="00CC1E43">
        <w:rPr>
          <w:szCs w:val="28"/>
        </w:rPr>
        <w:t>Волгоград 201</w:t>
      </w:r>
      <w:r>
        <w:rPr>
          <w:szCs w:val="28"/>
        </w:rPr>
        <w:t>9</w:t>
      </w:r>
    </w:p>
    <w:p w:rsidR="00E460B3" w:rsidRPr="00E460B3" w:rsidRDefault="00E460B3" w:rsidP="00E460B3">
      <w:pPr>
        <w:spacing w:after="0" w:line="240" w:lineRule="auto"/>
        <w:jc w:val="center"/>
        <w:rPr>
          <w:rFonts w:eastAsia="Times New Roman" w:cs="Times New Roman"/>
          <w:b/>
          <w:i/>
          <w:sz w:val="24"/>
          <w:szCs w:val="24"/>
          <w:lang w:eastAsia="ru-RU"/>
        </w:rPr>
      </w:pPr>
      <w:r w:rsidRPr="00E460B3">
        <w:rPr>
          <w:rFonts w:eastAsia="Times New Roman" w:cs="Times New Roman"/>
          <w:b/>
          <w:i/>
          <w:sz w:val="24"/>
          <w:szCs w:val="24"/>
          <w:lang w:eastAsia="ru-RU"/>
        </w:rPr>
        <w:lastRenderedPageBreak/>
        <w:t>Пояснительная записка.</w:t>
      </w:r>
    </w:p>
    <w:p w:rsidR="00E460B3" w:rsidRPr="00E460B3" w:rsidRDefault="00E460B3" w:rsidP="00E460B3">
      <w:pPr>
        <w:spacing w:after="0" w:line="240" w:lineRule="auto"/>
        <w:jc w:val="both"/>
        <w:rPr>
          <w:rFonts w:eastAsia="Times New Roman" w:cs="Times New Roman"/>
          <w:color w:val="000000"/>
          <w:sz w:val="24"/>
          <w:szCs w:val="24"/>
          <w:lang w:eastAsia="ru-RU"/>
        </w:rPr>
      </w:pPr>
      <w:proofErr w:type="gramStart"/>
      <w:r w:rsidRPr="00E460B3">
        <w:rPr>
          <w:rFonts w:eastAsia="Times New Roman" w:cs="Times New Roman"/>
          <w:color w:val="000000"/>
          <w:sz w:val="24"/>
          <w:szCs w:val="24"/>
          <w:lang w:eastAsia="ru-RU"/>
        </w:rPr>
        <w:t>Рабочая программа по предмету социально бытовая ориентировка составлена в соответствии с учебным планом ГКОУ "Волгоградская школа-интернат №1" на 2019-2020 учебный год, Положением о структуре, порядке разработки и утверждения рабочих программ учебных предметов, коррекционных курсов, факультативов ГКОУ "Волгоградская школа-интернат №1" , Положением о формах, периодичности и порядке текущего контроля успеваемости и промежуточной аттестации, на основе Программы специальной (коррекционной) образовательной школы VIII вида</w:t>
      </w:r>
      <w:proofErr w:type="gramEnd"/>
      <w:r w:rsidRPr="00E460B3">
        <w:rPr>
          <w:rFonts w:eastAsia="Times New Roman" w:cs="Times New Roman"/>
          <w:color w:val="000000"/>
          <w:sz w:val="24"/>
          <w:szCs w:val="24"/>
          <w:lang w:eastAsia="ru-RU"/>
        </w:rPr>
        <w:t xml:space="preserve">: 5-9 </w:t>
      </w:r>
      <w:proofErr w:type="spellStart"/>
      <w:r w:rsidRPr="00E460B3">
        <w:rPr>
          <w:rFonts w:eastAsia="Times New Roman" w:cs="Times New Roman"/>
          <w:color w:val="000000"/>
          <w:sz w:val="24"/>
          <w:szCs w:val="24"/>
          <w:lang w:eastAsia="ru-RU"/>
        </w:rPr>
        <w:t>кл</w:t>
      </w:r>
      <w:proofErr w:type="spellEnd"/>
      <w:r w:rsidRPr="00E460B3">
        <w:rPr>
          <w:rFonts w:eastAsia="Times New Roman" w:cs="Times New Roman"/>
          <w:color w:val="000000"/>
          <w:sz w:val="24"/>
          <w:szCs w:val="24"/>
          <w:lang w:eastAsia="ru-RU"/>
        </w:rPr>
        <w:t xml:space="preserve">.: В 2 сб./ Под ред. В.В. Воронковой – М: </w:t>
      </w:r>
      <w:proofErr w:type="spellStart"/>
      <w:r w:rsidRPr="00E460B3">
        <w:rPr>
          <w:rFonts w:eastAsia="Times New Roman" w:cs="Times New Roman"/>
          <w:color w:val="000000"/>
          <w:sz w:val="24"/>
          <w:szCs w:val="24"/>
          <w:lang w:eastAsia="ru-RU"/>
        </w:rPr>
        <w:t>Гуманит</w:t>
      </w:r>
      <w:proofErr w:type="spellEnd"/>
      <w:r w:rsidRPr="00E460B3">
        <w:rPr>
          <w:rFonts w:eastAsia="Times New Roman" w:cs="Times New Roman"/>
          <w:color w:val="000000"/>
          <w:sz w:val="24"/>
          <w:szCs w:val="24"/>
          <w:lang w:eastAsia="ru-RU"/>
        </w:rPr>
        <w:t>. изд. центр ВЛАДОС, 2001. – Сб.1. – 232с.</w:t>
      </w:r>
    </w:p>
    <w:p w:rsidR="00E460B3" w:rsidRPr="00E460B3" w:rsidRDefault="00E460B3" w:rsidP="00E460B3">
      <w:pPr>
        <w:spacing w:after="0" w:line="240" w:lineRule="auto"/>
        <w:jc w:val="both"/>
        <w:rPr>
          <w:rFonts w:cs="Times New Roman"/>
          <w:sz w:val="24"/>
          <w:szCs w:val="24"/>
        </w:rPr>
      </w:pPr>
      <w:r w:rsidRPr="00E460B3">
        <w:rPr>
          <w:rFonts w:cs="Times New Roman"/>
          <w:b/>
          <w:sz w:val="24"/>
          <w:szCs w:val="24"/>
        </w:rPr>
        <w:t xml:space="preserve">              </w:t>
      </w:r>
      <w:r w:rsidRPr="00E460B3">
        <w:rPr>
          <w:rFonts w:cs="Times New Roman"/>
          <w:sz w:val="24"/>
          <w:szCs w:val="24"/>
        </w:rPr>
        <w:t xml:space="preserve"> Предмет СБО – социально-бытовая ориентировка – нацелен на практическую подготовку детей к самостоятельной жизни. В процессе занятий социально-бытовой ориентировкой учащиеся получают знания о разнообразных сферах жизни и деятельности человека, приобретают практические умения, которые позволяют им после окончания школы успешно адаптироваться в быту и социуме. Накопление социально-бытовых знаний и умений должно идти постепенно, последовательно и систематично. На занятиях  осуществляется повторение, закрепление и расширение знаний, автоматизация умений и приобретение новых, формирование полезных привычек, эталонов поведения, оценочного отношения к жизненным различным ситуациям. Все это необходимо для самостоятельного ведения домашнего хозяйства, успешной адаптации в трудовых коллективах, общения с окружающими людьми. Обязательным условием является практическая направленность социально-бытовой ориентировки, вариативность ее содержания и форм, учет индивидуальных и типологических особенностей учащихся.</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Программа СБО  составлена с учетом возможностей учащихся, уровня их знаний и умений. Материал программы расположен по принципу усложнения и увеличения объема сведений. Программа состоит из разделов. В каждом разделе даны темы занятий, определено содержание практических работ и упражнений, а так же перечислены основные требования к знаниям и умениям  учащихся.</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Основными формами и методами обучения являются практические работы, экскурсии, сюжетно-ролевые игры, беседы. На занятиях применяются различные наглядные средства обучения. </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Все разделы программы предусматривают проведение практических работ или заданий. Каждый ученик, независимо от его интеллектуальных и физических возможностей, должен овладеть основными способами ухода за одеждой, приготовления пищи, научиться составлять деловые бумаги, заполнять различного рода бланки и т.д.</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Особое внимание необходимо обратить на изучение правил техники безопасности, формирования умений пользоваться нагревательными приборами, электрическими и механическими бытовыми приборами и приспособлениями, колющими и режущими предметами, а так же навыков обращения со стеклянной посудой, кипятком и т.д. Необходимо постоянно приучать детей к соблюдению санитарно-гигиенических требований во время выполнения различных практических работ.</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Беседа на занятиях по СБО является одним из основных методов обучения и применения в сочетании с сюжетно-ролевыми играми, различными практическими работами, записями в тетрадь определенных правил, зарисовками, упражнениями и другими видами работ. Продолжительность беседы может быть различной, но она не должна являться единственным методом обучения, используемым на занятии. В зависимости от занятия беседа может иметь различное назначение.</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При определении содержания и объема учебного материала, сообщаемого на занятиях, учитель должен ориентироваться на требования к знаниям и умениям учащихся, относящимся к соответствующему разделу программы, принимая во внимание, что из года в год объем</w:t>
      </w:r>
      <w:proofErr w:type="gramStart"/>
      <w:r w:rsidRPr="00E460B3">
        <w:rPr>
          <w:rFonts w:cs="Times New Roman"/>
          <w:sz w:val="24"/>
          <w:szCs w:val="24"/>
        </w:rPr>
        <w:t xml:space="preserve"> ,</w:t>
      </w:r>
      <w:proofErr w:type="gramEnd"/>
      <w:r w:rsidRPr="00E460B3">
        <w:rPr>
          <w:rFonts w:cs="Times New Roman"/>
          <w:sz w:val="24"/>
          <w:szCs w:val="24"/>
        </w:rPr>
        <w:t xml:space="preserve"> и сложность материала возрастет. Это в свою очередь определяет необходимость изменения и усложнения методов и приемов работы.</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Сюжетно-ролевые игры применяются как один из ведущих методов обучения, особенно по тем разделам программы, в которых не предусмотрено проведение практических работ, например «Культура поведения», «Семья» и др. В сочетании с другими методическими </w:t>
      </w:r>
      <w:r w:rsidRPr="00E460B3">
        <w:rPr>
          <w:rFonts w:cs="Times New Roman"/>
          <w:sz w:val="24"/>
          <w:szCs w:val="24"/>
        </w:rPr>
        <w:lastRenderedPageBreak/>
        <w:t>приемами сюжетно-ролевые игры целесообразно использовать при изучении таких разделов, как «Торговля», «Средства связи» и т.п. Сюжетно-ролевые игры в основном рекомендуется проводить на этапе закрепления пройденного материала и для формирования навыков общения. Воспроизводя в игре конкретные жизненные ситуации, учащиеся применяют усвоенные ими знания и приемы.</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Значительное место в программе отводится экскурсиям. Они проводятся на промышленные и сельскохозяйственные объекты, в магазины, на предприятия службы быта, в отделения связи, на транспорт, в различные учреждения. </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Занятия по социально-бытовой ориентировке тесно связаны с уроками родного языка, математики, географии, труда, естествознания.</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Общее количество часов по программе 68 часов.</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w:t>
      </w:r>
    </w:p>
    <w:p w:rsidR="00E460B3" w:rsidRPr="00E460B3" w:rsidRDefault="00E460B3" w:rsidP="00E460B3">
      <w:pPr>
        <w:jc w:val="center"/>
        <w:rPr>
          <w:rFonts w:cs="Times New Roman"/>
          <w:b/>
          <w:sz w:val="32"/>
          <w:szCs w:val="32"/>
        </w:rPr>
      </w:pPr>
      <w:r w:rsidRPr="00E460B3">
        <w:rPr>
          <w:rFonts w:cs="Times New Roman"/>
          <w:b/>
          <w:sz w:val="32"/>
          <w:szCs w:val="32"/>
        </w:rPr>
        <w:t>Примерная тематика</w:t>
      </w:r>
    </w:p>
    <w:p w:rsidR="00E460B3" w:rsidRPr="00E460B3" w:rsidRDefault="00E460B3" w:rsidP="00E460B3">
      <w:pPr>
        <w:spacing w:after="0"/>
        <w:jc w:val="both"/>
        <w:rPr>
          <w:rFonts w:cs="Times New Roman"/>
          <w:b/>
          <w:sz w:val="24"/>
          <w:szCs w:val="24"/>
        </w:rPr>
      </w:pPr>
      <w:r w:rsidRPr="00E460B3">
        <w:rPr>
          <w:rFonts w:cs="Times New Roman"/>
          <w:b/>
          <w:sz w:val="24"/>
          <w:szCs w:val="24"/>
        </w:rPr>
        <w:t>Личная гигиена.</w:t>
      </w: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color w:val="000000"/>
          <w:sz w:val="24"/>
          <w:szCs w:val="24"/>
        </w:rPr>
        <w:t>1. Значение косметики</w:t>
      </w:r>
      <w:r w:rsidRPr="00E460B3">
        <w:rPr>
          <w:rFonts w:cs="Times New Roman"/>
          <w:sz w:val="24"/>
          <w:szCs w:val="24"/>
        </w:rPr>
        <w:t xml:space="preserve"> </w:t>
      </w:r>
      <w:r w:rsidRPr="00E460B3">
        <w:rPr>
          <w:rFonts w:cs="Times New Roman"/>
          <w:color w:val="000000"/>
          <w:spacing w:val="-6"/>
          <w:sz w:val="24"/>
          <w:szCs w:val="24"/>
        </w:rPr>
        <w:t>для девушки и юноши.</w:t>
      </w:r>
      <w:r w:rsidRPr="00E460B3">
        <w:rPr>
          <w:rFonts w:cs="Times New Roman"/>
          <w:sz w:val="24"/>
          <w:szCs w:val="24"/>
        </w:rPr>
        <w:t xml:space="preserve"> </w:t>
      </w: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color w:val="000000"/>
          <w:spacing w:val="-3"/>
          <w:sz w:val="24"/>
          <w:szCs w:val="24"/>
        </w:rPr>
        <w:t>2. Правила и приемы ухо</w:t>
      </w:r>
      <w:r w:rsidRPr="00E460B3">
        <w:rPr>
          <w:rFonts w:cs="Times New Roman"/>
          <w:color w:val="000000"/>
          <w:spacing w:val="3"/>
          <w:sz w:val="24"/>
          <w:szCs w:val="24"/>
        </w:rPr>
        <w:t xml:space="preserve">да за кожей лица с использованием средств </w:t>
      </w:r>
      <w:r w:rsidRPr="00E460B3">
        <w:rPr>
          <w:rFonts w:cs="Times New Roman"/>
          <w:color w:val="000000"/>
          <w:spacing w:val="-3"/>
          <w:sz w:val="24"/>
          <w:szCs w:val="24"/>
        </w:rPr>
        <w:t>косметики: лосьон, кре</w:t>
      </w:r>
      <w:r w:rsidRPr="00E460B3">
        <w:rPr>
          <w:rFonts w:cs="Times New Roman"/>
          <w:color w:val="000000"/>
          <w:spacing w:val="-2"/>
          <w:sz w:val="24"/>
          <w:szCs w:val="24"/>
        </w:rPr>
        <w:t>мы, пудра и природные</w:t>
      </w:r>
      <w:r w:rsidRPr="00E460B3">
        <w:rPr>
          <w:rFonts w:cs="Times New Roman"/>
          <w:sz w:val="24"/>
          <w:szCs w:val="24"/>
        </w:rPr>
        <w:t xml:space="preserve"> </w:t>
      </w:r>
      <w:r w:rsidRPr="00E460B3">
        <w:rPr>
          <w:rFonts w:cs="Times New Roman"/>
          <w:color w:val="000000"/>
          <w:spacing w:val="-6"/>
          <w:sz w:val="24"/>
          <w:szCs w:val="24"/>
        </w:rPr>
        <w:t>средства.</w:t>
      </w:r>
      <w:r w:rsidRPr="00E460B3">
        <w:rPr>
          <w:rFonts w:cs="Times New Roman"/>
          <w:sz w:val="24"/>
          <w:szCs w:val="24"/>
        </w:rPr>
        <w:t xml:space="preserve"> </w:t>
      </w:r>
    </w:p>
    <w:p w:rsidR="00E460B3" w:rsidRPr="00E460B3" w:rsidRDefault="00E460B3" w:rsidP="00E460B3">
      <w:pPr>
        <w:shd w:val="clear" w:color="auto" w:fill="FFFFFF"/>
        <w:spacing w:after="0" w:line="240" w:lineRule="auto"/>
        <w:jc w:val="both"/>
        <w:rPr>
          <w:rFonts w:cs="Times New Roman"/>
          <w:color w:val="000000"/>
          <w:spacing w:val="-5"/>
          <w:sz w:val="24"/>
          <w:szCs w:val="24"/>
        </w:rPr>
      </w:pPr>
      <w:r w:rsidRPr="00E460B3">
        <w:rPr>
          <w:rFonts w:cs="Times New Roman"/>
          <w:color w:val="000000"/>
          <w:spacing w:val="8"/>
          <w:sz w:val="24"/>
          <w:szCs w:val="24"/>
        </w:rPr>
        <w:t xml:space="preserve">2. Значение здоровья </w:t>
      </w:r>
      <w:r w:rsidRPr="00E460B3">
        <w:rPr>
          <w:rFonts w:cs="Times New Roman"/>
          <w:color w:val="000000"/>
          <w:spacing w:val="-2"/>
          <w:sz w:val="24"/>
          <w:szCs w:val="24"/>
        </w:rPr>
        <w:t>для жизни и деятельно</w:t>
      </w:r>
      <w:r w:rsidRPr="00E460B3">
        <w:rPr>
          <w:rFonts w:cs="Times New Roman"/>
          <w:color w:val="000000"/>
          <w:spacing w:val="-5"/>
          <w:sz w:val="24"/>
          <w:szCs w:val="24"/>
        </w:rPr>
        <w:t>сти человека.</w:t>
      </w:r>
      <w:r w:rsidRPr="00E460B3">
        <w:rPr>
          <w:rFonts w:cs="Times New Roman"/>
          <w:sz w:val="24"/>
          <w:szCs w:val="24"/>
        </w:rPr>
        <w:t xml:space="preserve"> С</w:t>
      </w:r>
      <w:r w:rsidRPr="00E460B3">
        <w:rPr>
          <w:rFonts w:cs="Times New Roman"/>
          <w:color w:val="000000"/>
          <w:spacing w:val="-7"/>
          <w:sz w:val="24"/>
          <w:szCs w:val="24"/>
        </w:rPr>
        <w:t>редства и способы сбе</w:t>
      </w:r>
      <w:r w:rsidRPr="00E460B3">
        <w:rPr>
          <w:rFonts w:cs="Times New Roman"/>
          <w:color w:val="000000"/>
          <w:spacing w:val="-6"/>
          <w:sz w:val="24"/>
          <w:szCs w:val="24"/>
        </w:rPr>
        <w:t>режения его — воспита</w:t>
      </w:r>
      <w:r w:rsidRPr="00E460B3">
        <w:rPr>
          <w:rFonts w:cs="Times New Roman"/>
          <w:color w:val="000000"/>
          <w:spacing w:val="3"/>
          <w:sz w:val="24"/>
          <w:szCs w:val="24"/>
        </w:rPr>
        <w:t>ние воли, целеустремленн</w:t>
      </w:r>
      <w:r w:rsidRPr="00E460B3">
        <w:rPr>
          <w:rFonts w:cs="Times New Roman"/>
          <w:color w:val="000000"/>
          <w:sz w:val="24"/>
          <w:szCs w:val="24"/>
        </w:rPr>
        <w:t>ости, доброты, от</w:t>
      </w:r>
      <w:r w:rsidRPr="00E460B3">
        <w:rPr>
          <w:rFonts w:cs="Times New Roman"/>
          <w:color w:val="000000"/>
          <w:spacing w:val="9"/>
          <w:sz w:val="24"/>
          <w:szCs w:val="24"/>
        </w:rPr>
        <w:t>зывчивости и других</w:t>
      </w:r>
      <w:r w:rsidRPr="00E460B3">
        <w:rPr>
          <w:rFonts w:cs="Times New Roman"/>
          <w:sz w:val="24"/>
          <w:szCs w:val="24"/>
        </w:rPr>
        <w:t xml:space="preserve"> </w:t>
      </w:r>
      <w:r w:rsidRPr="00E460B3">
        <w:rPr>
          <w:rFonts w:cs="Times New Roman"/>
          <w:color w:val="000000"/>
          <w:spacing w:val="-4"/>
          <w:sz w:val="24"/>
          <w:szCs w:val="24"/>
        </w:rPr>
        <w:t>положительных качеств</w:t>
      </w:r>
      <w:r w:rsidRPr="00E460B3">
        <w:rPr>
          <w:rFonts w:cs="Times New Roman"/>
          <w:sz w:val="24"/>
          <w:szCs w:val="24"/>
        </w:rPr>
        <w:t xml:space="preserve"> </w:t>
      </w:r>
      <w:r w:rsidRPr="00E460B3">
        <w:rPr>
          <w:rFonts w:cs="Times New Roman"/>
          <w:color w:val="000000"/>
          <w:spacing w:val="-5"/>
          <w:sz w:val="24"/>
          <w:szCs w:val="24"/>
        </w:rPr>
        <w:t>личности.</w:t>
      </w:r>
    </w:p>
    <w:p w:rsidR="00E460B3" w:rsidRPr="00E460B3" w:rsidRDefault="00E460B3" w:rsidP="00E460B3">
      <w:pPr>
        <w:shd w:val="clear" w:color="auto" w:fill="FFFFFF"/>
        <w:spacing w:line="240" w:lineRule="auto"/>
        <w:jc w:val="both"/>
        <w:rPr>
          <w:rFonts w:cs="Times New Roman"/>
          <w:color w:val="000000"/>
          <w:spacing w:val="-5"/>
          <w:sz w:val="24"/>
          <w:szCs w:val="24"/>
        </w:rPr>
      </w:pPr>
      <w:r w:rsidRPr="00E460B3">
        <w:rPr>
          <w:rFonts w:cs="Times New Roman"/>
          <w:i/>
          <w:iCs/>
          <w:color w:val="000000"/>
          <w:spacing w:val="2"/>
          <w:sz w:val="24"/>
          <w:szCs w:val="24"/>
        </w:rPr>
        <w:t xml:space="preserve">Практические работы: </w:t>
      </w:r>
      <w:r w:rsidRPr="00E460B3">
        <w:rPr>
          <w:rFonts w:cs="Times New Roman"/>
          <w:color w:val="000000"/>
          <w:spacing w:val="-4"/>
          <w:sz w:val="24"/>
          <w:szCs w:val="24"/>
        </w:rPr>
        <w:t>упражнения в проти</w:t>
      </w:r>
      <w:r w:rsidRPr="00E460B3">
        <w:rPr>
          <w:rFonts w:cs="Times New Roman"/>
          <w:color w:val="000000"/>
          <w:spacing w:val="1"/>
          <w:sz w:val="24"/>
          <w:szCs w:val="24"/>
        </w:rPr>
        <w:t>рании кожи лица;  под</w:t>
      </w:r>
      <w:r w:rsidRPr="00E460B3">
        <w:rPr>
          <w:rFonts w:cs="Times New Roman"/>
          <w:color w:val="000000"/>
          <w:spacing w:val="2"/>
          <w:sz w:val="24"/>
          <w:szCs w:val="24"/>
        </w:rPr>
        <w:t>бор лосьона, отвара из</w:t>
      </w:r>
      <w:r w:rsidRPr="00E460B3">
        <w:rPr>
          <w:rFonts w:cs="Times New Roman"/>
          <w:sz w:val="24"/>
          <w:szCs w:val="24"/>
        </w:rPr>
        <w:t xml:space="preserve"> </w:t>
      </w:r>
      <w:r w:rsidRPr="00E460B3">
        <w:rPr>
          <w:rFonts w:cs="Times New Roman"/>
          <w:color w:val="000000"/>
          <w:spacing w:val="1"/>
          <w:sz w:val="24"/>
          <w:szCs w:val="24"/>
        </w:rPr>
        <w:t>трав, нанесение крема,</w:t>
      </w:r>
      <w:r w:rsidRPr="00E460B3">
        <w:rPr>
          <w:rFonts w:cs="Times New Roman"/>
          <w:sz w:val="24"/>
          <w:szCs w:val="24"/>
        </w:rPr>
        <w:t xml:space="preserve"> </w:t>
      </w:r>
      <w:r w:rsidRPr="00E460B3">
        <w:rPr>
          <w:rFonts w:cs="Times New Roman"/>
          <w:color w:val="000000"/>
          <w:spacing w:val="-4"/>
          <w:sz w:val="24"/>
          <w:szCs w:val="24"/>
        </w:rPr>
        <w:t>пудры, с учетом состоя</w:t>
      </w:r>
      <w:r w:rsidRPr="00E460B3">
        <w:rPr>
          <w:rFonts w:cs="Times New Roman"/>
          <w:color w:val="000000"/>
          <w:spacing w:val="-6"/>
          <w:sz w:val="24"/>
          <w:szCs w:val="24"/>
        </w:rPr>
        <w:t>ния кожи;</w:t>
      </w:r>
      <w:r w:rsidRPr="00E460B3">
        <w:rPr>
          <w:rFonts w:cs="Times New Roman"/>
          <w:sz w:val="24"/>
          <w:szCs w:val="24"/>
        </w:rPr>
        <w:t xml:space="preserve"> </w:t>
      </w:r>
      <w:r w:rsidRPr="00E460B3">
        <w:rPr>
          <w:rFonts w:cs="Times New Roman"/>
          <w:color w:val="000000"/>
          <w:spacing w:val="-5"/>
          <w:sz w:val="24"/>
          <w:szCs w:val="24"/>
        </w:rPr>
        <w:t xml:space="preserve"> использование масок</w:t>
      </w:r>
      <w:r w:rsidRPr="00E460B3">
        <w:rPr>
          <w:rFonts w:cs="Times New Roman"/>
          <w:sz w:val="24"/>
          <w:szCs w:val="24"/>
        </w:rPr>
        <w:t xml:space="preserve"> </w:t>
      </w:r>
      <w:r w:rsidRPr="00E460B3">
        <w:rPr>
          <w:rFonts w:cs="Times New Roman"/>
          <w:color w:val="000000"/>
          <w:spacing w:val="-5"/>
          <w:sz w:val="24"/>
          <w:szCs w:val="24"/>
        </w:rPr>
        <w:t>из фруктов и овощей.</w:t>
      </w:r>
    </w:p>
    <w:p w:rsidR="00E460B3" w:rsidRPr="00E460B3" w:rsidRDefault="00E460B3" w:rsidP="00E460B3">
      <w:pPr>
        <w:spacing w:after="0" w:line="240" w:lineRule="auto"/>
        <w:jc w:val="both"/>
        <w:rPr>
          <w:rFonts w:cs="Times New Roman"/>
          <w:b/>
          <w:i/>
          <w:sz w:val="24"/>
          <w:szCs w:val="24"/>
        </w:rPr>
      </w:pPr>
      <w:r w:rsidRPr="00E460B3">
        <w:rPr>
          <w:rFonts w:cs="Times New Roman"/>
          <w:b/>
          <w:i/>
          <w:sz w:val="24"/>
          <w:szCs w:val="24"/>
        </w:rPr>
        <w:t>Основные требования к знаниям и умениям учащихся</w:t>
      </w:r>
    </w:p>
    <w:p w:rsidR="00E460B3" w:rsidRPr="00E460B3" w:rsidRDefault="00E460B3" w:rsidP="00E460B3">
      <w:pPr>
        <w:shd w:val="clear" w:color="auto" w:fill="FFFFFF"/>
        <w:spacing w:after="0" w:line="240" w:lineRule="auto"/>
        <w:jc w:val="both"/>
        <w:rPr>
          <w:rFonts w:cs="Times New Roman"/>
          <w:b/>
          <w:sz w:val="24"/>
          <w:szCs w:val="24"/>
        </w:rPr>
      </w:pPr>
      <w:r w:rsidRPr="00E460B3">
        <w:rPr>
          <w:rFonts w:cs="Times New Roman"/>
          <w:b/>
          <w:i/>
          <w:iCs/>
          <w:color w:val="000000"/>
          <w:spacing w:val="-10"/>
          <w:sz w:val="24"/>
          <w:szCs w:val="24"/>
        </w:rPr>
        <w:t xml:space="preserve">Обучающиеся должны </w:t>
      </w:r>
      <w:r w:rsidRPr="00E460B3">
        <w:rPr>
          <w:rFonts w:cs="Times New Roman"/>
          <w:b/>
          <w:color w:val="000000"/>
          <w:spacing w:val="-10"/>
          <w:sz w:val="24"/>
          <w:szCs w:val="24"/>
        </w:rPr>
        <w:t>знать:</w:t>
      </w:r>
      <w:r w:rsidRPr="00E460B3">
        <w:rPr>
          <w:rFonts w:cs="Times New Roman"/>
          <w:b/>
          <w:sz w:val="24"/>
          <w:szCs w:val="24"/>
        </w:rPr>
        <w:t xml:space="preserve"> </w:t>
      </w:r>
    </w:p>
    <w:p w:rsidR="00E460B3" w:rsidRPr="00E460B3" w:rsidRDefault="00E460B3" w:rsidP="00E460B3">
      <w:pPr>
        <w:shd w:val="clear" w:color="auto" w:fill="FFFFFF"/>
        <w:spacing w:after="0" w:line="240" w:lineRule="auto"/>
        <w:jc w:val="both"/>
        <w:rPr>
          <w:rFonts w:cs="Times New Roman"/>
          <w:color w:val="000000"/>
          <w:spacing w:val="10"/>
          <w:sz w:val="24"/>
          <w:szCs w:val="24"/>
        </w:rPr>
      </w:pPr>
      <w:r w:rsidRPr="00E460B3">
        <w:rPr>
          <w:rFonts w:cs="Times New Roman"/>
          <w:i/>
          <w:iCs/>
          <w:color w:val="000000"/>
          <w:spacing w:val="-10"/>
          <w:sz w:val="24"/>
          <w:szCs w:val="24"/>
        </w:rPr>
        <w:t>-</w:t>
      </w:r>
      <w:r w:rsidRPr="00E460B3">
        <w:rPr>
          <w:rFonts w:cs="Times New Roman"/>
          <w:color w:val="000000"/>
          <w:spacing w:val="2"/>
          <w:sz w:val="24"/>
          <w:szCs w:val="24"/>
        </w:rPr>
        <w:t>правила ухода за ко</w:t>
      </w:r>
      <w:r w:rsidRPr="00E460B3">
        <w:rPr>
          <w:rFonts w:cs="Times New Roman"/>
          <w:color w:val="000000"/>
          <w:spacing w:val="-1"/>
          <w:sz w:val="24"/>
          <w:szCs w:val="24"/>
        </w:rPr>
        <w:t>жей лица;</w:t>
      </w:r>
      <w:r w:rsidRPr="00E460B3">
        <w:rPr>
          <w:rFonts w:cs="Times New Roman"/>
          <w:color w:val="000000"/>
          <w:spacing w:val="10"/>
          <w:sz w:val="24"/>
          <w:szCs w:val="24"/>
        </w:rPr>
        <w:t xml:space="preserve"> </w:t>
      </w:r>
    </w:p>
    <w:p w:rsidR="00E460B3" w:rsidRPr="00E460B3" w:rsidRDefault="00E460B3" w:rsidP="00E460B3">
      <w:pPr>
        <w:shd w:val="clear" w:color="auto" w:fill="FFFFFF"/>
        <w:spacing w:after="0" w:line="240" w:lineRule="auto"/>
        <w:jc w:val="both"/>
        <w:rPr>
          <w:rFonts w:cs="Times New Roman"/>
          <w:color w:val="000000"/>
          <w:spacing w:val="-5"/>
          <w:sz w:val="24"/>
          <w:szCs w:val="24"/>
        </w:rPr>
      </w:pPr>
      <w:r w:rsidRPr="00E460B3">
        <w:rPr>
          <w:rFonts w:cs="Times New Roman"/>
          <w:i/>
          <w:iCs/>
          <w:color w:val="000000"/>
          <w:spacing w:val="-10"/>
          <w:sz w:val="24"/>
          <w:szCs w:val="24"/>
        </w:rPr>
        <w:t>-</w:t>
      </w:r>
      <w:r w:rsidRPr="00E460B3">
        <w:rPr>
          <w:rFonts w:cs="Times New Roman"/>
          <w:color w:val="000000"/>
          <w:spacing w:val="10"/>
          <w:sz w:val="24"/>
          <w:szCs w:val="24"/>
        </w:rPr>
        <w:t>приемы нанесения</w:t>
      </w:r>
      <w:r w:rsidRPr="00E460B3">
        <w:rPr>
          <w:rFonts w:cs="Times New Roman"/>
          <w:sz w:val="24"/>
          <w:szCs w:val="24"/>
        </w:rPr>
        <w:t xml:space="preserve"> </w:t>
      </w:r>
      <w:r w:rsidRPr="00E460B3">
        <w:rPr>
          <w:rFonts w:cs="Times New Roman"/>
          <w:color w:val="000000"/>
          <w:spacing w:val="4"/>
          <w:sz w:val="24"/>
          <w:szCs w:val="24"/>
        </w:rPr>
        <w:t>косметических средств</w:t>
      </w:r>
      <w:r w:rsidRPr="00E460B3">
        <w:rPr>
          <w:rFonts w:cs="Times New Roman"/>
          <w:sz w:val="24"/>
          <w:szCs w:val="24"/>
        </w:rPr>
        <w:t xml:space="preserve"> </w:t>
      </w:r>
      <w:r w:rsidRPr="00E460B3">
        <w:rPr>
          <w:rFonts w:cs="Times New Roman"/>
          <w:color w:val="000000"/>
          <w:spacing w:val="-3"/>
          <w:sz w:val="24"/>
          <w:szCs w:val="24"/>
        </w:rPr>
        <w:t>на лицо, шею.</w:t>
      </w:r>
      <w:r w:rsidRPr="00E460B3">
        <w:rPr>
          <w:rFonts w:cs="Times New Roman"/>
          <w:sz w:val="24"/>
          <w:szCs w:val="24"/>
        </w:rPr>
        <w:t xml:space="preserve"> </w:t>
      </w:r>
    </w:p>
    <w:p w:rsidR="00E460B3" w:rsidRPr="00E460B3" w:rsidRDefault="00E460B3" w:rsidP="00E460B3">
      <w:pPr>
        <w:tabs>
          <w:tab w:val="left" w:pos="1134"/>
        </w:tabs>
        <w:spacing w:after="0" w:line="240" w:lineRule="auto"/>
        <w:jc w:val="both"/>
        <w:rPr>
          <w:rFonts w:cs="Times New Roman"/>
          <w:b/>
          <w:sz w:val="24"/>
          <w:szCs w:val="24"/>
        </w:rPr>
      </w:pPr>
      <w:r w:rsidRPr="00E460B3">
        <w:rPr>
          <w:rFonts w:cs="Times New Roman"/>
          <w:b/>
          <w:i/>
          <w:iCs/>
          <w:color w:val="000000"/>
          <w:spacing w:val="-1"/>
          <w:sz w:val="24"/>
          <w:szCs w:val="24"/>
        </w:rPr>
        <w:t xml:space="preserve">Обучающиеся должны </w:t>
      </w:r>
      <w:r w:rsidRPr="00E460B3">
        <w:rPr>
          <w:rFonts w:cs="Times New Roman"/>
          <w:b/>
          <w:color w:val="000000"/>
          <w:spacing w:val="-1"/>
          <w:sz w:val="24"/>
          <w:szCs w:val="24"/>
        </w:rPr>
        <w:t>уметь:</w:t>
      </w:r>
      <w:r w:rsidRPr="00E460B3">
        <w:rPr>
          <w:rFonts w:cs="Times New Roman"/>
          <w:b/>
          <w:sz w:val="24"/>
          <w:szCs w:val="24"/>
        </w:rPr>
        <w:t xml:space="preserve"> </w:t>
      </w:r>
    </w:p>
    <w:p w:rsidR="00E460B3" w:rsidRPr="00E460B3" w:rsidRDefault="00E460B3" w:rsidP="00E460B3">
      <w:pPr>
        <w:tabs>
          <w:tab w:val="left" w:pos="1134"/>
        </w:tabs>
        <w:spacing w:after="0" w:line="240" w:lineRule="auto"/>
        <w:jc w:val="both"/>
        <w:rPr>
          <w:rFonts w:cs="Times New Roman"/>
          <w:sz w:val="24"/>
          <w:szCs w:val="24"/>
        </w:rPr>
      </w:pPr>
      <w:r w:rsidRPr="00E460B3">
        <w:rPr>
          <w:rFonts w:cs="Times New Roman"/>
          <w:sz w:val="24"/>
          <w:szCs w:val="24"/>
        </w:rPr>
        <w:t xml:space="preserve">-правильно ухаживать за кожей лица, шеи, рук, ног; </w:t>
      </w:r>
    </w:p>
    <w:p w:rsidR="00E460B3" w:rsidRPr="00E460B3" w:rsidRDefault="00E460B3" w:rsidP="00E460B3">
      <w:pPr>
        <w:tabs>
          <w:tab w:val="left" w:pos="1134"/>
        </w:tabs>
        <w:spacing w:after="0" w:line="240" w:lineRule="auto"/>
        <w:jc w:val="both"/>
        <w:rPr>
          <w:rFonts w:cs="Times New Roman"/>
          <w:sz w:val="24"/>
          <w:szCs w:val="24"/>
        </w:rPr>
      </w:pPr>
      <w:r w:rsidRPr="00E460B3">
        <w:rPr>
          <w:rFonts w:cs="Times New Roman"/>
          <w:sz w:val="24"/>
          <w:szCs w:val="24"/>
        </w:rPr>
        <w:t xml:space="preserve">-использовать подручные средства дополнительно к  кремам, лосьонам; </w:t>
      </w:r>
    </w:p>
    <w:p w:rsidR="00E460B3" w:rsidRPr="00E460B3" w:rsidRDefault="00E460B3" w:rsidP="00E460B3">
      <w:pPr>
        <w:tabs>
          <w:tab w:val="left" w:pos="1134"/>
        </w:tabs>
        <w:spacing w:after="0" w:line="240" w:lineRule="auto"/>
        <w:jc w:val="both"/>
        <w:rPr>
          <w:rFonts w:cs="Times New Roman"/>
          <w:sz w:val="24"/>
          <w:szCs w:val="24"/>
        </w:rPr>
      </w:pPr>
      <w:r w:rsidRPr="00E460B3">
        <w:rPr>
          <w:rFonts w:cs="Times New Roman"/>
          <w:sz w:val="24"/>
          <w:szCs w:val="24"/>
        </w:rPr>
        <w:t>-в меру пользоваться косметикой.</w:t>
      </w:r>
    </w:p>
    <w:p w:rsidR="00E460B3" w:rsidRPr="00E460B3" w:rsidRDefault="00E460B3" w:rsidP="00E460B3">
      <w:pPr>
        <w:tabs>
          <w:tab w:val="left" w:pos="1134"/>
        </w:tabs>
        <w:spacing w:after="0"/>
        <w:contextualSpacing/>
        <w:jc w:val="both"/>
        <w:rPr>
          <w:rFonts w:eastAsiaTheme="minorEastAsia" w:cs="Times New Roman"/>
          <w:szCs w:val="32"/>
          <w:lang w:eastAsia="ru-RU"/>
        </w:rPr>
      </w:pPr>
    </w:p>
    <w:p w:rsidR="00E460B3" w:rsidRPr="00E460B3" w:rsidRDefault="00E460B3" w:rsidP="00E460B3">
      <w:pPr>
        <w:shd w:val="clear" w:color="auto" w:fill="FFFFFF"/>
        <w:spacing w:after="0" w:line="240" w:lineRule="auto"/>
        <w:jc w:val="both"/>
        <w:rPr>
          <w:rFonts w:cs="Times New Roman"/>
          <w:b/>
          <w:bCs/>
          <w:color w:val="000000"/>
          <w:spacing w:val="-6"/>
          <w:sz w:val="24"/>
          <w:szCs w:val="24"/>
        </w:rPr>
      </w:pPr>
      <w:r w:rsidRPr="00E460B3">
        <w:rPr>
          <w:rFonts w:cs="Times New Roman"/>
          <w:b/>
          <w:bCs/>
          <w:color w:val="000000"/>
          <w:spacing w:val="-6"/>
          <w:sz w:val="24"/>
          <w:szCs w:val="24"/>
        </w:rPr>
        <w:t xml:space="preserve">Одежда и обувь </w:t>
      </w: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sz w:val="24"/>
          <w:szCs w:val="24"/>
        </w:rPr>
        <w:t xml:space="preserve">1. Особенности ухода за одеждой, изготовленной из шерстяных и синтетических тканей. </w:t>
      </w:r>
    </w:p>
    <w:p w:rsidR="00E460B3" w:rsidRPr="00E460B3" w:rsidRDefault="00E460B3" w:rsidP="00E460B3">
      <w:pPr>
        <w:tabs>
          <w:tab w:val="left" w:pos="1134"/>
        </w:tabs>
        <w:spacing w:after="0" w:line="240" w:lineRule="auto"/>
        <w:jc w:val="both"/>
        <w:rPr>
          <w:rFonts w:cs="Times New Roman"/>
          <w:sz w:val="24"/>
          <w:szCs w:val="24"/>
        </w:rPr>
      </w:pPr>
      <w:r w:rsidRPr="00E460B3">
        <w:rPr>
          <w:rFonts w:cs="Times New Roman"/>
          <w:sz w:val="24"/>
          <w:szCs w:val="24"/>
        </w:rPr>
        <w:t xml:space="preserve">2. Стирка изделий из шерстяных и синтетических тканей в домашних условиях. </w:t>
      </w:r>
    </w:p>
    <w:p w:rsidR="00E460B3" w:rsidRPr="00E460B3" w:rsidRDefault="00E460B3" w:rsidP="00E460B3">
      <w:pPr>
        <w:tabs>
          <w:tab w:val="left" w:pos="1134"/>
        </w:tabs>
        <w:spacing w:after="0" w:line="240" w:lineRule="auto"/>
        <w:jc w:val="both"/>
        <w:rPr>
          <w:rFonts w:cs="Times New Roman"/>
          <w:sz w:val="24"/>
          <w:szCs w:val="24"/>
        </w:rPr>
      </w:pPr>
      <w:r w:rsidRPr="00E460B3">
        <w:rPr>
          <w:rFonts w:cs="Times New Roman"/>
          <w:sz w:val="24"/>
          <w:szCs w:val="24"/>
        </w:rPr>
        <w:t xml:space="preserve">3. Правила и приемы глажения блузок, рубашек, платков. </w:t>
      </w:r>
    </w:p>
    <w:p w:rsidR="00E460B3" w:rsidRPr="00E460B3" w:rsidRDefault="00E460B3" w:rsidP="00E460B3">
      <w:pPr>
        <w:tabs>
          <w:tab w:val="left" w:pos="1134"/>
        </w:tabs>
        <w:spacing w:after="0" w:line="240" w:lineRule="auto"/>
        <w:jc w:val="both"/>
        <w:rPr>
          <w:rFonts w:cs="Times New Roman"/>
          <w:sz w:val="24"/>
          <w:szCs w:val="24"/>
        </w:rPr>
      </w:pPr>
      <w:r w:rsidRPr="00E460B3">
        <w:rPr>
          <w:rFonts w:cs="Times New Roman"/>
          <w:sz w:val="24"/>
          <w:szCs w:val="24"/>
        </w:rPr>
        <w:t>4. Химчистка — знакомство с предприятием и правилами пользования его услугами по приведению одежды в надлежащий вид.</w:t>
      </w:r>
    </w:p>
    <w:p w:rsidR="00E460B3" w:rsidRPr="00E460B3" w:rsidRDefault="00E460B3" w:rsidP="00E460B3">
      <w:pPr>
        <w:tabs>
          <w:tab w:val="left" w:pos="1134"/>
        </w:tabs>
        <w:jc w:val="both"/>
        <w:rPr>
          <w:rFonts w:cs="Times New Roman"/>
          <w:sz w:val="24"/>
          <w:szCs w:val="24"/>
        </w:rPr>
      </w:pPr>
      <w:r w:rsidRPr="00E460B3">
        <w:rPr>
          <w:rFonts w:cs="Times New Roman"/>
          <w:i/>
          <w:iCs/>
          <w:color w:val="000000"/>
          <w:spacing w:val="2"/>
          <w:sz w:val="24"/>
          <w:szCs w:val="24"/>
        </w:rPr>
        <w:t>Практические работы:</w:t>
      </w:r>
      <w:r w:rsidRPr="00E460B3">
        <w:rPr>
          <w:rFonts w:cs="Times New Roman"/>
          <w:sz w:val="24"/>
          <w:szCs w:val="24"/>
        </w:rPr>
        <w:t xml:space="preserve"> стирка изделий из шерстяных и синтетических тканей, соблюдая правила безопасности в использовании стирального порошка;  экскурсия в химчистку, знакомство с правилами приема изделий и выдача их, с прейскурантом на чистку определенного вида изделий.</w:t>
      </w:r>
    </w:p>
    <w:p w:rsidR="00E460B3" w:rsidRPr="00E460B3" w:rsidRDefault="00E460B3" w:rsidP="00E460B3">
      <w:pPr>
        <w:spacing w:after="0" w:line="240" w:lineRule="auto"/>
        <w:jc w:val="both"/>
        <w:rPr>
          <w:rFonts w:cs="Times New Roman"/>
          <w:b/>
          <w:i/>
          <w:sz w:val="24"/>
          <w:szCs w:val="24"/>
        </w:rPr>
      </w:pPr>
      <w:r w:rsidRPr="00E460B3">
        <w:rPr>
          <w:rFonts w:cs="Times New Roman"/>
          <w:b/>
          <w:i/>
          <w:sz w:val="24"/>
          <w:szCs w:val="24"/>
        </w:rPr>
        <w:lastRenderedPageBreak/>
        <w:t>Основные требования к знаниям и умениям учащихся</w:t>
      </w:r>
    </w:p>
    <w:p w:rsidR="00E460B3" w:rsidRPr="00E460B3" w:rsidRDefault="00E460B3" w:rsidP="00E460B3">
      <w:pPr>
        <w:tabs>
          <w:tab w:val="left" w:pos="1134"/>
        </w:tabs>
        <w:spacing w:after="0" w:line="240" w:lineRule="auto"/>
        <w:jc w:val="both"/>
        <w:rPr>
          <w:rFonts w:cs="Times New Roman"/>
          <w:b/>
          <w:sz w:val="24"/>
          <w:szCs w:val="24"/>
        </w:rPr>
      </w:pPr>
      <w:r w:rsidRPr="00E460B3">
        <w:rPr>
          <w:rFonts w:cs="Times New Roman"/>
          <w:b/>
          <w:i/>
          <w:iCs/>
          <w:color w:val="000000"/>
          <w:spacing w:val="-5"/>
          <w:sz w:val="24"/>
          <w:szCs w:val="24"/>
        </w:rPr>
        <w:t xml:space="preserve">Обучающиеся должны </w:t>
      </w:r>
      <w:r w:rsidRPr="00E460B3">
        <w:rPr>
          <w:rFonts w:cs="Times New Roman"/>
          <w:b/>
          <w:color w:val="000000"/>
          <w:spacing w:val="-5"/>
          <w:sz w:val="24"/>
          <w:szCs w:val="24"/>
        </w:rPr>
        <w:t>знать:</w:t>
      </w:r>
      <w:r w:rsidRPr="00E460B3">
        <w:rPr>
          <w:rFonts w:cs="Times New Roman"/>
          <w:b/>
          <w:sz w:val="24"/>
          <w:szCs w:val="24"/>
        </w:rPr>
        <w:t xml:space="preserve"> </w:t>
      </w:r>
    </w:p>
    <w:p w:rsidR="00E460B3" w:rsidRPr="00E460B3" w:rsidRDefault="00E460B3" w:rsidP="00E460B3">
      <w:pPr>
        <w:tabs>
          <w:tab w:val="left" w:pos="1134"/>
        </w:tabs>
        <w:spacing w:after="0" w:line="240" w:lineRule="auto"/>
        <w:jc w:val="both"/>
        <w:rPr>
          <w:rFonts w:cs="Times New Roman"/>
          <w:sz w:val="24"/>
          <w:szCs w:val="24"/>
        </w:rPr>
      </w:pPr>
      <w:r w:rsidRPr="00E460B3">
        <w:rPr>
          <w:rFonts w:cs="Times New Roman"/>
          <w:sz w:val="24"/>
          <w:szCs w:val="24"/>
        </w:rPr>
        <w:t xml:space="preserve">-правила стирки и сушки одежды из шерстяных и синтетических тканей; </w:t>
      </w:r>
    </w:p>
    <w:p w:rsidR="00E460B3" w:rsidRPr="00E460B3" w:rsidRDefault="00E460B3" w:rsidP="00E460B3">
      <w:pPr>
        <w:tabs>
          <w:tab w:val="left" w:pos="1134"/>
        </w:tabs>
        <w:spacing w:after="0" w:line="240" w:lineRule="auto"/>
        <w:jc w:val="both"/>
        <w:rPr>
          <w:rFonts w:cs="Times New Roman"/>
          <w:sz w:val="24"/>
          <w:szCs w:val="24"/>
        </w:rPr>
      </w:pPr>
      <w:r w:rsidRPr="00E460B3">
        <w:rPr>
          <w:rFonts w:cs="Times New Roman"/>
          <w:sz w:val="24"/>
          <w:szCs w:val="24"/>
        </w:rPr>
        <w:t xml:space="preserve">-правила и последовательность глажения изделий; </w:t>
      </w:r>
    </w:p>
    <w:p w:rsidR="00E460B3" w:rsidRPr="00E460B3" w:rsidRDefault="00E460B3" w:rsidP="00E460B3">
      <w:pPr>
        <w:tabs>
          <w:tab w:val="left" w:pos="1134"/>
        </w:tabs>
        <w:spacing w:after="0" w:line="240" w:lineRule="auto"/>
        <w:jc w:val="both"/>
        <w:rPr>
          <w:rFonts w:cs="Times New Roman"/>
          <w:sz w:val="24"/>
          <w:szCs w:val="24"/>
        </w:rPr>
      </w:pPr>
      <w:r w:rsidRPr="00E460B3">
        <w:rPr>
          <w:rFonts w:cs="Times New Roman"/>
          <w:sz w:val="24"/>
          <w:szCs w:val="24"/>
        </w:rPr>
        <w:t xml:space="preserve">-виды предприятий по химической чистке одежды, их назначение; </w:t>
      </w:r>
    </w:p>
    <w:p w:rsidR="00E460B3" w:rsidRPr="00E460B3" w:rsidRDefault="00E460B3" w:rsidP="00E460B3">
      <w:pPr>
        <w:tabs>
          <w:tab w:val="left" w:pos="1134"/>
        </w:tabs>
        <w:spacing w:after="0" w:line="240" w:lineRule="auto"/>
        <w:jc w:val="both"/>
        <w:rPr>
          <w:rFonts w:cs="Times New Roman"/>
          <w:sz w:val="24"/>
          <w:szCs w:val="24"/>
        </w:rPr>
      </w:pPr>
      <w:r w:rsidRPr="00E460B3">
        <w:rPr>
          <w:rFonts w:cs="Times New Roman"/>
          <w:sz w:val="24"/>
          <w:szCs w:val="24"/>
        </w:rPr>
        <w:t xml:space="preserve">-виды оказываемых ими услуг; </w:t>
      </w:r>
    </w:p>
    <w:p w:rsidR="00E460B3" w:rsidRPr="00E460B3" w:rsidRDefault="00E460B3" w:rsidP="00E460B3">
      <w:pPr>
        <w:tabs>
          <w:tab w:val="left" w:pos="1134"/>
        </w:tabs>
        <w:spacing w:after="0" w:line="240" w:lineRule="auto"/>
        <w:jc w:val="both"/>
        <w:rPr>
          <w:rFonts w:cs="Times New Roman"/>
          <w:sz w:val="24"/>
          <w:szCs w:val="24"/>
        </w:rPr>
      </w:pPr>
      <w:r w:rsidRPr="00E460B3">
        <w:rPr>
          <w:rFonts w:cs="Times New Roman"/>
          <w:sz w:val="24"/>
          <w:szCs w:val="24"/>
        </w:rPr>
        <w:t xml:space="preserve">-правила подготовки вещей к сдаче в чистку. </w:t>
      </w:r>
    </w:p>
    <w:p w:rsidR="00E460B3" w:rsidRPr="00E460B3" w:rsidRDefault="00E460B3" w:rsidP="00E460B3">
      <w:pPr>
        <w:widowControl w:val="0"/>
        <w:shd w:val="clear" w:color="auto" w:fill="FFFFFF"/>
        <w:tabs>
          <w:tab w:val="left" w:pos="178"/>
        </w:tabs>
        <w:autoSpaceDE w:val="0"/>
        <w:autoSpaceDN w:val="0"/>
        <w:adjustRightInd w:val="0"/>
        <w:spacing w:before="5" w:after="0" w:line="240" w:lineRule="auto"/>
        <w:jc w:val="both"/>
        <w:rPr>
          <w:b/>
          <w:color w:val="000000"/>
          <w:spacing w:val="-3"/>
          <w:sz w:val="24"/>
          <w:szCs w:val="24"/>
        </w:rPr>
      </w:pPr>
      <w:r w:rsidRPr="00E460B3">
        <w:rPr>
          <w:b/>
          <w:i/>
          <w:iCs/>
          <w:color w:val="000000"/>
          <w:spacing w:val="-3"/>
          <w:sz w:val="24"/>
          <w:szCs w:val="24"/>
        </w:rPr>
        <w:t xml:space="preserve">Обучающиеся должны  </w:t>
      </w:r>
      <w:r w:rsidRPr="00E460B3">
        <w:rPr>
          <w:b/>
          <w:color w:val="000000"/>
          <w:spacing w:val="-3"/>
          <w:sz w:val="24"/>
          <w:szCs w:val="24"/>
        </w:rPr>
        <w:t xml:space="preserve">уметь: </w:t>
      </w:r>
    </w:p>
    <w:p w:rsidR="00E460B3" w:rsidRPr="00E460B3" w:rsidRDefault="00E460B3" w:rsidP="00E460B3">
      <w:pPr>
        <w:widowControl w:val="0"/>
        <w:shd w:val="clear" w:color="auto" w:fill="FFFFFF"/>
        <w:tabs>
          <w:tab w:val="left" w:pos="178"/>
        </w:tabs>
        <w:autoSpaceDE w:val="0"/>
        <w:autoSpaceDN w:val="0"/>
        <w:adjustRightInd w:val="0"/>
        <w:spacing w:before="5" w:after="0" w:line="240" w:lineRule="auto"/>
        <w:jc w:val="both"/>
        <w:rPr>
          <w:color w:val="000000"/>
          <w:sz w:val="24"/>
          <w:szCs w:val="24"/>
        </w:rPr>
      </w:pPr>
      <w:r w:rsidRPr="00E460B3">
        <w:rPr>
          <w:color w:val="000000"/>
          <w:spacing w:val="-3"/>
          <w:sz w:val="24"/>
          <w:szCs w:val="24"/>
        </w:rPr>
        <w:t>-</w:t>
      </w:r>
      <w:r w:rsidRPr="00E460B3">
        <w:rPr>
          <w:color w:val="000000"/>
          <w:spacing w:val="-2"/>
          <w:sz w:val="24"/>
          <w:szCs w:val="24"/>
        </w:rPr>
        <w:t>стирать и сушить изде</w:t>
      </w:r>
      <w:r w:rsidRPr="00E460B3">
        <w:rPr>
          <w:color w:val="000000"/>
          <w:spacing w:val="-2"/>
          <w:sz w:val="24"/>
          <w:szCs w:val="24"/>
        </w:rPr>
        <w:softHyphen/>
      </w:r>
      <w:r w:rsidRPr="00E460B3">
        <w:rPr>
          <w:color w:val="000000"/>
          <w:spacing w:val="1"/>
          <w:sz w:val="24"/>
          <w:szCs w:val="24"/>
        </w:rPr>
        <w:t>лия из шерстяных и син</w:t>
      </w:r>
      <w:r w:rsidRPr="00E460B3">
        <w:rPr>
          <w:color w:val="000000"/>
          <w:sz w:val="24"/>
          <w:szCs w:val="24"/>
        </w:rPr>
        <w:t xml:space="preserve">тетических тканей;  </w:t>
      </w:r>
    </w:p>
    <w:p w:rsidR="00E460B3" w:rsidRPr="00E460B3" w:rsidRDefault="00E460B3" w:rsidP="00E460B3">
      <w:pPr>
        <w:widowControl w:val="0"/>
        <w:shd w:val="clear" w:color="auto" w:fill="FFFFFF"/>
        <w:tabs>
          <w:tab w:val="left" w:pos="178"/>
        </w:tabs>
        <w:autoSpaceDE w:val="0"/>
        <w:autoSpaceDN w:val="0"/>
        <w:adjustRightInd w:val="0"/>
        <w:spacing w:before="5" w:after="0" w:line="240" w:lineRule="auto"/>
        <w:jc w:val="both"/>
        <w:rPr>
          <w:color w:val="000000"/>
          <w:sz w:val="24"/>
          <w:szCs w:val="24"/>
        </w:rPr>
      </w:pPr>
      <w:r w:rsidRPr="00E460B3">
        <w:rPr>
          <w:color w:val="000000"/>
          <w:sz w:val="24"/>
          <w:szCs w:val="24"/>
        </w:rPr>
        <w:t>-</w:t>
      </w:r>
      <w:r w:rsidRPr="00E460B3">
        <w:rPr>
          <w:color w:val="000000"/>
          <w:spacing w:val="-3"/>
          <w:sz w:val="24"/>
          <w:szCs w:val="24"/>
        </w:rPr>
        <w:t>гладить блузки, рубаш</w:t>
      </w:r>
      <w:r w:rsidRPr="00E460B3">
        <w:rPr>
          <w:color w:val="000000"/>
          <w:sz w:val="24"/>
          <w:szCs w:val="24"/>
        </w:rPr>
        <w:t>ки, платья.</w:t>
      </w:r>
    </w:p>
    <w:p w:rsidR="00E460B3" w:rsidRPr="00E460B3" w:rsidRDefault="00E460B3" w:rsidP="00E460B3">
      <w:pPr>
        <w:shd w:val="clear" w:color="auto" w:fill="FFFFFF"/>
        <w:spacing w:after="0" w:line="240" w:lineRule="auto"/>
        <w:contextualSpacing/>
        <w:jc w:val="both"/>
        <w:rPr>
          <w:rFonts w:asciiTheme="minorHAnsi" w:eastAsiaTheme="minorEastAsia" w:hAnsiTheme="minorHAnsi"/>
          <w:sz w:val="24"/>
          <w:szCs w:val="24"/>
          <w:lang w:eastAsia="ru-RU"/>
        </w:rPr>
      </w:pPr>
    </w:p>
    <w:p w:rsidR="00E460B3" w:rsidRPr="00E460B3" w:rsidRDefault="00E460B3" w:rsidP="00E460B3">
      <w:pPr>
        <w:shd w:val="clear" w:color="auto" w:fill="FFFFFF"/>
        <w:spacing w:after="0"/>
        <w:jc w:val="both"/>
        <w:rPr>
          <w:rFonts w:cs="Times New Roman"/>
          <w:sz w:val="24"/>
          <w:szCs w:val="24"/>
        </w:rPr>
      </w:pPr>
      <w:r w:rsidRPr="00E460B3">
        <w:rPr>
          <w:rFonts w:cs="Times New Roman"/>
          <w:b/>
          <w:bCs/>
          <w:color w:val="000000"/>
          <w:spacing w:val="-3"/>
          <w:sz w:val="24"/>
          <w:szCs w:val="24"/>
        </w:rPr>
        <w:t>Питание</w:t>
      </w:r>
    </w:p>
    <w:p w:rsidR="00E460B3" w:rsidRPr="00E460B3" w:rsidRDefault="00E460B3" w:rsidP="00E460B3">
      <w:pPr>
        <w:spacing w:after="0" w:line="240" w:lineRule="auto"/>
        <w:jc w:val="both"/>
        <w:rPr>
          <w:rFonts w:cs="Times New Roman"/>
          <w:color w:val="000000"/>
          <w:sz w:val="24"/>
          <w:szCs w:val="24"/>
        </w:rPr>
      </w:pPr>
      <w:r w:rsidRPr="00E460B3">
        <w:rPr>
          <w:rFonts w:cs="Times New Roman"/>
          <w:color w:val="000000"/>
          <w:sz w:val="24"/>
          <w:szCs w:val="24"/>
        </w:rPr>
        <w:t xml:space="preserve">1. Виды теста: </w:t>
      </w:r>
      <w:proofErr w:type="gramStart"/>
      <w:r w:rsidRPr="00E460B3">
        <w:rPr>
          <w:rFonts w:cs="Times New Roman"/>
          <w:color w:val="000000"/>
          <w:sz w:val="24"/>
          <w:szCs w:val="24"/>
        </w:rPr>
        <w:t>дрожжевое</w:t>
      </w:r>
      <w:proofErr w:type="gramEnd"/>
      <w:r w:rsidRPr="00E460B3">
        <w:rPr>
          <w:rFonts w:cs="Times New Roman"/>
          <w:color w:val="000000"/>
          <w:sz w:val="24"/>
          <w:szCs w:val="24"/>
        </w:rPr>
        <w:t xml:space="preserve">, пресное. </w:t>
      </w:r>
    </w:p>
    <w:p w:rsidR="00E460B3" w:rsidRPr="00E460B3" w:rsidRDefault="00E460B3" w:rsidP="00E460B3">
      <w:pPr>
        <w:spacing w:after="0" w:line="240" w:lineRule="auto"/>
        <w:jc w:val="both"/>
        <w:rPr>
          <w:rFonts w:cs="Times New Roman"/>
          <w:color w:val="000000"/>
          <w:sz w:val="24"/>
          <w:szCs w:val="24"/>
        </w:rPr>
      </w:pPr>
      <w:r w:rsidRPr="00E460B3">
        <w:rPr>
          <w:rFonts w:cs="Times New Roman"/>
          <w:color w:val="000000"/>
          <w:sz w:val="24"/>
          <w:szCs w:val="24"/>
        </w:rPr>
        <w:t xml:space="preserve">2. Приготовление изделия  из теста. </w:t>
      </w:r>
    </w:p>
    <w:p w:rsidR="00E460B3" w:rsidRPr="00E460B3" w:rsidRDefault="00E460B3" w:rsidP="00E460B3">
      <w:pPr>
        <w:spacing w:after="0" w:line="240" w:lineRule="auto"/>
        <w:jc w:val="both"/>
        <w:rPr>
          <w:rFonts w:cs="Times New Roman"/>
          <w:color w:val="000000"/>
          <w:sz w:val="24"/>
          <w:szCs w:val="24"/>
        </w:rPr>
      </w:pPr>
      <w:r w:rsidRPr="00E460B3">
        <w:rPr>
          <w:rFonts w:cs="Times New Roman"/>
          <w:color w:val="000000"/>
          <w:sz w:val="24"/>
          <w:szCs w:val="24"/>
        </w:rPr>
        <w:t xml:space="preserve">3. </w:t>
      </w:r>
      <w:proofErr w:type="gramStart"/>
      <w:r w:rsidRPr="00E460B3">
        <w:rPr>
          <w:rFonts w:cs="Times New Roman"/>
          <w:color w:val="000000"/>
          <w:sz w:val="24"/>
          <w:szCs w:val="24"/>
        </w:rPr>
        <w:t xml:space="preserve">Заготовка продуктов впрок: варенье, соленье, консервирование, сушка ягод, фруктов, овощей, зелени. </w:t>
      </w:r>
      <w:proofErr w:type="gramEnd"/>
    </w:p>
    <w:p w:rsidR="00E460B3" w:rsidRPr="00E460B3" w:rsidRDefault="00E460B3" w:rsidP="00E460B3">
      <w:pPr>
        <w:spacing w:after="0" w:line="240" w:lineRule="auto"/>
        <w:jc w:val="both"/>
        <w:rPr>
          <w:rFonts w:cs="Times New Roman"/>
          <w:color w:val="000000"/>
          <w:sz w:val="24"/>
          <w:szCs w:val="24"/>
        </w:rPr>
      </w:pPr>
      <w:r w:rsidRPr="00E460B3">
        <w:rPr>
          <w:rFonts w:cs="Times New Roman"/>
          <w:color w:val="000000"/>
          <w:sz w:val="24"/>
          <w:szCs w:val="24"/>
        </w:rPr>
        <w:t>4. Запись рецептов.</w:t>
      </w:r>
    </w:p>
    <w:p w:rsidR="00E460B3" w:rsidRPr="00E460B3" w:rsidRDefault="00E460B3" w:rsidP="00E460B3">
      <w:pPr>
        <w:spacing w:line="240" w:lineRule="auto"/>
        <w:jc w:val="both"/>
        <w:rPr>
          <w:rFonts w:cs="Times New Roman"/>
          <w:color w:val="000000"/>
          <w:sz w:val="24"/>
          <w:szCs w:val="24"/>
        </w:rPr>
      </w:pPr>
      <w:r w:rsidRPr="00E460B3">
        <w:rPr>
          <w:rFonts w:cs="Times New Roman"/>
          <w:i/>
          <w:iCs/>
          <w:color w:val="000000"/>
          <w:spacing w:val="2"/>
          <w:sz w:val="24"/>
          <w:szCs w:val="24"/>
        </w:rPr>
        <w:t>Практические работы:</w:t>
      </w:r>
      <w:r w:rsidRPr="00E460B3">
        <w:rPr>
          <w:rFonts w:cs="Times New Roman"/>
          <w:color w:val="000000"/>
          <w:sz w:val="24"/>
          <w:szCs w:val="24"/>
        </w:rPr>
        <w:t xml:space="preserve"> чтение рецептов и самостоятельный подбор продуктов; приготовление пресного теста, из него лапши и выпечка печенья; запись рецептов соления, варенья, консервирования,   сушки   овощей, фруктов, ягод; приготовление овощного салата; нарезка зелени и фруктов для сушки.</w:t>
      </w:r>
    </w:p>
    <w:p w:rsidR="00E460B3" w:rsidRPr="00E460B3" w:rsidRDefault="00E460B3" w:rsidP="00E460B3">
      <w:pPr>
        <w:spacing w:after="0" w:line="240" w:lineRule="auto"/>
        <w:jc w:val="both"/>
        <w:rPr>
          <w:rFonts w:cs="Times New Roman"/>
          <w:b/>
          <w:i/>
          <w:sz w:val="24"/>
          <w:szCs w:val="24"/>
        </w:rPr>
      </w:pPr>
      <w:r w:rsidRPr="00E460B3">
        <w:rPr>
          <w:rFonts w:cs="Times New Roman"/>
          <w:b/>
          <w:i/>
          <w:sz w:val="24"/>
          <w:szCs w:val="24"/>
        </w:rPr>
        <w:t>Основные требования к знаниям и умениям учащихся</w:t>
      </w:r>
    </w:p>
    <w:p w:rsidR="00E460B3" w:rsidRPr="00E460B3" w:rsidRDefault="00E460B3" w:rsidP="00E460B3">
      <w:pPr>
        <w:spacing w:after="0" w:line="240" w:lineRule="auto"/>
        <w:jc w:val="both"/>
        <w:rPr>
          <w:rFonts w:cs="Times New Roman"/>
          <w:b/>
          <w:sz w:val="24"/>
          <w:szCs w:val="24"/>
        </w:rPr>
      </w:pPr>
      <w:r w:rsidRPr="00E460B3">
        <w:rPr>
          <w:rFonts w:cs="Times New Roman"/>
          <w:b/>
          <w:i/>
          <w:iCs/>
          <w:color w:val="000000"/>
          <w:spacing w:val="-5"/>
          <w:sz w:val="24"/>
          <w:szCs w:val="24"/>
        </w:rPr>
        <w:t xml:space="preserve">Обучающиеся должны </w:t>
      </w:r>
      <w:r w:rsidRPr="00E460B3">
        <w:rPr>
          <w:rFonts w:cs="Times New Roman"/>
          <w:b/>
          <w:color w:val="000000"/>
          <w:spacing w:val="-5"/>
          <w:sz w:val="24"/>
          <w:szCs w:val="24"/>
        </w:rPr>
        <w:t>знать:</w:t>
      </w:r>
      <w:r w:rsidRPr="00E460B3">
        <w:rPr>
          <w:rFonts w:cs="Times New Roman"/>
          <w:b/>
          <w:sz w:val="24"/>
          <w:szCs w:val="24"/>
        </w:rPr>
        <w:t xml:space="preserve"> </w:t>
      </w:r>
    </w:p>
    <w:p w:rsidR="00E460B3" w:rsidRPr="00E460B3" w:rsidRDefault="00E460B3" w:rsidP="00E460B3">
      <w:pPr>
        <w:spacing w:after="0" w:line="240" w:lineRule="auto"/>
        <w:jc w:val="both"/>
        <w:rPr>
          <w:rFonts w:cs="Times New Roman"/>
          <w:color w:val="000000"/>
          <w:sz w:val="24"/>
          <w:szCs w:val="24"/>
        </w:rPr>
      </w:pPr>
      <w:r w:rsidRPr="00E460B3">
        <w:rPr>
          <w:rFonts w:cs="Times New Roman"/>
          <w:sz w:val="24"/>
          <w:szCs w:val="24"/>
        </w:rPr>
        <w:t>-</w:t>
      </w:r>
      <w:r w:rsidRPr="00E460B3">
        <w:rPr>
          <w:rFonts w:cs="Times New Roman"/>
          <w:color w:val="000000"/>
          <w:sz w:val="24"/>
          <w:szCs w:val="24"/>
        </w:rPr>
        <w:t xml:space="preserve">виды теста; </w:t>
      </w:r>
    </w:p>
    <w:p w:rsidR="00E460B3" w:rsidRPr="00E460B3" w:rsidRDefault="00E460B3" w:rsidP="00E460B3">
      <w:pPr>
        <w:spacing w:after="0" w:line="240" w:lineRule="auto"/>
        <w:jc w:val="both"/>
        <w:rPr>
          <w:rFonts w:cs="Times New Roman"/>
          <w:color w:val="000000"/>
          <w:sz w:val="24"/>
          <w:szCs w:val="24"/>
        </w:rPr>
      </w:pPr>
      <w:r w:rsidRPr="00E460B3">
        <w:rPr>
          <w:rFonts w:cs="Times New Roman"/>
          <w:color w:val="000000"/>
          <w:sz w:val="24"/>
          <w:szCs w:val="24"/>
        </w:rPr>
        <w:t xml:space="preserve">-способы приготовления изделий из теста; </w:t>
      </w:r>
    </w:p>
    <w:p w:rsidR="00E460B3" w:rsidRPr="00E460B3" w:rsidRDefault="00E460B3" w:rsidP="00E460B3">
      <w:pPr>
        <w:spacing w:after="0" w:line="240" w:lineRule="auto"/>
        <w:jc w:val="both"/>
        <w:rPr>
          <w:rFonts w:cs="Times New Roman"/>
          <w:color w:val="000000"/>
          <w:sz w:val="24"/>
          <w:szCs w:val="24"/>
        </w:rPr>
      </w:pPr>
      <w:r w:rsidRPr="00E460B3">
        <w:rPr>
          <w:rFonts w:cs="Times New Roman"/>
          <w:color w:val="000000"/>
          <w:sz w:val="24"/>
          <w:szCs w:val="24"/>
        </w:rPr>
        <w:t xml:space="preserve">-способы заготовки продуктов впрок из овощей, </w:t>
      </w:r>
    </w:p>
    <w:p w:rsidR="00E460B3" w:rsidRPr="00E460B3" w:rsidRDefault="00E460B3" w:rsidP="00E460B3">
      <w:pPr>
        <w:spacing w:after="0" w:line="240" w:lineRule="auto"/>
        <w:jc w:val="both"/>
        <w:rPr>
          <w:rFonts w:cs="Times New Roman"/>
          <w:color w:val="000000"/>
          <w:sz w:val="24"/>
          <w:szCs w:val="24"/>
        </w:rPr>
      </w:pPr>
      <w:r w:rsidRPr="00E460B3">
        <w:rPr>
          <w:rFonts w:cs="Times New Roman"/>
          <w:color w:val="000000"/>
          <w:sz w:val="24"/>
          <w:szCs w:val="24"/>
        </w:rPr>
        <w:t>фруктов, ягод, зелени.</w:t>
      </w:r>
    </w:p>
    <w:p w:rsidR="00E460B3" w:rsidRPr="00E460B3" w:rsidRDefault="00E460B3" w:rsidP="00E460B3">
      <w:pPr>
        <w:shd w:val="clear" w:color="auto" w:fill="FFFFFF"/>
        <w:spacing w:after="0" w:line="240" w:lineRule="auto"/>
        <w:jc w:val="both"/>
        <w:rPr>
          <w:rFonts w:cs="Times New Roman"/>
          <w:b/>
          <w:sz w:val="24"/>
          <w:szCs w:val="24"/>
        </w:rPr>
      </w:pPr>
      <w:r w:rsidRPr="00E460B3">
        <w:rPr>
          <w:rFonts w:cs="Times New Roman"/>
          <w:b/>
          <w:i/>
          <w:iCs/>
          <w:color w:val="000000"/>
          <w:spacing w:val="-1"/>
          <w:sz w:val="24"/>
          <w:szCs w:val="24"/>
        </w:rPr>
        <w:t xml:space="preserve">Обучающиеся должны </w:t>
      </w:r>
      <w:r w:rsidRPr="00E460B3">
        <w:rPr>
          <w:rFonts w:cs="Times New Roman"/>
          <w:b/>
          <w:color w:val="000000"/>
          <w:spacing w:val="-1"/>
          <w:sz w:val="24"/>
          <w:szCs w:val="24"/>
        </w:rPr>
        <w:t>уметь:</w:t>
      </w:r>
      <w:r w:rsidRPr="00E460B3">
        <w:rPr>
          <w:rFonts w:cs="Times New Roman"/>
          <w:b/>
          <w:sz w:val="24"/>
          <w:szCs w:val="24"/>
        </w:rPr>
        <w:t xml:space="preserve"> </w:t>
      </w:r>
    </w:p>
    <w:p w:rsidR="00E460B3" w:rsidRPr="00E460B3" w:rsidRDefault="00E460B3" w:rsidP="00E460B3">
      <w:pPr>
        <w:shd w:val="clear" w:color="auto" w:fill="FFFFFF"/>
        <w:spacing w:after="0" w:line="240" w:lineRule="auto"/>
        <w:jc w:val="both"/>
        <w:rPr>
          <w:rFonts w:eastAsia="Times New Roman" w:cs="Times New Roman"/>
          <w:color w:val="000000"/>
          <w:spacing w:val="-2"/>
          <w:sz w:val="24"/>
          <w:szCs w:val="24"/>
          <w:lang w:eastAsia="ru-RU"/>
        </w:rPr>
      </w:pPr>
      <w:r w:rsidRPr="00E460B3">
        <w:rPr>
          <w:rFonts w:cs="Times New Roman"/>
          <w:i/>
          <w:iCs/>
          <w:color w:val="000000"/>
          <w:spacing w:val="-1"/>
          <w:sz w:val="24"/>
          <w:szCs w:val="24"/>
        </w:rPr>
        <w:t>-</w:t>
      </w:r>
      <w:r w:rsidRPr="00E460B3">
        <w:rPr>
          <w:rFonts w:eastAsia="Times New Roman" w:cs="Times New Roman"/>
          <w:color w:val="000000"/>
          <w:spacing w:val="-8"/>
          <w:sz w:val="24"/>
          <w:szCs w:val="24"/>
          <w:lang w:eastAsia="ru-RU"/>
        </w:rPr>
        <w:t>приготовить пресное те</w:t>
      </w:r>
      <w:r w:rsidRPr="00E460B3">
        <w:rPr>
          <w:rFonts w:eastAsia="Times New Roman" w:cs="Times New Roman"/>
          <w:color w:val="000000"/>
          <w:spacing w:val="3"/>
          <w:sz w:val="24"/>
          <w:szCs w:val="24"/>
          <w:lang w:eastAsia="ru-RU"/>
        </w:rPr>
        <w:t>сто и изделия из него (</w:t>
      </w:r>
      <w:r w:rsidRPr="00E460B3">
        <w:rPr>
          <w:rFonts w:eastAsia="Times New Roman" w:cs="Times New Roman"/>
          <w:color w:val="000000"/>
          <w:spacing w:val="-6"/>
          <w:sz w:val="24"/>
          <w:szCs w:val="24"/>
          <w:lang w:eastAsia="ru-RU"/>
        </w:rPr>
        <w:t>лапшу, печенье);</w:t>
      </w:r>
      <w:r w:rsidRPr="00E460B3">
        <w:rPr>
          <w:rFonts w:eastAsia="Times New Roman" w:cs="Times New Roman"/>
          <w:sz w:val="24"/>
          <w:szCs w:val="24"/>
          <w:lang w:eastAsia="ru-RU"/>
        </w:rPr>
        <w:t xml:space="preserve"> </w:t>
      </w:r>
      <w:r w:rsidRPr="00E460B3">
        <w:rPr>
          <w:rFonts w:eastAsia="Times New Roman" w:cs="Times New Roman"/>
          <w:color w:val="000000"/>
          <w:spacing w:val="-2"/>
          <w:sz w:val="24"/>
          <w:szCs w:val="24"/>
          <w:lang w:eastAsia="ru-RU"/>
        </w:rPr>
        <w:t xml:space="preserve"> </w:t>
      </w:r>
    </w:p>
    <w:p w:rsidR="00E460B3" w:rsidRPr="00E460B3" w:rsidRDefault="00E460B3" w:rsidP="00E460B3">
      <w:pPr>
        <w:shd w:val="clear" w:color="auto" w:fill="FFFFFF"/>
        <w:spacing w:after="0" w:line="240" w:lineRule="auto"/>
        <w:jc w:val="both"/>
        <w:rPr>
          <w:rFonts w:eastAsia="Times New Roman" w:cs="Times New Roman"/>
          <w:sz w:val="24"/>
          <w:szCs w:val="24"/>
          <w:lang w:eastAsia="ru-RU"/>
        </w:rPr>
      </w:pPr>
      <w:r w:rsidRPr="00E460B3">
        <w:rPr>
          <w:rFonts w:cs="Times New Roman"/>
          <w:i/>
          <w:iCs/>
          <w:color w:val="000000"/>
          <w:spacing w:val="-1"/>
          <w:sz w:val="24"/>
          <w:szCs w:val="24"/>
        </w:rPr>
        <w:t>-</w:t>
      </w:r>
      <w:r w:rsidRPr="00E460B3">
        <w:rPr>
          <w:rFonts w:eastAsia="Times New Roman" w:cs="Times New Roman"/>
          <w:color w:val="000000"/>
          <w:spacing w:val="-2"/>
          <w:sz w:val="24"/>
          <w:szCs w:val="24"/>
          <w:lang w:eastAsia="ru-RU"/>
        </w:rPr>
        <w:t>нашинковать морковь,</w:t>
      </w:r>
      <w:r w:rsidRPr="00E460B3">
        <w:rPr>
          <w:rFonts w:eastAsia="Times New Roman" w:cs="Times New Roman"/>
          <w:sz w:val="24"/>
          <w:szCs w:val="24"/>
          <w:lang w:eastAsia="ru-RU"/>
        </w:rPr>
        <w:t xml:space="preserve"> </w:t>
      </w:r>
      <w:r w:rsidRPr="00E460B3">
        <w:rPr>
          <w:rFonts w:eastAsia="Times New Roman" w:cs="Times New Roman"/>
          <w:color w:val="000000"/>
          <w:spacing w:val="-1"/>
          <w:sz w:val="24"/>
          <w:szCs w:val="24"/>
          <w:lang w:eastAsia="ru-RU"/>
        </w:rPr>
        <w:t>петрушку, сельдерей, ук</w:t>
      </w:r>
      <w:r w:rsidRPr="00E460B3">
        <w:rPr>
          <w:rFonts w:eastAsia="Times New Roman" w:cs="Times New Roman"/>
          <w:color w:val="000000"/>
          <w:spacing w:val="-10"/>
          <w:sz w:val="24"/>
          <w:szCs w:val="24"/>
          <w:lang w:eastAsia="ru-RU"/>
        </w:rPr>
        <w:t>роп;</w:t>
      </w:r>
      <w:r w:rsidRPr="00E460B3">
        <w:rPr>
          <w:rFonts w:eastAsia="Times New Roman" w:cs="Times New Roman"/>
          <w:sz w:val="24"/>
          <w:szCs w:val="24"/>
          <w:lang w:eastAsia="ru-RU"/>
        </w:rPr>
        <w:t xml:space="preserve"> </w:t>
      </w:r>
    </w:p>
    <w:p w:rsidR="00E460B3" w:rsidRPr="00E460B3" w:rsidRDefault="00E460B3" w:rsidP="00E460B3">
      <w:pPr>
        <w:shd w:val="clear" w:color="auto" w:fill="FFFFFF"/>
        <w:spacing w:after="0" w:line="240" w:lineRule="auto"/>
        <w:jc w:val="both"/>
        <w:rPr>
          <w:rFonts w:eastAsia="Times New Roman" w:cs="Times New Roman"/>
          <w:color w:val="000000"/>
          <w:spacing w:val="1"/>
          <w:sz w:val="24"/>
          <w:szCs w:val="24"/>
          <w:lang w:eastAsia="ru-RU"/>
        </w:rPr>
      </w:pPr>
      <w:r w:rsidRPr="00E460B3">
        <w:rPr>
          <w:rFonts w:cs="Times New Roman"/>
          <w:i/>
          <w:iCs/>
          <w:color w:val="000000"/>
          <w:spacing w:val="-1"/>
          <w:sz w:val="24"/>
          <w:szCs w:val="24"/>
        </w:rPr>
        <w:t>-</w:t>
      </w:r>
      <w:r w:rsidRPr="00E460B3">
        <w:rPr>
          <w:rFonts w:eastAsia="Times New Roman" w:cs="Times New Roman"/>
          <w:color w:val="000000"/>
          <w:spacing w:val="-8"/>
          <w:sz w:val="24"/>
          <w:szCs w:val="24"/>
          <w:lang w:eastAsia="ru-RU"/>
        </w:rPr>
        <w:t>заготовить ягоды без теп</w:t>
      </w:r>
      <w:r w:rsidRPr="00E460B3">
        <w:rPr>
          <w:rFonts w:eastAsia="Times New Roman" w:cs="Times New Roman"/>
          <w:color w:val="000000"/>
          <w:spacing w:val="-5"/>
          <w:sz w:val="24"/>
          <w:szCs w:val="24"/>
          <w:lang w:eastAsia="ru-RU"/>
        </w:rPr>
        <w:t>ловой обработки;</w:t>
      </w:r>
      <w:r w:rsidRPr="00E460B3">
        <w:rPr>
          <w:rFonts w:eastAsia="Times New Roman" w:cs="Times New Roman"/>
          <w:sz w:val="24"/>
          <w:szCs w:val="24"/>
          <w:lang w:eastAsia="ru-RU"/>
        </w:rPr>
        <w:t xml:space="preserve"> </w:t>
      </w:r>
      <w:r w:rsidRPr="00E460B3">
        <w:rPr>
          <w:rFonts w:eastAsia="Times New Roman" w:cs="Times New Roman"/>
          <w:color w:val="000000"/>
          <w:spacing w:val="1"/>
          <w:sz w:val="24"/>
          <w:szCs w:val="24"/>
          <w:lang w:eastAsia="ru-RU"/>
        </w:rPr>
        <w:t xml:space="preserve"> </w:t>
      </w:r>
    </w:p>
    <w:p w:rsidR="00E460B3" w:rsidRPr="00E460B3" w:rsidRDefault="00E460B3" w:rsidP="00E460B3">
      <w:pPr>
        <w:shd w:val="clear" w:color="auto" w:fill="FFFFFF"/>
        <w:spacing w:after="0" w:line="240" w:lineRule="auto"/>
        <w:jc w:val="both"/>
        <w:rPr>
          <w:rFonts w:eastAsia="Times New Roman" w:cs="Times New Roman"/>
          <w:sz w:val="24"/>
          <w:szCs w:val="24"/>
          <w:lang w:eastAsia="ru-RU"/>
        </w:rPr>
      </w:pPr>
      <w:r w:rsidRPr="00E460B3">
        <w:rPr>
          <w:rFonts w:cs="Times New Roman"/>
          <w:i/>
          <w:iCs/>
          <w:color w:val="000000"/>
          <w:spacing w:val="-1"/>
          <w:sz w:val="24"/>
          <w:szCs w:val="24"/>
        </w:rPr>
        <w:t>-</w:t>
      </w:r>
      <w:r w:rsidRPr="00E460B3">
        <w:rPr>
          <w:rFonts w:eastAsia="Times New Roman" w:cs="Times New Roman"/>
          <w:color w:val="000000"/>
          <w:spacing w:val="1"/>
          <w:sz w:val="24"/>
          <w:szCs w:val="24"/>
          <w:lang w:eastAsia="ru-RU"/>
        </w:rPr>
        <w:t>записать рецепт соле</w:t>
      </w:r>
      <w:r w:rsidRPr="00E460B3">
        <w:rPr>
          <w:rFonts w:eastAsia="Times New Roman" w:cs="Times New Roman"/>
          <w:color w:val="000000"/>
          <w:spacing w:val="-3"/>
          <w:sz w:val="24"/>
          <w:szCs w:val="24"/>
          <w:lang w:eastAsia="ru-RU"/>
        </w:rPr>
        <w:t>ния, варенья, консервиро</w:t>
      </w:r>
      <w:r w:rsidRPr="00E460B3">
        <w:rPr>
          <w:rFonts w:eastAsia="Times New Roman" w:cs="Times New Roman"/>
          <w:color w:val="000000"/>
          <w:spacing w:val="-5"/>
          <w:sz w:val="24"/>
          <w:szCs w:val="24"/>
          <w:lang w:eastAsia="ru-RU"/>
        </w:rPr>
        <w:t>вания.</w:t>
      </w:r>
      <w:r w:rsidRPr="00E460B3">
        <w:rPr>
          <w:rFonts w:eastAsia="Times New Roman" w:cs="Times New Roman"/>
          <w:sz w:val="24"/>
          <w:szCs w:val="24"/>
          <w:lang w:eastAsia="ru-RU"/>
        </w:rPr>
        <w:t xml:space="preserve"> </w:t>
      </w:r>
    </w:p>
    <w:p w:rsidR="00E460B3" w:rsidRPr="00E460B3" w:rsidRDefault="00E460B3" w:rsidP="00E460B3">
      <w:pPr>
        <w:shd w:val="clear" w:color="auto" w:fill="FFFFFF"/>
        <w:spacing w:after="0"/>
        <w:jc w:val="both"/>
        <w:rPr>
          <w:rFonts w:eastAsia="Times New Roman" w:cs="Times New Roman"/>
          <w:sz w:val="24"/>
          <w:szCs w:val="24"/>
          <w:lang w:eastAsia="ru-RU"/>
        </w:rPr>
      </w:pP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b/>
          <w:bCs/>
          <w:color w:val="000000"/>
          <w:spacing w:val="-6"/>
          <w:sz w:val="24"/>
          <w:szCs w:val="24"/>
        </w:rPr>
        <w:t>Семья</w:t>
      </w:r>
    </w:p>
    <w:p w:rsidR="00E460B3" w:rsidRPr="00E460B3" w:rsidRDefault="00E460B3" w:rsidP="00E460B3">
      <w:pPr>
        <w:spacing w:after="0" w:line="240" w:lineRule="auto"/>
        <w:jc w:val="both"/>
        <w:rPr>
          <w:rFonts w:cs="Times New Roman"/>
          <w:color w:val="000000"/>
          <w:sz w:val="24"/>
          <w:szCs w:val="24"/>
        </w:rPr>
      </w:pPr>
      <w:r w:rsidRPr="00E460B3">
        <w:rPr>
          <w:rFonts w:cs="Times New Roman"/>
          <w:color w:val="000000"/>
          <w:sz w:val="24"/>
          <w:szCs w:val="24"/>
        </w:rPr>
        <w:t>1. Грудной ребенок в се</w:t>
      </w:r>
      <w:r w:rsidRPr="00E460B3">
        <w:rPr>
          <w:rFonts w:cs="Times New Roman"/>
          <w:color w:val="000000"/>
          <w:sz w:val="24"/>
          <w:szCs w:val="24"/>
        </w:rPr>
        <w:softHyphen/>
        <w:t>мье. Участие в уходе за ним — кормление из со</w:t>
      </w:r>
      <w:r w:rsidRPr="00E460B3">
        <w:rPr>
          <w:rFonts w:cs="Times New Roman"/>
          <w:color w:val="000000"/>
          <w:sz w:val="24"/>
          <w:szCs w:val="24"/>
        </w:rPr>
        <w:softHyphen/>
        <w:t xml:space="preserve">ски, с ложечки; купание, одевание,    пеленание, уборка постели. </w:t>
      </w:r>
    </w:p>
    <w:p w:rsidR="00E460B3" w:rsidRPr="00E460B3" w:rsidRDefault="00E460B3" w:rsidP="00E460B3">
      <w:pPr>
        <w:spacing w:after="0" w:line="240" w:lineRule="auto"/>
        <w:jc w:val="both"/>
        <w:rPr>
          <w:rFonts w:cs="Times New Roman"/>
          <w:color w:val="000000"/>
          <w:sz w:val="24"/>
          <w:szCs w:val="24"/>
        </w:rPr>
      </w:pPr>
      <w:r w:rsidRPr="00E460B3">
        <w:rPr>
          <w:rFonts w:cs="Times New Roman"/>
          <w:color w:val="000000"/>
          <w:sz w:val="24"/>
          <w:szCs w:val="24"/>
        </w:rPr>
        <w:t>2 Правила содержания в чистоте детской постели, посуды, игрушек.</w:t>
      </w:r>
    </w:p>
    <w:p w:rsidR="00E460B3" w:rsidRPr="00E460B3" w:rsidRDefault="00E460B3" w:rsidP="00E460B3">
      <w:pPr>
        <w:spacing w:line="240" w:lineRule="auto"/>
        <w:jc w:val="both"/>
        <w:rPr>
          <w:rFonts w:cs="Times New Roman"/>
          <w:color w:val="000000"/>
          <w:sz w:val="24"/>
          <w:szCs w:val="24"/>
        </w:rPr>
      </w:pPr>
      <w:r w:rsidRPr="00E460B3">
        <w:rPr>
          <w:rFonts w:cs="Times New Roman"/>
          <w:i/>
          <w:iCs/>
          <w:color w:val="000000"/>
          <w:spacing w:val="2"/>
          <w:sz w:val="24"/>
          <w:szCs w:val="24"/>
        </w:rPr>
        <w:t>Практические работы:</w:t>
      </w:r>
      <w:r w:rsidRPr="00E460B3">
        <w:rPr>
          <w:rFonts w:cs="Times New Roman"/>
          <w:color w:val="000000"/>
          <w:sz w:val="24"/>
          <w:szCs w:val="24"/>
        </w:rPr>
        <w:t xml:space="preserve"> упражнение в купании, одевании, пеленании куклы; мытье детской посуды, игрушек.</w:t>
      </w:r>
    </w:p>
    <w:p w:rsidR="00E460B3" w:rsidRPr="00E460B3" w:rsidRDefault="00E460B3" w:rsidP="00E460B3">
      <w:pPr>
        <w:spacing w:after="0" w:line="240" w:lineRule="auto"/>
        <w:jc w:val="both"/>
        <w:rPr>
          <w:rFonts w:cs="Times New Roman"/>
          <w:b/>
          <w:i/>
          <w:sz w:val="24"/>
          <w:szCs w:val="24"/>
        </w:rPr>
      </w:pPr>
      <w:r w:rsidRPr="00E460B3">
        <w:rPr>
          <w:rFonts w:cs="Times New Roman"/>
          <w:color w:val="000000"/>
          <w:sz w:val="24"/>
          <w:szCs w:val="24"/>
        </w:rPr>
        <w:lastRenderedPageBreak/>
        <w:t xml:space="preserve"> </w:t>
      </w:r>
      <w:r w:rsidRPr="00E460B3">
        <w:rPr>
          <w:rFonts w:cs="Times New Roman"/>
          <w:b/>
          <w:i/>
          <w:sz w:val="24"/>
          <w:szCs w:val="24"/>
        </w:rPr>
        <w:t>Основные требования к знаниям и умениям учащихся</w:t>
      </w:r>
    </w:p>
    <w:p w:rsidR="00E460B3" w:rsidRPr="00E460B3" w:rsidRDefault="00E460B3" w:rsidP="00E460B3">
      <w:pPr>
        <w:spacing w:after="0" w:line="240" w:lineRule="auto"/>
        <w:jc w:val="both"/>
        <w:rPr>
          <w:rFonts w:cs="Times New Roman"/>
          <w:b/>
          <w:sz w:val="24"/>
          <w:szCs w:val="24"/>
        </w:rPr>
      </w:pPr>
      <w:r w:rsidRPr="00E460B3">
        <w:rPr>
          <w:rFonts w:cs="Times New Roman"/>
          <w:b/>
          <w:i/>
          <w:iCs/>
          <w:color w:val="000000"/>
          <w:spacing w:val="-3"/>
          <w:sz w:val="24"/>
          <w:szCs w:val="24"/>
        </w:rPr>
        <w:t xml:space="preserve">Обучающиеся должны </w:t>
      </w:r>
      <w:r w:rsidRPr="00E460B3">
        <w:rPr>
          <w:rFonts w:cs="Times New Roman"/>
          <w:b/>
          <w:color w:val="000000"/>
          <w:spacing w:val="-3"/>
          <w:sz w:val="24"/>
          <w:szCs w:val="24"/>
        </w:rPr>
        <w:t>знать:</w:t>
      </w:r>
      <w:r w:rsidRPr="00E460B3">
        <w:rPr>
          <w:rFonts w:cs="Times New Roman"/>
          <w:b/>
          <w:sz w:val="24"/>
          <w:szCs w:val="24"/>
        </w:rPr>
        <w:t xml:space="preserve"> </w:t>
      </w:r>
    </w:p>
    <w:p w:rsidR="00E460B3" w:rsidRPr="00E460B3" w:rsidRDefault="00E460B3" w:rsidP="00E460B3">
      <w:pPr>
        <w:spacing w:after="0" w:line="240" w:lineRule="auto"/>
        <w:jc w:val="both"/>
        <w:rPr>
          <w:rFonts w:cs="Times New Roman"/>
          <w:color w:val="000000"/>
          <w:sz w:val="24"/>
          <w:szCs w:val="24"/>
        </w:rPr>
      </w:pPr>
      <w:r w:rsidRPr="00E460B3">
        <w:rPr>
          <w:rFonts w:cs="Times New Roman"/>
          <w:sz w:val="24"/>
          <w:szCs w:val="24"/>
        </w:rPr>
        <w:t>-</w:t>
      </w:r>
      <w:r w:rsidRPr="00E460B3">
        <w:rPr>
          <w:rFonts w:cs="Times New Roman"/>
          <w:color w:val="000000"/>
          <w:sz w:val="24"/>
          <w:szCs w:val="24"/>
        </w:rPr>
        <w:t xml:space="preserve">правила ухода за грудным ребенком: правила и периодичность кормления ребенка из соски и с ложечки, купания;  </w:t>
      </w:r>
    </w:p>
    <w:p w:rsidR="00E460B3" w:rsidRPr="00E460B3" w:rsidRDefault="00E460B3" w:rsidP="00E460B3">
      <w:pPr>
        <w:spacing w:after="0" w:line="240" w:lineRule="auto"/>
        <w:jc w:val="both"/>
        <w:rPr>
          <w:rFonts w:cs="Times New Roman"/>
          <w:color w:val="000000"/>
          <w:sz w:val="24"/>
          <w:szCs w:val="24"/>
        </w:rPr>
      </w:pPr>
      <w:r w:rsidRPr="00E460B3">
        <w:rPr>
          <w:rFonts w:cs="Times New Roman"/>
          <w:color w:val="000000"/>
          <w:sz w:val="24"/>
          <w:szCs w:val="24"/>
        </w:rPr>
        <w:t>-правила и последовательность одевания и пеленания грудного ребенка;</w:t>
      </w:r>
    </w:p>
    <w:p w:rsidR="00E460B3" w:rsidRPr="00E460B3" w:rsidRDefault="00E460B3" w:rsidP="00E460B3">
      <w:pPr>
        <w:spacing w:after="0" w:line="240" w:lineRule="auto"/>
        <w:jc w:val="both"/>
        <w:rPr>
          <w:rFonts w:cs="Times New Roman"/>
          <w:color w:val="000000"/>
          <w:sz w:val="24"/>
          <w:szCs w:val="24"/>
        </w:rPr>
      </w:pPr>
      <w:r w:rsidRPr="00E460B3">
        <w:rPr>
          <w:rFonts w:cs="Times New Roman"/>
          <w:color w:val="000000"/>
          <w:sz w:val="24"/>
          <w:szCs w:val="24"/>
        </w:rPr>
        <w:t>- санитарно-гигиенические требования к содержанию детской постели, посуды, игрушек.</w:t>
      </w:r>
    </w:p>
    <w:p w:rsidR="00E460B3" w:rsidRPr="00E460B3" w:rsidRDefault="00E460B3" w:rsidP="00E460B3">
      <w:pPr>
        <w:shd w:val="clear" w:color="auto" w:fill="FFFFFF"/>
        <w:spacing w:after="0" w:line="240" w:lineRule="auto"/>
        <w:jc w:val="both"/>
        <w:rPr>
          <w:rFonts w:cs="Times New Roman"/>
          <w:b/>
          <w:color w:val="000000"/>
          <w:spacing w:val="-5"/>
          <w:sz w:val="24"/>
          <w:szCs w:val="24"/>
        </w:rPr>
      </w:pPr>
      <w:r w:rsidRPr="00E460B3">
        <w:rPr>
          <w:rFonts w:cs="Times New Roman"/>
          <w:b/>
          <w:i/>
          <w:iCs/>
          <w:color w:val="000000"/>
          <w:spacing w:val="-1"/>
          <w:sz w:val="24"/>
          <w:szCs w:val="24"/>
        </w:rPr>
        <w:t xml:space="preserve">Обучающиеся должны </w:t>
      </w:r>
      <w:r w:rsidRPr="00E460B3">
        <w:rPr>
          <w:rFonts w:cs="Times New Roman"/>
          <w:b/>
          <w:color w:val="000000"/>
          <w:spacing w:val="-1"/>
          <w:sz w:val="24"/>
          <w:szCs w:val="24"/>
        </w:rPr>
        <w:t>уметь:</w:t>
      </w:r>
      <w:r w:rsidRPr="00E460B3">
        <w:rPr>
          <w:rFonts w:cs="Times New Roman"/>
          <w:b/>
          <w:color w:val="000000"/>
          <w:spacing w:val="-5"/>
          <w:sz w:val="24"/>
          <w:szCs w:val="24"/>
        </w:rPr>
        <w:t xml:space="preserve"> </w:t>
      </w:r>
    </w:p>
    <w:p w:rsidR="00E460B3" w:rsidRPr="00E460B3" w:rsidRDefault="00E460B3" w:rsidP="00E460B3">
      <w:pPr>
        <w:shd w:val="clear" w:color="auto" w:fill="FFFFFF"/>
        <w:spacing w:after="0" w:line="240" w:lineRule="auto"/>
        <w:jc w:val="both"/>
        <w:rPr>
          <w:rFonts w:cs="Times New Roman"/>
          <w:color w:val="000000"/>
          <w:spacing w:val="-2"/>
          <w:sz w:val="24"/>
          <w:szCs w:val="24"/>
        </w:rPr>
      </w:pPr>
      <w:r w:rsidRPr="00E460B3">
        <w:rPr>
          <w:rFonts w:cs="Times New Roman"/>
          <w:i/>
          <w:iCs/>
          <w:color w:val="000000"/>
          <w:spacing w:val="-1"/>
          <w:sz w:val="24"/>
          <w:szCs w:val="24"/>
        </w:rPr>
        <w:t>-</w:t>
      </w:r>
      <w:r w:rsidRPr="00E460B3">
        <w:rPr>
          <w:rFonts w:cs="Times New Roman"/>
          <w:color w:val="000000"/>
          <w:spacing w:val="-5"/>
          <w:sz w:val="24"/>
          <w:szCs w:val="24"/>
        </w:rPr>
        <w:t xml:space="preserve">купать, одевать, пеленать куклу; </w:t>
      </w:r>
      <w:r w:rsidRPr="00E460B3">
        <w:rPr>
          <w:rFonts w:cs="Times New Roman"/>
          <w:color w:val="000000"/>
          <w:spacing w:val="-2"/>
          <w:sz w:val="24"/>
          <w:szCs w:val="24"/>
        </w:rPr>
        <w:t xml:space="preserve"> </w:t>
      </w:r>
    </w:p>
    <w:p w:rsidR="00E460B3" w:rsidRPr="00E460B3" w:rsidRDefault="00E460B3" w:rsidP="00E460B3">
      <w:pPr>
        <w:shd w:val="clear" w:color="auto" w:fill="FFFFFF"/>
        <w:spacing w:after="0" w:line="240" w:lineRule="auto"/>
        <w:jc w:val="both"/>
        <w:rPr>
          <w:rFonts w:cs="Times New Roman"/>
          <w:color w:val="000000"/>
          <w:spacing w:val="-6"/>
          <w:sz w:val="24"/>
          <w:szCs w:val="24"/>
        </w:rPr>
      </w:pPr>
      <w:r w:rsidRPr="00E460B3">
        <w:rPr>
          <w:rFonts w:cs="Times New Roman"/>
          <w:i/>
          <w:iCs/>
          <w:color w:val="000000"/>
          <w:spacing w:val="-1"/>
          <w:sz w:val="24"/>
          <w:szCs w:val="24"/>
        </w:rPr>
        <w:t>-</w:t>
      </w:r>
      <w:r w:rsidRPr="00E460B3">
        <w:rPr>
          <w:rFonts w:cs="Times New Roman"/>
          <w:color w:val="000000"/>
          <w:spacing w:val="-2"/>
          <w:sz w:val="24"/>
          <w:szCs w:val="24"/>
        </w:rPr>
        <w:t>кормить куклу из со</w:t>
      </w:r>
      <w:r w:rsidRPr="00E460B3">
        <w:rPr>
          <w:rFonts w:cs="Times New Roman"/>
          <w:color w:val="000000"/>
          <w:spacing w:val="-6"/>
          <w:sz w:val="24"/>
          <w:szCs w:val="24"/>
        </w:rPr>
        <w:t>ски и с ложечки;</w:t>
      </w:r>
    </w:p>
    <w:p w:rsidR="00E460B3" w:rsidRPr="00E460B3" w:rsidRDefault="00E460B3" w:rsidP="00E460B3">
      <w:pPr>
        <w:shd w:val="clear" w:color="auto" w:fill="FFFFFF"/>
        <w:spacing w:after="0" w:line="240" w:lineRule="auto"/>
        <w:jc w:val="both"/>
        <w:rPr>
          <w:rFonts w:cs="Times New Roman"/>
          <w:color w:val="000000"/>
          <w:sz w:val="24"/>
          <w:szCs w:val="24"/>
        </w:rPr>
      </w:pPr>
      <w:r w:rsidRPr="00E460B3">
        <w:rPr>
          <w:rFonts w:cs="Times New Roman"/>
          <w:i/>
          <w:iCs/>
          <w:color w:val="000000"/>
          <w:spacing w:val="-1"/>
          <w:sz w:val="24"/>
          <w:szCs w:val="24"/>
        </w:rPr>
        <w:t>-</w:t>
      </w:r>
      <w:r w:rsidRPr="00E460B3">
        <w:rPr>
          <w:rFonts w:cs="Times New Roman"/>
          <w:color w:val="000000"/>
          <w:sz w:val="24"/>
          <w:szCs w:val="24"/>
        </w:rPr>
        <w:t>содержать в порядке</w:t>
      </w:r>
      <w:r w:rsidRPr="00E460B3">
        <w:rPr>
          <w:rFonts w:cs="Times New Roman"/>
          <w:sz w:val="24"/>
          <w:szCs w:val="24"/>
        </w:rPr>
        <w:t xml:space="preserve"> </w:t>
      </w:r>
      <w:r w:rsidRPr="00E460B3">
        <w:rPr>
          <w:rFonts w:cs="Times New Roman"/>
          <w:color w:val="000000"/>
          <w:spacing w:val="-6"/>
          <w:sz w:val="24"/>
          <w:szCs w:val="24"/>
        </w:rPr>
        <w:t>детскую постель, посуду,</w:t>
      </w:r>
      <w:r w:rsidRPr="00E460B3">
        <w:rPr>
          <w:rFonts w:cs="Times New Roman"/>
          <w:sz w:val="24"/>
          <w:szCs w:val="24"/>
        </w:rPr>
        <w:t xml:space="preserve"> </w:t>
      </w:r>
      <w:r w:rsidRPr="00E460B3">
        <w:rPr>
          <w:rFonts w:cs="Times New Roman"/>
          <w:color w:val="000000"/>
          <w:spacing w:val="-6"/>
          <w:sz w:val="24"/>
          <w:szCs w:val="24"/>
        </w:rPr>
        <w:t>игрушки.</w:t>
      </w:r>
    </w:p>
    <w:p w:rsidR="00E460B3" w:rsidRPr="00E460B3" w:rsidRDefault="00E460B3" w:rsidP="00E460B3">
      <w:pPr>
        <w:spacing w:after="0" w:line="240" w:lineRule="auto"/>
        <w:jc w:val="both"/>
        <w:rPr>
          <w:rFonts w:cs="Times New Roman"/>
          <w:b/>
          <w:color w:val="000000"/>
          <w:spacing w:val="-7"/>
          <w:sz w:val="24"/>
          <w:szCs w:val="24"/>
        </w:rPr>
      </w:pPr>
    </w:p>
    <w:p w:rsidR="00E460B3" w:rsidRPr="00E460B3" w:rsidRDefault="00E460B3" w:rsidP="00E460B3">
      <w:pPr>
        <w:spacing w:after="0" w:line="240" w:lineRule="auto"/>
        <w:jc w:val="both"/>
        <w:rPr>
          <w:rFonts w:cs="Times New Roman"/>
          <w:b/>
          <w:sz w:val="24"/>
          <w:szCs w:val="24"/>
        </w:rPr>
      </w:pPr>
      <w:r w:rsidRPr="00E460B3">
        <w:rPr>
          <w:rFonts w:cs="Times New Roman"/>
          <w:b/>
          <w:color w:val="000000"/>
          <w:spacing w:val="-7"/>
          <w:sz w:val="24"/>
          <w:szCs w:val="24"/>
        </w:rPr>
        <w:t>Культура поведения</w:t>
      </w:r>
      <w:r w:rsidRPr="00E460B3">
        <w:rPr>
          <w:rFonts w:cs="Times New Roman"/>
          <w:b/>
          <w:sz w:val="24"/>
          <w:szCs w:val="24"/>
        </w:rPr>
        <w:t xml:space="preserve"> </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1. Культура общения юноши и девушки. </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2. Внешний вид молодых людей.</w:t>
      </w:r>
    </w:p>
    <w:p w:rsidR="00E460B3" w:rsidRPr="00E460B3" w:rsidRDefault="00E460B3" w:rsidP="00E460B3">
      <w:pPr>
        <w:shd w:val="clear" w:color="auto" w:fill="FFFFFF"/>
        <w:spacing w:after="0" w:line="240" w:lineRule="auto"/>
        <w:jc w:val="both"/>
        <w:rPr>
          <w:rFonts w:cs="Times New Roman"/>
          <w:color w:val="000000"/>
          <w:sz w:val="24"/>
          <w:szCs w:val="24"/>
        </w:rPr>
      </w:pPr>
      <w:r w:rsidRPr="00E460B3">
        <w:rPr>
          <w:rFonts w:cs="Times New Roman"/>
          <w:i/>
          <w:iCs/>
          <w:color w:val="000000"/>
          <w:spacing w:val="-3"/>
          <w:sz w:val="24"/>
          <w:szCs w:val="24"/>
        </w:rPr>
        <w:t>Практические работы</w:t>
      </w:r>
      <w:r w:rsidRPr="00E460B3">
        <w:rPr>
          <w:rFonts w:cs="Times New Roman"/>
          <w:sz w:val="24"/>
          <w:szCs w:val="24"/>
        </w:rPr>
        <w:t xml:space="preserve"> </w:t>
      </w:r>
      <w:r w:rsidRPr="00E460B3">
        <w:rPr>
          <w:rFonts w:cs="Times New Roman"/>
          <w:color w:val="000000"/>
          <w:spacing w:val="-6"/>
          <w:sz w:val="24"/>
          <w:szCs w:val="24"/>
        </w:rPr>
        <w:t>— Сюжетная игра «Встре</w:t>
      </w:r>
      <w:r w:rsidRPr="00E460B3">
        <w:rPr>
          <w:rFonts w:cs="Times New Roman"/>
          <w:color w:val="000000"/>
          <w:spacing w:val="-7"/>
          <w:sz w:val="24"/>
          <w:szCs w:val="24"/>
        </w:rPr>
        <w:t>ча молодых людей».</w:t>
      </w:r>
    </w:p>
    <w:p w:rsidR="00E460B3" w:rsidRPr="00E460B3" w:rsidRDefault="00E460B3" w:rsidP="00E460B3">
      <w:pPr>
        <w:spacing w:after="0" w:line="240" w:lineRule="auto"/>
        <w:jc w:val="both"/>
        <w:rPr>
          <w:rFonts w:cs="Times New Roman"/>
          <w:b/>
          <w:i/>
          <w:sz w:val="24"/>
          <w:szCs w:val="24"/>
        </w:rPr>
      </w:pPr>
      <w:r w:rsidRPr="00E460B3">
        <w:rPr>
          <w:rFonts w:cs="Times New Roman"/>
          <w:b/>
          <w:i/>
          <w:sz w:val="24"/>
          <w:szCs w:val="24"/>
        </w:rPr>
        <w:t>Основные требования к знаниям и умениям учащихся</w:t>
      </w:r>
    </w:p>
    <w:p w:rsidR="00E460B3" w:rsidRPr="00E460B3" w:rsidRDefault="00E460B3" w:rsidP="00E460B3">
      <w:pPr>
        <w:spacing w:after="0" w:line="240" w:lineRule="auto"/>
        <w:jc w:val="both"/>
        <w:rPr>
          <w:rFonts w:cs="Times New Roman"/>
          <w:b/>
          <w:color w:val="000000"/>
          <w:spacing w:val="-3"/>
          <w:sz w:val="24"/>
          <w:szCs w:val="24"/>
        </w:rPr>
      </w:pPr>
      <w:r w:rsidRPr="00E460B3">
        <w:rPr>
          <w:rFonts w:cs="Times New Roman"/>
          <w:b/>
          <w:i/>
          <w:iCs/>
          <w:color w:val="000000"/>
          <w:spacing w:val="-3"/>
          <w:sz w:val="24"/>
          <w:szCs w:val="24"/>
        </w:rPr>
        <w:t xml:space="preserve">Обучающиеся должны </w:t>
      </w:r>
      <w:r w:rsidRPr="00E460B3">
        <w:rPr>
          <w:rFonts w:cs="Times New Roman"/>
          <w:b/>
          <w:color w:val="000000"/>
          <w:spacing w:val="-3"/>
          <w:sz w:val="24"/>
          <w:szCs w:val="24"/>
        </w:rPr>
        <w:t>знать:</w:t>
      </w:r>
    </w:p>
    <w:p w:rsidR="00E460B3" w:rsidRPr="00E460B3" w:rsidRDefault="00E460B3" w:rsidP="00E460B3">
      <w:pPr>
        <w:spacing w:after="0" w:line="240" w:lineRule="auto"/>
        <w:jc w:val="both"/>
        <w:rPr>
          <w:rFonts w:cs="Times New Roman"/>
          <w:sz w:val="24"/>
          <w:szCs w:val="24"/>
        </w:rPr>
      </w:pPr>
      <w:r w:rsidRPr="00E460B3">
        <w:rPr>
          <w:rFonts w:cs="Times New Roman"/>
          <w:color w:val="000000"/>
          <w:spacing w:val="-4"/>
          <w:sz w:val="24"/>
          <w:szCs w:val="24"/>
        </w:rPr>
        <w:t>- правила поведения юно</w:t>
      </w:r>
      <w:r w:rsidRPr="00E460B3">
        <w:rPr>
          <w:rFonts w:cs="Times New Roman"/>
          <w:color w:val="000000"/>
          <w:spacing w:val="-1"/>
          <w:sz w:val="24"/>
          <w:szCs w:val="24"/>
        </w:rPr>
        <w:t>ши и девушки при знаком</w:t>
      </w:r>
      <w:r w:rsidRPr="00E460B3">
        <w:rPr>
          <w:rFonts w:cs="Times New Roman"/>
          <w:color w:val="000000"/>
          <w:spacing w:val="1"/>
          <w:sz w:val="24"/>
          <w:szCs w:val="24"/>
        </w:rPr>
        <w:t>стве в общественных мес</w:t>
      </w:r>
      <w:r w:rsidRPr="00E460B3">
        <w:rPr>
          <w:rFonts w:cs="Times New Roman"/>
          <w:color w:val="000000"/>
          <w:spacing w:val="8"/>
          <w:sz w:val="24"/>
          <w:szCs w:val="24"/>
        </w:rPr>
        <w:t>тах и дома требования к</w:t>
      </w:r>
      <w:r w:rsidRPr="00E460B3">
        <w:rPr>
          <w:rFonts w:cs="Times New Roman"/>
          <w:sz w:val="24"/>
          <w:szCs w:val="24"/>
        </w:rPr>
        <w:t xml:space="preserve"> </w:t>
      </w:r>
      <w:r w:rsidRPr="00E460B3">
        <w:rPr>
          <w:rFonts w:cs="Times New Roman"/>
          <w:color w:val="000000"/>
          <w:spacing w:val="5"/>
          <w:sz w:val="24"/>
          <w:szCs w:val="24"/>
        </w:rPr>
        <w:t xml:space="preserve">внешнему виду молодых </w:t>
      </w:r>
      <w:r w:rsidRPr="00E460B3">
        <w:rPr>
          <w:rFonts w:cs="Times New Roman"/>
          <w:color w:val="000000"/>
          <w:spacing w:val="-3"/>
          <w:sz w:val="24"/>
          <w:szCs w:val="24"/>
        </w:rPr>
        <w:t xml:space="preserve">людей. </w:t>
      </w:r>
    </w:p>
    <w:p w:rsidR="00E460B3" w:rsidRPr="00E460B3" w:rsidRDefault="00E460B3" w:rsidP="00E460B3">
      <w:pPr>
        <w:shd w:val="clear" w:color="auto" w:fill="FFFFFF"/>
        <w:spacing w:after="0" w:line="240" w:lineRule="auto"/>
        <w:jc w:val="both"/>
        <w:rPr>
          <w:rFonts w:cs="Times New Roman"/>
          <w:b/>
          <w:color w:val="000000"/>
          <w:spacing w:val="-4"/>
          <w:sz w:val="24"/>
          <w:szCs w:val="24"/>
        </w:rPr>
      </w:pPr>
      <w:r w:rsidRPr="00E460B3">
        <w:rPr>
          <w:rFonts w:cs="Times New Roman"/>
          <w:b/>
          <w:i/>
          <w:iCs/>
          <w:color w:val="000000"/>
          <w:spacing w:val="-6"/>
          <w:sz w:val="24"/>
          <w:szCs w:val="24"/>
        </w:rPr>
        <w:t xml:space="preserve">Обучающиеся должны </w:t>
      </w:r>
      <w:r w:rsidRPr="00E460B3">
        <w:rPr>
          <w:rFonts w:cs="Times New Roman"/>
          <w:b/>
          <w:color w:val="000000"/>
          <w:spacing w:val="-6"/>
          <w:sz w:val="24"/>
          <w:szCs w:val="24"/>
        </w:rPr>
        <w:t xml:space="preserve">уметь: </w:t>
      </w:r>
      <w:r w:rsidRPr="00E460B3">
        <w:rPr>
          <w:rFonts w:cs="Times New Roman"/>
          <w:b/>
          <w:color w:val="000000"/>
          <w:spacing w:val="-4"/>
          <w:sz w:val="24"/>
          <w:szCs w:val="24"/>
        </w:rPr>
        <w:t xml:space="preserve"> </w:t>
      </w: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i/>
          <w:iCs/>
          <w:color w:val="000000"/>
          <w:spacing w:val="-6"/>
          <w:sz w:val="24"/>
          <w:szCs w:val="24"/>
        </w:rPr>
        <w:t xml:space="preserve">- </w:t>
      </w:r>
      <w:r w:rsidRPr="00E460B3">
        <w:rPr>
          <w:rFonts w:cs="Times New Roman"/>
          <w:color w:val="000000"/>
          <w:spacing w:val="-4"/>
          <w:sz w:val="24"/>
          <w:szCs w:val="24"/>
        </w:rPr>
        <w:t>культурно и вежливо ве</w:t>
      </w:r>
      <w:r w:rsidRPr="00E460B3">
        <w:rPr>
          <w:rFonts w:cs="Times New Roman"/>
          <w:color w:val="000000"/>
          <w:spacing w:val="1"/>
          <w:sz w:val="24"/>
          <w:szCs w:val="24"/>
        </w:rPr>
        <w:t>сти себя при знакомстве в</w:t>
      </w:r>
      <w:r w:rsidRPr="00E460B3">
        <w:rPr>
          <w:rFonts w:cs="Times New Roman"/>
          <w:sz w:val="24"/>
          <w:szCs w:val="24"/>
        </w:rPr>
        <w:t xml:space="preserve"> </w:t>
      </w:r>
      <w:r w:rsidRPr="00E460B3">
        <w:rPr>
          <w:rFonts w:cs="Times New Roman"/>
          <w:color w:val="000000"/>
          <w:spacing w:val="7"/>
          <w:sz w:val="24"/>
          <w:szCs w:val="24"/>
        </w:rPr>
        <w:t>общественных местах (в</w:t>
      </w:r>
      <w:r w:rsidRPr="00E460B3">
        <w:rPr>
          <w:rFonts w:cs="Times New Roman"/>
          <w:sz w:val="24"/>
          <w:szCs w:val="24"/>
        </w:rPr>
        <w:t xml:space="preserve"> </w:t>
      </w:r>
      <w:r w:rsidRPr="00E460B3">
        <w:rPr>
          <w:rFonts w:cs="Times New Roman"/>
          <w:color w:val="000000"/>
          <w:spacing w:val="11"/>
          <w:sz w:val="24"/>
          <w:szCs w:val="24"/>
        </w:rPr>
        <w:t>кино, на танцах и т.д.),</w:t>
      </w:r>
      <w:r w:rsidRPr="00E460B3">
        <w:rPr>
          <w:rFonts w:cs="Times New Roman"/>
          <w:sz w:val="24"/>
          <w:szCs w:val="24"/>
        </w:rPr>
        <w:t xml:space="preserve"> </w:t>
      </w:r>
      <w:r w:rsidRPr="00E460B3">
        <w:rPr>
          <w:rFonts w:cs="Times New Roman"/>
          <w:color w:val="000000"/>
          <w:spacing w:val="-5"/>
          <w:sz w:val="24"/>
          <w:szCs w:val="24"/>
        </w:rPr>
        <w:t>дома;</w:t>
      </w:r>
      <w:r w:rsidRPr="00E460B3">
        <w:rPr>
          <w:rFonts w:cs="Times New Roman"/>
          <w:sz w:val="24"/>
          <w:szCs w:val="24"/>
        </w:rPr>
        <w:t xml:space="preserve"> </w:t>
      </w:r>
    </w:p>
    <w:p w:rsidR="00E460B3" w:rsidRPr="00E460B3" w:rsidRDefault="00E460B3" w:rsidP="00E460B3">
      <w:pPr>
        <w:shd w:val="clear" w:color="auto" w:fill="FFFFFF"/>
        <w:spacing w:after="0" w:line="240" w:lineRule="auto"/>
        <w:jc w:val="both"/>
        <w:rPr>
          <w:rFonts w:cs="Times New Roman"/>
          <w:color w:val="000000"/>
          <w:sz w:val="24"/>
          <w:szCs w:val="24"/>
        </w:rPr>
      </w:pPr>
      <w:r w:rsidRPr="00E460B3">
        <w:rPr>
          <w:rFonts w:cs="Times New Roman"/>
          <w:color w:val="000000"/>
          <w:spacing w:val="-5"/>
          <w:sz w:val="24"/>
          <w:szCs w:val="24"/>
        </w:rPr>
        <w:t xml:space="preserve"> - выбирать косметические </w:t>
      </w:r>
      <w:r w:rsidRPr="00E460B3">
        <w:rPr>
          <w:rFonts w:cs="Times New Roman"/>
          <w:color w:val="000000"/>
          <w:sz w:val="24"/>
          <w:szCs w:val="24"/>
        </w:rPr>
        <w:t>средства, украшения, при</w:t>
      </w:r>
      <w:r w:rsidRPr="00E460B3">
        <w:rPr>
          <w:rFonts w:cs="Times New Roman"/>
          <w:color w:val="000000"/>
          <w:spacing w:val="6"/>
          <w:sz w:val="24"/>
          <w:szCs w:val="24"/>
        </w:rPr>
        <w:t xml:space="preserve">ческу, одежду, учитывая </w:t>
      </w:r>
      <w:r w:rsidRPr="00E460B3">
        <w:rPr>
          <w:rFonts w:cs="Times New Roman"/>
          <w:color w:val="000000"/>
          <w:spacing w:val="7"/>
          <w:sz w:val="24"/>
          <w:szCs w:val="24"/>
        </w:rPr>
        <w:t>свой возраст, индивиду</w:t>
      </w:r>
      <w:r w:rsidRPr="00E460B3">
        <w:rPr>
          <w:rFonts w:cs="Times New Roman"/>
          <w:color w:val="000000"/>
          <w:spacing w:val="5"/>
          <w:sz w:val="24"/>
          <w:szCs w:val="24"/>
        </w:rPr>
        <w:t>альные особенности, для</w:t>
      </w:r>
      <w:r w:rsidRPr="00E460B3">
        <w:rPr>
          <w:rFonts w:cs="Times New Roman"/>
          <w:sz w:val="24"/>
          <w:szCs w:val="24"/>
        </w:rPr>
        <w:t xml:space="preserve"> </w:t>
      </w:r>
      <w:r w:rsidRPr="00E460B3">
        <w:rPr>
          <w:rFonts w:cs="Times New Roman"/>
          <w:color w:val="000000"/>
          <w:spacing w:val="10"/>
          <w:sz w:val="24"/>
          <w:szCs w:val="24"/>
        </w:rPr>
        <w:t>турпохода и посещения</w:t>
      </w:r>
      <w:r w:rsidRPr="00E460B3">
        <w:rPr>
          <w:rFonts w:cs="Times New Roman"/>
          <w:sz w:val="24"/>
          <w:szCs w:val="24"/>
        </w:rPr>
        <w:t xml:space="preserve"> </w:t>
      </w:r>
      <w:r w:rsidRPr="00E460B3">
        <w:rPr>
          <w:rFonts w:cs="Times New Roman"/>
          <w:color w:val="000000"/>
          <w:spacing w:val="-2"/>
          <w:sz w:val="24"/>
          <w:szCs w:val="24"/>
        </w:rPr>
        <w:t>танцев.</w:t>
      </w:r>
    </w:p>
    <w:p w:rsidR="00E460B3" w:rsidRPr="00E460B3" w:rsidRDefault="00E460B3" w:rsidP="00E460B3">
      <w:pPr>
        <w:spacing w:after="0" w:line="240" w:lineRule="auto"/>
        <w:jc w:val="both"/>
        <w:rPr>
          <w:rFonts w:cs="Times New Roman"/>
          <w:color w:val="000000"/>
          <w:sz w:val="24"/>
          <w:szCs w:val="24"/>
        </w:rPr>
      </w:pPr>
    </w:p>
    <w:p w:rsidR="00E460B3" w:rsidRPr="00E460B3" w:rsidRDefault="00E460B3" w:rsidP="00E460B3">
      <w:pPr>
        <w:shd w:val="clear" w:color="auto" w:fill="FFFFFF"/>
        <w:spacing w:after="0" w:line="240" w:lineRule="auto"/>
        <w:jc w:val="both"/>
        <w:rPr>
          <w:rFonts w:cs="Times New Roman"/>
          <w:b/>
          <w:bCs/>
          <w:color w:val="000000"/>
          <w:spacing w:val="2"/>
          <w:sz w:val="24"/>
          <w:szCs w:val="24"/>
        </w:rPr>
      </w:pPr>
      <w:r w:rsidRPr="00E460B3">
        <w:rPr>
          <w:rFonts w:cs="Times New Roman"/>
          <w:b/>
          <w:bCs/>
          <w:color w:val="000000"/>
          <w:spacing w:val="2"/>
          <w:sz w:val="24"/>
          <w:szCs w:val="24"/>
        </w:rPr>
        <w:t>Жилище</w:t>
      </w: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sz w:val="24"/>
          <w:szCs w:val="24"/>
        </w:rPr>
        <w:t xml:space="preserve">1. Уборка кухни, санузла, ванны. </w:t>
      </w: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sz w:val="24"/>
          <w:szCs w:val="24"/>
        </w:rPr>
        <w:t>2. Моющие средства, используемые при уборке кухни и санузла, ванны.</w:t>
      </w:r>
    </w:p>
    <w:p w:rsidR="00E460B3" w:rsidRPr="00E460B3" w:rsidRDefault="00E460B3" w:rsidP="00E460B3">
      <w:pPr>
        <w:spacing w:line="240" w:lineRule="auto"/>
        <w:jc w:val="both"/>
        <w:rPr>
          <w:rFonts w:cs="Times New Roman"/>
          <w:color w:val="000000"/>
          <w:sz w:val="24"/>
          <w:szCs w:val="24"/>
        </w:rPr>
      </w:pPr>
      <w:r w:rsidRPr="00E460B3">
        <w:rPr>
          <w:rFonts w:cs="Times New Roman"/>
          <w:i/>
          <w:iCs/>
          <w:color w:val="000000"/>
          <w:spacing w:val="-3"/>
          <w:sz w:val="24"/>
          <w:szCs w:val="24"/>
        </w:rPr>
        <w:t xml:space="preserve">Практические работы </w:t>
      </w:r>
      <w:r w:rsidRPr="00E460B3">
        <w:rPr>
          <w:rFonts w:cs="Times New Roman"/>
          <w:color w:val="000000"/>
          <w:sz w:val="24"/>
          <w:szCs w:val="24"/>
        </w:rPr>
        <w:t>— мытье кафельных стен, чистка раковин.</w:t>
      </w:r>
    </w:p>
    <w:p w:rsidR="00E460B3" w:rsidRPr="00E460B3" w:rsidRDefault="00E460B3" w:rsidP="00E460B3">
      <w:pPr>
        <w:spacing w:after="0" w:line="240" w:lineRule="auto"/>
        <w:jc w:val="both"/>
        <w:rPr>
          <w:rFonts w:cs="Times New Roman"/>
          <w:b/>
          <w:i/>
          <w:sz w:val="24"/>
          <w:szCs w:val="24"/>
        </w:rPr>
      </w:pPr>
      <w:r w:rsidRPr="00E460B3">
        <w:rPr>
          <w:rFonts w:cs="Times New Roman"/>
          <w:b/>
          <w:i/>
          <w:sz w:val="24"/>
          <w:szCs w:val="24"/>
        </w:rPr>
        <w:t>Основные требования к знаниям и умениям учащихся</w:t>
      </w:r>
    </w:p>
    <w:p w:rsidR="00E460B3" w:rsidRPr="00E460B3" w:rsidRDefault="00E460B3" w:rsidP="00E460B3">
      <w:pPr>
        <w:spacing w:after="0" w:line="240" w:lineRule="auto"/>
        <w:jc w:val="both"/>
        <w:rPr>
          <w:rFonts w:cs="Times New Roman"/>
          <w:b/>
          <w:color w:val="000000"/>
          <w:spacing w:val="-8"/>
          <w:sz w:val="24"/>
          <w:szCs w:val="24"/>
        </w:rPr>
      </w:pPr>
      <w:r w:rsidRPr="00E460B3">
        <w:rPr>
          <w:rFonts w:cs="Times New Roman"/>
          <w:b/>
          <w:i/>
          <w:iCs/>
          <w:color w:val="000000"/>
          <w:spacing w:val="-2"/>
          <w:sz w:val="24"/>
          <w:szCs w:val="24"/>
        </w:rPr>
        <w:t xml:space="preserve"> </w:t>
      </w:r>
      <w:r w:rsidRPr="00E460B3">
        <w:rPr>
          <w:rFonts w:cs="Times New Roman"/>
          <w:b/>
          <w:i/>
          <w:iCs/>
          <w:color w:val="000000"/>
          <w:spacing w:val="-8"/>
          <w:sz w:val="24"/>
          <w:szCs w:val="24"/>
        </w:rPr>
        <w:t xml:space="preserve">Обучающиеся должны </w:t>
      </w:r>
      <w:r w:rsidRPr="00E460B3">
        <w:rPr>
          <w:rFonts w:cs="Times New Roman"/>
          <w:b/>
          <w:color w:val="000000"/>
          <w:spacing w:val="-8"/>
          <w:sz w:val="24"/>
          <w:szCs w:val="24"/>
        </w:rPr>
        <w:t xml:space="preserve">знать: </w:t>
      </w:r>
    </w:p>
    <w:p w:rsidR="00E460B3" w:rsidRPr="00E460B3" w:rsidRDefault="00E460B3" w:rsidP="00E460B3">
      <w:pPr>
        <w:spacing w:after="0" w:line="240" w:lineRule="auto"/>
        <w:jc w:val="both"/>
        <w:rPr>
          <w:rFonts w:cs="Times New Roman"/>
          <w:sz w:val="24"/>
          <w:szCs w:val="24"/>
        </w:rPr>
      </w:pPr>
      <w:r w:rsidRPr="00E460B3">
        <w:rPr>
          <w:rFonts w:cs="Times New Roman"/>
          <w:color w:val="000000"/>
          <w:spacing w:val="-8"/>
          <w:sz w:val="24"/>
          <w:szCs w:val="24"/>
        </w:rPr>
        <w:t xml:space="preserve">- </w:t>
      </w:r>
      <w:r w:rsidRPr="00E460B3">
        <w:rPr>
          <w:rFonts w:cs="Times New Roman"/>
          <w:color w:val="000000"/>
          <w:spacing w:val="5"/>
          <w:sz w:val="24"/>
          <w:szCs w:val="24"/>
        </w:rPr>
        <w:t>правила и периодич</w:t>
      </w:r>
      <w:r w:rsidRPr="00E460B3">
        <w:rPr>
          <w:rFonts w:cs="Times New Roman"/>
          <w:color w:val="000000"/>
          <w:spacing w:val="-7"/>
          <w:sz w:val="24"/>
          <w:szCs w:val="24"/>
        </w:rPr>
        <w:t>ность уборки кухни, сануз</w:t>
      </w:r>
      <w:r w:rsidRPr="00E460B3">
        <w:rPr>
          <w:rFonts w:cs="Times New Roman"/>
          <w:color w:val="000000"/>
          <w:spacing w:val="-6"/>
          <w:sz w:val="24"/>
          <w:szCs w:val="24"/>
        </w:rPr>
        <w:t>ла, ванны;</w:t>
      </w:r>
      <w:r w:rsidRPr="00E460B3">
        <w:rPr>
          <w:rFonts w:cs="Times New Roman"/>
          <w:sz w:val="24"/>
          <w:szCs w:val="24"/>
        </w:rPr>
        <w:t xml:space="preserve"> </w:t>
      </w:r>
    </w:p>
    <w:p w:rsidR="00E460B3" w:rsidRPr="00E460B3" w:rsidRDefault="00E460B3" w:rsidP="00E460B3">
      <w:pPr>
        <w:spacing w:after="0" w:line="240" w:lineRule="auto"/>
        <w:jc w:val="both"/>
        <w:rPr>
          <w:rFonts w:cs="Times New Roman"/>
          <w:color w:val="000000"/>
          <w:spacing w:val="-5"/>
          <w:sz w:val="24"/>
          <w:szCs w:val="24"/>
        </w:rPr>
      </w:pPr>
      <w:r w:rsidRPr="00E460B3">
        <w:rPr>
          <w:rFonts w:cs="Times New Roman"/>
          <w:sz w:val="24"/>
          <w:szCs w:val="24"/>
        </w:rPr>
        <w:t xml:space="preserve">- </w:t>
      </w:r>
      <w:r w:rsidRPr="00E460B3">
        <w:rPr>
          <w:rFonts w:cs="Times New Roman"/>
          <w:color w:val="000000"/>
          <w:sz w:val="24"/>
          <w:szCs w:val="24"/>
        </w:rPr>
        <w:t>моющие средства, ис</w:t>
      </w:r>
      <w:r w:rsidRPr="00E460B3">
        <w:rPr>
          <w:rFonts w:cs="Times New Roman"/>
          <w:color w:val="000000"/>
          <w:spacing w:val="5"/>
          <w:sz w:val="24"/>
          <w:szCs w:val="24"/>
        </w:rPr>
        <w:t>пользуемые при уборке</w:t>
      </w:r>
      <w:r w:rsidRPr="00E460B3">
        <w:rPr>
          <w:rFonts w:cs="Times New Roman"/>
          <w:sz w:val="24"/>
          <w:szCs w:val="24"/>
        </w:rPr>
        <w:t xml:space="preserve"> </w:t>
      </w:r>
      <w:r w:rsidRPr="00E460B3">
        <w:rPr>
          <w:rFonts w:cs="Times New Roman"/>
          <w:color w:val="000000"/>
          <w:spacing w:val="-5"/>
          <w:sz w:val="24"/>
          <w:szCs w:val="24"/>
        </w:rPr>
        <w:t xml:space="preserve">кухни, санузла; </w:t>
      </w:r>
    </w:p>
    <w:p w:rsidR="00E460B3" w:rsidRPr="00E460B3" w:rsidRDefault="00E460B3" w:rsidP="00E460B3">
      <w:pPr>
        <w:spacing w:after="0" w:line="240" w:lineRule="auto"/>
        <w:jc w:val="both"/>
        <w:rPr>
          <w:rFonts w:cs="Times New Roman"/>
          <w:sz w:val="24"/>
          <w:szCs w:val="24"/>
        </w:rPr>
      </w:pPr>
      <w:r w:rsidRPr="00E460B3">
        <w:rPr>
          <w:rFonts w:cs="Times New Roman"/>
          <w:color w:val="000000"/>
          <w:spacing w:val="-5"/>
          <w:sz w:val="24"/>
          <w:szCs w:val="24"/>
        </w:rPr>
        <w:t xml:space="preserve">- </w:t>
      </w:r>
      <w:r w:rsidRPr="00E460B3">
        <w:rPr>
          <w:rFonts w:cs="Times New Roman"/>
          <w:color w:val="000000"/>
          <w:spacing w:val="-4"/>
          <w:sz w:val="24"/>
          <w:szCs w:val="24"/>
        </w:rPr>
        <w:t>санитарно-гигиеничес</w:t>
      </w:r>
      <w:r w:rsidRPr="00E460B3">
        <w:rPr>
          <w:rFonts w:cs="Times New Roman"/>
          <w:color w:val="000000"/>
          <w:spacing w:val="-3"/>
          <w:sz w:val="24"/>
          <w:szCs w:val="24"/>
        </w:rPr>
        <w:t xml:space="preserve">кие требования и правила </w:t>
      </w:r>
      <w:r w:rsidRPr="00E460B3">
        <w:rPr>
          <w:rFonts w:cs="Times New Roman"/>
          <w:color w:val="000000"/>
          <w:spacing w:val="-5"/>
          <w:sz w:val="24"/>
          <w:szCs w:val="24"/>
        </w:rPr>
        <w:t>техники безопасности при</w:t>
      </w:r>
      <w:r w:rsidRPr="00E460B3">
        <w:rPr>
          <w:rFonts w:cs="Times New Roman"/>
          <w:sz w:val="24"/>
          <w:szCs w:val="24"/>
        </w:rPr>
        <w:t xml:space="preserve">  </w:t>
      </w:r>
      <w:r w:rsidRPr="00E460B3">
        <w:rPr>
          <w:rFonts w:cs="Times New Roman"/>
          <w:color w:val="000000"/>
          <w:spacing w:val="-5"/>
          <w:sz w:val="24"/>
          <w:szCs w:val="24"/>
        </w:rPr>
        <w:t>уборке кухни и санузла.</w:t>
      </w:r>
      <w:r w:rsidRPr="00E460B3">
        <w:rPr>
          <w:rFonts w:cs="Times New Roman"/>
          <w:sz w:val="24"/>
          <w:szCs w:val="24"/>
        </w:rPr>
        <w:t xml:space="preserve"> </w:t>
      </w:r>
    </w:p>
    <w:p w:rsidR="00E460B3" w:rsidRPr="00E460B3" w:rsidRDefault="00E460B3" w:rsidP="00E460B3">
      <w:pPr>
        <w:spacing w:after="0" w:line="240" w:lineRule="auto"/>
        <w:jc w:val="both"/>
        <w:rPr>
          <w:rFonts w:cs="Times New Roman"/>
          <w:b/>
          <w:color w:val="000000"/>
          <w:spacing w:val="-6"/>
          <w:sz w:val="24"/>
          <w:szCs w:val="24"/>
        </w:rPr>
      </w:pPr>
      <w:r w:rsidRPr="00E460B3">
        <w:rPr>
          <w:rFonts w:cs="Times New Roman"/>
          <w:b/>
          <w:i/>
          <w:iCs/>
          <w:color w:val="000000"/>
          <w:spacing w:val="-1"/>
          <w:sz w:val="24"/>
          <w:szCs w:val="24"/>
        </w:rPr>
        <w:t xml:space="preserve">Обучающиеся должны </w:t>
      </w:r>
      <w:r w:rsidRPr="00E460B3">
        <w:rPr>
          <w:rFonts w:cs="Times New Roman"/>
          <w:b/>
          <w:color w:val="000000"/>
          <w:spacing w:val="-1"/>
          <w:sz w:val="24"/>
          <w:szCs w:val="24"/>
        </w:rPr>
        <w:t>уметь:</w:t>
      </w:r>
      <w:r w:rsidRPr="00E460B3">
        <w:rPr>
          <w:rFonts w:cs="Times New Roman"/>
          <w:b/>
          <w:sz w:val="24"/>
          <w:szCs w:val="24"/>
        </w:rPr>
        <w:t xml:space="preserve"> </w:t>
      </w:r>
    </w:p>
    <w:p w:rsidR="00E460B3" w:rsidRPr="00E460B3" w:rsidRDefault="00E460B3" w:rsidP="00E460B3">
      <w:pPr>
        <w:spacing w:after="0" w:line="240" w:lineRule="auto"/>
        <w:jc w:val="both"/>
        <w:rPr>
          <w:rFonts w:cs="Times New Roman"/>
          <w:color w:val="000000"/>
          <w:spacing w:val="-10"/>
          <w:sz w:val="24"/>
          <w:szCs w:val="24"/>
        </w:rPr>
      </w:pPr>
      <w:r w:rsidRPr="00E460B3">
        <w:rPr>
          <w:rFonts w:cs="Times New Roman"/>
          <w:color w:val="000000"/>
          <w:spacing w:val="-6"/>
          <w:sz w:val="24"/>
          <w:szCs w:val="24"/>
        </w:rPr>
        <w:t xml:space="preserve">- мыть кафельные стены, </w:t>
      </w:r>
      <w:r w:rsidRPr="00E460B3">
        <w:rPr>
          <w:rFonts w:cs="Times New Roman"/>
          <w:color w:val="000000"/>
          <w:spacing w:val="-4"/>
          <w:sz w:val="24"/>
          <w:szCs w:val="24"/>
        </w:rPr>
        <w:t xml:space="preserve">чистить раковины; </w:t>
      </w:r>
    </w:p>
    <w:p w:rsidR="00E460B3" w:rsidRPr="00E460B3" w:rsidRDefault="00E460B3" w:rsidP="00E460B3">
      <w:pPr>
        <w:spacing w:after="0" w:line="240" w:lineRule="auto"/>
        <w:jc w:val="both"/>
        <w:rPr>
          <w:rFonts w:cs="Times New Roman"/>
          <w:sz w:val="24"/>
          <w:szCs w:val="24"/>
        </w:rPr>
      </w:pPr>
      <w:r w:rsidRPr="00E460B3">
        <w:rPr>
          <w:rFonts w:cs="Times New Roman"/>
          <w:color w:val="000000"/>
          <w:spacing w:val="-10"/>
          <w:sz w:val="24"/>
          <w:szCs w:val="24"/>
        </w:rPr>
        <w:t xml:space="preserve">- пользоваться печатными </w:t>
      </w:r>
      <w:r w:rsidRPr="00E460B3">
        <w:rPr>
          <w:rFonts w:cs="Times New Roman"/>
          <w:color w:val="000000"/>
          <w:spacing w:val="-2"/>
          <w:sz w:val="24"/>
          <w:szCs w:val="24"/>
        </w:rPr>
        <w:t xml:space="preserve">инструкциями к моющим </w:t>
      </w:r>
      <w:r w:rsidRPr="00E460B3">
        <w:rPr>
          <w:rFonts w:cs="Times New Roman"/>
          <w:color w:val="000000"/>
          <w:spacing w:val="-3"/>
          <w:sz w:val="24"/>
          <w:szCs w:val="24"/>
        </w:rPr>
        <w:t xml:space="preserve">средствам, используемым </w:t>
      </w:r>
      <w:r w:rsidRPr="00E460B3">
        <w:rPr>
          <w:rFonts w:cs="Times New Roman"/>
          <w:color w:val="000000"/>
          <w:spacing w:val="-5"/>
          <w:sz w:val="24"/>
          <w:szCs w:val="24"/>
        </w:rPr>
        <w:t>при уборке кухни и сануз</w:t>
      </w:r>
      <w:r w:rsidRPr="00E460B3">
        <w:rPr>
          <w:rFonts w:cs="Times New Roman"/>
          <w:color w:val="000000"/>
          <w:spacing w:val="-5"/>
          <w:sz w:val="24"/>
          <w:szCs w:val="24"/>
        </w:rPr>
        <w:softHyphen/>
        <w:t>ла, ванны.</w:t>
      </w:r>
      <w:r w:rsidRPr="00E460B3">
        <w:rPr>
          <w:rFonts w:cs="Times New Roman"/>
          <w:sz w:val="24"/>
          <w:szCs w:val="24"/>
        </w:rPr>
        <w:t xml:space="preserve"> </w:t>
      </w:r>
    </w:p>
    <w:p w:rsidR="00E460B3" w:rsidRPr="00E460B3" w:rsidRDefault="00E460B3" w:rsidP="00E460B3">
      <w:pPr>
        <w:spacing w:after="0" w:line="240" w:lineRule="auto"/>
        <w:jc w:val="both"/>
        <w:rPr>
          <w:rFonts w:cs="Times New Roman"/>
          <w:sz w:val="24"/>
          <w:szCs w:val="24"/>
        </w:rPr>
      </w:pPr>
    </w:p>
    <w:p w:rsidR="00E460B3" w:rsidRPr="00E460B3" w:rsidRDefault="00E460B3" w:rsidP="00E460B3">
      <w:pPr>
        <w:spacing w:after="0" w:line="240" w:lineRule="auto"/>
        <w:jc w:val="both"/>
        <w:rPr>
          <w:rFonts w:cs="Times New Roman"/>
          <w:b/>
          <w:sz w:val="24"/>
          <w:szCs w:val="24"/>
        </w:rPr>
      </w:pPr>
      <w:r w:rsidRPr="00E460B3">
        <w:rPr>
          <w:rFonts w:cs="Times New Roman"/>
          <w:b/>
          <w:color w:val="000000"/>
          <w:spacing w:val="-1"/>
          <w:sz w:val="24"/>
          <w:szCs w:val="24"/>
        </w:rPr>
        <w:lastRenderedPageBreak/>
        <w:t>Транспорт</w:t>
      </w:r>
      <w:r w:rsidRPr="00E460B3">
        <w:rPr>
          <w:rFonts w:cs="Times New Roman"/>
          <w:b/>
          <w:sz w:val="24"/>
          <w:szCs w:val="24"/>
        </w:rPr>
        <w:t xml:space="preserve"> </w:t>
      </w:r>
    </w:p>
    <w:p w:rsidR="00E460B3" w:rsidRPr="00E460B3" w:rsidRDefault="00E460B3" w:rsidP="00E460B3">
      <w:pPr>
        <w:spacing w:after="0" w:line="240" w:lineRule="auto"/>
        <w:jc w:val="both"/>
        <w:rPr>
          <w:rFonts w:cs="Times New Roman"/>
          <w:color w:val="000000"/>
          <w:spacing w:val="-5"/>
          <w:sz w:val="24"/>
          <w:szCs w:val="24"/>
        </w:rPr>
      </w:pPr>
      <w:r w:rsidRPr="00E460B3">
        <w:rPr>
          <w:rFonts w:cs="Times New Roman"/>
          <w:color w:val="000000"/>
          <w:spacing w:val="1"/>
          <w:sz w:val="24"/>
          <w:szCs w:val="24"/>
        </w:rPr>
        <w:t>1. Междугородний авто</w:t>
      </w:r>
      <w:r w:rsidRPr="00E460B3">
        <w:rPr>
          <w:rFonts w:cs="Times New Roman"/>
          <w:color w:val="000000"/>
          <w:spacing w:val="1"/>
          <w:sz w:val="24"/>
          <w:szCs w:val="24"/>
        </w:rPr>
        <w:softHyphen/>
      </w:r>
      <w:r w:rsidRPr="00E460B3">
        <w:rPr>
          <w:rFonts w:cs="Times New Roman"/>
          <w:color w:val="000000"/>
          <w:spacing w:val="-6"/>
          <w:sz w:val="24"/>
          <w:szCs w:val="24"/>
        </w:rPr>
        <w:t xml:space="preserve">транспорт, автовокзал. Его </w:t>
      </w:r>
      <w:r w:rsidRPr="00E460B3">
        <w:rPr>
          <w:rFonts w:cs="Times New Roman"/>
          <w:color w:val="000000"/>
          <w:spacing w:val="-4"/>
          <w:sz w:val="24"/>
          <w:szCs w:val="24"/>
        </w:rPr>
        <w:t>назначение. Основные ав</w:t>
      </w:r>
      <w:r w:rsidRPr="00E460B3">
        <w:rPr>
          <w:rFonts w:cs="Times New Roman"/>
          <w:color w:val="000000"/>
          <w:spacing w:val="-4"/>
          <w:sz w:val="24"/>
          <w:szCs w:val="24"/>
        </w:rPr>
        <w:softHyphen/>
      </w:r>
      <w:r w:rsidRPr="00E460B3">
        <w:rPr>
          <w:rFonts w:cs="Times New Roman"/>
          <w:color w:val="000000"/>
          <w:spacing w:val="-3"/>
          <w:sz w:val="24"/>
          <w:szCs w:val="24"/>
        </w:rPr>
        <w:t>тобусные маршруты. Рас</w:t>
      </w:r>
      <w:r w:rsidRPr="00E460B3">
        <w:rPr>
          <w:rFonts w:cs="Times New Roman"/>
          <w:color w:val="000000"/>
          <w:spacing w:val="-3"/>
          <w:sz w:val="24"/>
          <w:szCs w:val="24"/>
        </w:rPr>
        <w:softHyphen/>
      </w:r>
      <w:r w:rsidRPr="00E460B3">
        <w:rPr>
          <w:rFonts w:cs="Times New Roman"/>
          <w:color w:val="000000"/>
          <w:spacing w:val="-6"/>
          <w:sz w:val="24"/>
          <w:szCs w:val="24"/>
        </w:rPr>
        <w:t>писание движения автобу</w:t>
      </w:r>
      <w:r w:rsidRPr="00E460B3">
        <w:rPr>
          <w:rFonts w:cs="Times New Roman"/>
          <w:color w:val="000000"/>
          <w:spacing w:val="-6"/>
          <w:sz w:val="24"/>
          <w:szCs w:val="24"/>
        </w:rPr>
        <w:softHyphen/>
      </w:r>
      <w:r w:rsidRPr="00E460B3">
        <w:rPr>
          <w:rFonts w:cs="Times New Roman"/>
          <w:color w:val="000000"/>
          <w:spacing w:val="-9"/>
          <w:sz w:val="24"/>
          <w:szCs w:val="24"/>
        </w:rPr>
        <w:t xml:space="preserve">сов. Порядок приобретения </w:t>
      </w:r>
      <w:r w:rsidRPr="00E460B3">
        <w:rPr>
          <w:rFonts w:cs="Times New Roman"/>
          <w:color w:val="000000"/>
          <w:spacing w:val="-6"/>
          <w:sz w:val="24"/>
          <w:szCs w:val="24"/>
        </w:rPr>
        <w:t>билетов. Стоимость проез</w:t>
      </w:r>
      <w:r w:rsidRPr="00E460B3">
        <w:rPr>
          <w:rFonts w:cs="Times New Roman"/>
          <w:color w:val="000000"/>
          <w:spacing w:val="-6"/>
          <w:sz w:val="24"/>
          <w:szCs w:val="24"/>
        </w:rPr>
        <w:softHyphen/>
      </w:r>
      <w:r w:rsidRPr="00E460B3">
        <w:rPr>
          <w:rFonts w:cs="Times New Roman"/>
          <w:color w:val="000000"/>
          <w:spacing w:val="-5"/>
          <w:sz w:val="24"/>
          <w:szCs w:val="24"/>
        </w:rPr>
        <w:t xml:space="preserve">да до пункта назначения. </w:t>
      </w:r>
    </w:p>
    <w:p w:rsidR="00E460B3" w:rsidRPr="00E460B3" w:rsidRDefault="00E460B3" w:rsidP="00E460B3">
      <w:pPr>
        <w:spacing w:after="0" w:line="240" w:lineRule="auto"/>
        <w:jc w:val="both"/>
        <w:rPr>
          <w:rFonts w:cs="Times New Roman"/>
          <w:sz w:val="24"/>
          <w:szCs w:val="24"/>
        </w:rPr>
      </w:pPr>
      <w:r w:rsidRPr="00E460B3">
        <w:rPr>
          <w:rFonts w:cs="Times New Roman"/>
          <w:color w:val="000000"/>
          <w:spacing w:val="-7"/>
          <w:sz w:val="24"/>
          <w:szCs w:val="24"/>
        </w:rPr>
        <w:t>2. Значение водного транс</w:t>
      </w:r>
      <w:r w:rsidRPr="00E460B3">
        <w:rPr>
          <w:rFonts w:cs="Times New Roman"/>
          <w:color w:val="000000"/>
          <w:spacing w:val="-7"/>
          <w:sz w:val="24"/>
          <w:szCs w:val="24"/>
        </w:rPr>
        <w:softHyphen/>
      </w:r>
      <w:r w:rsidRPr="00E460B3">
        <w:rPr>
          <w:rFonts w:cs="Times New Roman"/>
          <w:color w:val="000000"/>
          <w:spacing w:val="-6"/>
          <w:sz w:val="24"/>
          <w:szCs w:val="24"/>
        </w:rPr>
        <w:t xml:space="preserve">порта (речного, морского). </w:t>
      </w:r>
      <w:r w:rsidRPr="00E460B3">
        <w:rPr>
          <w:rFonts w:cs="Times New Roman"/>
          <w:color w:val="000000"/>
          <w:spacing w:val="-7"/>
          <w:sz w:val="24"/>
          <w:szCs w:val="24"/>
        </w:rPr>
        <w:t xml:space="preserve">Пристань. Порт. Основные </w:t>
      </w:r>
      <w:r w:rsidRPr="00E460B3">
        <w:rPr>
          <w:rFonts w:cs="Times New Roman"/>
          <w:color w:val="000000"/>
          <w:spacing w:val="-11"/>
          <w:sz w:val="24"/>
          <w:szCs w:val="24"/>
        </w:rPr>
        <w:t>службы. Основные маршру</w:t>
      </w:r>
      <w:r w:rsidRPr="00E460B3">
        <w:rPr>
          <w:rFonts w:cs="Times New Roman"/>
          <w:color w:val="000000"/>
          <w:spacing w:val="-11"/>
          <w:sz w:val="24"/>
          <w:szCs w:val="24"/>
        </w:rPr>
        <w:softHyphen/>
      </w:r>
      <w:r w:rsidRPr="00E460B3">
        <w:rPr>
          <w:rFonts w:cs="Times New Roman"/>
          <w:color w:val="000000"/>
          <w:spacing w:val="1"/>
          <w:sz w:val="24"/>
          <w:szCs w:val="24"/>
        </w:rPr>
        <w:t xml:space="preserve">ты. Расписание, порядок </w:t>
      </w:r>
      <w:r w:rsidRPr="00E460B3">
        <w:rPr>
          <w:rFonts w:cs="Times New Roman"/>
          <w:color w:val="000000"/>
          <w:spacing w:val="-10"/>
          <w:sz w:val="24"/>
          <w:szCs w:val="24"/>
        </w:rPr>
        <w:t>приобретения билетов. Сто</w:t>
      </w:r>
      <w:r w:rsidRPr="00E460B3">
        <w:rPr>
          <w:rFonts w:cs="Times New Roman"/>
          <w:color w:val="000000"/>
          <w:spacing w:val="-10"/>
          <w:sz w:val="24"/>
          <w:szCs w:val="24"/>
        </w:rPr>
        <w:softHyphen/>
      </w:r>
      <w:r w:rsidRPr="00E460B3">
        <w:rPr>
          <w:rFonts w:cs="Times New Roman"/>
          <w:color w:val="000000"/>
          <w:spacing w:val="-9"/>
          <w:sz w:val="24"/>
          <w:szCs w:val="24"/>
        </w:rPr>
        <w:t>имость проезда до условно</w:t>
      </w:r>
      <w:r w:rsidRPr="00E460B3">
        <w:rPr>
          <w:rFonts w:cs="Times New Roman"/>
          <w:color w:val="000000"/>
          <w:spacing w:val="-9"/>
          <w:sz w:val="24"/>
          <w:szCs w:val="24"/>
        </w:rPr>
        <w:softHyphen/>
      </w:r>
      <w:r w:rsidRPr="00E460B3">
        <w:rPr>
          <w:rFonts w:cs="Times New Roman"/>
          <w:color w:val="000000"/>
          <w:spacing w:val="-7"/>
          <w:sz w:val="24"/>
          <w:szCs w:val="24"/>
        </w:rPr>
        <w:t>го пункта назначения.</w:t>
      </w:r>
      <w:r w:rsidRPr="00E460B3">
        <w:rPr>
          <w:rFonts w:cs="Times New Roman"/>
          <w:sz w:val="24"/>
          <w:szCs w:val="24"/>
        </w:rPr>
        <w:t xml:space="preserve"> </w:t>
      </w:r>
    </w:p>
    <w:p w:rsidR="00E460B3" w:rsidRPr="00E460B3" w:rsidRDefault="00E460B3" w:rsidP="00E460B3">
      <w:pPr>
        <w:spacing w:after="0" w:line="240" w:lineRule="auto"/>
        <w:jc w:val="both"/>
        <w:rPr>
          <w:rFonts w:cs="Times New Roman"/>
          <w:sz w:val="24"/>
          <w:szCs w:val="24"/>
        </w:rPr>
      </w:pPr>
      <w:r w:rsidRPr="00E460B3">
        <w:rPr>
          <w:rFonts w:cs="Times New Roman"/>
          <w:color w:val="000000"/>
          <w:spacing w:val="-4"/>
          <w:sz w:val="24"/>
          <w:szCs w:val="24"/>
        </w:rPr>
        <w:t>3. Экскурсия на автобусную станцию или в порт.</w:t>
      </w:r>
      <w:r w:rsidRPr="00E460B3">
        <w:rPr>
          <w:rFonts w:cs="Times New Roman"/>
          <w:sz w:val="24"/>
          <w:szCs w:val="24"/>
        </w:rPr>
        <w:t xml:space="preserve"> </w:t>
      </w:r>
    </w:p>
    <w:p w:rsidR="00E460B3" w:rsidRPr="00E460B3" w:rsidRDefault="00E460B3" w:rsidP="00E460B3">
      <w:pPr>
        <w:spacing w:line="240" w:lineRule="auto"/>
        <w:jc w:val="both"/>
        <w:rPr>
          <w:rFonts w:cs="Times New Roman"/>
          <w:sz w:val="24"/>
          <w:szCs w:val="24"/>
        </w:rPr>
      </w:pPr>
      <w:r w:rsidRPr="00E460B3">
        <w:rPr>
          <w:rFonts w:cs="Times New Roman"/>
          <w:i/>
          <w:iCs/>
          <w:color w:val="000000"/>
          <w:spacing w:val="-3"/>
          <w:sz w:val="24"/>
          <w:szCs w:val="24"/>
        </w:rPr>
        <w:t>Практические работы</w:t>
      </w:r>
      <w:proofErr w:type="gramStart"/>
      <w:r w:rsidRPr="00E460B3">
        <w:rPr>
          <w:rFonts w:cs="Times New Roman"/>
          <w:sz w:val="24"/>
          <w:szCs w:val="24"/>
        </w:rPr>
        <w:t xml:space="preserve"> </w:t>
      </w:r>
      <w:r w:rsidRPr="00E460B3">
        <w:rPr>
          <w:rFonts w:cs="Times New Roman"/>
          <w:color w:val="000000"/>
          <w:spacing w:val="3"/>
          <w:sz w:val="24"/>
          <w:szCs w:val="24"/>
        </w:rPr>
        <w:t>В</w:t>
      </w:r>
      <w:proofErr w:type="gramEnd"/>
      <w:r w:rsidRPr="00E460B3">
        <w:rPr>
          <w:rFonts w:cs="Times New Roman"/>
          <w:color w:val="000000"/>
          <w:spacing w:val="3"/>
          <w:sz w:val="24"/>
          <w:szCs w:val="24"/>
        </w:rPr>
        <w:t>ыбрать пункт назначе</w:t>
      </w:r>
      <w:r w:rsidRPr="00E460B3">
        <w:rPr>
          <w:rFonts w:cs="Times New Roman"/>
          <w:color w:val="000000"/>
          <w:spacing w:val="3"/>
          <w:sz w:val="24"/>
          <w:szCs w:val="24"/>
        </w:rPr>
        <w:softHyphen/>
      </w:r>
      <w:r w:rsidRPr="00E460B3">
        <w:rPr>
          <w:rFonts w:cs="Times New Roman"/>
          <w:color w:val="000000"/>
          <w:sz w:val="24"/>
          <w:szCs w:val="24"/>
        </w:rPr>
        <w:t xml:space="preserve">ния. Определить время и </w:t>
      </w:r>
      <w:r w:rsidRPr="00E460B3">
        <w:rPr>
          <w:rFonts w:cs="Times New Roman"/>
          <w:color w:val="000000"/>
          <w:spacing w:val="2"/>
          <w:sz w:val="24"/>
          <w:szCs w:val="24"/>
        </w:rPr>
        <w:t>место отправления. Рас</w:t>
      </w:r>
      <w:r w:rsidRPr="00E460B3">
        <w:rPr>
          <w:rFonts w:cs="Times New Roman"/>
          <w:color w:val="000000"/>
          <w:spacing w:val="2"/>
          <w:sz w:val="24"/>
          <w:szCs w:val="24"/>
        </w:rPr>
        <w:softHyphen/>
      </w:r>
      <w:r w:rsidRPr="00E460B3">
        <w:rPr>
          <w:rFonts w:cs="Times New Roman"/>
          <w:color w:val="000000"/>
          <w:spacing w:val="-6"/>
          <w:sz w:val="24"/>
          <w:szCs w:val="24"/>
        </w:rPr>
        <w:t xml:space="preserve">считать стоимость проезда </w:t>
      </w:r>
      <w:r w:rsidRPr="00E460B3">
        <w:rPr>
          <w:rFonts w:cs="Times New Roman"/>
          <w:color w:val="000000"/>
          <w:spacing w:val="-1"/>
          <w:sz w:val="24"/>
          <w:szCs w:val="24"/>
        </w:rPr>
        <w:t>на теплоходе в направле</w:t>
      </w:r>
      <w:r w:rsidRPr="00E460B3">
        <w:rPr>
          <w:rFonts w:cs="Times New Roman"/>
          <w:color w:val="000000"/>
          <w:spacing w:val="-1"/>
          <w:sz w:val="24"/>
          <w:szCs w:val="24"/>
        </w:rPr>
        <w:softHyphen/>
      </w:r>
      <w:r w:rsidRPr="00E460B3">
        <w:rPr>
          <w:rFonts w:cs="Times New Roman"/>
          <w:color w:val="000000"/>
          <w:spacing w:val="3"/>
          <w:sz w:val="24"/>
          <w:szCs w:val="24"/>
        </w:rPr>
        <w:t xml:space="preserve">ниях «туда и обратно» с </w:t>
      </w:r>
      <w:r w:rsidRPr="00E460B3">
        <w:rPr>
          <w:rFonts w:cs="Times New Roman"/>
          <w:color w:val="000000"/>
          <w:spacing w:val="-5"/>
          <w:sz w:val="24"/>
          <w:szCs w:val="24"/>
        </w:rPr>
        <w:t>учетом класса каюты.</w:t>
      </w:r>
      <w:r w:rsidRPr="00E460B3">
        <w:rPr>
          <w:rFonts w:cs="Times New Roman"/>
          <w:sz w:val="24"/>
          <w:szCs w:val="24"/>
        </w:rPr>
        <w:t xml:space="preserve"> </w:t>
      </w:r>
    </w:p>
    <w:p w:rsidR="00E460B3" w:rsidRPr="00E460B3" w:rsidRDefault="00E460B3" w:rsidP="00E460B3">
      <w:pPr>
        <w:spacing w:after="0" w:line="240" w:lineRule="auto"/>
        <w:jc w:val="both"/>
        <w:rPr>
          <w:rFonts w:cs="Times New Roman"/>
          <w:b/>
          <w:i/>
          <w:sz w:val="24"/>
          <w:szCs w:val="24"/>
        </w:rPr>
      </w:pPr>
      <w:r w:rsidRPr="00E460B3">
        <w:rPr>
          <w:rFonts w:cs="Times New Roman"/>
          <w:b/>
          <w:i/>
          <w:sz w:val="24"/>
          <w:szCs w:val="24"/>
        </w:rPr>
        <w:t>Основные требования к знаниям и умениям учащихся</w:t>
      </w:r>
    </w:p>
    <w:p w:rsidR="00E460B3" w:rsidRPr="00E460B3" w:rsidRDefault="00E460B3" w:rsidP="00E460B3">
      <w:pPr>
        <w:spacing w:after="0" w:line="240" w:lineRule="auto"/>
        <w:jc w:val="both"/>
        <w:rPr>
          <w:rFonts w:cs="Times New Roman"/>
          <w:b/>
          <w:color w:val="000000"/>
          <w:spacing w:val="-10"/>
          <w:sz w:val="24"/>
          <w:szCs w:val="24"/>
        </w:rPr>
      </w:pPr>
      <w:r w:rsidRPr="00E460B3">
        <w:rPr>
          <w:rFonts w:cs="Times New Roman"/>
          <w:b/>
          <w:i/>
          <w:iCs/>
          <w:color w:val="000000"/>
          <w:spacing w:val="-10"/>
          <w:sz w:val="24"/>
          <w:szCs w:val="24"/>
        </w:rPr>
        <w:t xml:space="preserve">Обучающиеся должны </w:t>
      </w:r>
      <w:r w:rsidRPr="00E460B3">
        <w:rPr>
          <w:rFonts w:cs="Times New Roman"/>
          <w:b/>
          <w:color w:val="000000"/>
          <w:spacing w:val="-10"/>
          <w:sz w:val="24"/>
          <w:szCs w:val="24"/>
        </w:rPr>
        <w:t xml:space="preserve">знать: </w:t>
      </w:r>
    </w:p>
    <w:p w:rsidR="00E460B3" w:rsidRPr="00E460B3" w:rsidRDefault="00E460B3" w:rsidP="00E460B3">
      <w:pPr>
        <w:spacing w:after="0" w:line="240" w:lineRule="auto"/>
        <w:jc w:val="both"/>
        <w:rPr>
          <w:rFonts w:cs="Times New Roman"/>
          <w:sz w:val="24"/>
          <w:szCs w:val="24"/>
        </w:rPr>
      </w:pPr>
      <w:r w:rsidRPr="00E460B3">
        <w:rPr>
          <w:rFonts w:cs="Times New Roman"/>
          <w:color w:val="000000"/>
          <w:spacing w:val="-10"/>
          <w:sz w:val="24"/>
          <w:szCs w:val="24"/>
        </w:rPr>
        <w:t xml:space="preserve">- </w:t>
      </w:r>
      <w:r w:rsidRPr="00E460B3">
        <w:rPr>
          <w:rFonts w:cs="Times New Roman"/>
          <w:sz w:val="24"/>
          <w:szCs w:val="24"/>
        </w:rPr>
        <w:t xml:space="preserve">основные автобусные маршруты; </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основные маршруты водного транспорта; </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правила безопасной поездки на речном и морском виде транспорта.</w:t>
      </w:r>
    </w:p>
    <w:p w:rsidR="00E460B3" w:rsidRPr="00E460B3" w:rsidRDefault="00E460B3" w:rsidP="00E460B3">
      <w:pPr>
        <w:spacing w:after="0" w:line="240" w:lineRule="auto"/>
        <w:jc w:val="both"/>
        <w:rPr>
          <w:rFonts w:cs="Times New Roman"/>
          <w:b/>
          <w:sz w:val="24"/>
          <w:szCs w:val="24"/>
        </w:rPr>
      </w:pPr>
      <w:r w:rsidRPr="00E460B3">
        <w:rPr>
          <w:rFonts w:cs="Times New Roman"/>
          <w:b/>
          <w:i/>
          <w:iCs/>
          <w:color w:val="000000"/>
          <w:spacing w:val="-1"/>
          <w:sz w:val="24"/>
          <w:szCs w:val="24"/>
        </w:rPr>
        <w:t xml:space="preserve">Обучающиеся должны </w:t>
      </w:r>
      <w:r w:rsidRPr="00E460B3">
        <w:rPr>
          <w:rFonts w:cs="Times New Roman"/>
          <w:b/>
          <w:color w:val="000000"/>
          <w:spacing w:val="-1"/>
          <w:sz w:val="24"/>
          <w:szCs w:val="24"/>
        </w:rPr>
        <w:t>уметь:</w:t>
      </w:r>
      <w:r w:rsidRPr="00E460B3">
        <w:rPr>
          <w:rFonts w:cs="Times New Roman"/>
          <w:b/>
          <w:sz w:val="24"/>
          <w:szCs w:val="24"/>
        </w:rPr>
        <w:t xml:space="preserve"> </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пользоваться расписанием;  </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определять стоимость проезда;  </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покупать билет; </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 обращаться за справкой;  </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выполнять правила безопасности при поездке на речном, морском, автобусном видах транспорта.</w:t>
      </w:r>
    </w:p>
    <w:p w:rsidR="00E460B3" w:rsidRPr="00E460B3" w:rsidRDefault="00E460B3" w:rsidP="00E460B3">
      <w:pPr>
        <w:spacing w:after="0" w:line="240" w:lineRule="auto"/>
        <w:jc w:val="both"/>
        <w:rPr>
          <w:rFonts w:cs="Times New Roman"/>
          <w:sz w:val="24"/>
          <w:szCs w:val="24"/>
        </w:rPr>
      </w:pPr>
    </w:p>
    <w:p w:rsidR="00E460B3" w:rsidRPr="00E460B3" w:rsidRDefault="00E460B3" w:rsidP="00E460B3">
      <w:pPr>
        <w:shd w:val="clear" w:color="auto" w:fill="FFFFFF"/>
        <w:spacing w:after="0" w:line="240" w:lineRule="auto"/>
        <w:jc w:val="both"/>
        <w:rPr>
          <w:rFonts w:cs="Times New Roman"/>
          <w:b/>
          <w:bCs/>
          <w:color w:val="000000"/>
          <w:spacing w:val="-4"/>
          <w:sz w:val="24"/>
          <w:szCs w:val="24"/>
        </w:rPr>
      </w:pPr>
      <w:r w:rsidRPr="00E460B3">
        <w:rPr>
          <w:rFonts w:cs="Times New Roman"/>
          <w:b/>
          <w:bCs/>
          <w:color w:val="000000"/>
          <w:spacing w:val="-4"/>
          <w:sz w:val="24"/>
          <w:szCs w:val="24"/>
        </w:rPr>
        <w:t>Торговля</w:t>
      </w: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sz w:val="24"/>
          <w:szCs w:val="24"/>
        </w:rPr>
        <w:t xml:space="preserve">1   Рынки. </w:t>
      </w:r>
      <w:proofErr w:type="gramStart"/>
      <w:r w:rsidRPr="00E460B3">
        <w:rPr>
          <w:rFonts w:cs="Times New Roman"/>
          <w:sz w:val="24"/>
          <w:szCs w:val="24"/>
        </w:rPr>
        <w:t xml:space="preserve">Виды рынков: продуктовые,  вещевые, крытые, открытые, постоянно действующие, временные, оптовые, мелкооптовые. </w:t>
      </w:r>
      <w:proofErr w:type="gramEnd"/>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sz w:val="24"/>
          <w:szCs w:val="24"/>
        </w:rPr>
        <w:t xml:space="preserve">2.  Различия   рынка   от магазина: одно из них — право покупателя предлагать продавцу снизить цену (право    торговаться); право выбора товара. </w:t>
      </w:r>
    </w:p>
    <w:p w:rsidR="00E460B3" w:rsidRPr="00E460B3" w:rsidRDefault="00E460B3" w:rsidP="00E460B3">
      <w:pPr>
        <w:shd w:val="clear" w:color="auto" w:fill="FFFFFF"/>
        <w:spacing w:line="240" w:lineRule="auto"/>
        <w:jc w:val="both"/>
        <w:rPr>
          <w:rFonts w:cs="Times New Roman"/>
          <w:sz w:val="24"/>
          <w:szCs w:val="24"/>
        </w:rPr>
      </w:pPr>
      <w:r w:rsidRPr="00E460B3">
        <w:rPr>
          <w:rFonts w:cs="Times New Roman"/>
          <w:i/>
          <w:iCs/>
          <w:color w:val="000000"/>
          <w:spacing w:val="2"/>
          <w:sz w:val="24"/>
          <w:szCs w:val="24"/>
        </w:rPr>
        <w:t xml:space="preserve">Практические работы: </w:t>
      </w:r>
      <w:r w:rsidRPr="00E460B3">
        <w:rPr>
          <w:rFonts w:cs="Times New Roman"/>
          <w:sz w:val="24"/>
          <w:szCs w:val="24"/>
        </w:rPr>
        <w:t xml:space="preserve"> экскурсия на рынок. Выявление системы расположения продаваемой продукции; нахождение более низких цен на одноименную продукцию; сравнение рыночных цен и магазинных на </w:t>
      </w:r>
      <w:proofErr w:type="gramStart"/>
      <w:r w:rsidRPr="00E460B3">
        <w:rPr>
          <w:rFonts w:cs="Times New Roman"/>
          <w:sz w:val="24"/>
          <w:szCs w:val="24"/>
        </w:rPr>
        <w:t>одно и тоже</w:t>
      </w:r>
      <w:proofErr w:type="gramEnd"/>
      <w:r w:rsidRPr="00E460B3">
        <w:rPr>
          <w:rFonts w:cs="Times New Roman"/>
          <w:sz w:val="24"/>
          <w:szCs w:val="24"/>
        </w:rPr>
        <w:t xml:space="preserve"> название товара.</w:t>
      </w:r>
    </w:p>
    <w:p w:rsidR="00E460B3" w:rsidRPr="00E460B3" w:rsidRDefault="00E460B3" w:rsidP="00E460B3">
      <w:pPr>
        <w:spacing w:after="0" w:line="240" w:lineRule="auto"/>
        <w:jc w:val="both"/>
        <w:rPr>
          <w:rFonts w:cs="Times New Roman"/>
          <w:b/>
          <w:i/>
          <w:sz w:val="24"/>
          <w:szCs w:val="24"/>
        </w:rPr>
      </w:pPr>
      <w:r w:rsidRPr="00E460B3">
        <w:rPr>
          <w:rFonts w:cs="Times New Roman"/>
          <w:b/>
          <w:i/>
          <w:sz w:val="24"/>
          <w:szCs w:val="24"/>
        </w:rPr>
        <w:t>Основные требования к знаниям и умениям учащихся</w:t>
      </w:r>
    </w:p>
    <w:p w:rsidR="00E460B3" w:rsidRPr="00E460B3" w:rsidRDefault="00E460B3" w:rsidP="00E460B3">
      <w:pPr>
        <w:spacing w:after="0" w:line="240" w:lineRule="auto"/>
        <w:jc w:val="both"/>
        <w:rPr>
          <w:rFonts w:eastAsia="Times New Roman" w:cs="Times New Roman"/>
          <w:b/>
          <w:color w:val="000000"/>
          <w:spacing w:val="-10"/>
          <w:sz w:val="24"/>
          <w:szCs w:val="24"/>
          <w:lang w:eastAsia="ru-RU"/>
        </w:rPr>
      </w:pPr>
      <w:r w:rsidRPr="00E460B3">
        <w:rPr>
          <w:rFonts w:cs="Times New Roman"/>
          <w:b/>
          <w:i/>
          <w:iCs/>
          <w:color w:val="000000"/>
          <w:spacing w:val="-10"/>
          <w:sz w:val="24"/>
          <w:szCs w:val="24"/>
        </w:rPr>
        <w:t xml:space="preserve">Обучающиеся должны </w:t>
      </w:r>
      <w:r w:rsidRPr="00E460B3">
        <w:rPr>
          <w:rFonts w:cs="Times New Roman"/>
          <w:b/>
          <w:color w:val="000000"/>
          <w:spacing w:val="-10"/>
          <w:sz w:val="24"/>
          <w:szCs w:val="24"/>
        </w:rPr>
        <w:t xml:space="preserve">знать: </w:t>
      </w:r>
      <w:r w:rsidRPr="00E460B3">
        <w:rPr>
          <w:rFonts w:eastAsia="Times New Roman" w:cs="Times New Roman"/>
          <w:b/>
          <w:color w:val="000000"/>
          <w:spacing w:val="-10"/>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color w:val="000000"/>
          <w:spacing w:val="-10"/>
          <w:sz w:val="24"/>
          <w:szCs w:val="24"/>
          <w:lang w:eastAsia="ru-RU"/>
        </w:rPr>
        <w:t>- рынок, его виды;</w:t>
      </w:r>
      <w:r w:rsidRPr="00E460B3">
        <w:rPr>
          <w:rFonts w:eastAsia="Times New Roman" w:cs="Times New Roman"/>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sz w:val="24"/>
          <w:szCs w:val="24"/>
          <w:lang w:eastAsia="ru-RU"/>
        </w:rPr>
        <w:t xml:space="preserve">- </w:t>
      </w:r>
      <w:r w:rsidRPr="00E460B3">
        <w:rPr>
          <w:rFonts w:eastAsia="Times New Roman" w:cs="Times New Roman"/>
          <w:color w:val="000000"/>
          <w:spacing w:val="-9"/>
          <w:sz w:val="24"/>
          <w:szCs w:val="24"/>
          <w:lang w:eastAsia="ru-RU"/>
        </w:rPr>
        <w:t>основные отличия его от</w:t>
      </w:r>
      <w:r w:rsidRPr="00E460B3">
        <w:rPr>
          <w:rFonts w:eastAsia="Times New Roman" w:cs="Times New Roman"/>
          <w:sz w:val="24"/>
          <w:szCs w:val="24"/>
          <w:lang w:eastAsia="ru-RU"/>
        </w:rPr>
        <w:t xml:space="preserve"> </w:t>
      </w:r>
      <w:r w:rsidRPr="00E460B3">
        <w:rPr>
          <w:rFonts w:eastAsia="Times New Roman" w:cs="Times New Roman"/>
          <w:color w:val="000000"/>
          <w:spacing w:val="-6"/>
          <w:sz w:val="24"/>
          <w:szCs w:val="24"/>
          <w:lang w:eastAsia="ru-RU"/>
        </w:rPr>
        <w:t>магазина;</w:t>
      </w:r>
      <w:r w:rsidRPr="00E460B3">
        <w:rPr>
          <w:rFonts w:eastAsia="Times New Roman" w:cs="Times New Roman"/>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sz w:val="24"/>
          <w:szCs w:val="24"/>
          <w:lang w:eastAsia="ru-RU"/>
        </w:rPr>
        <w:t xml:space="preserve">- </w:t>
      </w:r>
      <w:r w:rsidRPr="00E460B3">
        <w:rPr>
          <w:rFonts w:eastAsia="Times New Roman" w:cs="Times New Roman"/>
          <w:color w:val="000000"/>
          <w:spacing w:val="1"/>
          <w:sz w:val="24"/>
          <w:szCs w:val="24"/>
          <w:lang w:eastAsia="ru-RU"/>
        </w:rPr>
        <w:t xml:space="preserve">правила поведения на </w:t>
      </w:r>
      <w:r w:rsidRPr="00E460B3">
        <w:rPr>
          <w:rFonts w:eastAsia="Times New Roman" w:cs="Times New Roman"/>
          <w:color w:val="000000"/>
          <w:spacing w:val="-8"/>
          <w:sz w:val="24"/>
          <w:szCs w:val="24"/>
          <w:lang w:eastAsia="ru-RU"/>
        </w:rPr>
        <w:t>рынке;</w:t>
      </w:r>
      <w:r w:rsidRPr="00E460B3">
        <w:rPr>
          <w:rFonts w:eastAsia="Times New Roman" w:cs="Times New Roman"/>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sz w:val="24"/>
          <w:szCs w:val="24"/>
          <w:lang w:eastAsia="ru-RU"/>
        </w:rPr>
        <w:t xml:space="preserve">- </w:t>
      </w:r>
      <w:r w:rsidRPr="00E460B3">
        <w:rPr>
          <w:rFonts w:eastAsia="Times New Roman" w:cs="Times New Roman"/>
          <w:color w:val="000000"/>
          <w:spacing w:val="6"/>
          <w:sz w:val="24"/>
          <w:szCs w:val="24"/>
          <w:lang w:eastAsia="ru-RU"/>
        </w:rPr>
        <w:t xml:space="preserve">права покупателя на </w:t>
      </w:r>
      <w:r w:rsidRPr="00E460B3">
        <w:rPr>
          <w:rFonts w:eastAsia="Times New Roman" w:cs="Times New Roman"/>
          <w:color w:val="000000"/>
          <w:spacing w:val="-7"/>
          <w:sz w:val="24"/>
          <w:szCs w:val="24"/>
          <w:lang w:eastAsia="ru-RU"/>
        </w:rPr>
        <w:t>рынке;</w:t>
      </w:r>
      <w:r w:rsidRPr="00E460B3">
        <w:rPr>
          <w:rFonts w:eastAsia="Times New Roman" w:cs="Times New Roman"/>
          <w:sz w:val="24"/>
          <w:szCs w:val="24"/>
          <w:lang w:eastAsia="ru-RU"/>
        </w:rPr>
        <w:t xml:space="preserve"> </w:t>
      </w:r>
    </w:p>
    <w:p w:rsidR="00E460B3" w:rsidRPr="00E460B3" w:rsidRDefault="00E460B3" w:rsidP="00E460B3">
      <w:pPr>
        <w:spacing w:after="0" w:line="240" w:lineRule="auto"/>
        <w:jc w:val="both"/>
        <w:rPr>
          <w:rFonts w:cs="Times New Roman"/>
          <w:color w:val="000000"/>
          <w:sz w:val="24"/>
          <w:szCs w:val="24"/>
        </w:rPr>
      </w:pPr>
      <w:r w:rsidRPr="00E460B3">
        <w:rPr>
          <w:rFonts w:eastAsia="Times New Roman" w:cs="Times New Roman"/>
          <w:sz w:val="24"/>
          <w:szCs w:val="24"/>
          <w:lang w:eastAsia="ru-RU"/>
        </w:rPr>
        <w:t xml:space="preserve">- </w:t>
      </w:r>
      <w:r w:rsidRPr="00E460B3">
        <w:rPr>
          <w:rFonts w:eastAsia="Times New Roman" w:cs="Times New Roman"/>
          <w:color w:val="000000"/>
          <w:spacing w:val="-4"/>
          <w:sz w:val="24"/>
          <w:szCs w:val="24"/>
          <w:lang w:eastAsia="ru-RU"/>
        </w:rPr>
        <w:t>цены на основные ово</w:t>
      </w:r>
      <w:r w:rsidRPr="00E460B3">
        <w:rPr>
          <w:rFonts w:eastAsia="Times New Roman" w:cs="Times New Roman"/>
          <w:color w:val="000000"/>
          <w:spacing w:val="-4"/>
          <w:sz w:val="24"/>
          <w:szCs w:val="24"/>
          <w:lang w:eastAsia="ru-RU"/>
        </w:rPr>
        <w:softHyphen/>
      </w:r>
      <w:r w:rsidRPr="00E460B3">
        <w:rPr>
          <w:rFonts w:eastAsia="Times New Roman" w:cs="Times New Roman"/>
          <w:color w:val="000000"/>
          <w:spacing w:val="3"/>
          <w:sz w:val="24"/>
          <w:szCs w:val="24"/>
          <w:lang w:eastAsia="ru-RU"/>
        </w:rPr>
        <w:t>щи, картофель, капусту,</w:t>
      </w:r>
      <w:r w:rsidRPr="00E460B3">
        <w:rPr>
          <w:rFonts w:eastAsia="Times New Roman" w:cs="Times New Roman"/>
          <w:sz w:val="24"/>
          <w:szCs w:val="24"/>
          <w:lang w:eastAsia="ru-RU"/>
        </w:rPr>
        <w:t xml:space="preserve"> м</w:t>
      </w:r>
      <w:r w:rsidRPr="00E460B3">
        <w:rPr>
          <w:rFonts w:eastAsia="Times New Roman" w:cs="Times New Roman"/>
          <w:color w:val="000000"/>
          <w:spacing w:val="2"/>
          <w:sz w:val="24"/>
          <w:szCs w:val="24"/>
          <w:lang w:eastAsia="ru-RU"/>
        </w:rPr>
        <w:t xml:space="preserve">орковь и др., а также и </w:t>
      </w:r>
      <w:r w:rsidRPr="00E460B3">
        <w:rPr>
          <w:rFonts w:eastAsia="Times New Roman" w:cs="Times New Roman"/>
          <w:color w:val="000000"/>
          <w:spacing w:val="-5"/>
          <w:sz w:val="24"/>
          <w:szCs w:val="24"/>
          <w:lang w:eastAsia="ru-RU"/>
        </w:rPr>
        <w:t>фрукты, ягоды и промышленные товары.</w:t>
      </w:r>
    </w:p>
    <w:p w:rsidR="00E460B3" w:rsidRPr="00E460B3" w:rsidRDefault="00E460B3" w:rsidP="00E460B3">
      <w:pPr>
        <w:spacing w:after="0" w:line="240" w:lineRule="auto"/>
        <w:jc w:val="both"/>
        <w:rPr>
          <w:rFonts w:cs="Times New Roman"/>
          <w:b/>
          <w:color w:val="000000"/>
          <w:spacing w:val="-1"/>
          <w:sz w:val="24"/>
          <w:szCs w:val="24"/>
        </w:rPr>
      </w:pPr>
      <w:r w:rsidRPr="00E460B3">
        <w:rPr>
          <w:rFonts w:cs="Times New Roman"/>
          <w:b/>
          <w:i/>
          <w:iCs/>
          <w:color w:val="000000"/>
          <w:spacing w:val="-1"/>
          <w:sz w:val="24"/>
          <w:szCs w:val="24"/>
        </w:rPr>
        <w:t xml:space="preserve">Обучающиеся должны </w:t>
      </w:r>
      <w:r w:rsidRPr="00E460B3">
        <w:rPr>
          <w:rFonts w:cs="Times New Roman"/>
          <w:b/>
          <w:color w:val="000000"/>
          <w:spacing w:val="-1"/>
          <w:sz w:val="24"/>
          <w:szCs w:val="24"/>
        </w:rPr>
        <w:t xml:space="preserve">уметь: </w:t>
      </w:r>
    </w:p>
    <w:p w:rsidR="00E460B3" w:rsidRPr="00E460B3" w:rsidRDefault="00E460B3" w:rsidP="00E460B3">
      <w:pPr>
        <w:spacing w:after="0" w:line="240" w:lineRule="auto"/>
        <w:jc w:val="both"/>
        <w:rPr>
          <w:rFonts w:eastAsia="Times New Roman" w:cs="Times New Roman"/>
          <w:color w:val="000000"/>
          <w:spacing w:val="-4"/>
          <w:sz w:val="24"/>
          <w:szCs w:val="24"/>
          <w:lang w:eastAsia="ru-RU"/>
        </w:rPr>
      </w:pPr>
      <w:r w:rsidRPr="00E460B3">
        <w:rPr>
          <w:rFonts w:cs="Times New Roman"/>
          <w:color w:val="000000"/>
          <w:spacing w:val="-1"/>
          <w:sz w:val="24"/>
          <w:szCs w:val="24"/>
        </w:rPr>
        <w:t xml:space="preserve">- </w:t>
      </w:r>
      <w:r w:rsidRPr="00E460B3">
        <w:rPr>
          <w:rFonts w:eastAsia="Times New Roman" w:cs="Times New Roman"/>
          <w:color w:val="000000"/>
          <w:spacing w:val="-5"/>
          <w:sz w:val="24"/>
          <w:szCs w:val="24"/>
          <w:lang w:eastAsia="ru-RU"/>
        </w:rPr>
        <w:t>выбрать месторасполо</w:t>
      </w:r>
      <w:r w:rsidRPr="00E460B3">
        <w:rPr>
          <w:rFonts w:eastAsia="Times New Roman" w:cs="Times New Roman"/>
          <w:color w:val="000000"/>
          <w:spacing w:val="-4"/>
          <w:sz w:val="24"/>
          <w:szCs w:val="24"/>
          <w:lang w:eastAsia="ru-RU"/>
        </w:rPr>
        <w:t xml:space="preserve">жения нужных товаров; </w:t>
      </w:r>
    </w:p>
    <w:p w:rsidR="00E460B3" w:rsidRPr="00E460B3" w:rsidRDefault="00E460B3" w:rsidP="00E460B3">
      <w:pPr>
        <w:spacing w:after="0" w:line="240" w:lineRule="auto"/>
        <w:jc w:val="both"/>
        <w:rPr>
          <w:rFonts w:cs="Times New Roman"/>
          <w:color w:val="000000"/>
          <w:sz w:val="24"/>
          <w:szCs w:val="24"/>
        </w:rPr>
      </w:pPr>
      <w:r w:rsidRPr="00E460B3">
        <w:rPr>
          <w:rFonts w:eastAsia="Times New Roman" w:cs="Times New Roman"/>
          <w:color w:val="000000"/>
          <w:spacing w:val="-4"/>
          <w:sz w:val="24"/>
          <w:szCs w:val="24"/>
          <w:lang w:eastAsia="ru-RU"/>
        </w:rPr>
        <w:lastRenderedPageBreak/>
        <w:t xml:space="preserve">- </w:t>
      </w:r>
      <w:r w:rsidRPr="00E460B3">
        <w:rPr>
          <w:rFonts w:eastAsia="Times New Roman" w:cs="Times New Roman"/>
          <w:color w:val="000000"/>
          <w:spacing w:val="-11"/>
          <w:sz w:val="24"/>
          <w:szCs w:val="24"/>
          <w:lang w:eastAsia="ru-RU"/>
        </w:rPr>
        <w:t>выбрать продукцию в со</w:t>
      </w:r>
      <w:r w:rsidRPr="00E460B3">
        <w:rPr>
          <w:rFonts w:eastAsia="Times New Roman" w:cs="Times New Roman"/>
          <w:color w:val="000000"/>
          <w:spacing w:val="-11"/>
          <w:sz w:val="24"/>
          <w:szCs w:val="24"/>
          <w:lang w:eastAsia="ru-RU"/>
        </w:rPr>
        <w:softHyphen/>
      </w:r>
      <w:r w:rsidRPr="00E460B3">
        <w:rPr>
          <w:rFonts w:eastAsia="Times New Roman" w:cs="Times New Roman"/>
          <w:color w:val="000000"/>
          <w:spacing w:val="-4"/>
          <w:sz w:val="24"/>
          <w:szCs w:val="24"/>
          <w:lang w:eastAsia="ru-RU"/>
        </w:rPr>
        <w:t xml:space="preserve">ответствии с ее качеством (внешний вид, вкус и др.), </w:t>
      </w:r>
      <w:r w:rsidRPr="00E460B3">
        <w:rPr>
          <w:rFonts w:eastAsia="Times New Roman" w:cs="Times New Roman"/>
          <w:color w:val="000000"/>
          <w:spacing w:val="-6"/>
          <w:sz w:val="24"/>
          <w:szCs w:val="24"/>
          <w:lang w:eastAsia="ru-RU"/>
        </w:rPr>
        <w:t>количества, цены.</w:t>
      </w:r>
    </w:p>
    <w:p w:rsidR="00E460B3" w:rsidRPr="00E460B3" w:rsidRDefault="00E460B3" w:rsidP="00E460B3">
      <w:pPr>
        <w:spacing w:after="0" w:line="240" w:lineRule="auto"/>
        <w:jc w:val="both"/>
        <w:rPr>
          <w:rFonts w:cs="Times New Roman"/>
          <w:color w:val="000000"/>
          <w:sz w:val="24"/>
          <w:szCs w:val="24"/>
        </w:rPr>
      </w:pPr>
    </w:p>
    <w:p w:rsidR="00E460B3" w:rsidRPr="00E460B3" w:rsidRDefault="00E460B3" w:rsidP="00E460B3">
      <w:pPr>
        <w:shd w:val="clear" w:color="auto" w:fill="FFFFFF"/>
        <w:spacing w:after="0" w:line="240" w:lineRule="auto"/>
        <w:jc w:val="both"/>
        <w:rPr>
          <w:rFonts w:cs="Times New Roman"/>
          <w:b/>
          <w:bCs/>
          <w:color w:val="000000"/>
          <w:spacing w:val="-4"/>
          <w:sz w:val="24"/>
          <w:szCs w:val="24"/>
        </w:rPr>
      </w:pPr>
      <w:r w:rsidRPr="00E460B3">
        <w:rPr>
          <w:rFonts w:cs="Times New Roman"/>
          <w:b/>
          <w:bCs/>
          <w:color w:val="000000"/>
          <w:spacing w:val="-4"/>
          <w:sz w:val="24"/>
          <w:szCs w:val="24"/>
        </w:rPr>
        <w:t>Средства связи</w:t>
      </w: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sz w:val="24"/>
          <w:szCs w:val="24"/>
        </w:rPr>
        <w:t xml:space="preserve">1. Виды телефонной связи. Правила пользования телефоном-автоматом, таксофоном, квартирным. </w:t>
      </w: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sz w:val="24"/>
          <w:szCs w:val="24"/>
        </w:rPr>
        <w:t xml:space="preserve">2. Правила пользования телефонным справочником. </w:t>
      </w: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sz w:val="24"/>
          <w:szCs w:val="24"/>
        </w:rPr>
        <w:t xml:space="preserve">3. Культура разговора по телефону. Вызов милиции — 02; пожарной команды — 01; утечка газа — 04; скорой помощи — 03; и другие аварийные службы (поломка водопровода, неисправности электроэнергии и др.). Получение справок по телефону — Служба точного времени «говорящие часы». </w:t>
      </w: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sz w:val="24"/>
          <w:szCs w:val="24"/>
        </w:rPr>
        <w:t>4. Междугородняя телефонная связь. Порядок пользования автоматической связью. Виды заказ междугороднего телефонного разговора. Тариф на междугородние телефонные разговоры</w:t>
      </w:r>
    </w:p>
    <w:p w:rsidR="00E460B3" w:rsidRPr="00E460B3" w:rsidRDefault="00E460B3" w:rsidP="00E460B3">
      <w:pPr>
        <w:shd w:val="clear" w:color="auto" w:fill="FFFFFF"/>
        <w:spacing w:line="240" w:lineRule="auto"/>
        <w:jc w:val="both"/>
        <w:rPr>
          <w:rFonts w:eastAsia="Times New Roman" w:cs="Times New Roman"/>
          <w:sz w:val="24"/>
          <w:szCs w:val="24"/>
          <w:lang w:eastAsia="ru-RU"/>
        </w:rPr>
      </w:pPr>
      <w:r w:rsidRPr="00E460B3">
        <w:rPr>
          <w:rFonts w:cs="Times New Roman"/>
          <w:i/>
          <w:iCs/>
          <w:color w:val="000000"/>
          <w:spacing w:val="2"/>
          <w:sz w:val="24"/>
          <w:szCs w:val="24"/>
        </w:rPr>
        <w:t xml:space="preserve">Практическая работа. </w:t>
      </w:r>
      <w:r w:rsidRPr="00E460B3">
        <w:rPr>
          <w:rFonts w:eastAsia="Times New Roman" w:cs="Times New Roman"/>
          <w:color w:val="000000"/>
          <w:spacing w:val="1"/>
          <w:sz w:val="24"/>
          <w:szCs w:val="24"/>
          <w:lang w:eastAsia="ru-RU"/>
        </w:rPr>
        <w:t>Сюжетно-ролевая игра «телефонная</w:t>
      </w:r>
      <w:r w:rsidRPr="00E460B3">
        <w:rPr>
          <w:rFonts w:eastAsia="Times New Roman" w:cs="Times New Roman"/>
          <w:sz w:val="24"/>
          <w:szCs w:val="24"/>
          <w:lang w:eastAsia="ru-RU"/>
        </w:rPr>
        <w:t xml:space="preserve"> </w:t>
      </w:r>
      <w:r w:rsidRPr="00E460B3">
        <w:rPr>
          <w:rFonts w:eastAsia="Times New Roman" w:cs="Times New Roman"/>
          <w:color w:val="000000"/>
          <w:spacing w:val="-5"/>
          <w:sz w:val="24"/>
          <w:szCs w:val="24"/>
          <w:lang w:eastAsia="ru-RU"/>
        </w:rPr>
        <w:t>справочная служба». Экскурсия на пе</w:t>
      </w:r>
      <w:r w:rsidRPr="00E460B3">
        <w:rPr>
          <w:rFonts w:eastAsia="Times New Roman" w:cs="Times New Roman"/>
          <w:color w:val="000000"/>
          <w:spacing w:val="-6"/>
          <w:sz w:val="24"/>
          <w:szCs w:val="24"/>
          <w:lang w:eastAsia="ru-RU"/>
        </w:rPr>
        <w:t>реговорный пункт. Выбор названия го</w:t>
      </w:r>
      <w:r w:rsidRPr="00E460B3">
        <w:rPr>
          <w:rFonts w:eastAsia="Times New Roman" w:cs="Times New Roman"/>
          <w:color w:val="000000"/>
          <w:spacing w:val="-1"/>
          <w:sz w:val="24"/>
          <w:szCs w:val="24"/>
          <w:lang w:eastAsia="ru-RU"/>
        </w:rPr>
        <w:t>рода, знакомство с кодом и тарифом.</w:t>
      </w:r>
      <w:r w:rsidRPr="00E460B3">
        <w:rPr>
          <w:rFonts w:eastAsia="Times New Roman" w:cs="Times New Roman"/>
          <w:sz w:val="24"/>
          <w:szCs w:val="24"/>
          <w:lang w:eastAsia="ru-RU"/>
        </w:rPr>
        <w:t xml:space="preserve"> </w:t>
      </w:r>
      <w:r w:rsidRPr="00E460B3">
        <w:rPr>
          <w:rFonts w:eastAsia="Times New Roman" w:cs="Times New Roman"/>
          <w:color w:val="000000"/>
          <w:spacing w:val="-5"/>
          <w:sz w:val="24"/>
          <w:szCs w:val="24"/>
          <w:lang w:eastAsia="ru-RU"/>
        </w:rPr>
        <w:t>Расчет стоимости разговора за 1 мину</w:t>
      </w:r>
      <w:r w:rsidRPr="00E460B3">
        <w:rPr>
          <w:rFonts w:eastAsia="Times New Roman" w:cs="Times New Roman"/>
          <w:color w:val="000000"/>
          <w:spacing w:val="-8"/>
          <w:sz w:val="24"/>
          <w:szCs w:val="24"/>
          <w:lang w:eastAsia="ru-RU"/>
        </w:rPr>
        <w:t>ту, 3. 5, 10.</w:t>
      </w:r>
    </w:p>
    <w:p w:rsidR="00E460B3" w:rsidRPr="00E460B3" w:rsidRDefault="00E460B3" w:rsidP="00E460B3">
      <w:pPr>
        <w:spacing w:after="0" w:line="240" w:lineRule="auto"/>
        <w:jc w:val="both"/>
        <w:rPr>
          <w:rFonts w:cs="Times New Roman"/>
          <w:b/>
          <w:i/>
          <w:sz w:val="24"/>
          <w:szCs w:val="24"/>
        </w:rPr>
      </w:pPr>
      <w:r w:rsidRPr="00E460B3">
        <w:rPr>
          <w:rFonts w:cs="Times New Roman"/>
          <w:b/>
          <w:i/>
          <w:sz w:val="24"/>
          <w:szCs w:val="24"/>
        </w:rPr>
        <w:t>Основные требования к знаниям и умениям учащихся</w:t>
      </w:r>
    </w:p>
    <w:p w:rsidR="00E460B3" w:rsidRPr="00E460B3" w:rsidRDefault="00E460B3" w:rsidP="00E460B3">
      <w:pPr>
        <w:spacing w:after="0" w:line="240" w:lineRule="auto"/>
        <w:jc w:val="both"/>
        <w:rPr>
          <w:rFonts w:eastAsia="Times New Roman" w:cs="Times New Roman"/>
          <w:b/>
          <w:color w:val="000000"/>
          <w:spacing w:val="-7"/>
          <w:sz w:val="24"/>
          <w:szCs w:val="24"/>
          <w:lang w:eastAsia="ru-RU"/>
        </w:rPr>
      </w:pPr>
      <w:r w:rsidRPr="00E460B3">
        <w:rPr>
          <w:rFonts w:cs="Times New Roman"/>
          <w:b/>
          <w:i/>
          <w:iCs/>
          <w:color w:val="000000"/>
          <w:spacing w:val="-10"/>
          <w:sz w:val="24"/>
          <w:szCs w:val="24"/>
        </w:rPr>
        <w:t xml:space="preserve">Обучающиеся должны </w:t>
      </w:r>
      <w:r w:rsidRPr="00E460B3">
        <w:rPr>
          <w:rFonts w:cs="Times New Roman"/>
          <w:b/>
          <w:color w:val="000000"/>
          <w:spacing w:val="-10"/>
          <w:sz w:val="24"/>
          <w:szCs w:val="24"/>
        </w:rPr>
        <w:t xml:space="preserve">знать: </w:t>
      </w:r>
      <w:r w:rsidRPr="00E460B3">
        <w:rPr>
          <w:rFonts w:eastAsia="Times New Roman" w:cs="Times New Roman"/>
          <w:b/>
          <w:color w:val="000000"/>
          <w:spacing w:val="-7"/>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color w:val="000000"/>
          <w:spacing w:val="-7"/>
          <w:sz w:val="24"/>
          <w:szCs w:val="24"/>
          <w:lang w:eastAsia="ru-RU"/>
        </w:rPr>
        <w:t>- виды телефонной связи;</w:t>
      </w:r>
      <w:r w:rsidRPr="00E460B3">
        <w:rPr>
          <w:rFonts w:eastAsia="Times New Roman" w:cs="Times New Roman"/>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sz w:val="24"/>
          <w:szCs w:val="24"/>
          <w:lang w:eastAsia="ru-RU"/>
        </w:rPr>
        <w:t xml:space="preserve">- </w:t>
      </w:r>
      <w:r w:rsidRPr="00E460B3">
        <w:rPr>
          <w:rFonts w:eastAsia="Times New Roman" w:cs="Times New Roman"/>
          <w:color w:val="000000"/>
          <w:spacing w:val="-5"/>
          <w:sz w:val="24"/>
          <w:szCs w:val="24"/>
          <w:lang w:eastAsia="ru-RU"/>
        </w:rPr>
        <w:t>правила пользования ими, телефон</w:t>
      </w:r>
      <w:r w:rsidRPr="00E460B3">
        <w:rPr>
          <w:rFonts w:eastAsia="Times New Roman" w:cs="Times New Roman"/>
          <w:color w:val="000000"/>
          <w:spacing w:val="-6"/>
          <w:sz w:val="24"/>
          <w:szCs w:val="24"/>
          <w:lang w:eastAsia="ru-RU"/>
        </w:rPr>
        <w:t>ным справочником;</w:t>
      </w:r>
      <w:r w:rsidRPr="00E460B3">
        <w:rPr>
          <w:rFonts w:eastAsia="Times New Roman" w:cs="Times New Roman"/>
          <w:sz w:val="24"/>
          <w:szCs w:val="24"/>
          <w:lang w:eastAsia="ru-RU"/>
        </w:rPr>
        <w:t xml:space="preserve"> </w:t>
      </w:r>
    </w:p>
    <w:p w:rsidR="00E460B3" w:rsidRPr="00E460B3" w:rsidRDefault="00E460B3" w:rsidP="00E460B3">
      <w:pPr>
        <w:spacing w:after="0" w:line="240" w:lineRule="auto"/>
        <w:jc w:val="both"/>
        <w:rPr>
          <w:rFonts w:eastAsia="Times New Roman" w:cs="Times New Roman"/>
          <w:color w:val="000000"/>
          <w:spacing w:val="-6"/>
          <w:sz w:val="24"/>
          <w:szCs w:val="24"/>
          <w:lang w:eastAsia="ru-RU"/>
        </w:rPr>
      </w:pPr>
      <w:r w:rsidRPr="00E460B3">
        <w:rPr>
          <w:rFonts w:eastAsia="Times New Roman" w:cs="Times New Roman"/>
          <w:sz w:val="24"/>
          <w:szCs w:val="24"/>
          <w:lang w:eastAsia="ru-RU"/>
        </w:rPr>
        <w:t xml:space="preserve">- </w:t>
      </w:r>
      <w:r w:rsidRPr="00E460B3">
        <w:rPr>
          <w:rFonts w:eastAsia="Times New Roman" w:cs="Times New Roman"/>
          <w:color w:val="000000"/>
          <w:spacing w:val="3"/>
          <w:sz w:val="24"/>
          <w:szCs w:val="24"/>
          <w:lang w:eastAsia="ru-RU"/>
        </w:rPr>
        <w:t>номера срочных вызовов пожарной</w:t>
      </w:r>
      <w:r w:rsidRPr="00E460B3">
        <w:rPr>
          <w:rFonts w:eastAsia="Times New Roman" w:cs="Times New Roman"/>
          <w:sz w:val="24"/>
          <w:szCs w:val="24"/>
          <w:lang w:eastAsia="ru-RU"/>
        </w:rPr>
        <w:t xml:space="preserve"> </w:t>
      </w:r>
      <w:r w:rsidRPr="00E460B3">
        <w:rPr>
          <w:rFonts w:eastAsia="Times New Roman" w:cs="Times New Roman"/>
          <w:color w:val="000000"/>
          <w:spacing w:val="3"/>
          <w:sz w:val="24"/>
          <w:szCs w:val="24"/>
          <w:lang w:eastAsia="ru-RU"/>
        </w:rPr>
        <w:t>службы, милиции, скорой помощи,</w:t>
      </w:r>
      <w:r w:rsidRPr="00E460B3">
        <w:rPr>
          <w:rFonts w:eastAsia="Times New Roman" w:cs="Times New Roman"/>
          <w:sz w:val="24"/>
          <w:szCs w:val="24"/>
          <w:lang w:eastAsia="ru-RU"/>
        </w:rPr>
        <w:t xml:space="preserve"> </w:t>
      </w:r>
      <w:r w:rsidRPr="00E460B3">
        <w:rPr>
          <w:rFonts w:eastAsia="Times New Roman" w:cs="Times New Roman"/>
          <w:color w:val="000000"/>
          <w:spacing w:val="-6"/>
          <w:sz w:val="24"/>
          <w:szCs w:val="24"/>
          <w:lang w:eastAsia="ru-RU"/>
        </w:rPr>
        <w:t>службы газа;</w:t>
      </w:r>
      <w:r w:rsidRPr="00E460B3">
        <w:rPr>
          <w:rFonts w:eastAsia="Times New Roman" w:cs="Times New Roman"/>
          <w:sz w:val="24"/>
          <w:szCs w:val="24"/>
          <w:lang w:eastAsia="ru-RU"/>
        </w:rPr>
        <w:t xml:space="preserve"> </w:t>
      </w:r>
      <w:r w:rsidRPr="00E460B3">
        <w:rPr>
          <w:rFonts w:eastAsia="Times New Roman" w:cs="Times New Roman"/>
          <w:color w:val="000000"/>
          <w:spacing w:val="-6"/>
          <w:sz w:val="24"/>
          <w:szCs w:val="24"/>
          <w:lang w:eastAsia="ru-RU"/>
        </w:rPr>
        <w:t xml:space="preserve"> </w:t>
      </w:r>
    </w:p>
    <w:p w:rsidR="00E460B3" w:rsidRPr="00E460B3" w:rsidRDefault="00E460B3" w:rsidP="00E460B3">
      <w:pPr>
        <w:spacing w:after="0" w:line="240" w:lineRule="auto"/>
        <w:jc w:val="both"/>
        <w:rPr>
          <w:rFonts w:eastAsia="Times New Roman" w:cs="Times New Roman"/>
          <w:color w:val="000000"/>
          <w:spacing w:val="-7"/>
          <w:sz w:val="24"/>
          <w:szCs w:val="24"/>
          <w:lang w:eastAsia="ru-RU"/>
        </w:rPr>
      </w:pPr>
      <w:r w:rsidRPr="00E460B3">
        <w:rPr>
          <w:rFonts w:eastAsia="Times New Roman" w:cs="Times New Roman"/>
          <w:color w:val="000000"/>
          <w:spacing w:val="-6"/>
          <w:sz w:val="24"/>
          <w:szCs w:val="24"/>
          <w:lang w:eastAsia="ru-RU"/>
        </w:rPr>
        <w:t>- периодичность оплаты телефона;</w:t>
      </w:r>
      <w:r w:rsidRPr="00E460B3">
        <w:rPr>
          <w:rFonts w:eastAsia="Times New Roman" w:cs="Times New Roman"/>
          <w:sz w:val="24"/>
          <w:szCs w:val="24"/>
          <w:lang w:eastAsia="ru-RU"/>
        </w:rPr>
        <w:t xml:space="preserve"> </w:t>
      </w:r>
      <w:r w:rsidRPr="00E460B3">
        <w:rPr>
          <w:rFonts w:eastAsia="Times New Roman" w:cs="Times New Roman"/>
          <w:color w:val="000000"/>
          <w:spacing w:val="-7"/>
          <w:sz w:val="24"/>
          <w:szCs w:val="24"/>
          <w:lang w:eastAsia="ru-RU"/>
        </w:rPr>
        <w:t xml:space="preserve"> </w:t>
      </w:r>
    </w:p>
    <w:p w:rsidR="00E460B3" w:rsidRPr="00E460B3" w:rsidRDefault="00E460B3" w:rsidP="00E460B3">
      <w:pPr>
        <w:spacing w:after="0" w:line="240" w:lineRule="auto"/>
        <w:jc w:val="both"/>
        <w:rPr>
          <w:rFonts w:eastAsia="Times New Roman" w:cs="Times New Roman"/>
          <w:color w:val="000000"/>
          <w:spacing w:val="-5"/>
          <w:sz w:val="24"/>
          <w:szCs w:val="24"/>
          <w:lang w:eastAsia="ru-RU"/>
        </w:rPr>
      </w:pPr>
      <w:r w:rsidRPr="00E460B3">
        <w:rPr>
          <w:rFonts w:eastAsia="Times New Roman" w:cs="Times New Roman"/>
          <w:color w:val="000000"/>
          <w:spacing w:val="-7"/>
          <w:sz w:val="24"/>
          <w:szCs w:val="24"/>
          <w:lang w:eastAsia="ru-RU"/>
        </w:rPr>
        <w:t>- виды междугородней связи, правила</w:t>
      </w:r>
      <w:r w:rsidRPr="00E460B3">
        <w:rPr>
          <w:rFonts w:eastAsia="Times New Roman" w:cs="Times New Roman"/>
          <w:sz w:val="24"/>
          <w:szCs w:val="24"/>
          <w:lang w:eastAsia="ru-RU"/>
        </w:rPr>
        <w:t xml:space="preserve"> </w:t>
      </w:r>
      <w:r w:rsidRPr="00E460B3">
        <w:rPr>
          <w:rFonts w:eastAsia="Times New Roman" w:cs="Times New Roman"/>
          <w:color w:val="000000"/>
          <w:spacing w:val="-5"/>
          <w:sz w:val="24"/>
          <w:szCs w:val="24"/>
          <w:lang w:eastAsia="ru-RU"/>
        </w:rPr>
        <w:t>пользования автоматической телефон</w:t>
      </w:r>
      <w:r w:rsidRPr="00E460B3">
        <w:rPr>
          <w:rFonts w:eastAsia="Times New Roman" w:cs="Times New Roman"/>
          <w:color w:val="000000"/>
          <w:spacing w:val="-6"/>
          <w:sz w:val="24"/>
          <w:szCs w:val="24"/>
          <w:lang w:eastAsia="ru-RU"/>
        </w:rPr>
        <w:t>ной связью;</w:t>
      </w:r>
      <w:r w:rsidRPr="00E460B3">
        <w:rPr>
          <w:rFonts w:eastAsia="Times New Roman" w:cs="Times New Roman"/>
          <w:sz w:val="24"/>
          <w:szCs w:val="24"/>
          <w:lang w:eastAsia="ru-RU"/>
        </w:rPr>
        <w:t xml:space="preserve"> </w:t>
      </w:r>
      <w:r w:rsidRPr="00E460B3">
        <w:rPr>
          <w:rFonts w:eastAsia="Times New Roman" w:cs="Times New Roman"/>
          <w:color w:val="000000"/>
          <w:spacing w:val="-5"/>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color w:val="000000"/>
          <w:spacing w:val="-5"/>
          <w:sz w:val="24"/>
          <w:szCs w:val="24"/>
          <w:lang w:eastAsia="ru-RU"/>
        </w:rPr>
        <w:t>- тарифы на телефонные разговоры с</w:t>
      </w:r>
      <w:r w:rsidRPr="00E460B3">
        <w:rPr>
          <w:rFonts w:eastAsia="Times New Roman" w:cs="Times New Roman"/>
          <w:sz w:val="24"/>
          <w:szCs w:val="24"/>
          <w:lang w:eastAsia="ru-RU"/>
        </w:rPr>
        <w:t xml:space="preserve">  </w:t>
      </w:r>
      <w:r w:rsidRPr="00E460B3">
        <w:rPr>
          <w:rFonts w:eastAsia="Times New Roman" w:cs="Times New Roman"/>
          <w:color w:val="000000"/>
          <w:spacing w:val="3"/>
          <w:sz w:val="24"/>
          <w:szCs w:val="24"/>
          <w:lang w:eastAsia="ru-RU"/>
        </w:rPr>
        <w:t xml:space="preserve">учетом времени суток, праздничных </w:t>
      </w:r>
      <w:r w:rsidRPr="00E460B3">
        <w:rPr>
          <w:rFonts w:eastAsia="Times New Roman" w:cs="Times New Roman"/>
          <w:color w:val="000000"/>
          <w:spacing w:val="-4"/>
          <w:sz w:val="24"/>
          <w:szCs w:val="24"/>
          <w:lang w:eastAsia="ru-RU"/>
        </w:rPr>
        <w:t>дней и дальности расстояния;</w:t>
      </w:r>
      <w:r w:rsidRPr="00E460B3">
        <w:rPr>
          <w:rFonts w:eastAsia="Times New Roman" w:cs="Times New Roman"/>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sz w:val="24"/>
          <w:szCs w:val="24"/>
          <w:lang w:eastAsia="ru-RU"/>
        </w:rPr>
        <w:t>- оп</w:t>
      </w:r>
      <w:r w:rsidRPr="00E460B3">
        <w:rPr>
          <w:rFonts w:eastAsia="Times New Roman" w:cs="Times New Roman"/>
          <w:color w:val="000000"/>
          <w:spacing w:val="-5"/>
          <w:sz w:val="24"/>
          <w:szCs w:val="24"/>
          <w:lang w:eastAsia="ru-RU"/>
        </w:rPr>
        <w:t>лата за телефон;</w:t>
      </w:r>
      <w:r w:rsidRPr="00E460B3">
        <w:rPr>
          <w:rFonts w:eastAsia="Times New Roman" w:cs="Times New Roman"/>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sz w:val="24"/>
          <w:szCs w:val="24"/>
          <w:lang w:eastAsia="ru-RU"/>
        </w:rPr>
        <w:t>- п</w:t>
      </w:r>
      <w:r w:rsidRPr="00E460B3">
        <w:rPr>
          <w:rFonts w:eastAsia="Times New Roman" w:cs="Times New Roman"/>
          <w:color w:val="000000"/>
          <w:spacing w:val="-7"/>
          <w:sz w:val="24"/>
          <w:szCs w:val="24"/>
          <w:lang w:eastAsia="ru-RU"/>
        </w:rPr>
        <w:t>орядок заказа междугороднего разговора по адресу;</w:t>
      </w:r>
      <w:r w:rsidRPr="00E460B3">
        <w:rPr>
          <w:rFonts w:eastAsia="Times New Roman" w:cs="Times New Roman"/>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sz w:val="24"/>
          <w:szCs w:val="24"/>
          <w:lang w:eastAsia="ru-RU"/>
        </w:rPr>
        <w:t xml:space="preserve">- </w:t>
      </w:r>
      <w:r w:rsidRPr="00E460B3">
        <w:rPr>
          <w:rFonts w:eastAsia="Times New Roman" w:cs="Times New Roman"/>
          <w:color w:val="000000"/>
          <w:spacing w:val="-3"/>
          <w:sz w:val="24"/>
          <w:szCs w:val="24"/>
          <w:lang w:eastAsia="ru-RU"/>
        </w:rPr>
        <w:t>правила культурного краткого разго</w:t>
      </w:r>
      <w:r w:rsidRPr="00E460B3">
        <w:rPr>
          <w:rFonts w:eastAsia="Times New Roman" w:cs="Times New Roman"/>
          <w:color w:val="000000"/>
          <w:spacing w:val="-8"/>
          <w:sz w:val="24"/>
          <w:szCs w:val="24"/>
          <w:lang w:eastAsia="ru-RU"/>
        </w:rPr>
        <w:t>вора.</w:t>
      </w:r>
    </w:p>
    <w:p w:rsidR="00E460B3" w:rsidRPr="00E460B3" w:rsidRDefault="00E460B3" w:rsidP="00E460B3">
      <w:pPr>
        <w:spacing w:after="0" w:line="240" w:lineRule="auto"/>
        <w:jc w:val="both"/>
        <w:rPr>
          <w:rFonts w:eastAsia="Times New Roman" w:cs="Times New Roman"/>
          <w:b/>
          <w:color w:val="000000"/>
          <w:spacing w:val="-7"/>
          <w:sz w:val="24"/>
          <w:szCs w:val="24"/>
          <w:lang w:eastAsia="ru-RU"/>
        </w:rPr>
      </w:pPr>
      <w:r w:rsidRPr="00E460B3">
        <w:rPr>
          <w:rFonts w:cs="Times New Roman"/>
          <w:b/>
          <w:i/>
          <w:iCs/>
          <w:color w:val="000000"/>
          <w:spacing w:val="-1"/>
          <w:sz w:val="24"/>
          <w:szCs w:val="24"/>
        </w:rPr>
        <w:t xml:space="preserve">Обучающиеся должны </w:t>
      </w:r>
      <w:r w:rsidRPr="00E460B3">
        <w:rPr>
          <w:rFonts w:cs="Times New Roman"/>
          <w:b/>
          <w:color w:val="000000"/>
          <w:spacing w:val="-1"/>
          <w:sz w:val="24"/>
          <w:szCs w:val="24"/>
        </w:rPr>
        <w:t xml:space="preserve">уметь: </w:t>
      </w:r>
      <w:r w:rsidRPr="00E460B3">
        <w:rPr>
          <w:rFonts w:eastAsia="Times New Roman" w:cs="Times New Roman"/>
          <w:b/>
          <w:color w:val="000000"/>
          <w:spacing w:val="-7"/>
          <w:sz w:val="24"/>
          <w:szCs w:val="24"/>
          <w:lang w:eastAsia="ru-RU"/>
        </w:rPr>
        <w:t xml:space="preserve"> </w:t>
      </w:r>
    </w:p>
    <w:p w:rsidR="00E460B3" w:rsidRPr="00E460B3" w:rsidRDefault="00E460B3" w:rsidP="00E460B3">
      <w:pPr>
        <w:spacing w:after="0" w:line="240" w:lineRule="auto"/>
        <w:jc w:val="both"/>
        <w:rPr>
          <w:rFonts w:eastAsia="Times New Roman" w:cs="Times New Roman"/>
          <w:color w:val="000000"/>
          <w:spacing w:val="-9"/>
          <w:sz w:val="24"/>
          <w:szCs w:val="24"/>
          <w:lang w:eastAsia="ru-RU"/>
        </w:rPr>
      </w:pPr>
      <w:r w:rsidRPr="00E460B3">
        <w:rPr>
          <w:rFonts w:eastAsia="Times New Roman" w:cs="Times New Roman"/>
          <w:color w:val="000000"/>
          <w:spacing w:val="-7"/>
          <w:sz w:val="24"/>
          <w:szCs w:val="24"/>
          <w:lang w:eastAsia="ru-RU"/>
        </w:rPr>
        <w:t>- кратко объяснить причину звонка по</w:t>
      </w:r>
      <w:r w:rsidRPr="00E460B3">
        <w:rPr>
          <w:rFonts w:eastAsia="Times New Roman" w:cs="Times New Roman"/>
          <w:sz w:val="24"/>
          <w:szCs w:val="24"/>
          <w:lang w:eastAsia="ru-RU"/>
        </w:rPr>
        <w:t xml:space="preserve"> </w:t>
      </w:r>
      <w:r w:rsidRPr="00E460B3">
        <w:rPr>
          <w:rFonts w:eastAsia="Times New Roman" w:cs="Times New Roman"/>
          <w:color w:val="000000"/>
          <w:spacing w:val="-5"/>
          <w:sz w:val="24"/>
          <w:szCs w:val="24"/>
          <w:lang w:eastAsia="ru-RU"/>
        </w:rPr>
        <w:t>телефону срочного вызова;</w:t>
      </w:r>
      <w:r w:rsidRPr="00E460B3">
        <w:rPr>
          <w:rFonts w:eastAsia="Times New Roman" w:cs="Times New Roman"/>
          <w:sz w:val="24"/>
          <w:szCs w:val="24"/>
          <w:lang w:eastAsia="ru-RU"/>
        </w:rPr>
        <w:t xml:space="preserve"> </w:t>
      </w:r>
      <w:r w:rsidRPr="00E460B3">
        <w:rPr>
          <w:rFonts w:eastAsia="Times New Roman" w:cs="Times New Roman"/>
          <w:color w:val="000000"/>
          <w:spacing w:val="-9"/>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color w:val="000000"/>
          <w:spacing w:val="-9"/>
          <w:sz w:val="24"/>
          <w:szCs w:val="24"/>
          <w:lang w:eastAsia="ru-RU"/>
        </w:rPr>
        <w:t>- узнать время;</w:t>
      </w:r>
      <w:r w:rsidRPr="00E460B3">
        <w:rPr>
          <w:rFonts w:eastAsia="Times New Roman" w:cs="Times New Roman"/>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sz w:val="24"/>
          <w:szCs w:val="24"/>
          <w:lang w:eastAsia="ru-RU"/>
        </w:rPr>
        <w:t xml:space="preserve">- </w:t>
      </w:r>
      <w:r w:rsidRPr="00E460B3">
        <w:rPr>
          <w:rFonts w:eastAsia="Times New Roman" w:cs="Times New Roman"/>
          <w:color w:val="000000"/>
          <w:spacing w:val="-7"/>
          <w:sz w:val="24"/>
          <w:szCs w:val="24"/>
          <w:lang w:eastAsia="ru-RU"/>
        </w:rPr>
        <w:t>получить по телефону справку;</w:t>
      </w:r>
      <w:r w:rsidRPr="00E460B3">
        <w:rPr>
          <w:rFonts w:eastAsia="Times New Roman" w:cs="Times New Roman"/>
          <w:sz w:val="24"/>
          <w:szCs w:val="24"/>
          <w:lang w:eastAsia="ru-RU"/>
        </w:rPr>
        <w:t xml:space="preserve"> </w:t>
      </w:r>
    </w:p>
    <w:p w:rsidR="00E460B3" w:rsidRPr="00E460B3" w:rsidRDefault="00E460B3" w:rsidP="00E460B3">
      <w:pPr>
        <w:spacing w:after="0" w:line="240" w:lineRule="auto"/>
        <w:jc w:val="both"/>
        <w:rPr>
          <w:rFonts w:cs="Times New Roman"/>
          <w:color w:val="000000"/>
          <w:sz w:val="24"/>
          <w:szCs w:val="24"/>
        </w:rPr>
      </w:pPr>
      <w:r w:rsidRPr="00E460B3">
        <w:rPr>
          <w:rFonts w:eastAsia="Times New Roman" w:cs="Times New Roman"/>
          <w:sz w:val="24"/>
          <w:szCs w:val="24"/>
          <w:lang w:eastAsia="ru-RU"/>
        </w:rPr>
        <w:t xml:space="preserve">- </w:t>
      </w:r>
      <w:r w:rsidRPr="00E460B3">
        <w:rPr>
          <w:rFonts w:eastAsia="Times New Roman" w:cs="Times New Roman"/>
          <w:color w:val="000000"/>
          <w:sz w:val="24"/>
          <w:szCs w:val="24"/>
          <w:lang w:eastAsia="ru-RU"/>
        </w:rPr>
        <w:t>культурно разговаривать по теле</w:t>
      </w:r>
      <w:r w:rsidRPr="00E460B3">
        <w:rPr>
          <w:rFonts w:eastAsia="Times New Roman" w:cs="Times New Roman"/>
          <w:color w:val="000000"/>
          <w:sz w:val="24"/>
          <w:szCs w:val="24"/>
          <w:lang w:eastAsia="ru-RU"/>
        </w:rPr>
        <w:softHyphen/>
      </w:r>
      <w:r w:rsidRPr="00E460B3">
        <w:rPr>
          <w:rFonts w:eastAsia="Times New Roman" w:cs="Times New Roman"/>
          <w:color w:val="000000"/>
          <w:spacing w:val="-2"/>
          <w:sz w:val="24"/>
          <w:szCs w:val="24"/>
          <w:lang w:eastAsia="ru-RU"/>
        </w:rPr>
        <w:t>фону.</w:t>
      </w:r>
    </w:p>
    <w:p w:rsidR="00E460B3" w:rsidRPr="00E460B3" w:rsidRDefault="00E460B3" w:rsidP="00E460B3">
      <w:pPr>
        <w:spacing w:after="0" w:line="240" w:lineRule="auto"/>
        <w:jc w:val="both"/>
        <w:rPr>
          <w:rFonts w:cs="Times New Roman"/>
          <w:color w:val="000000"/>
          <w:sz w:val="24"/>
          <w:szCs w:val="24"/>
        </w:rPr>
      </w:pP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b/>
          <w:bCs/>
          <w:color w:val="000000"/>
          <w:spacing w:val="-2"/>
          <w:sz w:val="24"/>
          <w:szCs w:val="24"/>
        </w:rPr>
        <w:t>Медицинская помощь</w:t>
      </w:r>
    </w:p>
    <w:p w:rsidR="00E460B3" w:rsidRPr="00E460B3" w:rsidRDefault="00E460B3" w:rsidP="00E460B3">
      <w:pPr>
        <w:spacing w:after="0" w:line="240" w:lineRule="auto"/>
        <w:jc w:val="both"/>
        <w:rPr>
          <w:rFonts w:cs="Times New Roman"/>
          <w:color w:val="000000"/>
          <w:spacing w:val="-4"/>
          <w:sz w:val="24"/>
          <w:szCs w:val="24"/>
        </w:rPr>
      </w:pPr>
      <w:r w:rsidRPr="00E460B3">
        <w:rPr>
          <w:rFonts w:cs="Times New Roman"/>
          <w:color w:val="000000"/>
          <w:spacing w:val="-6"/>
          <w:sz w:val="24"/>
          <w:szCs w:val="24"/>
        </w:rPr>
        <w:t>1. Первая помощь при несчастном слу</w:t>
      </w:r>
      <w:r w:rsidRPr="00E460B3">
        <w:rPr>
          <w:rFonts w:cs="Times New Roman"/>
          <w:color w:val="000000"/>
          <w:spacing w:val="-6"/>
          <w:sz w:val="24"/>
          <w:szCs w:val="24"/>
        </w:rPr>
        <w:softHyphen/>
      </w:r>
      <w:r w:rsidRPr="00E460B3">
        <w:rPr>
          <w:rFonts w:cs="Times New Roman"/>
          <w:color w:val="000000"/>
          <w:spacing w:val="-7"/>
          <w:sz w:val="24"/>
          <w:szCs w:val="24"/>
        </w:rPr>
        <w:t xml:space="preserve">чае (ожог, обмораживание, отравление, </w:t>
      </w:r>
      <w:r w:rsidRPr="00E460B3">
        <w:rPr>
          <w:rFonts w:cs="Times New Roman"/>
          <w:color w:val="000000"/>
          <w:spacing w:val="-4"/>
          <w:sz w:val="24"/>
          <w:szCs w:val="24"/>
        </w:rPr>
        <w:t xml:space="preserve">солнечный удар). </w:t>
      </w:r>
    </w:p>
    <w:p w:rsidR="00E460B3" w:rsidRPr="00E460B3" w:rsidRDefault="00E460B3" w:rsidP="00E460B3">
      <w:pPr>
        <w:spacing w:after="0" w:line="240" w:lineRule="auto"/>
        <w:jc w:val="both"/>
        <w:rPr>
          <w:rFonts w:cs="Times New Roman"/>
          <w:color w:val="000000"/>
          <w:spacing w:val="-5"/>
          <w:sz w:val="24"/>
          <w:szCs w:val="24"/>
        </w:rPr>
      </w:pPr>
      <w:r w:rsidRPr="00E460B3">
        <w:rPr>
          <w:rFonts w:cs="Times New Roman"/>
          <w:color w:val="000000"/>
          <w:spacing w:val="-5"/>
          <w:sz w:val="24"/>
          <w:szCs w:val="24"/>
        </w:rPr>
        <w:t xml:space="preserve">2. Первая помощь утопающему. </w:t>
      </w:r>
    </w:p>
    <w:p w:rsidR="00E460B3" w:rsidRPr="00E460B3" w:rsidRDefault="00E460B3" w:rsidP="00E460B3">
      <w:pPr>
        <w:spacing w:after="0" w:line="240" w:lineRule="auto"/>
        <w:jc w:val="both"/>
        <w:rPr>
          <w:rFonts w:cs="Times New Roman"/>
          <w:sz w:val="24"/>
          <w:szCs w:val="24"/>
        </w:rPr>
      </w:pPr>
      <w:r w:rsidRPr="00E460B3">
        <w:rPr>
          <w:rFonts w:cs="Times New Roman"/>
          <w:color w:val="000000"/>
          <w:spacing w:val="-4"/>
          <w:sz w:val="24"/>
          <w:szCs w:val="24"/>
        </w:rPr>
        <w:t>3. Меры по предупреждению несчаст</w:t>
      </w:r>
      <w:r w:rsidRPr="00E460B3">
        <w:rPr>
          <w:rFonts w:cs="Times New Roman"/>
          <w:color w:val="000000"/>
          <w:spacing w:val="-4"/>
          <w:sz w:val="24"/>
          <w:szCs w:val="24"/>
        </w:rPr>
        <w:softHyphen/>
      </w:r>
      <w:r w:rsidRPr="00E460B3">
        <w:rPr>
          <w:rFonts w:cs="Times New Roman"/>
          <w:color w:val="000000"/>
          <w:spacing w:val="-5"/>
          <w:sz w:val="24"/>
          <w:szCs w:val="24"/>
        </w:rPr>
        <w:t>ных случаев в быту.</w:t>
      </w:r>
      <w:r w:rsidRPr="00E460B3">
        <w:rPr>
          <w:rFonts w:cs="Times New Roman"/>
          <w:sz w:val="24"/>
          <w:szCs w:val="24"/>
        </w:rPr>
        <w:t xml:space="preserve"> </w:t>
      </w:r>
    </w:p>
    <w:p w:rsidR="00E460B3" w:rsidRPr="00E460B3" w:rsidRDefault="00E460B3" w:rsidP="00E460B3">
      <w:pPr>
        <w:spacing w:line="240" w:lineRule="auto"/>
        <w:jc w:val="both"/>
        <w:rPr>
          <w:rFonts w:cs="Times New Roman"/>
          <w:sz w:val="24"/>
          <w:szCs w:val="24"/>
        </w:rPr>
      </w:pPr>
      <w:r w:rsidRPr="00E460B3">
        <w:rPr>
          <w:rFonts w:cs="Times New Roman"/>
          <w:i/>
          <w:iCs/>
          <w:color w:val="000000"/>
          <w:spacing w:val="-3"/>
          <w:sz w:val="24"/>
          <w:szCs w:val="24"/>
        </w:rPr>
        <w:t>Практические работы</w:t>
      </w:r>
      <w:r w:rsidRPr="00E460B3">
        <w:rPr>
          <w:rFonts w:cs="Times New Roman"/>
          <w:sz w:val="24"/>
          <w:szCs w:val="24"/>
        </w:rPr>
        <w:t xml:space="preserve"> </w:t>
      </w:r>
      <w:r w:rsidRPr="00E460B3">
        <w:rPr>
          <w:rFonts w:cs="Times New Roman"/>
          <w:color w:val="000000"/>
          <w:sz w:val="24"/>
          <w:szCs w:val="24"/>
        </w:rPr>
        <w:t xml:space="preserve">Сюжетная игра — оказание помощи при несчастном случае: промывание </w:t>
      </w:r>
      <w:r w:rsidRPr="00E460B3">
        <w:rPr>
          <w:rFonts w:cs="Times New Roman"/>
          <w:color w:val="000000"/>
          <w:spacing w:val="-3"/>
          <w:sz w:val="24"/>
          <w:szCs w:val="24"/>
        </w:rPr>
        <w:t>предполагаемой раны, наложение по</w:t>
      </w:r>
      <w:r w:rsidRPr="00E460B3">
        <w:rPr>
          <w:rFonts w:cs="Times New Roman"/>
          <w:color w:val="000000"/>
          <w:spacing w:val="-3"/>
          <w:sz w:val="24"/>
          <w:szCs w:val="24"/>
        </w:rPr>
        <w:softHyphen/>
      </w:r>
      <w:r w:rsidRPr="00E460B3">
        <w:rPr>
          <w:rFonts w:cs="Times New Roman"/>
          <w:color w:val="000000"/>
          <w:spacing w:val="-2"/>
          <w:sz w:val="24"/>
          <w:szCs w:val="24"/>
        </w:rPr>
        <w:t xml:space="preserve">вязки на руку, ногу, голову; оказание </w:t>
      </w:r>
      <w:r w:rsidRPr="00E460B3">
        <w:rPr>
          <w:rFonts w:cs="Times New Roman"/>
          <w:color w:val="000000"/>
          <w:spacing w:val="-5"/>
          <w:sz w:val="24"/>
          <w:szCs w:val="24"/>
        </w:rPr>
        <w:t>помощи спасенного из водоема.</w:t>
      </w:r>
      <w:r w:rsidRPr="00E460B3">
        <w:rPr>
          <w:rFonts w:cs="Times New Roman"/>
          <w:sz w:val="24"/>
          <w:szCs w:val="24"/>
        </w:rPr>
        <w:t xml:space="preserve"> </w:t>
      </w:r>
    </w:p>
    <w:p w:rsidR="00E460B3" w:rsidRPr="00E460B3" w:rsidRDefault="00E460B3" w:rsidP="00E460B3">
      <w:pPr>
        <w:spacing w:after="0" w:line="240" w:lineRule="auto"/>
        <w:jc w:val="both"/>
        <w:rPr>
          <w:rFonts w:cs="Times New Roman"/>
          <w:b/>
          <w:i/>
          <w:sz w:val="24"/>
          <w:szCs w:val="24"/>
        </w:rPr>
      </w:pPr>
      <w:r w:rsidRPr="00E460B3">
        <w:rPr>
          <w:rFonts w:cs="Times New Roman"/>
          <w:b/>
          <w:i/>
          <w:sz w:val="24"/>
          <w:szCs w:val="24"/>
        </w:rPr>
        <w:lastRenderedPageBreak/>
        <w:t>Основные требования к знаниям и умениям учащихся</w:t>
      </w:r>
    </w:p>
    <w:p w:rsidR="00E460B3" w:rsidRPr="00E460B3" w:rsidRDefault="00E460B3" w:rsidP="00E460B3">
      <w:pPr>
        <w:spacing w:after="0" w:line="240" w:lineRule="auto"/>
        <w:jc w:val="both"/>
        <w:rPr>
          <w:rFonts w:cs="Times New Roman"/>
          <w:b/>
          <w:color w:val="000000"/>
          <w:spacing w:val="-10"/>
          <w:sz w:val="24"/>
          <w:szCs w:val="24"/>
        </w:rPr>
      </w:pPr>
      <w:r w:rsidRPr="00E460B3">
        <w:rPr>
          <w:rFonts w:cs="Times New Roman"/>
          <w:b/>
          <w:i/>
          <w:iCs/>
          <w:color w:val="000000"/>
          <w:spacing w:val="-10"/>
          <w:sz w:val="24"/>
          <w:szCs w:val="24"/>
        </w:rPr>
        <w:t xml:space="preserve">Обучающиеся должны </w:t>
      </w:r>
      <w:r w:rsidRPr="00E460B3">
        <w:rPr>
          <w:rFonts w:cs="Times New Roman"/>
          <w:b/>
          <w:color w:val="000000"/>
          <w:spacing w:val="-10"/>
          <w:sz w:val="24"/>
          <w:szCs w:val="24"/>
        </w:rPr>
        <w:t xml:space="preserve">знать: </w:t>
      </w:r>
    </w:p>
    <w:p w:rsidR="00E460B3" w:rsidRPr="00E460B3" w:rsidRDefault="00E460B3" w:rsidP="00E460B3">
      <w:pPr>
        <w:spacing w:after="0" w:line="240" w:lineRule="auto"/>
        <w:jc w:val="both"/>
        <w:rPr>
          <w:rFonts w:eastAsia="Times New Roman" w:cs="Times New Roman"/>
          <w:color w:val="000000"/>
          <w:spacing w:val="-4"/>
          <w:sz w:val="24"/>
          <w:szCs w:val="24"/>
          <w:lang w:eastAsia="ru-RU"/>
        </w:rPr>
      </w:pPr>
      <w:r w:rsidRPr="00E460B3">
        <w:rPr>
          <w:rFonts w:cs="Times New Roman"/>
          <w:color w:val="000000"/>
          <w:spacing w:val="-10"/>
          <w:sz w:val="24"/>
          <w:szCs w:val="24"/>
        </w:rPr>
        <w:t xml:space="preserve">- </w:t>
      </w:r>
      <w:r w:rsidRPr="00E460B3">
        <w:rPr>
          <w:rFonts w:eastAsia="Times New Roman" w:cs="Times New Roman"/>
          <w:color w:val="000000"/>
          <w:spacing w:val="-4"/>
          <w:sz w:val="24"/>
          <w:szCs w:val="24"/>
          <w:lang w:eastAsia="ru-RU"/>
        </w:rPr>
        <w:t>меры по предупреждению несчаст</w:t>
      </w:r>
      <w:r w:rsidRPr="00E460B3">
        <w:rPr>
          <w:rFonts w:eastAsia="Times New Roman" w:cs="Times New Roman"/>
          <w:color w:val="000000"/>
          <w:spacing w:val="-6"/>
          <w:sz w:val="24"/>
          <w:szCs w:val="24"/>
          <w:lang w:eastAsia="ru-RU"/>
        </w:rPr>
        <w:t>ных случаев в быту;</w:t>
      </w:r>
      <w:r w:rsidRPr="00E460B3">
        <w:rPr>
          <w:rFonts w:eastAsia="Times New Roman" w:cs="Times New Roman"/>
          <w:sz w:val="24"/>
          <w:szCs w:val="24"/>
          <w:lang w:eastAsia="ru-RU"/>
        </w:rPr>
        <w:t xml:space="preserve"> </w:t>
      </w:r>
      <w:r w:rsidRPr="00E460B3">
        <w:rPr>
          <w:rFonts w:eastAsia="Times New Roman" w:cs="Times New Roman"/>
          <w:color w:val="000000"/>
          <w:spacing w:val="-4"/>
          <w:sz w:val="24"/>
          <w:szCs w:val="24"/>
          <w:lang w:eastAsia="ru-RU"/>
        </w:rPr>
        <w:t xml:space="preserve"> </w:t>
      </w:r>
    </w:p>
    <w:p w:rsidR="00E460B3" w:rsidRPr="00E460B3" w:rsidRDefault="00E460B3" w:rsidP="00E460B3">
      <w:pPr>
        <w:spacing w:after="0" w:line="240" w:lineRule="auto"/>
        <w:jc w:val="both"/>
        <w:rPr>
          <w:rFonts w:eastAsia="Times New Roman" w:cs="Times New Roman"/>
          <w:color w:val="000000"/>
          <w:spacing w:val="-7"/>
          <w:sz w:val="24"/>
          <w:szCs w:val="24"/>
          <w:lang w:eastAsia="ru-RU"/>
        </w:rPr>
      </w:pPr>
      <w:r w:rsidRPr="00E460B3">
        <w:rPr>
          <w:rFonts w:eastAsia="Times New Roman" w:cs="Times New Roman"/>
          <w:color w:val="000000"/>
          <w:spacing w:val="-4"/>
          <w:sz w:val="24"/>
          <w:szCs w:val="24"/>
          <w:lang w:eastAsia="ru-RU"/>
        </w:rPr>
        <w:t>- правила и приемы оказания первой</w:t>
      </w:r>
      <w:r w:rsidRPr="00E460B3">
        <w:rPr>
          <w:rFonts w:eastAsia="Times New Roman" w:cs="Times New Roman"/>
          <w:sz w:val="24"/>
          <w:szCs w:val="24"/>
          <w:lang w:eastAsia="ru-RU"/>
        </w:rPr>
        <w:t xml:space="preserve"> </w:t>
      </w:r>
      <w:r w:rsidRPr="00E460B3">
        <w:rPr>
          <w:rFonts w:eastAsia="Times New Roman" w:cs="Times New Roman"/>
          <w:color w:val="000000"/>
          <w:spacing w:val="-8"/>
          <w:sz w:val="24"/>
          <w:szCs w:val="24"/>
          <w:lang w:eastAsia="ru-RU"/>
        </w:rPr>
        <w:t>помощи при несчастных случаях: выве</w:t>
      </w:r>
      <w:r w:rsidRPr="00E460B3">
        <w:rPr>
          <w:rFonts w:eastAsia="Times New Roman" w:cs="Times New Roman"/>
          <w:color w:val="000000"/>
          <w:spacing w:val="-7"/>
          <w:sz w:val="24"/>
          <w:szCs w:val="24"/>
          <w:lang w:eastAsia="ru-RU"/>
        </w:rPr>
        <w:t>дение из состояния теплового и солнеч</w:t>
      </w:r>
      <w:r w:rsidRPr="00E460B3">
        <w:rPr>
          <w:rFonts w:eastAsia="Times New Roman" w:cs="Times New Roman"/>
          <w:color w:val="000000"/>
          <w:spacing w:val="-4"/>
          <w:sz w:val="24"/>
          <w:szCs w:val="24"/>
          <w:lang w:eastAsia="ru-RU"/>
        </w:rPr>
        <w:t xml:space="preserve">ного удара, обработки поврежденного </w:t>
      </w:r>
      <w:r w:rsidRPr="00E460B3">
        <w:rPr>
          <w:rFonts w:eastAsia="Times New Roman" w:cs="Times New Roman"/>
          <w:color w:val="000000"/>
          <w:spacing w:val="-3"/>
          <w:sz w:val="24"/>
          <w:szCs w:val="24"/>
          <w:lang w:eastAsia="ru-RU"/>
        </w:rPr>
        <w:t>участка кожи при ожоге, при обморо</w:t>
      </w:r>
      <w:r w:rsidRPr="00E460B3">
        <w:rPr>
          <w:rFonts w:eastAsia="Times New Roman" w:cs="Times New Roman"/>
          <w:color w:val="000000"/>
          <w:spacing w:val="-1"/>
          <w:sz w:val="24"/>
          <w:szCs w:val="24"/>
          <w:lang w:eastAsia="ru-RU"/>
        </w:rPr>
        <w:t>жении разных степеней, промывание</w:t>
      </w:r>
      <w:r w:rsidRPr="00E460B3">
        <w:rPr>
          <w:rFonts w:eastAsia="Times New Roman" w:cs="Times New Roman"/>
          <w:sz w:val="24"/>
          <w:szCs w:val="24"/>
          <w:lang w:eastAsia="ru-RU"/>
        </w:rPr>
        <w:t xml:space="preserve"> </w:t>
      </w:r>
      <w:r w:rsidRPr="00E460B3">
        <w:rPr>
          <w:rFonts w:eastAsia="Times New Roman" w:cs="Times New Roman"/>
          <w:color w:val="000000"/>
          <w:spacing w:val="-5"/>
          <w:sz w:val="24"/>
          <w:szCs w:val="24"/>
          <w:lang w:eastAsia="ru-RU"/>
        </w:rPr>
        <w:t>желудка при отравлении;</w:t>
      </w:r>
      <w:r w:rsidRPr="00E460B3">
        <w:rPr>
          <w:rFonts w:eastAsia="Times New Roman" w:cs="Times New Roman"/>
          <w:sz w:val="24"/>
          <w:szCs w:val="24"/>
          <w:lang w:eastAsia="ru-RU"/>
        </w:rPr>
        <w:t xml:space="preserve"> </w:t>
      </w:r>
      <w:r w:rsidRPr="00E460B3">
        <w:rPr>
          <w:rFonts w:eastAsia="Times New Roman" w:cs="Times New Roman"/>
          <w:color w:val="000000"/>
          <w:spacing w:val="-7"/>
          <w:sz w:val="24"/>
          <w:szCs w:val="24"/>
          <w:lang w:eastAsia="ru-RU"/>
        </w:rPr>
        <w:t xml:space="preserve"> </w:t>
      </w:r>
    </w:p>
    <w:p w:rsidR="00E460B3" w:rsidRPr="00E460B3" w:rsidRDefault="00E460B3" w:rsidP="00E460B3">
      <w:pPr>
        <w:spacing w:after="0" w:line="240" w:lineRule="auto"/>
        <w:jc w:val="both"/>
        <w:rPr>
          <w:rFonts w:eastAsia="Times New Roman" w:cs="Times New Roman"/>
          <w:color w:val="000000"/>
          <w:spacing w:val="-7"/>
          <w:sz w:val="24"/>
          <w:szCs w:val="24"/>
          <w:lang w:eastAsia="ru-RU"/>
        </w:rPr>
      </w:pPr>
      <w:r w:rsidRPr="00E460B3">
        <w:rPr>
          <w:rFonts w:eastAsia="Times New Roman" w:cs="Times New Roman"/>
          <w:color w:val="000000"/>
          <w:spacing w:val="-7"/>
          <w:sz w:val="24"/>
          <w:szCs w:val="24"/>
          <w:lang w:eastAsia="ru-RU"/>
        </w:rPr>
        <w:t xml:space="preserve">- приемы оказания помощи </w:t>
      </w:r>
      <w:proofErr w:type="gramStart"/>
      <w:r w:rsidRPr="00E460B3">
        <w:rPr>
          <w:rFonts w:eastAsia="Times New Roman" w:cs="Times New Roman"/>
          <w:color w:val="000000"/>
          <w:spacing w:val="-7"/>
          <w:sz w:val="24"/>
          <w:szCs w:val="24"/>
          <w:lang w:eastAsia="ru-RU"/>
        </w:rPr>
        <w:t>спасенному</w:t>
      </w:r>
      <w:proofErr w:type="gramEnd"/>
      <w:r w:rsidRPr="00E460B3">
        <w:rPr>
          <w:rFonts w:eastAsia="Times New Roman" w:cs="Times New Roman"/>
          <w:color w:val="000000"/>
          <w:spacing w:val="-7"/>
          <w:sz w:val="24"/>
          <w:szCs w:val="24"/>
          <w:lang w:eastAsia="ru-RU"/>
        </w:rPr>
        <w:t xml:space="preserve"> из водоема.</w:t>
      </w:r>
    </w:p>
    <w:p w:rsidR="00E460B3" w:rsidRPr="00E460B3" w:rsidRDefault="00E460B3" w:rsidP="00E460B3">
      <w:pPr>
        <w:spacing w:after="0" w:line="240" w:lineRule="auto"/>
        <w:jc w:val="both"/>
        <w:rPr>
          <w:rFonts w:cs="Times New Roman"/>
          <w:b/>
          <w:color w:val="000000"/>
          <w:spacing w:val="-1"/>
          <w:sz w:val="24"/>
          <w:szCs w:val="24"/>
        </w:rPr>
      </w:pPr>
      <w:r w:rsidRPr="00E460B3">
        <w:rPr>
          <w:rFonts w:cs="Times New Roman"/>
          <w:b/>
          <w:i/>
          <w:iCs/>
          <w:color w:val="000000"/>
          <w:spacing w:val="-1"/>
          <w:sz w:val="24"/>
          <w:szCs w:val="24"/>
        </w:rPr>
        <w:t xml:space="preserve">Обучающиеся должны </w:t>
      </w:r>
      <w:r w:rsidRPr="00E460B3">
        <w:rPr>
          <w:rFonts w:cs="Times New Roman"/>
          <w:b/>
          <w:color w:val="000000"/>
          <w:spacing w:val="-1"/>
          <w:sz w:val="24"/>
          <w:szCs w:val="24"/>
        </w:rPr>
        <w:t xml:space="preserve">уметь: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cs="Times New Roman"/>
          <w:color w:val="000000"/>
          <w:spacing w:val="-1"/>
          <w:sz w:val="24"/>
          <w:szCs w:val="24"/>
        </w:rPr>
        <w:t xml:space="preserve">- </w:t>
      </w:r>
      <w:r w:rsidRPr="00E460B3">
        <w:rPr>
          <w:rFonts w:eastAsia="Times New Roman" w:cs="Times New Roman"/>
          <w:color w:val="000000"/>
          <w:spacing w:val="-4"/>
          <w:sz w:val="24"/>
          <w:szCs w:val="24"/>
          <w:lang w:eastAsia="ru-RU"/>
        </w:rPr>
        <w:t>оказать первую помощь при ожоге,</w:t>
      </w:r>
      <w:r w:rsidRPr="00E460B3">
        <w:rPr>
          <w:rFonts w:eastAsia="Times New Roman" w:cs="Times New Roman"/>
          <w:sz w:val="24"/>
          <w:szCs w:val="24"/>
          <w:lang w:eastAsia="ru-RU"/>
        </w:rPr>
        <w:t xml:space="preserve"> о</w:t>
      </w:r>
      <w:r w:rsidRPr="00E460B3">
        <w:rPr>
          <w:rFonts w:eastAsia="Times New Roman" w:cs="Times New Roman"/>
          <w:color w:val="000000"/>
          <w:spacing w:val="-6"/>
          <w:sz w:val="24"/>
          <w:szCs w:val="24"/>
          <w:lang w:eastAsia="ru-RU"/>
        </w:rPr>
        <w:t>бморожении;</w:t>
      </w:r>
      <w:r w:rsidRPr="00E460B3">
        <w:rPr>
          <w:rFonts w:eastAsia="Times New Roman" w:cs="Times New Roman"/>
          <w:sz w:val="24"/>
          <w:szCs w:val="24"/>
          <w:lang w:eastAsia="ru-RU"/>
        </w:rPr>
        <w:t xml:space="preserve"> </w:t>
      </w:r>
    </w:p>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sz w:val="24"/>
          <w:szCs w:val="24"/>
          <w:lang w:eastAsia="ru-RU"/>
        </w:rPr>
        <w:t xml:space="preserve">- </w:t>
      </w:r>
      <w:r w:rsidRPr="00E460B3">
        <w:rPr>
          <w:rFonts w:eastAsia="Times New Roman" w:cs="Times New Roman"/>
          <w:color w:val="000000"/>
          <w:spacing w:val="-10"/>
          <w:sz w:val="24"/>
          <w:szCs w:val="24"/>
          <w:lang w:eastAsia="ru-RU"/>
        </w:rPr>
        <w:t xml:space="preserve"> оказать первую помощь утопающему.</w:t>
      </w:r>
      <w:r w:rsidRPr="00E460B3">
        <w:rPr>
          <w:rFonts w:eastAsia="Times New Roman" w:cs="Times New Roman"/>
          <w:sz w:val="24"/>
          <w:szCs w:val="24"/>
          <w:lang w:eastAsia="ru-RU"/>
        </w:rPr>
        <w:t xml:space="preserve"> </w:t>
      </w:r>
    </w:p>
    <w:p w:rsidR="00E460B3" w:rsidRPr="00E460B3" w:rsidRDefault="00E460B3" w:rsidP="00E460B3">
      <w:pPr>
        <w:shd w:val="clear" w:color="auto" w:fill="FFFFFF"/>
        <w:spacing w:after="0" w:line="240" w:lineRule="auto"/>
        <w:jc w:val="both"/>
        <w:rPr>
          <w:rFonts w:eastAsia="Times New Roman" w:cs="Times New Roman"/>
          <w:sz w:val="24"/>
          <w:szCs w:val="24"/>
          <w:lang w:eastAsia="ru-RU"/>
        </w:rPr>
      </w:pP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b/>
          <w:bCs/>
          <w:color w:val="000000"/>
          <w:spacing w:val="-1"/>
          <w:sz w:val="24"/>
          <w:szCs w:val="24"/>
        </w:rPr>
        <w:t>Учреждения, организации и предприятия</w:t>
      </w:r>
    </w:p>
    <w:p w:rsidR="00E460B3" w:rsidRPr="00E460B3" w:rsidRDefault="00E460B3" w:rsidP="00E460B3">
      <w:pPr>
        <w:spacing w:after="0" w:line="240" w:lineRule="auto"/>
        <w:jc w:val="both"/>
        <w:rPr>
          <w:rFonts w:cs="Times New Roman"/>
          <w:sz w:val="24"/>
          <w:szCs w:val="24"/>
        </w:rPr>
      </w:pPr>
      <w:r w:rsidRPr="00E460B3">
        <w:rPr>
          <w:rFonts w:cs="Times New Roman"/>
          <w:color w:val="000000"/>
          <w:spacing w:val="-5"/>
          <w:sz w:val="24"/>
          <w:szCs w:val="24"/>
        </w:rPr>
        <w:t>1. Департамент, муниципалитет, префек</w:t>
      </w:r>
      <w:r w:rsidRPr="00E460B3">
        <w:rPr>
          <w:rFonts w:cs="Times New Roman"/>
          <w:color w:val="000000"/>
          <w:spacing w:val="-5"/>
          <w:sz w:val="24"/>
          <w:szCs w:val="24"/>
        </w:rPr>
        <w:softHyphen/>
      </w:r>
      <w:r w:rsidRPr="00E460B3">
        <w:rPr>
          <w:rFonts w:cs="Times New Roman"/>
          <w:color w:val="000000"/>
          <w:spacing w:val="-4"/>
          <w:sz w:val="24"/>
          <w:szCs w:val="24"/>
        </w:rPr>
        <w:t>тура, милиция, их назначение.</w:t>
      </w:r>
      <w:r w:rsidRPr="00E460B3">
        <w:rPr>
          <w:rFonts w:cs="Times New Roman"/>
          <w:sz w:val="24"/>
          <w:szCs w:val="24"/>
        </w:rPr>
        <w:t xml:space="preserve"> </w:t>
      </w:r>
    </w:p>
    <w:p w:rsidR="00E460B3" w:rsidRPr="00E460B3" w:rsidRDefault="00E460B3" w:rsidP="00E460B3">
      <w:pPr>
        <w:spacing w:line="240" w:lineRule="auto"/>
        <w:jc w:val="both"/>
        <w:rPr>
          <w:rFonts w:cs="Times New Roman"/>
          <w:sz w:val="24"/>
          <w:szCs w:val="24"/>
        </w:rPr>
      </w:pPr>
      <w:r w:rsidRPr="00E460B3">
        <w:rPr>
          <w:rFonts w:cs="Times New Roman"/>
          <w:i/>
          <w:iCs/>
          <w:color w:val="000000"/>
          <w:spacing w:val="2"/>
          <w:sz w:val="24"/>
          <w:szCs w:val="24"/>
        </w:rPr>
        <w:t>Практические работы:</w:t>
      </w:r>
      <w:r w:rsidRPr="00E460B3">
        <w:rPr>
          <w:rFonts w:cs="Times New Roman"/>
          <w:color w:val="000000"/>
          <w:spacing w:val="-6"/>
          <w:sz w:val="24"/>
          <w:szCs w:val="24"/>
        </w:rPr>
        <w:t xml:space="preserve"> экскурсия в префектуру для знаком</w:t>
      </w:r>
      <w:r w:rsidRPr="00E460B3">
        <w:rPr>
          <w:rFonts w:cs="Times New Roman"/>
          <w:color w:val="000000"/>
          <w:spacing w:val="-6"/>
          <w:sz w:val="24"/>
          <w:szCs w:val="24"/>
        </w:rPr>
        <w:softHyphen/>
      </w:r>
      <w:r w:rsidRPr="00E460B3">
        <w:rPr>
          <w:rFonts w:cs="Times New Roman"/>
          <w:color w:val="000000"/>
          <w:spacing w:val="-1"/>
          <w:sz w:val="24"/>
          <w:szCs w:val="24"/>
        </w:rPr>
        <w:t xml:space="preserve">ства с отделами и их возможностями </w:t>
      </w:r>
      <w:r w:rsidRPr="00E460B3">
        <w:rPr>
          <w:rFonts w:cs="Times New Roman"/>
          <w:color w:val="000000"/>
          <w:spacing w:val="-3"/>
          <w:sz w:val="24"/>
          <w:szCs w:val="24"/>
        </w:rPr>
        <w:t>оказания помощи.</w:t>
      </w:r>
      <w:r w:rsidRPr="00E460B3">
        <w:rPr>
          <w:rFonts w:cs="Times New Roman"/>
          <w:sz w:val="24"/>
          <w:szCs w:val="24"/>
        </w:rPr>
        <w:t xml:space="preserve"> </w:t>
      </w:r>
    </w:p>
    <w:p w:rsidR="00E460B3" w:rsidRPr="00E460B3" w:rsidRDefault="00E460B3" w:rsidP="00E460B3">
      <w:pPr>
        <w:spacing w:after="0" w:line="240" w:lineRule="auto"/>
        <w:jc w:val="both"/>
        <w:rPr>
          <w:rFonts w:cs="Times New Roman"/>
          <w:b/>
          <w:i/>
          <w:sz w:val="24"/>
          <w:szCs w:val="24"/>
        </w:rPr>
      </w:pPr>
      <w:r w:rsidRPr="00E460B3">
        <w:rPr>
          <w:rFonts w:cs="Times New Roman"/>
          <w:b/>
          <w:i/>
          <w:sz w:val="24"/>
          <w:szCs w:val="24"/>
        </w:rPr>
        <w:t>Основные требования к знаниям и умениям учащихся</w:t>
      </w:r>
    </w:p>
    <w:p w:rsidR="00E460B3" w:rsidRPr="00E460B3" w:rsidRDefault="00E460B3" w:rsidP="00E460B3">
      <w:pPr>
        <w:spacing w:after="0" w:line="240" w:lineRule="auto"/>
        <w:jc w:val="both"/>
        <w:rPr>
          <w:rFonts w:cs="Times New Roman"/>
          <w:b/>
          <w:sz w:val="24"/>
          <w:szCs w:val="24"/>
        </w:rPr>
      </w:pPr>
      <w:r w:rsidRPr="00E460B3">
        <w:rPr>
          <w:rFonts w:cs="Times New Roman"/>
          <w:b/>
          <w:i/>
          <w:iCs/>
          <w:color w:val="000000"/>
          <w:spacing w:val="-3"/>
          <w:sz w:val="24"/>
          <w:szCs w:val="24"/>
        </w:rPr>
        <w:t xml:space="preserve">Обучающиеся должны </w:t>
      </w:r>
      <w:r w:rsidRPr="00E460B3">
        <w:rPr>
          <w:rFonts w:cs="Times New Roman"/>
          <w:b/>
          <w:color w:val="000000"/>
          <w:spacing w:val="-3"/>
          <w:sz w:val="24"/>
          <w:szCs w:val="24"/>
        </w:rPr>
        <w:t>знать:</w:t>
      </w:r>
      <w:r w:rsidRPr="00E460B3">
        <w:rPr>
          <w:rFonts w:cs="Times New Roman"/>
          <w:b/>
          <w:sz w:val="24"/>
          <w:szCs w:val="24"/>
        </w:rPr>
        <w:t xml:space="preserve"> </w:t>
      </w:r>
    </w:p>
    <w:p w:rsidR="00E460B3" w:rsidRPr="00E460B3" w:rsidRDefault="00E460B3" w:rsidP="00E460B3">
      <w:pPr>
        <w:spacing w:after="0" w:line="240" w:lineRule="auto"/>
        <w:jc w:val="both"/>
        <w:rPr>
          <w:rFonts w:cs="Times New Roman"/>
          <w:color w:val="000000"/>
          <w:spacing w:val="-6"/>
          <w:sz w:val="24"/>
          <w:szCs w:val="24"/>
        </w:rPr>
      </w:pPr>
      <w:r w:rsidRPr="00E460B3">
        <w:rPr>
          <w:rFonts w:cs="Times New Roman"/>
          <w:sz w:val="24"/>
          <w:szCs w:val="24"/>
        </w:rPr>
        <w:t xml:space="preserve">- </w:t>
      </w:r>
      <w:r w:rsidRPr="00E460B3">
        <w:rPr>
          <w:rFonts w:cs="Times New Roman"/>
          <w:color w:val="000000"/>
          <w:spacing w:val="-3"/>
          <w:sz w:val="24"/>
          <w:szCs w:val="24"/>
        </w:rPr>
        <w:t xml:space="preserve">куда и к кому обращаться в случае </w:t>
      </w:r>
      <w:r w:rsidRPr="00E460B3">
        <w:rPr>
          <w:rFonts w:cs="Times New Roman"/>
          <w:color w:val="000000"/>
          <w:spacing w:val="-6"/>
          <w:sz w:val="24"/>
          <w:szCs w:val="24"/>
        </w:rPr>
        <w:t xml:space="preserve">необходимой помощи; </w:t>
      </w:r>
    </w:p>
    <w:p w:rsidR="00E460B3" w:rsidRPr="00E460B3" w:rsidRDefault="00E460B3" w:rsidP="00E460B3">
      <w:pPr>
        <w:spacing w:after="0" w:line="240" w:lineRule="auto"/>
        <w:jc w:val="both"/>
        <w:rPr>
          <w:rFonts w:cs="Times New Roman"/>
          <w:color w:val="000000"/>
          <w:spacing w:val="-5"/>
          <w:sz w:val="24"/>
          <w:szCs w:val="24"/>
        </w:rPr>
      </w:pPr>
      <w:r w:rsidRPr="00E460B3">
        <w:rPr>
          <w:rFonts w:cs="Times New Roman"/>
          <w:color w:val="000000"/>
          <w:spacing w:val="-6"/>
          <w:sz w:val="24"/>
          <w:szCs w:val="24"/>
        </w:rPr>
        <w:t xml:space="preserve">- адрес местной префектуры; </w:t>
      </w:r>
      <w:r w:rsidRPr="00E460B3">
        <w:rPr>
          <w:rFonts w:cs="Times New Roman"/>
          <w:color w:val="000000"/>
          <w:spacing w:val="-5"/>
          <w:sz w:val="24"/>
          <w:szCs w:val="24"/>
        </w:rPr>
        <w:t xml:space="preserve"> </w:t>
      </w:r>
    </w:p>
    <w:p w:rsidR="00E460B3" w:rsidRPr="00E460B3" w:rsidRDefault="00E460B3" w:rsidP="00E460B3">
      <w:pPr>
        <w:spacing w:after="0" w:line="240" w:lineRule="auto"/>
        <w:jc w:val="both"/>
        <w:rPr>
          <w:rFonts w:cs="Times New Roman"/>
          <w:sz w:val="24"/>
          <w:szCs w:val="24"/>
        </w:rPr>
      </w:pPr>
      <w:r w:rsidRPr="00E460B3">
        <w:rPr>
          <w:rFonts w:cs="Times New Roman"/>
          <w:color w:val="000000"/>
          <w:spacing w:val="-5"/>
          <w:sz w:val="24"/>
          <w:szCs w:val="24"/>
        </w:rPr>
        <w:t>- отделы по учету распределения жи</w:t>
      </w:r>
      <w:r w:rsidRPr="00E460B3">
        <w:rPr>
          <w:rFonts w:cs="Times New Roman"/>
          <w:color w:val="000000"/>
          <w:spacing w:val="-5"/>
          <w:sz w:val="24"/>
          <w:szCs w:val="24"/>
        </w:rPr>
        <w:softHyphen/>
      </w:r>
      <w:r w:rsidRPr="00E460B3">
        <w:rPr>
          <w:rFonts w:cs="Times New Roman"/>
          <w:color w:val="000000"/>
          <w:spacing w:val="-3"/>
          <w:sz w:val="24"/>
          <w:szCs w:val="24"/>
        </w:rPr>
        <w:t>лой площади, соцобеспечения, народ</w:t>
      </w:r>
      <w:r w:rsidRPr="00E460B3">
        <w:rPr>
          <w:rFonts w:cs="Times New Roman"/>
          <w:color w:val="000000"/>
          <w:spacing w:val="-3"/>
          <w:sz w:val="24"/>
          <w:szCs w:val="24"/>
        </w:rPr>
        <w:softHyphen/>
        <w:t xml:space="preserve">ного образования, комиссий по делам </w:t>
      </w:r>
      <w:r w:rsidRPr="00E460B3">
        <w:rPr>
          <w:rFonts w:cs="Times New Roman"/>
          <w:color w:val="000000"/>
          <w:spacing w:val="-5"/>
          <w:sz w:val="24"/>
          <w:szCs w:val="24"/>
        </w:rPr>
        <w:t>несовершеннолетних, по трудоустрой</w:t>
      </w:r>
      <w:r w:rsidRPr="00E460B3">
        <w:rPr>
          <w:rFonts w:cs="Times New Roman"/>
          <w:color w:val="000000"/>
          <w:spacing w:val="-5"/>
          <w:sz w:val="24"/>
          <w:szCs w:val="24"/>
        </w:rPr>
        <w:softHyphen/>
        <w:t>ству молодежи.</w:t>
      </w:r>
      <w:r w:rsidRPr="00E460B3">
        <w:rPr>
          <w:rFonts w:cs="Times New Roman"/>
          <w:sz w:val="24"/>
          <w:szCs w:val="24"/>
        </w:rPr>
        <w:t xml:space="preserve"> </w:t>
      </w:r>
    </w:p>
    <w:p w:rsidR="00E460B3" w:rsidRPr="00E460B3" w:rsidRDefault="00E460B3" w:rsidP="00E460B3">
      <w:pPr>
        <w:shd w:val="clear" w:color="auto" w:fill="FFFFFF"/>
        <w:spacing w:after="0" w:line="240" w:lineRule="auto"/>
        <w:jc w:val="both"/>
        <w:rPr>
          <w:rFonts w:cs="Times New Roman"/>
          <w:b/>
          <w:color w:val="000000"/>
          <w:spacing w:val="-5"/>
          <w:sz w:val="24"/>
          <w:szCs w:val="24"/>
        </w:rPr>
      </w:pPr>
      <w:r w:rsidRPr="00E460B3">
        <w:rPr>
          <w:rFonts w:cs="Times New Roman"/>
          <w:b/>
          <w:i/>
          <w:iCs/>
          <w:color w:val="000000"/>
          <w:spacing w:val="-6"/>
          <w:sz w:val="24"/>
          <w:szCs w:val="24"/>
        </w:rPr>
        <w:t xml:space="preserve">Обучающиеся должны </w:t>
      </w:r>
      <w:r w:rsidRPr="00E460B3">
        <w:rPr>
          <w:rFonts w:cs="Times New Roman"/>
          <w:b/>
          <w:color w:val="000000"/>
          <w:spacing w:val="-6"/>
          <w:sz w:val="24"/>
          <w:szCs w:val="24"/>
        </w:rPr>
        <w:t>уметь:</w:t>
      </w:r>
      <w:r w:rsidRPr="00E460B3">
        <w:rPr>
          <w:rFonts w:cs="Times New Roman"/>
          <w:b/>
          <w:sz w:val="24"/>
          <w:szCs w:val="24"/>
        </w:rPr>
        <w:t xml:space="preserve"> </w:t>
      </w:r>
      <w:r w:rsidRPr="00E460B3">
        <w:rPr>
          <w:rFonts w:cs="Times New Roman"/>
          <w:b/>
          <w:color w:val="000000"/>
          <w:spacing w:val="-5"/>
          <w:sz w:val="24"/>
          <w:szCs w:val="24"/>
        </w:rPr>
        <w:t xml:space="preserve"> </w:t>
      </w: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color w:val="000000"/>
          <w:spacing w:val="-5"/>
          <w:sz w:val="24"/>
          <w:szCs w:val="24"/>
        </w:rPr>
        <w:t>- обращаться с вопросами и просьба</w:t>
      </w:r>
      <w:r w:rsidRPr="00E460B3">
        <w:rPr>
          <w:rFonts w:cs="Times New Roman"/>
          <w:color w:val="000000"/>
          <w:spacing w:val="-5"/>
          <w:sz w:val="24"/>
          <w:szCs w:val="24"/>
        </w:rPr>
        <w:softHyphen/>
        <w:t>ми к работникам префектуры и других учреждений.</w:t>
      </w:r>
    </w:p>
    <w:p w:rsidR="00E460B3" w:rsidRPr="00E460B3" w:rsidRDefault="00E460B3" w:rsidP="00E460B3">
      <w:pPr>
        <w:spacing w:after="0" w:line="240" w:lineRule="auto"/>
        <w:jc w:val="both"/>
        <w:rPr>
          <w:rFonts w:cs="Times New Roman"/>
          <w:color w:val="000000"/>
          <w:sz w:val="24"/>
          <w:szCs w:val="24"/>
        </w:rPr>
      </w:pPr>
    </w:p>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b/>
          <w:bCs/>
          <w:color w:val="000000"/>
          <w:spacing w:val="-2"/>
          <w:sz w:val="24"/>
          <w:szCs w:val="24"/>
        </w:rPr>
        <w:t>Экономика домашнего хозяйства</w:t>
      </w:r>
    </w:p>
    <w:p w:rsidR="00E460B3" w:rsidRPr="00E460B3" w:rsidRDefault="00E460B3" w:rsidP="00E460B3">
      <w:pPr>
        <w:spacing w:after="0" w:line="240" w:lineRule="auto"/>
        <w:jc w:val="both"/>
        <w:rPr>
          <w:rFonts w:cs="Times New Roman"/>
          <w:color w:val="000000"/>
          <w:spacing w:val="-7"/>
          <w:sz w:val="24"/>
          <w:szCs w:val="24"/>
        </w:rPr>
      </w:pPr>
      <w:r w:rsidRPr="00E460B3">
        <w:rPr>
          <w:rFonts w:cs="Times New Roman"/>
          <w:color w:val="000000"/>
          <w:spacing w:val="-6"/>
          <w:sz w:val="24"/>
          <w:szCs w:val="24"/>
        </w:rPr>
        <w:t xml:space="preserve">1.Бюджет семьи: </w:t>
      </w:r>
      <w:r w:rsidRPr="00E460B3">
        <w:rPr>
          <w:rFonts w:cs="Times New Roman"/>
          <w:color w:val="000000"/>
          <w:spacing w:val="-3"/>
          <w:sz w:val="24"/>
          <w:szCs w:val="24"/>
        </w:rPr>
        <w:t xml:space="preserve"> виды источников дохода: зарплата членов семьи, пенсия, стипендия, госу</w:t>
      </w:r>
      <w:r w:rsidRPr="00E460B3">
        <w:rPr>
          <w:rFonts w:cs="Times New Roman"/>
          <w:color w:val="000000"/>
          <w:spacing w:val="-3"/>
          <w:sz w:val="24"/>
          <w:szCs w:val="24"/>
        </w:rPr>
        <w:softHyphen/>
        <w:t xml:space="preserve">дарственные дотации (пособия, субсидия и др.); </w:t>
      </w:r>
      <w:r w:rsidRPr="00E460B3">
        <w:rPr>
          <w:rFonts w:cs="Times New Roman"/>
          <w:color w:val="000000"/>
          <w:spacing w:val="-5"/>
          <w:sz w:val="24"/>
          <w:szCs w:val="24"/>
        </w:rPr>
        <w:t xml:space="preserve"> условия и порядок их получения.</w:t>
      </w:r>
      <w:r w:rsidRPr="00E460B3">
        <w:rPr>
          <w:rFonts w:cs="Times New Roman"/>
          <w:color w:val="000000"/>
          <w:spacing w:val="-7"/>
          <w:sz w:val="24"/>
          <w:szCs w:val="24"/>
        </w:rPr>
        <w:t xml:space="preserve"> </w:t>
      </w:r>
    </w:p>
    <w:p w:rsidR="00E460B3" w:rsidRPr="00E460B3" w:rsidRDefault="00E460B3" w:rsidP="00E460B3">
      <w:pPr>
        <w:spacing w:after="0" w:line="240" w:lineRule="auto"/>
        <w:jc w:val="both"/>
        <w:rPr>
          <w:rFonts w:cs="Times New Roman"/>
          <w:color w:val="000000"/>
          <w:spacing w:val="-2"/>
          <w:sz w:val="24"/>
          <w:szCs w:val="24"/>
        </w:rPr>
      </w:pPr>
      <w:r w:rsidRPr="00E460B3">
        <w:rPr>
          <w:rFonts w:cs="Times New Roman"/>
          <w:color w:val="000000"/>
          <w:spacing w:val="-7"/>
          <w:sz w:val="24"/>
          <w:szCs w:val="24"/>
        </w:rPr>
        <w:t xml:space="preserve">2.Основные статьи расходов: </w:t>
      </w:r>
      <w:r w:rsidRPr="00E460B3">
        <w:rPr>
          <w:rFonts w:cs="Times New Roman"/>
          <w:color w:val="000000"/>
          <w:spacing w:val="1"/>
          <w:sz w:val="24"/>
          <w:szCs w:val="24"/>
        </w:rPr>
        <w:t xml:space="preserve">а) оплата жилья, коммунальных услуг, телефона, газа, электроэнергии и </w:t>
      </w:r>
      <w:r w:rsidRPr="00E460B3">
        <w:rPr>
          <w:rFonts w:cs="Times New Roman"/>
          <w:color w:val="000000"/>
          <w:spacing w:val="-4"/>
          <w:sz w:val="24"/>
          <w:szCs w:val="24"/>
        </w:rPr>
        <w:t>другие виды оплат, связанные с домом, земельным участком, видом ото</w:t>
      </w:r>
      <w:r w:rsidRPr="00E460B3">
        <w:rPr>
          <w:rFonts w:cs="Times New Roman"/>
          <w:color w:val="000000"/>
          <w:spacing w:val="-4"/>
          <w:sz w:val="24"/>
          <w:szCs w:val="24"/>
        </w:rPr>
        <w:softHyphen/>
        <w:t xml:space="preserve">пления и освещения; </w:t>
      </w:r>
      <w:r w:rsidRPr="00E460B3">
        <w:rPr>
          <w:rFonts w:cs="Times New Roman"/>
          <w:color w:val="000000"/>
          <w:spacing w:val="-3"/>
          <w:sz w:val="24"/>
          <w:szCs w:val="24"/>
        </w:rPr>
        <w:t xml:space="preserve">б) виды государственных страхований; </w:t>
      </w:r>
      <w:r w:rsidRPr="00E460B3">
        <w:rPr>
          <w:rFonts w:cs="Times New Roman"/>
          <w:color w:val="000000"/>
          <w:spacing w:val="-1"/>
          <w:sz w:val="24"/>
          <w:szCs w:val="24"/>
        </w:rPr>
        <w:t xml:space="preserve">в) питание; </w:t>
      </w:r>
      <w:r w:rsidRPr="00E460B3">
        <w:rPr>
          <w:rFonts w:cs="Times New Roman"/>
          <w:color w:val="000000"/>
          <w:spacing w:val="-2"/>
          <w:sz w:val="24"/>
          <w:szCs w:val="24"/>
        </w:rPr>
        <w:t xml:space="preserve">г) оплата проезда; </w:t>
      </w:r>
    </w:p>
    <w:p w:rsidR="00E460B3" w:rsidRPr="00E460B3" w:rsidRDefault="00E460B3" w:rsidP="00E460B3">
      <w:pPr>
        <w:spacing w:after="0" w:line="240" w:lineRule="auto"/>
        <w:jc w:val="both"/>
        <w:rPr>
          <w:rFonts w:cs="Times New Roman"/>
          <w:color w:val="000000"/>
          <w:spacing w:val="-4"/>
          <w:sz w:val="24"/>
          <w:szCs w:val="24"/>
        </w:rPr>
      </w:pPr>
      <w:proofErr w:type="gramStart"/>
      <w:r w:rsidRPr="00E460B3">
        <w:rPr>
          <w:rFonts w:cs="Times New Roman"/>
          <w:color w:val="000000"/>
          <w:spacing w:val="-7"/>
          <w:sz w:val="24"/>
          <w:szCs w:val="24"/>
        </w:rPr>
        <w:t xml:space="preserve">3.Основные статьи расходов: </w:t>
      </w:r>
      <w:r w:rsidRPr="00E460B3">
        <w:rPr>
          <w:rFonts w:cs="Times New Roman"/>
          <w:color w:val="000000"/>
          <w:spacing w:val="-5"/>
          <w:sz w:val="24"/>
          <w:szCs w:val="24"/>
        </w:rPr>
        <w:t xml:space="preserve">д) виды приобретения (наличными и в кредит),  их значение и необходимость; </w:t>
      </w:r>
      <w:r w:rsidRPr="00E460B3">
        <w:rPr>
          <w:rFonts w:cs="Times New Roman"/>
          <w:color w:val="000000"/>
          <w:spacing w:val="-7"/>
          <w:sz w:val="24"/>
          <w:szCs w:val="24"/>
        </w:rPr>
        <w:t xml:space="preserve"> оздоровление организма членов семьи; содержание домашней аптечки; пред</w:t>
      </w:r>
      <w:r w:rsidRPr="00E460B3">
        <w:rPr>
          <w:rFonts w:cs="Times New Roman"/>
          <w:color w:val="000000"/>
          <w:spacing w:val="-7"/>
          <w:sz w:val="24"/>
          <w:szCs w:val="24"/>
        </w:rPr>
        <w:softHyphen/>
        <w:t>меты личной гигиены, покупка одежды, обуви, головного убора с учетом време</w:t>
      </w:r>
      <w:r w:rsidRPr="00E460B3">
        <w:rPr>
          <w:rFonts w:cs="Times New Roman"/>
          <w:color w:val="000000"/>
          <w:spacing w:val="-7"/>
          <w:sz w:val="24"/>
          <w:szCs w:val="24"/>
        </w:rPr>
        <w:softHyphen/>
      </w:r>
      <w:r w:rsidRPr="00E460B3">
        <w:rPr>
          <w:rFonts w:cs="Times New Roman"/>
          <w:color w:val="000000"/>
          <w:spacing w:val="-6"/>
          <w:sz w:val="24"/>
          <w:szCs w:val="24"/>
        </w:rPr>
        <w:t xml:space="preserve">ни года, создание уюта и сбережение сил, времени, денег: </w:t>
      </w:r>
      <w:r w:rsidRPr="00E460B3">
        <w:rPr>
          <w:rFonts w:cs="Times New Roman"/>
          <w:color w:val="000000"/>
          <w:spacing w:val="-4"/>
          <w:sz w:val="24"/>
          <w:szCs w:val="24"/>
        </w:rPr>
        <w:t xml:space="preserve">это мебель, посуда, бытовые электроприборы, постельное белье и т.п. </w:t>
      </w:r>
      <w:proofErr w:type="gramEnd"/>
    </w:p>
    <w:p w:rsidR="00E460B3" w:rsidRPr="00E460B3" w:rsidRDefault="00E460B3" w:rsidP="00E460B3">
      <w:pPr>
        <w:spacing w:after="0" w:line="240" w:lineRule="auto"/>
        <w:jc w:val="both"/>
        <w:rPr>
          <w:rFonts w:cs="Times New Roman"/>
          <w:color w:val="000000"/>
          <w:spacing w:val="-3"/>
          <w:sz w:val="24"/>
          <w:szCs w:val="24"/>
        </w:rPr>
      </w:pPr>
      <w:proofErr w:type="gramStart"/>
      <w:r w:rsidRPr="00E460B3">
        <w:rPr>
          <w:rFonts w:cs="Times New Roman"/>
          <w:color w:val="000000"/>
          <w:spacing w:val="-4"/>
          <w:sz w:val="24"/>
          <w:szCs w:val="24"/>
        </w:rPr>
        <w:t xml:space="preserve">4.Ремонт </w:t>
      </w:r>
      <w:r w:rsidRPr="00E460B3">
        <w:rPr>
          <w:rFonts w:cs="Times New Roman"/>
          <w:color w:val="000000"/>
          <w:spacing w:val="-6"/>
          <w:sz w:val="24"/>
          <w:szCs w:val="24"/>
        </w:rPr>
        <w:t xml:space="preserve">обуви, одежды, повышение уровня культуры: </w:t>
      </w:r>
      <w:r w:rsidRPr="00E460B3">
        <w:rPr>
          <w:rFonts w:cs="Times New Roman"/>
          <w:color w:val="000000"/>
          <w:spacing w:val="-4"/>
          <w:sz w:val="24"/>
          <w:szCs w:val="24"/>
        </w:rPr>
        <w:t xml:space="preserve">покупка книг, газет, посещение театра, кинотеатра, музея, выставки, дискотеки: </w:t>
      </w:r>
      <w:r w:rsidRPr="00E460B3">
        <w:rPr>
          <w:rFonts w:cs="Times New Roman"/>
          <w:color w:val="000000"/>
          <w:spacing w:val="-5"/>
          <w:sz w:val="24"/>
          <w:szCs w:val="24"/>
        </w:rPr>
        <w:t>приобретение предметов по интересам: фотоаппарат, магнитофон, мотки шер</w:t>
      </w:r>
      <w:r w:rsidRPr="00E460B3">
        <w:rPr>
          <w:rFonts w:cs="Times New Roman"/>
          <w:color w:val="000000"/>
          <w:spacing w:val="-5"/>
          <w:sz w:val="24"/>
          <w:szCs w:val="24"/>
        </w:rPr>
        <w:softHyphen/>
        <w:t xml:space="preserve">сти, ткань и т.д. </w:t>
      </w:r>
      <w:r w:rsidRPr="00E460B3">
        <w:rPr>
          <w:rFonts w:cs="Times New Roman"/>
          <w:color w:val="000000"/>
          <w:spacing w:val="-3"/>
          <w:sz w:val="24"/>
          <w:szCs w:val="24"/>
        </w:rPr>
        <w:t>е) помощь родственникам.</w:t>
      </w:r>
      <w:proofErr w:type="gramEnd"/>
    </w:p>
    <w:p w:rsidR="00E460B3" w:rsidRPr="00E460B3" w:rsidRDefault="00E460B3" w:rsidP="00E460B3">
      <w:pPr>
        <w:spacing w:after="0" w:line="240" w:lineRule="auto"/>
        <w:jc w:val="both"/>
        <w:rPr>
          <w:rFonts w:cs="Times New Roman"/>
          <w:sz w:val="24"/>
          <w:szCs w:val="24"/>
        </w:rPr>
      </w:pPr>
      <w:r w:rsidRPr="00E460B3">
        <w:rPr>
          <w:rFonts w:cs="Times New Roman"/>
          <w:color w:val="000000"/>
          <w:spacing w:val="-4"/>
          <w:sz w:val="24"/>
          <w:szCs w:val="24"/>
        </w:rPr>
        <w:t>5. Сбережение. Значение и способы экономии расходов. Назначение сбереже</w:t>
      </w:r>
      <w:r w:rsidRPr="00E460B3">
        <w:rPr>
          <w:rFonts w:cs="Times New Roman"/>
          <w:color w:val="000000"/>
          <w:spacing w:val="-4"/>
          <w:sz w:val="24"/>
          <w:szCs w:val="24"/>
        </w:rPr>
        <w:softHyphen/>
      </w:r>
      <w:r w:rsidRPr="00E460B3">
        <w:rPr>
          <w:rFonts w:cs="Times New Roman"/>
          <w:color w:val="000000"/>
          <w:spacing w:val="-5"/>
          <w:sz w:val="24"/>
          <w:szCs w:val="24"/>
        </w:rPr>
        <w:t>ний. Виды хранения сбережений. Виды вкладов в Сбербанк.</w:t>
      </w:r>
      <w:r w:rsidRPr="00E460B3">
        <w:rPr>
          <w:rFonts w:cs="Times New Roman"/>
          <w:sz w:val="24"/>
          <w:szCs w:val="24"/>
        </w:rPr>
        <w:t xml:space="preserve"> </w:t>
      </w:r>
    </w:p>
    <w:p w:rsidR="00E460B3" w:rsidRPr="00E460B3" w:rsidRDefault="00E460B3" w:rsidP="00E460B3">
      <w:pPr>
        <w:spacing w:line="240" w:lineRule="auto"/>
        <w:jc w:val="both"/>
        <w:rPr>
          <w:rFonts w:cs="Times New Roman"/>
          <w:color w:val="000000"/>
          <w:spacing w:val="-4"/>
          <w:sz w:val="24"/>
          <w:szCs w:val="24"/>
        </w:rPr>
      </w:pPr>
      <w:r w:rsidRPr="00E460B3">
        <w:rPr>
          <w:rFonts w:cs="Times New Roman"/>
          <w:i/>
          <w:iCs/>
          <w:color w:val="000000"/>
          <w:spacing w:val="-2"/>
          <w:sz w:val="24"/>
          <w:szCs w:val="24"/>
        </w:rPr>
        <w:t>Практическая работа</w:t>
      </w:r>
      <w:r w:rsidRPr="00E460B3">
        <w:rPr>
          <w:rFonts w:cs="Times New Roman"/>
          <w:sz w:val="24"/>
          <w:szCs w:val="24"/>
        </w:rPr>
        <w:t xml:space="preserve"> </w:t>
      </w:r>
      <w:r w:rsidRPr="00E460B3">
        <w:rPr>
          <w:rFonts w:cs="Times New Roman"/>
          <w:color w:val="000000"/>
          <w:spacing w:val="-3"/>
          <w:sz w:val="24"/>
          <w:szCs w:val="24"/>
        </w:rPr>
        <w:t>Упражнения в определении суммы доходов семьи за месяц, полгода, год. Со</w:t>
      </w:r>
      <w:r w:rsidRPr="00E460B3">
        <w:rPr>
          <w:rFonts w:cs="Times New Roman"/>
          <w:color w:val="000000"/>
          <w:spacing w:val="-3"/>
          <w:sz w:val="24"/>
          <w:szCs w:val="24"/>
        </w:rPr>
        <w:softHyphen/>
      </w:r>
      <w:r w:rsidRPr="00E460B3">
        <w:rPr>
          <w:rFonts w:cs="Times New Roman"/>
          <w:color w:val="000000"/>
          <w:spacing w:val="-4"/>
          <w:sz w:val="24"/>
          <w:szCs w:val="24"/>
        </w:rPr>
        <w:t xml:space="preserve">ставление доверенности на получение зарплаты, стипендии, пенсии за членов </w:t>
      </w:r>
      <w:r w:rsidRPr="00E460B3">
        <w:rPr>
          <w:rFonts w:cs="Times New Roman"/>
          <w:color w:val="000000"/>
          <w:spacing w:val="-7"/>
          <w:sz w:val="24"/>
          <w:szCs w:val="24"/>
        </w:rPr>
        <w:t xml:space="preserve">семьи. </w:t>
      </w:r>
      <w:r w:rsidRPr="00E460B3">
        <w:rPr>
          <w:rFonts w:cs="Times New Roman"/>
          <w:color w:val="000000"/>
          <w:spacing w:val="-4"/>
          <w:sz w:val="24"/>
          <w:szCs w:val="24"/>
        </w:rPr>
        <w:t>Упражнения в планировании расходов на месяц, по статьям расходов с выбо</w:t>
      </w:r>
      <w:r w:rsidRPr="00E460B3">
        <w:rPr>
          <w:rFonts w:cs="Times New Roman"/>
          <w:color w:val="000000"/>
          <w:spacing w:val="-4"/>
          <w:sz w:val="24"/>
          <w:szCs w:val="24"/>
        </w:rPr>
        <w:softHyphen/>
      </w:r>
      <w:r w:rsidRPr="00E460B3">
        <w:rPr>
          <w:rFonts w:cs="Times New Roman"/>
          <w:color w:val="000000"/>
          <w:spacing w:val="-5"/>
          <w:sz w:val="24"/>
          <w:szCs w:val="24"/>
        </w:rPr>
        <w:t xml:space="preserve">ром наиболее </w:t>
      </w:r>
      <w:r w:rsidRPr="00E460B3">
        <w:rPr>
          <w:rFonts w:cs="Times New Roman"/>
          <w:color w:val="000000"/>
          <w:spacing w:val="-5"/>
          <w:sz w:val="24"/>
          <w:szCs w:val="24"/>
        </w:rPr>
        <w:lastRenderedPageBreak/>
        <w:t xml:space="preserve">необходимого в данный период: зимой, весной, летом, осенью </w:t>
      </w:r>
      <w:r w:rsidRPr="00E460B3">
        <w:rPr>
          <w:rFonts w:cs="Times New Roman"/>
          <w:color w:val="000000"/>
          <w:spacing w:val="-3"/>
          <w:sz w:val="24"/>
          <w:szCs w:val="24"/>
        </w:rPr>
        <w:t>Упражнения в снятии показателей электросчетчика (газового счетчика, счет</w:t>
      </w:r>
      <w:r w:rsidRPr="00E460B3">
        <w:rPr>
          <w:rFonts w:cs="Times New Roman"/>
          <w:color w:val="000000"/>
          <w:spacing w:val="-3"/>
          <w:sz w:val="24"/>
          <w:szCs w:val="24"/>
        </w:rPr>
        <w:softHyphen/>
      </w:r>
      <w:r w:rsidRPr="00E460B3">
        <w:rPr>
          <w:rFonts w:cs="Times New Roman"/>
          <w:color w:val="000000"/>
          <w:spacing w:val="-5"/>
          <w:sz w:val="24"/>
          <w:szCs w:val="24"/>
        </w:rPr>
        <w:t>чика воды, телефонных разговоров). Расчет стоимости израсходованной элект</w:t>
      </w:r>
      <w:r w:rsidRPr="00E460B3">
        <w:rPr>
          <w:rFonts w:cs="Times New Roman"/>
          <w:color w:val="000000"/>
          <w:spacing w:val="-5"/>
          <w:sz w:val="24"/>
          <w:szCs w:val="24"/>
        </w:rPr>
        <w:softHyphen/>
      </w:r>
      <w:r w:rsidRPr="00E460B3">
        <w:rPr>
          <w:rFonts w:cs="Times New Roman"/>
          <w:color w:val="000000"/>
          <w:spacing w:val="-4"/>
          <w:sz w:val="24"/>
          <w:szCs w:val="24"/>
        </w:rPr>
        <w:t>роэнергии (газ, воды, телефонных разговоров); заполнение квитанция (на кон</w:t>
      </w:r>
      <w:r w:rsidRPr="00E460B3">
        <w:rPr>
          <w:rFonts w:cs="Times New Roman"/>
          <w:color w:val="000000"/>
          <w:spacing w:val="-4"/>
          <w:sz w:val="24"/>
          <w:szCs w:val="24"/>
        </w:rPr>
        <w:softHyphen/>
        <w:t xml:space="preserve">кретных примерах); </w:t>
      </w:r>
      <w:r w:rsidRPr="00E460B3">
        <w:rPr>
          <w:rFonts w:cs="Times New Roman"/>
          <w:color w:val="000000"/>
          <w:spacing w:val="-5"/>
          <w:sz w:val="24"/>
          <w:szCs w:val="24"/>
        </w:rPr>
        <w:t xml:space="preserve">упражнение в планировании крупных, дорогостоящих покупок (на конкретных </w:t>
      </w:r>
      <w:r w:rsidRPr="00E460B3">
        <w:rPr>
          <w:rFonts w:cs="Times New Roman"/>
          <w:color w:val="000000"/>
          <w:spacing w:val="-4"/>
          <w:sz w:val="24"/>
          <w:szCs w:val="24"/>
        </w:rPr>
        <w:t xml:space="preserve">примерах); </w:t>
      </w:r>
      <w:r w:rsidRPr="00E460B3">
        <w:rPr>
          <w:rFonts w:cs="Times New Roman"/>
          <w:color w:val="000000"/>
          <w:spacing w:val="-3"/>
          <w:sz w:val="24"/>
          <w:szCs w:val="24"/>
        </w:rPr>
        <w:t>Экскурсия в ЖЭК (ДЭЗ) и т.п. и в Сбербанк для ознакомления с видами дея</w:t>
      </w:r>
      <w:r w:rsidRPr="00E460B3">
        <w:rPr>
          <w:rFonts w:cs="Times New Roman"/>
          <w:color w:val="000000"/>
          <w:spacing w:val="-3"/>
          <w:sz w:val="24"/>
          <w:szCs w:val="24"/>
        </w:rPr>
        <w:softHyphen/>
      </w:r>
      <w:r w:rsidRPr="00E460B3">
        <w:rPr>
          <w:rFonts w:cs="Times New Roman"/>
          <w:color w:val="000000"/>
          <w:spacing w:val="-4"/>
          <w:sz w:val="24"/>
          <w:szCs w:val="24"/>
        </w:rPr>
        <w:t>тельности этих учреждений</w:t>
      </w:r>
    </w:p>
    <w:p w:rsidR="00E460B3" w:rsidRPr="00E460B3" w:rsidRDefault="00E460B3" w:rsidP="00E460B3">
      <w:pPr>
        <w:spacing w:after="0" w:line="240" w:lineRule="auto"/>
        <w:jc w:val="both"/>
        <w:rPr>
          <w:rFonts w:cs="Times New Roman"/>
          <w:b/>
          <w:i/>
          <w:sz w:val="24"/>
          <w:szCs w:val="24"/>
        </w:rPr>
      </w:pPr>
      <w:r w:rsidRPr="00E460B3">
        <w:rPr>
          <w:rFonts w:cs="Times New Roman"/>
          <w:b/>
          <w:i/>
          <w:sz w:val="24"/>
          <w:szCs w:val="24"/>
        </w:rPr>
        <w:t>Основные требования к знаниям и умениям учащихся</w:t>
      </w:r>
    </w:p>
    <w:p w:rsidR="00E460B3" w:rsidRPr="00E460B3" w:rsidRDefault="00E460B3" w:rsidP="00E460B3">
      <w:pPr>
        <w:spacing w:after="0" w:line="240" w:lineRule="auto"/>
        <w:jc w:val="both"/>
        <w:rPr>
          <w:rFonts w:cs="Times New Roman"/>
          <w:b/>
          <w:color w:val="000000"/>
          <w:spacing w:val="-6"/>
          <w:sz w:val="24"/>
          <w:szCs w:val="24"/>
        </w:rPr>
      </w:pPr>
      <w:r w:rsidRPr="00E460B3">
        <w:rPr>
          <w:rFonts w:cs="Times New Roman"/>
          <w:b/>
          <w:i/>
          <w:iCs/>
          <w:color w:val="000000"/>
          <w:spacing w:val="-8"/>
          <w:sz w:val="24"/>
          <w:szCs w:val="24"/>
        </w:rPr>
        <w:t xml:space="preserve">Обучающиеся должны </w:t>
      </w:r>
      <w:r w:rsidRPr="00E460B3">
        <w:rPr>
          <w:rFonts w:cs="Times New Roman"/>
          <w:b/>
          <w:color w:val="000000"/>
          <w:spacing w:val="-8"/>
          <w:sz w:val="24"/>
          <w:szCs w:val="24"/>
        </w:rPr>
        <w:t>знать:</w:t>
      </w:r>
      <w:r w:rsidRPr="00E460B3">
        <w:rPr>
          <w:rFonts w:cs="Times New Roman"/>
          <w:b/>
          <w:color w:val="000000"/>
          <w:spacing w:val="-6"/>
          <w:sz w:val="24"/>
          <w:szCs w:val="24"/>
        </w:rPr>
        <w:t xml:space="preserve"> </w:t>
      </w:r>
    </w:p>
    <w:p w:rsidR="00E460B3" w:rsidRPr="00E460B3" w:rsidRDefault="00E460B3" w:rsidP="00E460B3">
      <w:pPr>
        <w:spacing w:after="0" w:line="240" w:lineRule="auto"/>
        <w:jc w:val="both"/>
        <w:rPr>
          <w:rFonts w:cs="Times New Roman"/>
          <w:color w:val="000000"/>
          <w:spacing w:val="-6"/>
          <w:sz w:val="24"/>
          <w:szCs w:val="24"/>
        </w:rPr>
      </w:pPr>
      <w:r w:rsidRPr="00E460B3">
        <w:rPr>
          <w:rFonts w:cs="Times New Roman"/>
          <w:color w:val="000000"/>
          <w:spacing w:val="-6"/>
          <w:sz w:val="24"/>
          <w:szCs w:val="24"/>
        </w:rPr>
        <w:t xml:space="preserve">- составные части бюджета семьи и их размер; </w:t>
      </w:r>
    </w:p>
    <w:p w:rsidR="00E460B3" w:rsidRPr="00E460B3" w:rsidRDefault="00E460B3" w:rsidP="00E460B3">
      <w:pPr>
        <w:spacing w:after="0" w:line="240" w:lineRule="auto"/>
        <w:jc w:val="both"/>
        <w:rPr>
          <w:rFonts w:cs="Times New Roman"/>
          <w:color w:val="000000"/>
          <w:spacing w:val="-5"/>
          <w:sz w:val="24"/>
          <w:szCs w:val="24"/>
        </w:rPr>
      </w:pPr>
      <w:r w:rsidRPr="00E460B3">
        <w:rPr>
          <w:rFonts w:cs="Times New Roman"/>
          <w:color w:val="000000"/>
          <w:spacing w:val="-6"/>
          <w:sz w:val="24"/>
          <w:szCs w:val="24"/>
        </w:rPr>
        <w:t xml:space="preserve">- </w:t>
      </w:r>
      <w:r w:rsidRPr="00E460B3">
        <w:rPr>
          <w:rFonts w:cs="Times New Roman"/>
          <w:color w:val="000000"/>
          <w:spacing w:val="-3"/>
          <w:sz w:val="24"/>
          <w:szCs w:val="24"/>
        </w:rPr>
        <w:t xml:space="preserve">основные статьи расходов в семье: размер квартплаты, тарифы, порядок и </w:t>
      </w:r>
      <w:r w:rsidRPr="00E460B3">
        <w:rPr>
          <w:rFonts w:cs="Times New Roman"/>
          <w:color w:val="000000"/>
          <w:spacing w:val="-4"/>
          <w:sz w:val="24"/>
          <w:szCs w:val="24"/>
        </w:rPr>
        <w:t>периодичность оплаты электроэнергии, газа, телефона и др.;</w:t>
      </w:r>
      <w:r w:rsidRPr="00E460B3">
        <w:rPr>
          <w:rFonts w:cs="Times New Roman"/>
          <w:color w:val="000000"/>
          <w:spacing w:val="-5"/>
          <w:sz w:val="24"/>
          <w:szCs w:val="24"/>
        </w:rPr>
        <w:t xml:space="preserve"> </w:t>
      </w:r>
    </w:p>
    <w:p w:rsidR="00E460B3" w:rsidRPr="00E460B3" w:rsidRDefault="00E460B3" w:rsidP="00E460B3">
      <w:pPr>
        <w:spacing w:after="0" w:line="240" w:lineRule="auto"/>
        <w:jc w:val="both"/>
        <w:rPr>
          <w:rFonts w:cs="Times New Roman"/>
          <w:color w:val="000000"/>
          <w:spacing w:val="-5"/>
          <w:sz w:val="24"/>
          <w:szCs w:val="24"/>
        </w:rPr>
      </w:pPr>
      <w:r w:rsidRPr="00E460B3">
        <w:rPr>
          <w:rFonts w:cs="Times New Roman"/>
          <w:color w:val="000000"/>
          <w:spacing w:val="-5"/>
          <w:sz w:val="24"/>
          <w:szCs w:val="24"/>
        </w:rPr>
        <w:t xml:space="preserve">- стоимость крупных покупок (одежды, обуви, мебели и др.); </w:t>
      </w:r>
    </w:p>
    <w:p w:rsidR="00E460B3" w:rsidRPr="00E460B3" w:rsidRDefault="00E460B3" w:rsidP="00E460B3">
      <w:pPr>
        <w:spacing w:after="0" w:line="240" w:lineRule="auto"/>
        <w:jc w:val="both"/>
        <w:rPr>
          <w:rFonts w:cs="Times New Roman"/>
          <w:color w:val="000000"/>
          <w:spacing w:val="-6"/>
          <w:sz w:val="24"/>
          <w:szCs w:val="24"/>
        </w:rPr>
      </w:pPr>
      <w:r w:rsidRPr="00E460B3">
        <w:rPr>
          <w:rFonts w:cs="Times New Roman"/>
          <w:color w:val="000000"/>
          <w:spacing w:val="-5"/>
          <w:sz w:val="24"/>
          <w:szCs w:val="24"/>
        </w:rPr>
        <w:t xml:space="preserve">- </w:t>
      </w:r>
      <w:r w:rsidRPr="00E460B3">
        <w:rPr>
          <w:rFonts w:cs="Times New Roman"/>
          <w:color w:val="000000"/>
          <w:spacing w:val="-4"/>
          <w:sz w:val="24"/>
          <w:szCs w:val="24"/>
        </w:rPr>
        <w:t>правила экономии (учет реальных возможностей, контроль расходов, акку</w:t>
      </w:r>
      <w:r w:rsidRPr="00E460B3">
        <w:rPr>
          <w:rFonts w:cs="Times New Roman"/>
          <w:color w:val="000000"/>
          <w:spacing w:val="-4"/>
          <w:sz w:val="24"/>
          <w:szCs w:val="24"/>
        </w:rPr>
        <w:softHyphen/>
      </w:r>
      <w:r w:rsidRPr="00E460B3">
        <w:rPr>
          <w:rFonts w:cs="Times New Roman"/>
          <w:color w:val="000000"/>
          <w:spacing w:val="-5"/>
          <w:sz w:val="24"/>
          <w:szCs w:val="24"/>
        </w:rPr>
        <w:t>ратность в обращении с вещами, экономия электроэнергии, виды преобразова</w:t>
      </w:r>
      <w:r w:rsidRPr="00E460B3">
        <w:rPr>
          <w:rFonts w:cs="Times New Roman"/>
          <w:color w:val="000000"/>
          <w:spacing w:val="-5"/>
          <w:sz w:val="24"/>
          <w:szCs w:val="24"/>
        </w:rPr>
        <w:softHyphen/>
      </w:r>
      <w:r w:rsidRPr="00E460B3">
        <w:rPr>
          <w:rFonts w:cs="Times New Roman"/>
          <w:color w:val="000000"/>
          <w:spacing w:val="-3"/>
          <w:sz w:val="24"/>
          <w:szCs w:val="24"/>
        </w:rPr>
        <w:t xml:space="preserve">ния вещей (перелицовка, реставрация, покраска и др.); </w:t>
      </w:r>
      <w:r w:rsidRPr="00E460B3">
        <w:rPr>
          <w:rFonts w:cs="Times New Roman"/>
          <w:color w:val="000000"/>
          <w:spacing w:val="-6"/>
          <w:sz w:val="24"/>
          <w:szCs w:val="24"/>
        </w:rPr>
        <w:t xml:space="preserve"> </w:t>
      </w:r>
    </w:p>
    <w:p w:rsidR="00E460B3" w:rsidRPr="00E460B3" w:rsidRDefault="00E460B3" w:rsidP="00E460B3">
      <w:pPr>
        <w:spacing w:after="0" w:line="240" w:lineRule="auto"/>
        <w:jc w:val="both"/>
        <w:rPr>
          <w:rFonts w:cs="Times New Roman"/>
          <w:color w:val="000000"/>
          <w:spacing w:val="-3"/>
          <w:sz w:val="24"/>
          <w:szCs w:val="24"/>
        </w:rPr>
      </w:pPr>
      <w:r w:rsidRPr="00E460B3">
        <w:rPr>
          <w:rFonts w:cs="Times New Roman"/>
          <w:color w:val="000000"/>
          <w:spacing w:val="-6"/>
          <w:sz w:val="24"/>
          <w:szCs w:val="24"/>
        </w:rPr>
        <w:t>- виды и цели сбережений:</w:t>
      </w:r>
      <w:r w:rsidRPr="00E460B3">
        <w:rPr>
          <w:rFonts w:cs="Times New Roman"/>
          <w:sz w:val="24"/>
          <w:szCs w:val="24"/>
        </w:rPr>
        <w:t xml:space="preserve"> </w:t>
      </w:r>
      <w:r w:rsidRPr="00E460B3">
        <w:rPr>
          <w:rFonts w:cs="Times New Roman"/>
          <w:color w:val="000000"/>
          <w:spacing w:val="-6"/>
          <w:sz w:val="24"/>
          <w:szCs w:val="24"/>
        </w:rPr>
        <w:t xml:space="preserve"> составные части бюджета семьи и их размер. </w:t>
      </w:r>
      <w:r w:rsidRPr="00E460B3">
        <w:rPr>
          <w:rFonts w:cs="Times New Roman"/>
          <w:color w:val="000000"/>
          <w:spacing w:val="-3"/>
          <w:sz w:val="24"/>
          <w:szCs w:val="24"/>
        </w:rPr>
        <w:t xml:space="preserve"> </w:t>
      </w:r>
    </w:p>
    <w:p w:rsidR="00E460B3" w:rsidRPr="00E460B3" w:rsidRDefault="00E460B3" w:rsidP="00E460B3">
      <w:pPr>
        <w:spacing w:after="0" w:line="240" w:lineRule="auto"/>
        <w:jc w:val="both"/>
        <w:rPr>
          <w:rFonts w:cs="Times New Roman"/>
          <w:b/>
          <w:color w:val="000000"/>
          <w:spacing w:val="-7"/>
          <w:sz w:val="24"/>
          <w:szCs w:val="24"/>
        </w:rPr>
      </w:pPr>
      <w:r w:rsidRPr="00E460B3">
        <w:rPr>
          <w:rFonts w:cs="Times New Roman"/>
          <w:b/>
          <w:i/>
          <w:iCs/>
          <w:color w:val="000000"/>
          <w:spacing w:val="-1"/>
          <w:sz w:val="24"/>
          <w:szCs w:val="24"/>
        </w:rPr>
        <w:t xml:space="preserve">Обучающиеся должны </w:t>
      </w:r>
      <w:r w:rsidRPr="00E460B3">
        <w:rPr>
          <w:rFonts w:cs="Times New Roman"/>
          <w:b/>
          <w:color w:val="000000"/>
          <w:spacing w:val="-1"/>
          <w:sz w:val="24"/>
          <w:szCs w:val="24"/>
        </w:rPr>
        <w:t>уметь:</w:t>
      </w:r>
      <w:r w:rsidRPr="00E460B3">
        <w:rPr>
          <w:rFonts w:cs="Times New Roman"/>
          <w:b/>
          <w:color w:val="000000"/>
          <w:spacing w:val="-7"/>
          <w:sz w:val="24"/>
          <w:szCs w:val="24"/>
        </w:rPr>
        <w:t xml:space="preserve"> </w:t>
      </w:r>
    </w:p>
    <w:p w:rsidR="00E460B3" w:rsidRPr="00E460B3" w:rsidRDefault="00E460B3" w:rsidP="00E460B3">
      <w:pPr>
        <w:spacing w:after="0" w:line="240" w:lineRule="auto"/>
        <w:jc w:val="both"/>
        <w:rPr>
          <w:rFonts w:cs="Times New Roman"/>
          <w:color w:val="000000"/>
          <w:spacing w:val="-5"/>
          <w:sz w:val="24"/>
          <w:szCs w:val="24"/>
        </w:rPr>
      </w:pPr>
      <w:r w:rsidRPr="00E460B3">
        <w:rPr>
          <w:rFonts w:cs="Times New Roman"/>
          <w:color w:val="000000"/>
          <w:spacing w:val="-7"/>
          <w:sz w:val="24"/>
          <w:szCs w:val="24"/>
        </w:rPr>
        <w:t xml:space="preserve">- подсчитать бюджет семьи, </w:t>
      </w:r>
      <w:r w:rsidRPr="00E460B3">
        <w:rPr>
          <w:rFonts w:cs="Times New Roman"/>
          <w:color w:val="000000"/>
          <w:spacing w:val="-5"/>
          <w:sz w:val="24"/>
          <w:szCs w:val="24"/>
        </w:rPr>
        <w:t xml:space="preserve"> составить доверенность на получение зарплаты, пенсии и </w:t>
      </w:r>
      <w:proofErr w:type="spellStart"/>
      <w:proofErr w:type="gramStart"/>
      <w:r w:rsidRPr="00E460B3">
        <w:rPr>
          <w:rFonts w:cs="Times New Roman"/>
          <w:color w:val="000000"/>
          <w:spacing w:val="-5"/>
          <w:sz w:val="24"/>
          <w:szCs w:val="24"/>
        </w:rPr>
        <w:t>др</w:t>
      </w:r>
      <w:proofErr w:type="spellEnd"/>
      <w:proofErr w:type="gramEnd"/>
      <w:r w:rsidRPr="00E460B3">
        <w:rPr>
          <w:rFonts w:cs="Times New Roman"/>
          <w:color w:val="000000"/>
          <w:spacing w:val="-5"/>
          <w:sz w:val="24"/>
          <w:szCs w:val="24"/>
        </w:rPr>
        <w:t xml:space="preserve"> ;</w:t>
      </w:r>
    </w:p>
    <w:p w:rsidR="00E460B3" w:rsidRPr="00E460B3" w:rsidRDefault="00E460B3" w:rsidP="00E460B3">
      <w:pPr>
        <w:spacing w:after="0" w:line="240" w:lineRule="auto"/>
        <w:jc w:val="both"/>
        <w:rPr>
          <w:rFonts w:cs="Times New Roman"/>
          <w:color w:val="000000"/>
          <w:spacing w:val="-3"/>
          <w:sz w:val="24"/>
          <w:szCs w:val="24"/>
        </w:rPr>
      </w:pPr>
      <w:r w:rsidRPr="00E460B3">
        <w:rPr>
          <w:rFonts w:cs="Times New Roman"/>
          <w:color w:val="000000"/>
          <w:spacing w:val="-5"/>
          <w:sz w:val="24"/>
          <w:szCs w:val="24"/>
        </w:rPr>
        <w:t xml:space="preserve">- подсчитать расходы, планируя расходы на месяц, полмесяца, неделю, день; </w:t>
      </w:r>
      <w:r w:rsidRPr="00E460B3">
        <w:rPr>
          <w:rFonts w:cs="Times New Roman"/>
          <w:color w:val="000000"/>
          <w:spacing w:val="-3"/>
          <w:sz w:val="24"/>
          <w:szCs w:val="24"/>
        </w:rPr>
        <w:t xml:space="preserve"> </w:t>
      </w:r>
    </w:p>
    <w:p w:rsidR="00E460B3" w:rsidRPr="00E460B3" w:rsidRDefault="00E460B3" w:rsidP="00E460B3">
      <w:pPr>
        <w:spacing w:after="0" w:line="240" w:lineRule="auto"/>
        <w:jc w:val="both"/>
        <w:rPr>
          <w:rFonts w:cs="Times New Roman"/>
          <w:color w:val="000000"/>
          <w:spacing w:val="-5"/>
          <w:sz w:val="24"/>
          <w:szCs w:val="24"/>
        </w:rPr>
      </w:pPr>
      <w:r w:rsidRPr="00E460B3">
        <w:rPr>
          <w:rFonts w:cs="Times New Roman"/>
          <w:color w:val="000000"/>
          <w:spacing w:val="-3"/>
          <w:sz w:val="24"/>
          <w:szCs w:val="24"/>
        </w:rPr>
        <w:t xml:space="preserve">- снимать показатели счетчика и подсчитывать стоимость израсходованной </w:t>
      </w:r>
      <w:r w:rsidRPr="00E460B3">
        <w:rPr>
          <w:rFonts w:cs="Times New Roman"/>
          <w:color w:val="000000"/>
          <w:spacing w:val="-4"/>
          <w:sz w:val="24"/>
          <w:szCs w:val="24"/>
        </w:rPr>
        <w:t>электроэнергии, газа, воды и т п., заполнять квитанции;</w:t>
      </w:r>
      <w:r w:rsidRPr="00E460B3">
        <w:rPr>
          <w:rFonts w:cs="Times New Roman"/>
          <w:color w:val="000000"/>
          <w:spacing w:val="-5"/>
          <w:sz w:val="24"/>
          <w:szCs w:val="24"/>
        </w:rPr>
        <w:t xml:space="preserve"> </w:t>
      </w:r>
    </w:p>
    <w:p w:rsidR="00E460B3" w:rsidRPr="00E460B3" w:rsidRDefault="00E460B3" w:rsidP="00E460B3">
      <w:pPr>
        <w:spacing w:after="0" w:line="240" w:lineRule="auto"/>
        <w:jc w:val="both"/>
        <w:rPr>
          <w:rFonts w:cs="Times New Roman"/>
          <w:color w:val="000000"/>
          <w:spacing w:val="-4"/>
          <w:sz w:val="24"/>
          <w:szCs w:val="24"/>
        </w:rPr>
      </w:pPr>
      <w:r w:rsidRPr="00E460B3">
        <w:rPr>
          <w:rFonts w:cs="Times New Roman"/>
          <w:color w:val="000000"/>
          <w:spacing w:val="-5"/>
          <w:sz w:val="24"/>
          <w:szCs w:val="24"/>
        </w:rPr>
        <w:t>- планировать и подсчитывать расходы на культурные и текущие потребнос</w:t>
      </w:r>
      <w:r w:rsidRPr="00E460B3">
        <w:rPr>
          <w:rFonts w:cs="Times New Roman"/>
          <w:color w:val="000000"/>
          <w:spacing w:val="-5"/>
          <w:sz w:val="24"/>
          <w:szCs w:val="24"/>
        </w:rPr>
        <w:softHyphen/>
      </w:r>
      <w:r w:rsidRPr="00E460B3">
        <w:rPr>
          <w:rFonts w:cs="Times New Roman"/>
          <w:color w:val="000000"/>
          <w:spacing w:val="-4"/>
          <w:sz w:val="24"/>
          <w:szCs w:val="24"/>
        </w:rPr>
        <w:t>ти, крупные покупки;</w:t>
      </w:r>
    </w:p>
    <w:p w:rsidR="00E460B3" w:rsidRDefault="00E460B3" w:rsidP="00E460B3">
      <w:pPr>
        <w:spacing w:after="0" w:line="240" w:lineRule="auto"/>
        <w:jc w:val="both"/>
        <w:rPr>
          <w:rFonts w:cs="Times New Roman"/>
          <w:color w:val="000000"/>
          <w:spacing w:val="-10"/>
          <w:sz w:val="24"/>
          <w:szCs w:val="24"/>
        </w:rPr>
      </w:pPr>
      <w:r w:rsidRPr="00E460B3">
        <w:rPr>
          <w:rFonts w:cs="Times New Roman"/>
          <w:color w:val="000000"/>
          <w:spacing w:val="-4"/>
          <w:sz w:val="24"/>
          <w:szCs w:val="24"/>
        </w:rPr>
        <w:t xml:space="preserve">- соблюдать правила экономии в семье, и порядок помещения сбережений в </w:t>
      </w:r>
      <w:r w:rsidRPr="00E460B3">
        <w:rPr>
          <w:rFonts w:cs="Times New Roman"/>
          <w:color w:val="000000"/>
          <w:spacing w:val="-10"/>
          <w:sz w:val="24"/>
          <w:szCs w:val="24"/>
        </w:rPr>
        <w:t>Сбербанк.</w:t>
      </w:r>
    </w:p>
    <w:p w:rsidR="00E460B3" w:rsidRDefault="00E460B3" w:rsidP="00E460B3">
      <w:pPr>
        <w:spacing w:after="0" w:line="240" w:lineRule="auto"/>
        <w:jc w:val="both"/>
        <w:rPr>
          <w:rFonts w:cs="Times New Roman"/>
          <w:color w:val="000000"/>
          <w:spacing w:val="-10"/>
          <w:sz w:val="24"/>
          <w:szCs w:val="24"/>
        </w:rPr>
      </w:pPr>
    </w:p>
    <w:p w:rsidR="00E460B3" w:rsidRDefault="00E460B3" w:rsidP="00E460B3">
      <w:pPr>
        <w:spacing w:after="0" w:line="240" w:lineRule="auto"/>
        <w:jc w:val="both"/>
        <w:rPr>
          <w:rFonts w:eastAsia="Times New Roman" w:cs="Times New Roman"/>
          <w:b/>
          <w:sz w:val="24"/>
          <w:szCs w:val="24"/>
          <w:lang w:eastAsia="ru-RU"/>
        </w:rPr>
      </w:pPr>
      <w:r w:rsidRPr="006F2659">
        <w:rPr>
          <w:rFonts w:eastAsia="Times New Roman" w:cs="Times New Roman"/>
          <w:b/>
          <w:sz w:val="24"/>
          <w:szCs w:val="24"/>
          <w:lang w:eastAsia="ru-RU"/>
        </w:rPr>
        <w:t>Литература</w:t>
      </w:r>
    </w:p>
    <w:p w:rsidR="00E460B3" w:rsidRPr="006F2659" w:rsidRDefault="00E460B3" w:rsidP="00E460B3">
      <w:pPr>
        <w:spacing w:after="0" w:line="240" w:lineRule="auto"/>
        <w:jc w:val="both"/>
        <w:rPr>
          <w:rFonts w:eastAsia="Times New Roman" w:cs="Times New Roman"/>
          <w:b/>
          <w:sz w:val="24"/>
          <w:szCs w:val="24"/>
          <w:lang w:eastAsia="ru-RU"/>
        </w:rPr>
      </w:pP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1. Программы для 5-9 классов специальных (коррекционных) учреждений VIII вида</w:t>
      </w:r>
      <w:proofErr w:type="gramStart"/>
      <w:r w:rsidRPr="006F2659">
        <w:rPr>
          <w:rFonts w:eastAsia="Times New Roman" w:cs="Times New Roman"/>
          <w:sz w:val="24"/>
          <w:szCs w:val="24"/>
          <w:lang w:eastAsia="ru-RU"/>
        </w:rPr>
        <w:t xml:space="preserve"> П</w:t>
      </w:r>
      <w:proofErr w:type="gramEnd"/>
      <w:r w:rsidRPr="006F2659">
        <w:rPr>
          <w:rFonts w:eastAsia="Times New Roman" w:cs="Times New Roman"/>
          <w:sz w:val="24"/>
          <w:szCs w:val="24"/>
          <w:lang w:eastAsia="ru-RU"/>
        </w:rPr>
        <w:t xml:space="preserve">од ред. </w:t>
      </w:r>
      <w:proofErr w:type="spellStart"/>
      <w:r w:rsidRPr="006F2659">
        <w:rPr>
          <w:rFonts w:eastAsia="Times New Roman" w:cs="Times New Roman"/>
          <w:sz w:val="24"/>
          <w:szCs w:val="24"/>
          <w:lang w:eastAsia="ru-RU"/>
        </w:rPr>
        <w:t>В.В.Воронковой</w:t>
      </w:r>
      <w:proofErr w:type="spellEnd"/>
      <w:r w:rsidRPr="006F2659">
        <w:rPr>
          <w:rFonts w:eastAsia="Times New Roman" w:cs="Times New Roman"/>
          <w:sz w:val="24"/>
          <w:szCs w:val="24"/>
          <w:lang w:eastAsia="ru-RU"/>
        </w:rPr>
        <w:t xml:space="preserve">. – М.: </w:t>
      </w:r>
      <w:proofErr w:type="spellStart"/>
      <w:r w:rsidRPr="006F2659">
        <w:rPr>
          <w:rFonts w:eastAsia="Times New Roman" w:cs="Times New Roman"/>
          <w:sz w:val="24"/>
          <w:szCs w:val="24"/>
          <w:lang w:eastAsia="ru-RU"/>
        </w:rPr>
        <w:t>Гуманит</w:t>
      </w:r>
      <w:proofErr w:type="spellEnd"/>
      <w:r w:rsidRPr="006F2659">
        <w:rPr>
          <w:rFonts w:eastAsia="Times New Roman" w:cs="Times New Roman"/>
          <w:sz w:val="24"/>
          <w:szCs w:val="24"/>
          <w:lang w:eastAsia="ru-RU"/>
        </w:rPr>
        <w:t xml:space="preserve">. Изд. Центр ВЛАДОС, 2000 г. </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2. Воронкова В.В. Социально-бытовая ориентировка учащихся 5-9 классов в специальной (коррекционной) общеобразовательной школе VIII вида Пособие для учителя / В.В. Воронкова, С.А. Казакова. – М.: </w:t>
      </w:r>
      <w:proofErr w:type="spellStart"/>
      <w:r w:rsidRPr="006F2659">
        <w:rPr>
          <w:rFonts w:eastAsia="Times New Roman" w:cs="Times New Roman"/>
          <w:sz w:val="24"/>
          <w:szCs w:val="24"/>
          <w:lang w:eastAsia="ru-RU"/>
        </w:rPr>
        <w:t>Гуманитар</w:t>
      </w:r>
      <w:proofErr w:type="spellEnd"/>
      <w:r w:rsidRPr="006F2659">
        <w:rPr>
          <w:rFonts w:eastAsia="Times New Roman" w:cs="Times New Roman"/>
          <w:sz w:val="24"/>
          <w:szCs w:val="24"/>
          <w:lang w:eastAsia="ru-RU"/>
        </w:rPr>
        <w:t>. изд. центр ВЛАДОС, 2006 г.</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3. Девяткова Т.А., </w:t>
      </w:r>
      <w:proofErr w:type="spellStart"/>
      <w:r w:rsidRPr="006F2659">
        <w:rPr>
          <w:rFonts w:eastAsia="Times New Roman" w:cs="Times New Roman"/>
          <w:sz w:val="24"/>
          <w:szCs w:val="24"/>
          <w:lang w:eastAsia="ru-RU"/>
        </w:rPr>
        <w:t>Кочетова</w:t>
      </w:r>
      <w:proofErr w:type="spellEnd"/>
      <w:r w:rsidRPr="006F2659">
        <w:rPr>
          <w:rFonts w:eastAsia="Times New Roman" w:cs="Times New Roman"/>
          <w:sz w:val="24"/>
          <w:szCs w:val="24"/>
          <w:lang w:eastAsia="ru-RU"/>
        </w:rPr>
        <w:t xml:space="preserve"> Л.Л., </w:t>
      </w:r>
      <w:proofErr w:type="spellStart"/>
      <w:r w:rsidRPr="006F2659">
        <w:rPr>
          <w:rFonts w:eastAsia="Times New Roman" w:cs="Times New Roman"/>
          <w:sz w:val="24"/>
          <w:szCs w:val="24"/>
          <w:lang w:eastAsia="ru-RU"/>
        </w:rPr>
        <w:t>Петрикова</w:t>
      </w:r>
      <w:proofErr w:type="spellEnd"/>
      <w:r w:rsidRPr="006F2659">
        <w:rPr>
          <w:rFonts w:eastAsia="Times New Roman" w:cs="Times New Roman"/>
          <w:sz w:val="24"/>
          <w:szCs w:val="24"/>
          <w:lang w:eastAsia="ru-RU"/>
        </w:rPr>
        <w:t xml:space="preserve"> А.Г., Платонова Н.М., Щербакова А.М. Социально-бытовая ориентировка </w:t>
      </w:r>
      <w:proofErr w:type="gramStart"/>
      <w:r w:rsidRPr="006F2659">
        <w:rPr>
          <w:rFonts w:eastAsia="Times New Roman" w:cs="Times New Roman"/>
          <w:sz w:val="24"/>
          <w:szCs w:val="24"/>
          <w:lang w:eastAsia="ru-RU"/>
        </w:rPr>
        <w:t>в</w:t>
      </w:r>
      <w:proofErr w:type="gramEnd"/>
      <w:r w:rsidRPr="006F2659">
        <w:rPr>
          <w:rFonts w:eastAsia="Times New Roman" w:cs="Times New Roman"/>
          <w:sz w:val="24"/>
          <w:szCs w:val="24"/>
          <w:lang w:eastAsia="ru-RU"/>
        </w:rPr>
        <w:t xml:space="preserve"> </w:t>
      </w:r>
      <w:proofErr w:type="gramStart"/>
      <w:r w:rsidRPr="006F2659">
        <w:rPr>
          <w:rFonts w:eastAsia="Times New Roman" w:cs="Times New Roman"/>
          <w:sz w:val="24"/>
          <w:szCs w:val="24"/>
          <w:lang w:eastAsia="ru-RU"/>
        </w:rPr>
        <w:t>специальных</w:t>
      </w:r>
      <w:proofErr w:type="gramEnd"/>
      <w:r w:rsidRPr="006F2659">
        <w:rPr>
          <w:rFonts w:eastAsia="Times New Roman" w:cs="Times New Roman"/>
          <w:sz w:val="24"/>
          <w:szCs w:val="24"/>
          <w:lang w:eastAsia="ru-RU"/>
        </w:rPr>
        <w:t xml:space="preserve"> (коррекционных) общеобразовательных учреждений VIII вида Пособие для учителя / Под ред. А.М. Щербаковой. – М.: </w:t>
      </w:r>
      <w:proofErr w:type="spellStart"/>
      <w:r w:rsidRPr="006F2659">
        <w:rPr>
          <w:rFonts w:eastAsia="Times New Roman" w:cs="Times New Roman"/>
          <w:sz w:val="24"/>
          <w:szCs w:val="24"/>
          <w:lang w:eastAsia="ru-RU"/>
        </w:rPr>
        <w:t>Гуманит</w:t>
      </w:r>
      <w:proofErr w:type="spellEnd"/>
      <w:r w:rsidRPr="006F2659">
        <w:rPr>
          <w:rFonts w:eastAsia="Times New Roman" w:cs="Times New Roman"/>
          <w:sz w:val="24"/>
          <w:szCs w:val="24"/>
          <w:lang w:eastAsia="ru-RU"/>
        </w:rPr>
        <w:t xml:space="preserve">. Изд. Центр ВЛАДОС, 2003 г. </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4. Технология . Учебник для учащихся 5 класса общеобразовательной школы</w:t>
      </w:r>
      <w:proofErr w:type="gramStart"/>
      <w:r w:rsidRPr="006F2659">
        <w:rPr>
          <w:rFonts w:eastAsia="Times New Roman" w:cs="Times New Roman"/>
          <w:sz w:val="24"/>
          <w:szCs w:val="24"/>
          <w:lang w:eastAsia="ru-RU"/>
        </w:rPr>
        <w:t xml:space="preserve"> / П</w:t>
      </w:r>
      <w:proofErr w:type="gramEnd"/>
      <w:r w:rsidRPr="006F2659">
        <w:rPr>
          <w:rFonts w:eastAsia="Times New Roman" w:cs="Times New Roman"/>
          <w:sz w:val="24"/>
          <w:szCs w:val="24"/>
          <w:lang w:eastAsia="ru-RU"/>
        </w:rPr>
        <w:t>од ред. В.Д. Симоненко – М.:</w:t>
      </w:r>
      <w:proofErr w:type="spellStart"/>
      <w:r w:rsidRPr="006F2659">
        <w:rPr>
          <w:rFonts w:eastAsia="Times New Roman" w:cs="Times New Roman"/>
          <w:sz w:val="24"/>
          <w:szCs w:val="24"/>
          <w:lang w:eastAsia="ru-RU"/>
        </w:rPr>
        <w:t>Вентана-Графф</w:t>
      </w:r>
      <w:proofErr w:type="spellEnd"/>
      <w:r w:rsidRPr="006F2659">
        <w:rPr>
          <w:rFonts w:eastAsia="Times New Roman" w:cs="Times New Roman"/>
          <w:sz w:val="24"/>
          <w:szCs w:val="24"/>
          <w:lang w:eastAsia="ru-RU"/>
        </w:rPr>
        <w:t xml:space="preserve">, 2001г. </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5. Технология. Учебник для учащихся 6 класса общеобразовательной школы</w:t>
      </w:r>
      <w:proofErr w:type="gramStart"/>
      <w:r w:rsidRPr="006F2659">
        <w:rPr>
          <w:rFonts w:eastAsia="Times New Roman" w:cs="Times New Roman"/>
          <w:sz w:val="24"/>
          <w:szCs w:val="24"/>
          <w:lang w:eastAsia="ru-RU"/>
        </w:rPr>
        <w:t xml:space="preserve"> / П</w:t>
      </w:r>
      <w:proofErr w:type="gramEnd"/>
      <w:r w:rsidRPr="006F2659">
        <w:rPr>
          <w:rFonts w:eastAsia="Times New Roman" w:cs="Times New Roman"/>
          <w:sz w:val="24"/>
          <w:szCs w:val="24"/>
          <w:lang w:eastAsia="ru-RU"/>
        </w:rPr>
        <w:t>од ред. В.Д. Симоненко – М.:</w:t>
      </w:r>
      <w:proofErr w:type="spellStart"/>
      <w:r w:rsidRPr="006F2659">
        <w:rPr>
          <w:rFonts w:eastAsia="Times New Roman" w:cs="Times New Roman"/>
          <w:sz w:val="24"/>
          <w:szCs w:val="24"/>
          <w:lang w:eastAsia="ru-RU"/>
        </w:rPr>
        <w:t>Вентана-Графф</w:t>
      </w:r>
      <w:proofErr w:type="spellEnd"/>
      <w:r w:rsidRPr="006F2659">
        <w:rPr>
          <w:rFonts w:eastAsia="Times New Roman" w:cs="Times New Roman"/>
          <w:sz w:val="24"/>
          <w:szCs w:val="24"/>
          <w:lang w:eastAsia="ru-RU"/>
        </w:rPr>
        <w:t>, 2001 г.</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6. Технология. Учебник для учащихся 7 класса общеобразовательной школы</w:t>
      </w:r>
      <w:proofErr w:type="gramStart"/>
      <w:r w:rsidRPr="006F2659">
        <w:rPr>
          <w:rFonts w:eastAsia="Times New Roman" w:cs="Times New Roman"/>
          <w:sz w:val="24"/>
          <w:szCs w:val="24"/>
          <w:lang w:eastAsia="ru-RU"/>
        </w:rPr>
        <w:t xml:space="preserve"> / П</w:t>
      </w:r>
      <w:proofErr w:type="gramEnd"/>
      <w:r w:rsidRPr="006F2659">
        <w:rPr>
          <w:rFonts w:eastAsia="Times New Roman" w:cs="Times New Roman"/>
          <w:sz w:val="24"/>
          <w:szCs w:val="24"/>
          <w:lang w:eastAsia="ru-RU"/>
        </w:rPr>
        <w:t>од ред. В.Д. Симоненко – М.:</w:t>
      </w:r>
      <w:proofErr w:type="spellStart"/>
      <w:r w:rsidRPr="006F2659">
        <w:rPr>
          <w:rFonts w:eastAsia="Times New Roman" w:cs="Times New Roman"/>
          <w:sz w:val="24"/>
          <w:szCs w:val="24"/>
          <w:lang w:eastAsia="ru-RU"/>
        </w:rPr>
        <w:t>Вентана-Графф</w:t>
      </w:r>
      <w:proofErr w:type="spellEnd"/>
      <w:r w:rsidRPr="006F2659">
        <w:rPr>
          <w:rFonts w:eastAsia="Times New Roman" w:cs="Times New Roman"/>
          <w:sz w:val="24"/>
          <w:szCs w:val="24"/>
          <w:lang w:eastAsia="ru-RU"/>
        </w:rPr>
        <w:t>, 2001 г.</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7. Ермакова В.И., Основы кулинарии. Учебное пособие для учащихся 8-11 </w:t>
      </w:r>
      <w:proofErr w:type="spellStart"/>
      <w:r w:rsidRPr="006F2659">
        <w:rPr>
          <w:rFonts w:eastAsia="Times New Roman" w:cs="Times New Roman"/>
          <w:sz w:val="24"/>
          <w:szCs w:val="24"/>
          <w:lang w:eastAsia="ru-RU"/>
        </w:rPr>
        <w:t>кл</w:t>
      </w:r>
      <w:proofErr w:type="spellEnd"/>
      <w:r w:rsidRPr="006F2659">
        <w:rPr>
          <w:rFonts w:eastAsia="Times New Roman" w:cs="Times New Roman"/>
          <w:sz w:val="24"/>
          <w:szCs w:val="24"/>
          <w:lang w:eastAsia="ru-RU"/>
        </w:rPr>
        <w:t>. средней школы / В.И. Ермакова – М.: Просвещение, 1993 г.</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8. </w:t>
      </w:r>
      <w:proofErr w:type="spellStart"/>
      <w:r w:rsidRPr="006F2659">
        <w:rPr>
          <w:rFonts w:eastAsia="Times New Roman" w:cs="Times New Roman"/>
          <w:sz w:val="24"/>
          <w:szCs w:val="24"/>
          <w:lang w:eastAsia="ru-RU"/>
        </w:rPr>
        <w:t>Лабзина</w:t>
      </w:r>
      <w:proofErr w:type="spellEnd"/>
      <w:r w:rsidRPr="006F2659">
        <w:rPr>
          <w:rFonts w:eastAsia="Times New Roman" w:cs="Times New Roman"/>
          <w:sz w:val="24"/>
          <w:szCs w:val="24"/>
          <w:lang w:eastAsia="ru-RU"/>
        </w:rPr>
        <w:t xml:space="preserve"> А.Я. Дидактический материал по обслуживающему труду 4 </w:t>
      </w:r>
      <w:proofErr w:type="spellStart"/>
      <w:r w:rsidRPr="006F2659">
        <w:rPr>
          <w:rFonts w:eastAsia="Times New Roman" w:cs="Times New Roman"/>
          <w:sz w:val="24"/>
          <w:szCs w:val="24"/>
          <w:lang w:eastAsia="ru-RU"/>
        </w:rPr>
        <w:t>кл</w:t>
      </w:r>
      <w:proofErr w:type="spellEnd"/>
      <w:r w:rsidRPr="006F2659">
        <w:rPr>
          <w:rFonts w:eastAsia="Times New Roman" w:cs="Times New Roman"/>
          <w:sz w:val="24"/>
          <w:szCs w:val="24"/>
          <w:lang w:eastAsia="ru-RU"/>
        </w:rPr>
        <w:t xml:space="preserve">. Пособие для учителя / А.Я. </w:t>
      </w:r>
      <w:proofErr w:type="spellStart"/>
      <w:r w:rsidRPr="006F2659">
        <w:rPr>
          <w:rFonts w:eastAsia="Times New Roman" w:cs="Times New Roman"/>
          <w:sz w:val="24"/>
          <w:szCs w:val="24"/>
          <w:lang w:eastAsia="ru-RU"/>
        </w:rPr>
        <w:t>Лабзина</w:t>
      </w:r>
      <w:proofErr w:type="spellEnd"/>
      <w:r w:rsidRPr="006F2659">
        <w:rPr>
          <w:rFonts w:eastAsia="Times New Roman" w:cs="Times New Roman"/>
          <w:sz w:val="24"/>
          <w:szCs w:val="24"/>
          <w:lang w:eastAsia="ru-RU"/>
        </w:rPr>
        <w:t>, Е.В. Васильченко, Н.В. Савельева. – М.: Просвещение, 1983 г.</w:t>
      </w:r>
    </w:p>
    <w:p w:rsidR="00E460B3"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lastRenderedPageBreak/>
        <w:t xml:space="preserve"> 9. </w:t>
      </w:r>
      <w:proofErr w:type="gramStart"/>
      <w:r w:rsidRPr="006F2659">
        <w:rPr>
          <w:rFonts w:eastAsia="Times New Roman" w:cs="Times New Roman"/>
          <w:sz w:val="24"/>
          <w:szCs w:val="24"/>
          <w:lang w:eastAsia="ru-RU"/>
        </w:rPr>
        <w:t>Старикова</w:t>
      </w:r>
      <w:proofErr w:type="gramEnd"/>
      <w:r w:rsidRPr="006F2659">
        <w:rPr>
          <w:rFonts w:eastAsia="Times New Roman" w:cs="Times New Roman"/>
          <w:sz w:val="24"/>
          <w:szCs w:val="24"/>
          <w:lang w:eastAsia="ru-RU"/>
        </w:rPr>
        <w:t xml:space="preserve"> Е.В. Дидактический материал по трудовому обучению: Кулинарные работы, обработка ткани: 5 </w:t>
      </w:r>
      <w:proofErr w:type="spellStart"/>
      <w:r w:rsidRPr="006F2659">
        <w:rPr>
          <w:rFonts w:eastAsia="Times New Roman" w:cs="Times New Roman"/>
          <w:sz w:val="24"/>
          <w:szCs w:val="24"/>
          <w:lang w:eastAsia="ru-RU"/>
        </w:rPr>
        <w:t>кл</w:t>
      </w:r>
      <w:proofErr w:type="spellEnd"/>
      <w:r w:rsidRPr="006F2659">
        <w:rPr>
          <w:rFonts w:eastAsia="Times New Roman" w:cs="Times New Roman"/>
          <w:sz w:val="24"/>
          <w:szCs w:val="24"/>
          <w:lang w:eastAsia="ru-RU"/>
        </w:rPr>
        <w:t>. Книга для учителя / Е.В. Старикова. – М.: Просвещение, 1996 г.</w:t>
      </w:r>
    </w:p>
    <w:p w:rsidR="00E460B3" w:rsidRPr="006F2659" w:rsidRDefault="00E460B3" w:rsidP="00E460B3">
      <w:pPr>
        <w:spacing w:after="0" w:line="240" w:lineRule="auto"/>
        <w:jc w:val="both"/>
        <w:rPr>
          <w:rFonts w:eastAsia="Times New Roman" w:cs="Times New Roman"/>
          <w:sz w:val="24"/>
          <w:szCs w:val="24"/>
          <w:lang w:eastAsia="ru-RU"/>
        </w:rPr>
      </w:pPr>
    </w:p>
    <w:p w:rsidR="00E460B3" w:rsidRPr="006A7562" w:rsidRDefault="00E460B3" w:rsidP="00E460B3">
      <w:pPr>
        <w:spacing w:after="0" w:line="240" w:lineRule="auto"/>
        <w:jc w:val="both"/>
        <w:rPr>
          <w:rFonts w:eastAsia="Times New Roman" w:cs="Times New Roman"/>
          <w:b/>
          <w:color w:val="000000"/>
          <w:spacing w:val="2"/>
          <w:sz w:val="24"/>
          <w:szCs w:val="24"/>
          <w:lang w:eastAsia="ru-RU"/>
        </w:rPr>
      </w:pPr>
      <w:r>
        <w:rPr>
          <w:rFonts w:eastAsia="Times New Roman" w:cs="Times New Roman"/>
          <w:b/>
          <w:color w:val="000000"/>
          <w:spacing w:val="2"/>
          <w:sz w:val="24"/>
          <w:szCs w:val="24"/>
          <w:lang w:eastAsia="ru-RU"/>
        </w:rPr>
        <w:t xml:space="preserve">Материально-техническое </w:t>
      </w:r>
      <w:r w:rsidRPr="006A7562">
        <w:rPr>
          <w:rFonts w:eastAsia="Times New Roman" w:cs="Times New Roman"/>
          <w:b/>
          <w:color w:val="000000"/>
          <w:spacing w:val="2"/>
          <w:sz w:val="24"/>
          <w:szCs w:val="24"/>
          <w:lang w:eastAsia="ru-RU"/>
        </w:rPr>
        <w:t xml:space="preserve"> обеспечение:</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библиотека;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xml:space="preserve">- </w:t>
      </w:r>
      <w:r>
        <w:rPr>
          <w:rFonts w:eastAsia="Times New Roman" w:cs="Times New Roman"/>
          <w:color w:val="000000"/>
          <w:spacing w:val="2"/>
          <w:sz w:val="24"/>
          <w:szCs w:val="24"/>
          <w:lang w:eastAsia="ru-RU"/>
        </w:rPr>
        <w:t>таблицы;</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фильмотека;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xml:space="preserve">- </w:t>
      </w:r>
      <w:proofErr w:type="spellStart"/>
      <w:r w:rsidRPr="006A7562">
        <w:rPr>
          <w:rFonts w:eastAsia="Times New Roman" w:cs="Times New Roman"/>
          <w:color w:val="000000"/>
          <w:spacing w:val="2"/>
          <w:sz w:val="24"/>
          <w:szCs w:val="24"/>
          <w:lang w:eastAsia="ru-RU"/>
        </w:rPr>
        <w:t>медиатека</w:t>
      </w:r>
      <w:proofErr w:type="spellEnd"/>
      <w:r w:rsidRPr="006A7562">
        <w:rPr>
          <w:rFonts w:eastAsia="Times New Roman" w:cs="Times New Roman"/>
          <w:color w:val="000000"/>
          <w:spacing w:val="2"/>
          <w:sz w:val="24"/>
          <w:szCs w:val="24"/>
          <w:lang w:eastAsia="ru-RU"/>
        </w:rPr>
        <w:t>;</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демонстрационные пособия и материалы;</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диагностические материалы, тесты, карточки;</w:t>
      </w:r>
    </w:p>
    <w:p w:rsidR="00E460B3"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«Интернет» - ресурсы</w:t>
      </w:r>
      <w:r>
        <w:rPr>
          <w:rFonts w:eastAsia="Times New Roman" w:cs="Times New Roman"/>
          <w:color w:val="000000"/>
          <w:spacing w:val="2"/>
          <w:sz w:val="24"/>
          <w:szCs w:val="24"/>
          <w:lang w:eastAsia="ru-RU"/>
        </w:rPr>
        <w:t>;</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п</w:t>
      </w:r>
      <w:r w:rsidRPr="006A7562">
        <w:rPr>
          <w:rFonts w:eastAsia="Times New Roman" w:cs="Times New Roman"/>
          <w:color w:val="000000"/>
          <w:spacing w:val="2"/>
          <w:sz w:val="24"/>
          <w:szCs w:val="24"/>
          <w:lang w:eastAsia="ru-RU"/>
        </w:rPr>
        <w:t>осуда.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ч</w:t>
      </w:r>
      <w:r w:rsidRPr="006A7562">
        <w:rPr>
          <w:rFonts w:eastAsia="Times New Roman" w:cs="Times New Roman"/>
          <w:color w:val="000000"/>
          <w:spacing w:val="2"/>
          <w:sz w:val="24"/>
          <w:szCs w:val="24"/>
          <w:lang w:eastAsia="ru-RU"/>
        </w:rPr>
        <w:t>айник электрический.</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т</w:t>
      </w:r>
      <w:r w:rsidRPr="006A7562">
        <w:rPr>
          <w:rFonts w:eastAsia="Times New Roman" w:cs="Times New Roman"/>
          <w:color w:val="000000"/>
          <w:spacing w:val="2"/>
          <w:sz w:val="24"/>
          <w:szCs w:val="24"/>
          <w:lang w:eastAsia="ru-RU"/>
        </w:rPr>
        <w:t>остер.</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м</w:t>
      </w:r>
      <w:r w:rsidRPr="006A7562">
        <w:rPr>
          <w:rFonts w:eastAsia="Times New Roman" w:cs="Times New Roman"/>
          <w:color w:val="000000"/>
          <w:spacing w:val="2"/>
          <w:sz w:val="24"/>
          <w:szCs w:val="24"/>
          <w:lang w:eastAsia="ru-RU"/>
        </w:rPr>
        <w:t>икроволновая печь.</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д</w:t>
      </w:r>
      <w:r w:rsidRPr="006A7562">
        <w:rPr>
          <w:rFonts w:eastAsia="Times New Roman" w:cs="Times New Roman"/>
          <w:color w:val="000000"/>
          <w:spacing w:val="2"/>
          <w:sz w:val="24"/>
          <w:szCs w:val="24"/>
          <w:lang w:eastAsia="ru-RU"/>
        </w:rPr>
        <w:t>уховка.</w:t>
      </w:r>
    </w:p>
    <w:p w:rsidR="00E460B3"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п</w:t>
      </w:r>
      <w:r w:rsidRPr="006A7562">
        <w:rPr>
          <w:rFonts w:eastAsia="Times New Roman" w:cs="Times New Roman"/>
          <w:color w:val="000000"/>
          <w:spacing w:val="2"/>
          <w:sz w:val="24"/>
          <w:szCs w:val="24"/>
          <w:lang w:eastAsia="ru-RU"/>
        </w:rPr>
        <w:t>лита электрическая.</w:t>
      </w:r>
    </w:p>
    <w:p w:rsidR="00E460B3" w:rsidRDefault="00E460B3" w:rsidP="00E460B3">
      <w:pPr>
        <w:spacing w:line="240" w:lineRule="auto"/>
        <w:jc w:val="both"/>
        <w:rPr>
          <w:rFonts w:eastAsia="Times New Roman" w:cs="Times New Roman"/>
          <w:color w:val="000000"/>
          <w:spacing w:val="2"/>
          <w:sz w:val="24"/>
          <w:szCs w:val="24"/>
          <w:lang w:eastAsia="ru-RU"/>
        </w:rPr>
      </w:pPr>
    </w:p>
    <w:p w:rsidR="00E460B3" w:rsidRPr="00E460B3" w:rsidRDefault="00E460B3" w:rsidP="00E460B3">
      <w:pPr>
        <w:spacing w:after="0" w:line="240" w:lineRule="auto"/>
        <w:jc w:val="both"/>
        <w:rPr>
          <w:rFonts w:cs="Times New Roman"/>
          <w:sz w:val="24"/>
          <w:szCs w:val="24"/>
        </w:rPr>
        <w:sectPr w:rsidR="00E460B3" w:rsidRPr="00E460B3" w:rsidSect="00486FA6">
          <w:pgSz w:w="16838" w:h="11906" w:orient="landscape"/>
          <w:pgMar w:top="850" w:right="1134" w:bottom="993" w:left="1134" w:header="708" w:footer="708" w:gutter="0"/>
          <w:cols w:space="708"/>
          <w:docGrid w:linePitch="381"/>
        </w:sectPr>
      </w:pPr>
    </w:p>
    <w:p w:rsidR="00E460B3" w:rsidRPr="00E460B3" w:rsidRDefault="00E460B3" w:rsidP="00E460B3">
      <w:pPr>
        <w:jc w:val="center"/>
        <w:rPr>
          <w:b/>
        </w:rPr>
      </w:pPr>
      <w:r w:rsidRPr="00E460B3">
        <w:rPr>
          <w:b/>
        </w:rPr>
        <w:lastRenderedPageBreak/>
        <w:t>Календарно-тематическое планирование</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134"/>
        <w:gridCol w:w="993"/>
        <w:gridCol w:w="5244"/>
        <w:gridCol w:w="1134"/>
        <w:gridCol w:w="6379"/>
      </w:tblGrid>
      <w:tr w:rsidR="00E460B3" w:rsidRPr="00E460B3" w:rsidTr="00FA5D77">
        <w:tc>
          <w:tcPr>
            <w:tcW w:w="993" w:type="dxa"/>
          </w:tcPr>
          <w:p w:rsidR="00E460B3" w:rsidRPr="00E460B3" w:rsidRDefault="00E460B3" w:rsidP="00E460B3">
            <w:pPr>
              <w:spacing w:after="0"/>
              <w:jc w:val="center"/>
              <w:rPr>
                <w:rFonts w:cs="Times New Roman"/>
                <w:b/>
              </w:rPr>
            </w:pPr>
            <w:r w:rsidRPr="00E460B3">
              <w:rPr>
                <w:rFonts w:cs="Times New Roman"/>
                <w:b/>
              </w:rPr>
              <w:t xml:space="preserve"> №</w:t>
            </w:r>
          </w:p>
          <w:p w:rsidR="00E460B3" w:rsidRPr="00E460B3" w:rsidRDefault="00E460B3" w:rsidP="00E460B3">
            <w:pPr>
              <w:jc w:val="center"/>
              <w:rPr>
                <w:rFonts w:cs="Times New Roman"/>
                <w:b/>
              </w:rPr>
            </w:pPr>
            <w:proofErr w:type="gramStart"/>
            <w:r w:rsidRPr="00E460B3">
              <w:rPr>
                <w:rFonts w:cs="Times New Roman"/>
                <w:b/>
              </w:rPr>
              <w:t>п</w:t>
            </w:r>
            <w:proofErr w:type="gramEnd"/>
            <w:r w:rsidRPr="00E460B3">
              <w:rPr>
                <w:rFonts w:cs="Times New Roman"/>
                <w:b/>
              </w:rPr>
              <w:t>/п</w:t>
            </w:r>
          </w:p>
        </w:tc>
        <w:tc>
          <w:tcPr>
            <w:tcW w:w="1134" w:type="dxa"/>
          </w:tcPr>
          <w:p w:rsidR="00E460B3" w:rsidRPr="00E460B3" w:rsidRDefault="00E460B3" w:rsidP="00E460B3">
            <w:pPr>
              <w:jc w:val="center"/>
              <w:rPr>
                <w:rFonts w:cs="Times New Roman"/>
                <w:b/>
              </w:rPr>
            </w:pPr>
            <w:r w:rsidRPr="00E460B3">
              <w:rPr>
                <w:rFonts w:cs="Times New Roman"/>
                <w:b/>
              </w:rPr>
              <w:t>Дата</w:t>
            </w:r>
          </w:p>
          <w:p w:rsidR="00E460B3" w:rsidRPr="00E460B3" w:rsidRDefault="00E460B3" w:rsidP="00E460B3">
            <w:pPr>
              <w:jc w:val="center"/>
              <w:rPr>
                <w:rFonts w:cs="Times New Roman"/>
                <w:b/>
              </w:rPr>
            </w:pPr>
            <w:r w:rsidRPr="00E460B3">
              <w:rPr>
                <w:rFonts w:cs="Times New Roman"/>
                <w:b/>
              </w:rPr>
              <w:t>план</w:t>
            </w:r>
          </w:p>
        </w:tc>
        <w:tc>
          <w:tcPr>
            <w:tcW w:w="993" w:type="dxa"/>
          </w:tcPr>
          <w:p w:rsidR="00E460B3" w:rsidRPr="00E460B3" w:rsidRDefault="00E460B3" w:rsidP="00E460B3">
            <w:pPr>
              <w:jc w:val="center"/>
              <w:rPr>
                <w:rFonts w:cs="Times New Roman"/>
                <w:b/>
              </w:rPr>
            </w:pPr>
            <w:r w:rsidRPr="00E460B3">
              <w:rPr>
                <w:rFonts w:cs="Times New Roman"/>
                <w:b/>
              </w:rPr>
              <w:t>Дата</w:t>
            </w:r>
          </w:p>
          <w:p w:rsidR="00E460B3" w:rsidRPr="00E460B3" w:rsidRDefault="00E460B3" w:rsidP="00E460B3">
            <w:pPr>
              <w:jc w:val="center"/>
              <w:rPr>
                <w:rFonts w:cs="Times New Roman"/>
                <w:b/>
              </w:rPr>
            </w:pPr>
            <w:r w:rsidRPr="00E460B3">
              <w:rPr>
                <w:rFonts w:cs="Times New Roman"/>
                <w:b/>
              </w:rPr>
              <w:t>факт</w:t>
            </w:r>
          </w:p>
        </w:tc>
        <w:tc>
          <w:tcPr>
            <w:tcW w:w="5244" w:type="dxa"/>
          </w:tcPr>
          <w:p w:rsidR="00E460B3" w:rsidRPr="00E460B3" w:rsidRDefault="00E460B3" w:rsidP="00E460B3">
            <w:pPr>
              <w:jc w:val="center"/>
              <w:rPr>
                <w:rFonts w:cs="Times New Roman"/>
                <w:b/>
              </w:rPr>
            </w:pPr>
            <w:r w:rsidRPr="00E460B3">
              <w:rPr>
                <w:rFonts w:cs="Times New Roman"/>
                <w:b/>
              </w:rPr>
              <w:t>Тема</w:t>
            </w:r>
          </w:p>
        </w:tc>
        <w:tc>
          <w:tcPr>
            <w:tcW w:w="1134" w:type="dxa"/>
          </w:tcPr>
          <w:p w:rsidR="00E460B3" w:rsidRPr="00E460B3" w:rsidRDefault="00E460B3" w:rsidP="00E460B3">
            <w:pPr>
              <w:jc w:val="center"/>
              <w:rPr>
                <w:rFonts w:cs="Times New Roman"/>
                <w:b/>
              </w:rPr>
            </w:pPr>
            <w:r w:rsidRPr="00E460B3">
              <w:rPr>
                <w:rFonts w:cs="Times New Roman"/>
                <w:b/>
              </w:rPr>
              <w:t>Кол-во</w:t>
            </w:r>
          </w:p>
          <w:p w:rsidR="00E460B3" w:rsidRPr="00E460B3" w:rsidRDefault="00E460B3" w:rsidP="00E460B3">
            <w:pPr>
              <w:jc w:val="center"/>
              <w:rPr>
                <w:rFonts w:cs="Times New Roman"/>
                <w:b/>
              </w:rPr>
            </w:pPr>
            <w:r w:rsidRPr="00E460B3">
              <w:rPr>
                <w:rFonts w:cs="Times New Roman"/>
                <w:b/>
              </w:rPr>
              <w:t>часов</w:t>
            </w:r>
          </w:p>
        </w:tc>
        <w:tc>
          <w:tcPr>
            <w:tcW w:w="6379" w:type="dxa"/>
          </w:tcPr>
          <w:p w:rsidR="00E460B3" w:rsidRPr="00E460B3" w:rsidRDefault="00E460B3" w:rsidP="00E460B3">
            <w:pPr>
              <w:jc w:val="center"/>
              <w:rPr>
                <w:rFonts w:cs="Times New Roman"/>
                <w:b/>
              </w:rPr>
            </w:pPr>
            <w:r w:rsidRPr="00E460B3">
              <w:rPr>
                <w:rFonts w:cs="Times New Roman"/>
                <w:b/>
              </w:rPr>
              <w:t>Характеристика деятельности учащихся</w:t>
            </w:r>
          </w:p>
        </w:tc>
      </w:tr>
      <w:tr w:rsidR="00E460B3" w:rsidRPr="00E460B3" w:rsidTr="00FA5D77">
        <w:tc>
          <w:tcPr>
            <w:tcW w:w="15877" w:type="dxa"/>
            <w:gridSpan w:val="6"/>
          </w:tcPr>
          <w:p w:rsidR="00E460B3" w:rsidRPr="00E460B3" w:rsidRDefault="00E460B3" w:rsidP="00E460B3">
            <w:pPr>
              <w:jc w:val="center"/>
              <w:rPr>
                <w:rFonts w:cs="Times New Roman"/>
                <w:b/>
              </w:rPr>
            </w:pPr>
            <w:r w:rsidRPr="00E460B3">
              <w:rPr>
                <w:rFonts w:cs="Times New Roman"/>
                <w:b/>
                <w:sz w:val="24"/>
                <w:szCs w:val="24"/>
              </w:rPr>
              <w:t xml:space="preserve">Личная гигиена. </w:t>
            </w:r>
            <w:r w:rsidRPr="00E460B3">
              <w:rPr>
                <w:rFonts w:cs="Times New Roman"/>
                <w:sz w:val="24"/>
                <w:szCs w:val="24"/>
              </w:rPr>
              <w:t>(4 часа)</w:t>
            </w:r>
          </w:p>
        </w:tc>
      </w:tr>
      <w:tr w:rsidR="00E460B3" w:rsidRPr="00E460B3" w:rsidTr="00FA5D77">
        <w:tc>
          <w:tcPr>
            <w:tcW w:w="993"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1-2</w:t>
            </w:r>
          </w:p>
        </w:tc>
        <w:tc>
          <w:tcPr>
            <w:tcW w:w="1134" w:type="dxa"/>
          </w:tcPr>
          <w:p w:rsidR="00E460B3" w:rsidRPr="00E460B3" w:rsidRDefault="00E460B3" w:rsidP="00E460B3">
            <w:pPr>
              <w:jc w:val="center"/>
              <w:rPr>
                <w:sz w:val="24"/>
                <w:szCs w:val="24"/>
              </w:rPr>
            </w:pPr>
            <w:r w:rsidRPr="00E460B3">
              <w:rPr>
                <w:sz w:val="24"/>
                <w:szCs w:val="24"/>
              </w:rPr>
              <w:t>06.09</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rPr>
                <w:rFonts w:cs="Times New Roman"/>
                <w:b/>
                <w:sz w:val="24"/>
                <w:szCs w:val="24"/>
              </w:rPr>
            </w:pPr>
            <w:r w:rsidRPr="00E460B3">
              <w:rPr>
                <w:rFonts w:cs="Times New Roman"/>
                <w:color w:val="000000"/>
                <w:spacing w:val="-3"/>
                <w:sz w:val="24"/>
                <w:szCs w:val="24"/>
              </w:rPr>
              <w:t xml:space="preserve"> </w:t>
            </w:r>
            <w:r w:rsidRPr="00E460B3">
              <w:rPr>
                <w:rFonts w:cs="Times New Roman"/>
                <w:color w:val="000000"/>
                <w:sz w:val="24"/>
                <w:szCs w:val="24"/>
              </w:rPr>
              <w:t>Значение косметики</w:t>
            </w:r>
            <w:r w:rsidRPr="00E460B3">
              <w:rPr>
                <w:rFonts w:cs="Times New Roman"/>
                <w:sz w:val="24"/>
                <w:szCs w:val="24"/>
              </w:rPr>
              <w:t xml:space="preserve"> </w:t>
            </w:r>
            <w:r w:rsidRPr="00E460B3">
              <w:rPr>
                <w:rFonts w:cs="Times New Roman"/>
                <w:color w:val="000000"/>
                <w:spacing w:val="-6"/>
                <w:sz w:val="24"/>
                <w:szCs w:val="24"/>
              </w:rPr>
              <w:t>для девушки и юноши.</w:t>
            </w:r>
            <w:r w:rsidRPr="00E460B3">
              <w:rPr>
                <w:rFonts w:cs="Times New Roman"/>
                <w:sz w:val="24"/>
                <w:szCs w:val="24"/>
              </w:rPr>
              <w:t xml:space="preserve"> </w:t>
            </w:r>
          </w:p>
          <w:p w:rsidR="00E460B3" w:rsidRPr="00E460B3" w:rsidRDefault="00E460B3" w:rsidP="00E460B3">
            <w:pPr>
              <w:shd w:val="clear" w:color="auto" w:fill="FFFFFF"/>
              <w:spacing w:after="0" w:line="240" w:lineRule="auto"/>
              <w:jc w:val="both"/>
              <w:rPr>
                <w:b/>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Просмотр презентации «Правила личной ги</w:t>
            </w:r>
            <w:r w:rsidRPr="00E460B3">
              <w:rPr>
                <w:rFonts w:cs="Times New Roman"/>
                <w:sz w:val="24"/>
                <w:szCs w:val="24"/>
              </w:rPr>
              <w:softHyphen/>
              <w:t>гиены подростков», общее и отличия в уходе за собой у  девушек и юно</w:t>
            </w:r>
            <w:r w:rsidRPr="00E460B3">
              <w:rPr>
                <w:rFonts w:cs="Times New Roman"/>
                <w:sz w:val="24"/>
                <w:szCs w:val="24"/>
              </w:rPr>
              <w:softHyphen/>
              <w:t xml:space="preserve">шей. Чтение 5 правил гигиены подростков. </w:t>
            </w:r>
            <w:r w:rsidRPr="00E460B3">
              <w:rPr>
                <w:rFonts w:eastAsia="Times New Roman" w:cs="Times New Roman"/>
                <w:sz w:val="24"/>
                <w:szCs w:val="24"/>
                <w:lang w:eastAsia="ru-RU"/>
              </w:rPr>
              <w:t xml:space="preserve">Участвуют в беседе об </w:t>
            </w:r>
            <w:r w:rsidRPr="00E460B3">
              <w:rPr>
                <w:rFonts w:cs="Times New Roman"/>
                <w:sz w:val="24"/>
                <w:szCs w:val="24"/>
              </w:rPr>
              <w:t>особенностях ухода за кожей лица,  ног, рук, головы.  У</w:t>
            </w:r>
            <w:r w:rsidRPr="00E460B3">
              <w:rPr>
                <w:rFonts w:cs="Times New Roman"/>
                <w:color w:val="000000"/>
                <w:spacing w:val="-4"/>
                <w:sz w:val="24"/>
                <w:szCs w:val="24"/>
              </w:rPr>
              <w:t>пражняются в проти</w:t>
            </w:r>
            <w:r w:rsidRPr="00E460B3">
              <w:rPr>
                <w:rFonts w:cs="Times New Roman"/>
                <w:color w:val="000000"/>
                <w:spacing w:val="1"/>
                <w:sz w:val="24"/>
                <w:szCs w:val="24"/>
              </w:rPr>
              <w:t>рании кожи лица, под</w:t>
            </w:r>
            <w:r w:rsidRPr="00E460B3">
              <w:rPr>
                <w:rFonts w:cs="Times New Roman"/>
                <w:color w:val="000000"/>
                <w:spacing w:val="2"/>
                <w:sz w:val="24"/>
                <w:szCs w:val="24"/>
              </w:rPr>
              <w:t>боре лосьона, отвара из</w:t>
            </w:r>
            <w:r w:rsidRPr="00E460B3">
              <w:rPr>
                <w:rFonts w:cs="Times New Roman"/>
                <w:sz w:val="24"/>
                <w:szCs w:val="24"/>
              </w:rPr>
              <w:t xml:space="preserve"> </w:t>
            </w:r>
            <w:r w:rsidRPr="00E460B3">
              <w:rPr>
                <w:rFonts w:cs="Times New Roman"/>
                <w:color w:val="000000"/>
                <w:spacing w:val="1"/>
                <w:sz w:val="24"/>
                <w:szCs w:val="24"/>
              </w:rPr>
              <w:t>трав, нанесении крема,</w:t>
            </w:r>
            <w:r w:rsidRPr="00E460B3">
              <w:rPr>
                <w:rFonts w:cs="Times New Roman"/>
                <w:sz w:val="24"/>
                <w:szCs w:val="24"/>
              </w:rPr>
              <w:t xml:space="preserve"> </w:t>
            </w:r>
            <w:r w:rsidRPr="00E460B3">
              <w:rPr>
                <w:rFonts w:cs="Times New Roman"/>
                <w:color w:val="000000"/>
                <w:spacing w:val="-4"/>
                <w:sz w:val="24"/>
                <w:szCs w:val="24"/>
              </w:rPr>
              <w:t>пудры, с учетом состоя</w:t>
            </w:r>
            <w:r w:rsidRPr="00E460B3">
              <w:rPr>
                <w:rFonts w:cs="Times New Roman"/>
                <w:color w:val="000000"/>
                <w:spacing w:val="-6"/>
                <w:sz w:val="24"/>
                <w:szCs w:val="24"/>
              </w:rPr>
              <w:t>ния кожи;</w:t>
            </w:r>
            <w:r w:rsidRPr="00E460B3">
              <w:rPr>
                <w:rFonts w:cs="Times New Roman"/>
                <w:sz w:val="24"/>
                <w:szCs w:val="24"/>
              </w:rPr>
              <w:t xml:space="preserve">  знакомятся  с</w:t>
            </w:r>
            <w:r w:rsidRPr="00E460B3">
              <w:rPr>
                <w:rFonts w:cs="Times New Roman"/>
                <w:color w:val="000000"/>
                <w:spacing w:val="-5"/>
                <w:sz w:val="24"/>
                <w:szCs w:val="24"/>
              </w:rPr>
              <w:t xml:space="preserve"> масками</w:t>
            </w:r>
            <w:r w:rsidRPr="00E460B3">
              <w:rPr>
                <w:rFonts w:cs="Times New Roman"/>
                <w:sz w:val="24"/>
                <w:szCs w:val="24"/>
              </w:rPr>
              <w:t xml:space="preserve"> </w:t>
            </w:r>
            <w:r w:rsidRPr="00E460B3">
              <w:rPr>
                <w:rFonts w:cs="Times New Roman"/>
                <w:color w:val="000000"/>
                <w:spacing w:val="-5"/>
                <w:sz w:val="24"/>
                <w:szCs w:val="24"/>
              </w:rPr>
              <w:t>из фруктов и овощей. Называют</w:t>
            </w:r>
            <w:r w:rsidRPr="00E460B3">
              <w:rPr>
                <w:rFonts w:eastAsia="Times New Roman" w:cs="Times New Roman"/>
                <w:sz w:val="24"/>
                <w:szCs w:val="24"/>
                <w:lang w:eastAsia="ru-RU"/>
              </w:rPr>
              <w:t xml:space="preserve">                моющие  средства  для  ухода  за  волосами. </w:t>
            </w:r>
            <w:r w:rsidRPr="00E460B3">
              <w:rPr>
                <w:rFonts w:cs="Times New Roman"/>
                <w:sz w:val="24"/>
                <w:szCs w:val="24"/>
              </w:rPr>
              <w:t>Ответы на вопросы учителя. Рефлексия.</w:t>
            </w:r>
          </w:p>
        </w:tc>
      </w:tr>
      <w:tr w:rsidR="00E460B3" w:rsidRPr="00E460B3" w:rsidTr="00FA5D77">
        <w:tc>
          <w:tcPr>
            <w:tcW w:w="993"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3-4</w:t>
            </w:r>
          </w:p>
          <w:p w:rsidR="00E460B3" w:rsidRPr="00E460B3" w:rsidRDefault="00E460B3" w:rsidP="00E460B3">
            <w:pPr>
              <w:spacing w:after="0" w:line="240" w:lineRule="auto"/>
              <w:jc w:val="center"/>
              <w:rPr>
                <w:rFonts w:eastAsia="Times New Roman" w:cs="Times New Roman"/>
                <w:sz w:val="24"/>
                <w:szCs w:val="24"/>
                <w:lang w:eastAsia="ru-RU"/>
              </w:rPr>
            </w:pPr>
          </w:p>
          <w:p w:rsidR="00E460B3" w:rsidRPr="00E460B3" w:rsidRDefault="00E460B3" w:rsidP="00E460B3">
            <w:pPr>
              <w:spacing w:after="0" w:line="240" w:lineRule="auto"/>
              <w:jc w:val="center"/>
              <w:rPr>
                <w:rFonts w:eastAsia="Times New Roman" w:cs="Times New Roman"/>
                <w:sz w:val="24"/>
                <w:szCs w:val="24"/>
                <w:lang w:eastAsia="ru-RU"/>
              </w:rPr>
            </w:pPr>
          </w:p>
          <w:p w:rsidR="00E460B3" w:rsidRPr="00E460B3" w:rsidRDefault="00E460B3" w:rsidP="00E460B3">
            <w:pPr>
              <w:spacing w:after="0" w:line="240" w:lineRule="auto"/>
              <w:jc w:val="center"/>
              <w:rPr>
                <w:rFonts w:eastAsia="Times New Roman" w:cs="Times New Roman"/>
                <w:sz w:val="24"/>
                <w:szCs w:val="24"/>
                <w:lang w:eastAsia="ru-RU"/>
              </w:rPr>
            </w:pPr>
          </w:p>
          <w:p w:rsidR="00E460B3" w:rsidRPr="00E460B3" w:rsidRDefault="00E460B3" w:rsidP="00E460B3">
            <w:pPr>
              <w:spacing w:after="0" w:line="240" w:lineRule="auto"/>
              <w:jc w:val="center"/>
              <w:rPr>
                <w:rFonts w:eastAsia="Times New Roman" w:cs="Times New Roman"/>
                <w:sz w:val="24"/>
                <w:szCs w:val="24"/>
                <w:lang w:eastAsia="ru-RU"/>
              </w:rPr>
            </w:pPr>
          </w:p>
          <w:p w:rsidR="00E460B3" w:rsidRPr="00E460B3" w:rsidRDefault="00E460B3" w:rsidP="00E460B3">
            <w:pPr>
              <w:spacing w:after="0" w:line="240" w:lineRule="auto"/>
              <w:jc w:val="center"/>
              <w:rPr>
                <w:rFonts w:eastAsia="Times New Roman" w:cs="Times New Roman"/>
                <w:sz w:val="24"/>
                <w:szCs w:val="24"/>
                <w:lang w:eastAsia="ru-RU"/>
              </w:rPr>
            </w:pPr>
          </w:p>
          <w:p w:rsidR="00E460B3" w:rsidRPr="00E460B3" w:rsidRDefault="00E460B3" w:rsidP="00E460B3">
            <w:pPr>
              <w:spacing w:after="0" w:line="240" w:lineRule="auto"/>
              <w:rPr>
                <w:rFonts w:eastAsia="Times New Roman" w:cs="Times New Roman"/>
                <w:sz w:val="24"/>
                <w:szCs w:val="24"/>
                <w:lang w:eastAsia="ru-RU"/>
              </w:rPr>
            </w:pPr>
          </w:p>
        </w:tc>
        <w:tc>
          <w:tcPr>
            <w:tcW w:w="1134" w:type="dxa"/>
          </w:tcPr>
          <w:p w:rsidR="00E460B3" w:rsidRPr="00E460B3" w:rsidRDefault="00E460B3" w:rsidP="00E460B3">
            <w:pPr>
              <w:jc w:val="center"/>
              <w:rPr>
                <w:sz w:val="24"/>
                <w:szCs w:val="24"/>
              </w:rPr>
            </w:pPr>
            <w:r w:rsidRPr="00E460B3">
              <w:rPr>
                <w:sz w:val="24"/>
                <w:szCs w:val="24"/>
              </w:rPr>
              <w:t>13.09</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hd w:val="clear" w:color="auto" w:fill="FFFFFF"/>
              <w:spacing w:after="0" w:line="240" w:lineRule="auto"/>
              <w:jc w:val="both"/>
              <w:rPr>
                <w:rFonts w:cs="Times New Roman"/>
                <w:color w:val="000000"/>
                <w:spacing w:val="-5"/>
                <w:sz w:val="24"/>
                <w:szCs w:val="24"/>
              </w:rPr>
            </w:pPr>
            <w:r w:rsidRPr="00E460B3">
              <w:rPr>
                <w:rFonts w:cs="Times New Roman"/>
                <w:color w:val="000000"/>
                <w:spacing w:val="8"/>
                <w:sz w:val="24"/>
                <w:szCs w:val="24"/>
              </w:rPr>
              <w:t xml:space="preserve">Значение здоровья </w:t>
            </w:r>
            <w:r w:rsidRPr="00E460B3">
              <w:rPr>
                <w:rFonts w:cs="Times New Roman"/>
                <w:color w:val="000000"/>
                <w:spacing w:val="-2"/>
                <w:sz w:val="24"/>
                <w:szCs w:val="24"/>
              </w:rPr>
              <w:t>для жизни и деятельно</w:t>
            </w:r>
            <w:r w:rsidRPr="00E460B3">
              <w:rPr>
                <w:rFonts w:cs="Times New Roman"/>
                <w:color w:val="000000"/>
                <w:spacing w:val="-5"/>
                <w:sz w:val="24"/>
                <w:szCs w:val="24"/>
              </w:rPr>
              <w:t>сти человека.</w:t>
            </w:r>
            <w:r w:rsidRPr="00E460B3">
              <w:rPr>
                <w:rFonts w:cs="Times New Roman"/>
                <w:sz w:val="24"/>
                <w:szCs w:val="24"/>
              </w:rPr>
              <w:t xml:space="preserve"> </w:t>
            </w:r>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Вспоминают тему и содержание прошлого урока.</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Отвечают на поставленные вопросы.</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Отбирают косметические средства и показывают их. Ученики думают, отвечают на вопросы.</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Делают вывод о необходимости общения и движения. Продолжают  фразу  «Счастливая жизнь это</w:t>
            </w:r>
            <w:proofErr w:type="gramStart"/>
            <w:r w:rsidRPr="00E460B3">
              <w:rPr>
                <w:rFonts w:cs="Times New Roman"/>
                <w:sz w:val="24"/>
                <w:szCs w:val="24"/>
              </w:rPr>
              <w:t xml:space="preserve"> - …»</w:t>
            </w:r>
            <w:proofErr w:type="gramEnd"/>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Дети размышляют, предлагают свои версии ответов.</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Слушают  сказки. Ученики обсуждают сказку, отвечают на поставленные вопросы. Делают записи в тетради.</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Группа делится на две  </w:t>
            </w:r>
            <w:proofErr w:type="spellStart"/>
            <w:r w:rsidRPr="00E460B3">
              <w:rPr>
                <w:rFonts w:cs="Times New Roman"/>
                <w:sz w:val="24"/>
                <w:szCs w:val="24"/>
              </w:rPr>
              <w:t>микрогруппы</w:t>
            </w:r>
            <w:proofErr w:type="spellEnd"/>
            <w:r w:rsidRPr="00E460B3">
              <w:rPr>
                <w:rFonts w:cs="Times New Roman"/>
                <w:sz w:val="24"/>
                <w:szCs w:val="24"/>
              </w:rPr>
              <w:t xml:space="preserve">, каждой </w:t>
            </w:r>
            <w:proofErr w:type="gramStart"/>
            <w:r w:rsidRPr="00E460B3">
              <w:rPr>
                <w:rFonts w:cs="Times New Roman"/>
                <w:sz w:val="24"/>
                <w:szCs w:val="24"/>
              </w:rPr>
              <w:t>из</w:t>
            </w:r>
            <w:proofErr w:type="gramEnd"/>
            <w:r w:rsidRPr="00E460B3">
              <w:rPr>
                <w:rFonts w:cs="Times New Roman"/>
                <w:sz w:val="24"/>
                <w:szCs w:val="24"/>
              </w:rPr>
              <w:t xml:space="preserve"> который выдается конверт с заданием.  Дети читают, выбирают пословицу и объясняют ее. Дети слушают беседу о необходимости здорового образа жизни. Выполняют самостоятельную работу с карточками. Ученики отвечают на вопросы учителя о вреде курения и употребления спиртных напитков. Заполняют тесты, отвечая на вопросы о своем образе жизни. Подсчитывают баллы. Выставляют себе оценку за стремление к здоровому образу жизни.</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lastRenderedPageBreak/>
              <w:t>Слушают сказку и делают вывод о необходимости вести здоровый образ жизни. Рефлексия.</w:t>
            </w:r>
          </w:p>
        </w:tc>
      </w:tr>
      <w:tr w:rsidR="00E460B3" w:rsidRPr="00E460B3" w:rsidTr="00FA5D77">
        <w:tc>
          <w:tcPr>
            <w:tcW w:w="15877" w:type="dxa"/>
            <w:gridSpan w:val="6"/>
          </w:tcPr>
          <w:p w:rsidR="00E460B3" w:rsidRPr="00E460B3" w:rsidRDefault="00E460B3" w:rsidP="00E460B3">
            <w:pPr>
              <w:shd w:val="clear" w:color="auto" w:fill="FFFFFF"/>
              <w:spacing w:after="0" w:line="240" w:lineRule="auto"/>
              <w:jc w:val="center"/>
              <w:rPr>
                <w:rFonts w:cs="Times New Roman"/>
                <w:b/>
                <w:bCs/>
                <w:color w:val="000000"/>
                <w:spacing w:val="-6"/>
                <w:sz w:val="24"/>
                <w:szCs w:val="24"/>
              </w:rPr>
            </w:pPr>
            <w:r w:rsidRPr="00E460B3">
              <w:rPr>
                <w:rFonts w:cs="Times New Roman"/>
                <w:b/>
                <w:bCs/>
                <w:color w:val="000000"/>
                <w:spacing w:val="-6"/>
                <w:sz w:val="24"/>
                <w:szCs w:val="24"/>
              </w:rPr>
              <w:lastRenderedPageBreak/>
              <w:t xml:space="preserve">Одежда и обувь. </w:t>
            </w:r>
            <w:r w:rsidRPr="00E460B3">
              <w:rPr>
                <w:rFonts w:cs="Times New Roman"/>
                <w:bCs/>
                <w:color w:val="000000"/>
                <w:spacing w:val="-6"/>
                <w:sz w:val="24"/>
                <w:szCs w:val="24"/>
              </w:rPr>
              <w:t>(8 часов)</w:t>
            </w:r>
          </w:p>
          <w:p w:rsidR="00E460B3" w:rsidRPr="00E460B3" w:rsidRDefault="00E460B3" w:rsidP="00E460B3">
            <w:pPr>
              <w:spacing w:after="0" w:line="240" w:lineRule="auto"/>
              <w:jc w:val="center"/>
              <w:rPr>
                <w:rFonts w:cs="Times New Roman"/>
                <w:sz w:val="24"/>
                <w:szCs w:val="24"/>
              </w:rPr>
            </w:pPr>
          </w:p>
        </w:tc>
      </w:tr>
      <w:tr w:rsidR="00E460B3" w:rsidRPr="00E460B3" w:rsidTr="00FA5D77">
        <w:tc>
          <w:tcPr>
            <w:tcW w:w="993"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5-6</w:t>
            </w:r>
          </w:p>
        </w:tc>
        <w:tc>
          <w:tcPr>
            <w:tcW w:w="1134" w:type="dxa"/>
          </w:tcPr>
          <w:p w:rsidR="00E460B3" w:rsidRPr="00E460B3" w:rsidRDefault="00E460B3" w:rsidP="00E460B3">
            <w:pPr>
              <w:jc w:val="center"/>
              <w:rPr>
                <w:sz w:val="24"/>
                <w:szCs w:val="24"/>
              </w:rPr>
            </w:pPr>
            <w:r w:rsidRPr="00E460B3">
              <w:rPr>
                <w:sz w:val="24"/>
                <w:szCs w:val="24"/>
              </w:rPr>
              <w:t>20.09</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hd w:val="clear" w:color="auto" w:fill="FFFFFF"/>
              <w:spacing w:after="0" w:line="240" w:lineRule="auto"/>
              <w:rPr>
                <w:rFonts w:cs="Times New Roman"/>
                <w:b/>
                <w:bCs/>
                <w:color w:val="000000"/>
                <w:spacing w:val="-6"/>
                <w:sz w:val="24"/>
                <w:szCs w:val="24"/>
              </w:rPr>
            </w:pPr>
            <w:r w:rsidRPr="00E460B3">
              <w:rPr>
                <w:rFonts w:cs="Times New Roman"/>
                <w:sz w:val="24"/>
                <w:szCs w:val="24"/>
              </w:rPr>
              <w:t xml:space="preserve">Особенности ухода за одеждой, изготовленной из шерстяных и синтетических тканей. </w:t>
            </w:r>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outlineLvl w:val="0"/>
              <w:rPr>
                <w:rFonts w:eastAsia="Times New Roman" w:cs="Times New Roman"/>
                <w:sz w:val="24"/>
                <w:szCs w:val="24"/>
                <w:lang w:eastAsia="ru-RU"/>
              </w:rPr>
            </w:pPr>
            <w:r w:rsidRPr="00E460B3">
              <w:rPr>
                <w:rFonts w:eastAsia="Times New Roman" w:cs="Times New Roman"/>
                <w:bCs/>
                <w:kern w:val="36"/>
                <w:sz w:val="24"/>
                <w:szCs w:val="24"/>
                <w:lang w:eastAsia="ru-RU"/>
              </w:rPr>
              <w:t>Отвечают на вопросы учителя  о видах тканей и особенностях ухода за ними. Продолжают и</w:t>
            </w:r>
            <w:r w:rsidRPr="00E460B3">
              <w:rPr>
                <w:rFonts w:eastAsia="Times New Roman" w:cs="Times New Roman"/>
                <w:bCs/>
                <w:sz w:val="24"/>
                <w:szCs w:val="24"/>
                <w:lang w:eastAsia="ru-RU"/>
              </w:rPr>
              <w:t xml:space="preserve">зучать символы по уходу за текстильными изделиями из разных волокон. </w:t>
            </w:r>
            <w:r w:rsidRPr="00E460B3">
              <w:rPr>
                <w:rFonts w:eastAsia="Times New Roman" w:cs="Times New Roman"/>
                <w:sz w:val="24"/>
                <w:szCs w:val="24"/>
                <w:lang w:eastAsia="ru-RU"/>
              </w:rPr>
              <w:t>Расшифровывают  символы, встречающиеся на маркировочных лентах предметов одежды  из разных волокон, приведенных в таблице. Записывают, какому виду тканей они соответствуют.</w:t>
            </w:r>
          </w:p>
          <w:p w:rsidR="00E460B3" w:rsidRPr="00E460B3" w:rsidRDefault="00E460B3" w:rsidP="00E460B3">
            <w:pPr>
              <w:shd w:val="clear" w:color="auto" w:fill="FFFFFF"/>
              <w:spacing w:after="0" w:line="240" w:lineRule="auto"/>
              <w:jc w:val="both"/>
              <w:rPr>
                <w:rFonts w:cs="Times New Roman"/>
                <w:sz w:val="24"/>
                <w:szCs w:val="24"/>
              </w:rPr>
            </w:pPr>
            <w:r w:rsidRPr="00E460B3">
              <w:rPr>
                <w:rFonts w:eastAsia="Times New Roman" w:cs="Times New Roman"/>
                <w:bCs/>
                <w:iCs/>
                <w:sz w:val="24"/>
                <w:szCs w:val="24"/>
                <w:lang w:eastAsia="ru-RU"/>
              </w:rPr>
              <w:t xml:space="preserve">Заполняют таблицу «Уход за одеждой из химических волокон». </w:t>
            </w:r>
            <w:r w:rsidRPr="00E460B3">
              <w:rPr>
                <w:rFonts w:cs="Times New Roman"/>
                <w:sz w:val="24"/>
                <w:szCs w:val="24"/>
              </w:rPr>
              <w:t>Рефлексия.</w:t>
            </w:r>
          </w:p>
        </w:tc>
      </w:tr>
      <w:tr w:rsidR="00E460B3" w:rsidRPr="00E460B3" w:rsidTr="00FA5D77">
        <w:tc>
          <w:tcPr>
            <w:tcW w:w="993"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7-8</w:t>
            </w:r>
          </w:p>
        </w:tc>
        <w:tc>
          <w:tcPr>
            <w:tcW w:w="1134" w:type="dxa"/>
          </w:tcPr>
          <w:p w:rsidR="00E460B3" w:rsidRPr="00E460B3" w:rsidRDefault="00E460B3" w:rsidP="00E460B3">
            <w:pPr>
              <w:jc w:val="center"/>
              <w:rPr>
                <w:sz w:val="24"/>
                <w:szCs w:val="24"/>
              </w:rPr>
            </w:pPr>
            <w:r w:rsidRPr="00E460B3">
              <w:rPr>
                <w:sz w:val="24"/>
                <w:szCs w:val="24"/>
              </w:rPr>
              <w:t>27.09</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tabs>
                <w:tab w:val="left" w:pos="1134"/>
              </w:tabs>
              <w:spacing w:after="0" w:line="240" w:lineRule="auto"/>
              <w:rPr>
                <w:rFonts w:cs="Times New Roman"/>
                <w:sz w:val="24"/>
                <w:szCs w:val="24"/>
              </w:rPr>
            </w:pPr>
            <w:r w:rsidRPr="00E460B3">
              <w:rPr>
                <w:rFonts w:cs="Times New Roman"/>
                <w:sz w:val="24"/>
                <w:szCs w:val="24"/>
              </w:rPr>
              <w:t xml:space="preserve">Стирка изделий из шерстяных и синтетических тканей в домашних условиях. </w:t>
            </w:r>
          </w:p>
          <w:p w:rsidR="00E460B3" w:rsidRPr="00E460B3" w:rsidRDefault="00E460B3" w:rsidP="00E460B3">
            <w:pPr>
              <w:tabs>
                <w:tab w:val="left" w:pos="1134"/>
              </w:tabs>
              <w:spacing w:after="0" w:line="240" w:lineRule="auto"/>
              <w:rPr>
                <w:b/>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hd w:val="clear" w:color="auto" w:fill="FFFFFF"/>
              <w:spacing w:before="100" w:beforeAutospacing="1" w:after="100" w:afterAutospacing="1" w:line="240" w:lineRule="auto"/>
              <w:jc w:val="both"/>
              <w:rPr>
                <w:rFonts w:cs="Times New Roman"/>
                <w:sz w:val="24"/>
                <w:szCs w:val="24"/>
              </w:rPr>
            </w:pPr>
            <w:r w:rsidRPr="00E460B3">
              <w:rPr>
                <w:rFonts w:eastAsia="Times New Roman" w:cs="Times New Roman"/>
                <w:bCs/>
                <w:kern w:val="36"/>
                <w:sz w:val="24"/>
                <w:szCs w:val="24"/>
                <w:lang w:eastAsia="ru-RU"/>
              </w:rPr>
              <w:t xml:space="preserve">Отвечают на вопросы учителя  о стирке </w:t>
            </w:r>
            <w:r w:rsidRPr="00E460B3">
              <w:rPr>
                <w:rFonts w:eastAsia="Times New Roman" w:cs="Times New Roman"/>
                <w:color w:val="000000"/>
                <w:sz w:val="24"/>
                <w:szCs w:val="24"/>
                <w:lang w:eastAsia="ru-RU"/>
              </w:rPr>
              <w:t xml:space="preserve">вручную и с помощью стиральной машины. Выполняют задание: Найди 8 спрятанных слов. Знакомятся с правилами ухода за изделиями из шерстяных и синтетических тканей. </w:t>
            </w:r>
            <w:r w:rsidRPr="00E460B3">
              <w:rPr>
                <w:rFonts w:eastAsia="Times New Roman" w:cs="Times New Roman"/>
                <w:bCs/>
                <w:color w:val="000000"/>
                <w:sz w:val="24"/>
                <w:szCs w:val="24"/>
                <w:lang w:eastAsia="ru-RU"/>
              </w:rPr>
              <w:t>Практическая работа «Стирка изделий из шерстяных и синтетических тканей». Выполняют з</w:t>
            </w:r>
            <w:r w:rsidRPr="00E460B3">
              <w:rPr>
                <w:rFonts w:eastAsia="Times New Roman" w:cs="Times New Roman"/>
                <w:color w:val="000000"/>
                <w:sz w:val="24"/>
                <w:szCs w:val="24"/>
                <w:lang w:eastAsia="ru-RU"/>
              </w:rPr>
              <w:t xml:space="preserve">адание: Выберите верные утверждения. </w:t>
            </w:r>
            <w:r w:rsidRPr="00E460B3">
              <w:rPr>
                <w:rFonts w:cs="Times New Roman"/>
                <w:sz w:val="24"/>
                <w:szCs w:val="24"/>
              </w:rPr>
              <w:t>Рефлексия.</w:t>
            </w:r>
          </w:p>
        </w:tc>
      </w:tr>
      <w:tr w:rsidR="00E460B3" w:rsidRPr="00E460B3" w:rsidTr="00FA5D77">
        <w:tc>
          <w:tcPr>
            <w:tcW w:w="993"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9-10</w:t>
            </w:r>
          </w:p>
        </w:tc>
        <w:tc>
          <w:tcPr>
            <w:tcW w:w="1134" w:type="dxa"/>
          </w:tcPr>
          <w:p w:rsidR="00E460B3" w:rsidRPr="00E460B3" w:rsidRDefault="00E460B3" w:rsidP="00E460B3">
            <w:pPr>
              <w:jc w:val="center"/>
              <w:rPr>
                <w:sz w:val="24"/>
                <w:szCs w:val="24"/>
              </w:rPr>
            </w:pPr>
            <w:r w:rsidRPr="00E460B3">
              <w:rPr>
                <w:sz w:val="24"/>
                <w:szCs w:val="24"/>
              </w:rPr>
              <w:t>04.10</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tabs>
                <w:tab w:val="left" w:pos="1134"/>
              </w:tabs>
              <w:spacing w:after="0" w:line="240" w:lineRule="auto"/>
              <w:rPr>
                <w:b/>
              </w:rPr>
            </w:pPr>
            <w:r w:rsidRPr="00E460B3">
              <w:rPr>
                <w:rFonts w:cs="Times New Roman"/>
                <w:sz w:val="24"/>
                <w:szCs w:val="24"/>
              </w:rPr>
              <w:t xml:space="preserve"> Правила и приемы глажения блузок, рубашек, платков. </w:t>
            </w: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sz w:val="24"/>
                <w:szCs w:val="24"/>
              </w:rPr>
              <w:t xml:space="preserve">Вспоминают правила ухода за одеждой из разных видов ткани. Просматривают презентацию «Из истории утюга». Отвечают на вопросы учителя. Вспоминают правила ТБ при работе с утюгом. Выполняют </w:t>
            </w:r>
            <w:r w:rsidRPr="00E460B3">
              <w:rPr>
                <w:rFonts w:eastAsia="Times New Roman" w:cs="Times New Roman"/>
                <w:color w:val="000000"/>
                <w:sz w:val="24"/>
                <w:szCs w:val="24"/>
                <w:lang w:eastAsia="ru-RU"/>
              </w:rPr>
              <w:t>практическую работу.</w:t>
            </w:r>
            <w:r w:rsidRPr="00E460B3">
              <w:rPr>
                <w:rFonts w:cs="Times New Roman"/>
                <w:sz w:val="24"/>
                <w:szCs w:val="24"/>
              </w:rPr>
              <w:t xml:space="preserve"> Рефлексия.</w:t>
            </w:r>
          </w:p>
        </w:tc>
      </w:tr>
      <w:tr w:rsidR="00E460B3" w:rsidRPr="00E460B3" w:rsidTr="00FA5D77">
        <w:trPr>
          <w:trHeight w:val="1211"/>
        </w:trPr>
        <w:tc>
          <w:tcPr>
            <w:tcW w:w="993"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11-12</w:t>
            </w:r>
          </w:p>
        </w:tc>
        <w:tc>
          <w:tcPr>
            <w:tcW w:w="1134" w:type="dxa"/>
          </w:tcPr>
          <w:p w:rsidR="00E460B3" w:rsidRPr="00E460B3" w:rsidRDefault="00E460B3" w:rsidP="00E460B3">
            <w:pPr>
              <w:jc w:val="center"/>
              <w:rPr>
                <w:sz w:val="24"/>
                <w:szCs w:val="24"/>
              </w:rPr>
            </w:pPr>
            <w:r w:rsidRPr="00E460B3">
              <w:rPr>
                <w:sz w:val="24"/>
                <w:szCs w:val="24"/>
              </w:rPr>
              <w:t>18.10</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tabs>
                <w:tab w:val="left" w:pos="1134"/>
              </w:tabs>
              <w:spacing w:after="0" w:line="240" w:lineRule="auto"/>
              <w:rPr>
                <w:b/>
              </w:rPr>
            </w:pPr>
            <w:r w:rsidRPr="00E460B3">
              <w:rPr>
                <w:rFonts w:cs="Times New Roman"/>
                <w:sz w:val="24"/>
                <w:szCs w:val="24"/>
              </w:rPr>
              <w:t xml:space="preserve"> Химчистка — знакомство с предприятием и правилами пользования его услугами.</w:t>
            </w: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Выполняют упражнение </w:t>
            </w:r>
            <w:r w:rsidRPr="00E460B3">
              <w:rPr>
                <w:rFonts w:eastAsia="Times New Roman" w:cs="Times New Roman"/>
                <w:color w:val="333333"/>
                <w:sz w:val="24"/>
                <w:szCs w:val="24"/>
                <w:lang w:eastAsia="ru-RU"/>
              </w:rPr>
              <w:t xml:space="preserve">«Рисунок». Просматривают презентацию «Химчистка». </w:t>
            </w:r>
            <w:r w:rsidRPr="00E460B3">
              <w:rPr>
                <w:rFonts w:eastAsia="Times New Roman" w:cs="Times New Roman"/>
                <w:color w:val="000000"/>
                <w:sz w:val="24"/>
                <w:szCs w:val="24"/>
                <w:lang w:eastAsia="ru-RU"/>
              </w:rPr>
              <w:t xml:space="preserve">Записывают число и тему урока, словарные слова, их значения. Знакомятся с обязанностями приемщика. Заполняют квитанции. Игра «Химчистка». </w:t>
            </w:r>
            <w:r w:rsidRPr="00E460B3">
              <w:rPr>
                <w:rFonts w:eastAsia="Times New Roman" w:cs="Times New Roman"/>
                <w:bCs/>
                <w:color w:val="000000"/>
                <w:sz w:val="24"/>
                <w:szCs w:val="24"/>
                <w:lang w:eastAsia="ru-RU"/>
              </w:rPr>
              <w:t>Моделирование реальных ситуаций.</w:t>
            </w:r>
          </w:p>
        </w:tc>
      </w:tr>
      <w:tr w:rsidR="00E460B3" w:rsidRPr="00E460B3" w:rsidTr="00FA5D77">
        <w:trPr>
          <w:trHeight w:val="289"/>
        </w:trPr>
        <w:tc>
          <w:tcPr>
            <w:tcW w:w="15877" w:type="dxa"/>
            <w:gridSpan w:val="6"/>
          </w:tcPr>
          <w:p w:rsidR="00E460B3" w:rsidRPr="00E460B3" w:rsidRDefault="00E460B3" w:rsidP="00E460B3">
            <w:pPr>
              <w:shd w:val="clear" w:color="auto" w:fill="FFFFFF"/>
              <w:spacing w:after="0"/>
              <w:jc w:val="center"/>
              <w:rPr>
                <w:rFonts w:cs="Times New Roman"/>
                <w:sz w:val="24"/>
                <w:szCs w:val="24"/>
              </w:rPr>
            </w:pPr>
            <w:r w:rsidRPr="00E460B3">
              <w:rPr>
                <w:rFonts w:cs="Times New Roman"/>
                <w:b/>
                <w:bCs/>
                <w:color w:val="000000"/>
                <w:spacing w:val="-3"/>
                <w:sz w:val="24"/>
                <w:szCs w:val="24"/>
              </w:rPr>
              <w:t xml:space="preserve">Питание. </w:t>
            </w:r>
            <w:r w:rsidRPr="00E460B3">
              <w:rPr>
                <w:rFonts w:cs="Times New Roman"/>
                <w:bCs/>
                <w:color w:val="000000"/>
                <w:spacing w:val="-3"/>
                <w:sz w:val="24"/>
                <w:szCs w:val="24"/>
              </w:rPr>
              <w:t>(4 часа)</w:t>
            </w:r>
          </w:p>
        </w:tc>
      </w:tr>
      <w:tr w:rsidR="00E460B3" w:rsidRPr="00E460B3" w:rsidTr="00FA5D77">
        <w:tc>
          <w:tcPr>
            <w:tcW w:w="993"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13-14</w:t>
            </w:r>
          </w:p>
        </w:tc>
        <w:tc>
          <w:tcPr>
            <w:tcW w:w="1134" w:type="dxa"/>
          </w:tcPr>
          <w:p w:rsidR="00E460B3" w:rsidRPr="00E460B3" w:rsidRDefault="00E460B3" w:rsidP="00E460B3">
            <w:pPr>
              <w:jc w:val="center"/>
              <w:rPr>
                <w:sz w:val="24"/>
                <w:szCs w:val="24"/>
              </w:rPr>
            </w:pPr>
            <w:r w:rsidRPr="00E460B3">
              <w:rPr>
                <w:sz w:val="24"/>
                <w:szCs w:val="24"/>
              </w:rPr>
              <w:t>25.10</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color w:val="000000"/>
                <w:sz w:val="24"/>
                <w:szCs w:val="24"/>
              </w:rPr>
            </w:pPr>
            <w:proofErr w:type="gramStart"/>
            <w:r w:rsidRPr="00E460B3">
              <w:rPr>
                <w:rFonts w:cs="Times New Roman"/>
                <w:color w:val="000000"/>
                <w:sz w:val="24"/>
                <w:szCs w:val="24"/>
              </w:rPr>
              <w:t xml:space="preserve">Заготовка продуктов впрок: варенье, соленье, консервирование, сушка ягод, фруктов, овощей, зелени. </w:t>
            </w:r>
            <w:proofErr w:type="gramEnd"/>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lastRenderedPageBreak/>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Отвечают на вопросы учителя по пройденному уроку.</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Игра «Спорные утверждения». Отвечают на вопросы теста. Слушают объяснение учителя. В</w:t>
            </w:r>
            <w:r w:rsidRPr="00E460B3">
              <w:rPr>
                <w:rFonts w:eastAsia="Times New Roman" w:cs="Times New Roman"/>
                <w:color w:val="000000"/>
                <w:sz w:val="24"/>
                <w:szCs w:val="24"/>
                <w:lang w:eastAsia="ru-RU"/>
              </w:rPr>
              <w:t xml:space="preserve">споминают правила </w:t>
            </w:r>
            <w:r w:rsidRPr="00E460B3">
              <w:rPr>
                <w:rFonts w:eastAsia="Times New Roman" w:cs="Times New Roman"/>
                <w:color w:val="000000"/>
                <w:sz w:val="24"/>
                <w:szCs w:val="24"/>
                <w:lang w:eastAsia="ru-RU"/>
              </w:rPr>
              <w:lastRenderedPageBreak/>
              <w:t xml:space="preserve">приготовления пищи. </w:t>
            </w:r>
            <w:r w:rsidRPr="00E460B3">
              <w:rPr>
                <w:rFonts w:eastAsia="Times New Roman" w:cs="Times New Roman"/>
                <w:sz w:val="24"/>
                <w:szCs w:val="24"/>
                <w:lang w:eastAsia="ru-RU"/>
              </w:rPr>
              <w:t>С помощью мерного стакана проверяют объем банки. С помощью весов учатся определять вес продуктов (сахара, соли и т. д.). Записывают словарные слова в тетради. Участвуют в беседе по теме урока. </w:t>
            </w:r>
            <w:r w:rsidRPr="00E460B3">
              <w:rPr>
                <w:rFonts w:cs="Times New Roman"/>
                <w:sz w:val="24"/>
                <w:szCs w:val="24"/>
              </w:rPr>
              <w:t>Рефлексия.</w:t>
            </w:r>
          </w:p>
        </w:tc>
      </w:tr>
      <w:tr w:rsidR="00E460B3" w:rsidRPr="00E460B3" w:rsidTr="00FA5D77">
        <w:tc>
          <w:tcPr>
            <w:tcW w:w="993"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lastRenderedPageBreak/>
              <w:t>15-16</w:t>
            </w:r>
          </w:p>
        </w:tc>
        <w:tc>
          <w:tcPr>
            <w:tcW w:w="1134" w:type="dxa"/>
          </w:tcPr>
          <w:p w:rsidR="00E460B3" w:rsidRPr="00E460B3" w:rsidRDefault="00E460B3" w:rsidP="00E460B3">
            <w:pPr>
              <w:jc w:val="center"/>
              <w:rPr>
                <w:sz w:val="24"/>
                <w:szCs w:val="24"/>
              </w:rPr>
            </w:pPr>
            <w:r w:rsidRPr="00E460B3">
              <w:rPr>
                <w:sz w:val="24"/>
                <w:szCs w:val="24"/>
              </w:rPr>
              <w:t>01.11</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color w:val="000000"/>
                <w:sz w:val="24"/>
                <w:szCs w:val="24"/>
              </w:rPr>
            </w:pPr>
            <w:r w:rsidRPr="00E460B3">
              <w:rPr>
                <w:rFonts w:cs="Times New Roman"/>
                <w:color w:val="000000"/>
                <w:sz w:val="24"/>
                <w:szCs w:val="24"/>
              </w:rPr>
              <w:t xml:space="preserve"> </w:t>
            </w:r>
            <w:proofErr w:type="gramStart"/>
            <w:r w:rsidRPr="00E460B3">
              <w:rPr>
                <w:rFonts w:cs="Times New Roman"/>
                <w:color w:val="000000"/>
                <w:sz w:val="24"/>
                <w:szCs w:val="24"/>
              </w:rPr>
              <w:t xml:space="preserve">Заготовка продуктов впрок: варенье, соленье, консервирование, сушка ягод, фруктов, овощей, зелени. </w:t>
            </w:r>
            <w:proofErr w:type="gramEnd"/>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rPr>
                <w:rFonts w:cs="Times New Roman"/>
                <w:color w:val="000000"/>
                <w:sz w:val="24"/>
                <w:szCs w:val="24"/>
              </w:rPr>
            </w:pPr>
            <w:r w:rsidRPr="00E460B3">
              <w:rPr>
                <w:rFonts w:cs="Times New Roman"/>
                <w:sz w:val="24"/>
                <w:szCs w:val="24"/>
              </w:rPr>
              <w:t xml:space="preserve">Запись рецептов  приготовления </w:t>
            </w:r>
            <w:r w:rsidRPr="00E460B3">
              <w:rPr>
                <w:rFonts w:cs="Times New Roman"/>
                <w:color w:val="000000"/>
                <w:sz w:val="24"/>
                <w:szCs w:val="24"/>
              </w:rPr>
              <w:t xml:space="preserve">варенья, солений,  способов сушки ягод, фруктов, овощей, заготовка зелени. </w:t>
            </w:r>
          </w:p>
          <w:p w:rsidR="00E460B3" w:rsidRPr="00E460B3" w:rsidRDefault="00E460B3" w:rsidP="00E460B3">
            <w:pPr>
              <w:spacing w:after="0" w:line="240" w:lineRule="auto"/>
              <w:rPr>
                <w:rFonts w:cs="Times New Roman"/>
                <w:sz w:val="24"/>
                <w:szCs w:val="24"/>
              </w:rPr>
            </w:pPr>
            <w:r w:rsidRPr="00E460B3">
              <w:rPr>
                <w:rFonts w:cs="Times New Roman"/>
                <w:b/>
                <w:color w:val="000000"/>
                <w:sz w:val="24"/>
                <w:szCs w:val="24"/>
              </w:rPr>
              <w:t>Практическая работа:</w:t>
            </w:r>
            <w:r w:rsidRPr="00E460B3">
              <w:rPr>
                <w:rFonts w:cs="Times New Roman"/>
                <w:color w:val="000000"/>
                <w:sz w:val="24"/>
                <w:szCs w:val="24"/>
              </w:rPr>
              <w:t xml:space="preserve"> приготовление </w:t>
            </w:r>
            <w:proofErr w:type="gramStart"/>
            <w:r w:rsidRPr="00E460B3">
              <w:rPr>
                <w:rFonts w:cs="Times New Roman"/>
                <w:color w:val="000000"/>
                <w:sz w:val="24"/>
                <w:szCs w:val="24"/>
              </w:rPr>
              <w:t>тушенного</w:t>
            </w:r>
            <w:proofErr w:type="gramEnd"/>
            <w:r w:rsidRPr="00E460B3">
              <w:rPr>
                <w:rFonts w:cs="Times New Roman"/>
                <w:color w:val="000000"/>
                <w:sz w:val="24"/>
                <w:szCs w:val="24"/>
              </w:rPr>
              <w:t xml:space="preserve"> картофеля и винегрета.</w:t>
            </w:r>
          </w:p>
        </w:tc>
      </w:tr>
      <w:tr w:rsidR="00E460B3" w:rsidRPr="00E460B3" w:rsidTr="00FA5D77">
        <w:trPr>
          <w:trHeight w:val="389"/>
        </w:trPr>
        <w:tc>
          <w:tcPr>
            <w:tcW w:w="15877" w:type="dxa"/>
            <w:gridSpan w:val="6"/>
          </w:tcPr>
          <w:p w:rsidR="00E460B3" w:rsidRPr="00E460B3" w:rsidRDefault="00E460B3" w:rsidP="00E460B3">
            <w:pPr>
              <w:shd w:val="clear" w:color="auto" w:fill="FFFFFF"/>
              <w:spacing w:after="0" w:line="240" w:lineRule="auto"/>
              <w:jc w:val="center"/>
              <w:rPr>
                <w:rFonts w:cs="Times New Roman"/>
                <w:sz w:val="24"/>
                <w:szCs w:val="24"/>
              </w:rPr>
            </w:pPr>
            <w:r w:rsidRPr="00E460B3">
              <w:rPr>
                <w:rFonts w:cs="Times New Roman"/>
                <w:b/>
                <w:bCs/>
                <w:color w:val="000000"/>
                <w:spacing w:val="-6"/>
                <w:sz w:val="24"/>
                <w:szCs w:val="24"/>
              </w:rPr>
              <w:t xml:space="preserve">Семья. </w:t>
            </w:r>
            <w:r w:rsidRPr="00E460B3">
              <w:rPr>
                <w:rFonts w:cs="Times New Roman"/>
                <w:bCs/>
                <w:color w:val="000000"/>
                <w:spacing w:val="-6"/>
                <w:sz w:val="24"/>
                <w:szCs w:val="24"/>
              </w:rPr>
              <w:t>(4 часа)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17-18</w:t>
            </w:r>
          </w:p>
        </w:tc>
        <w:tc>
          <w:tcPr>
            <w:tcW w:w="1134" w:type="dxa"/>
          </w:tcPr>
          <w:p w:rsidR="00E460B3" w:rsidRPr="00E460B3" w:rsidRDefault="00E460B3" w:rsidP="00E460B3">
            <w:pPr>
              <w:jc w:val="center"/>
              <w:rPr>
                <w:sz w:val="24"/>
                <w:szCs w:val="24"/>
              </w:rPr>
            </w:pPr>
            <w:r w:rsidRPr="00E460B3">
              <w:rPr>
                <w:sz w:val="24"/>
                <w:szCs w:val="24"/>
              </w:rPr>
              <w:t>08.11</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color w:val="000000"/>
                <w:sz w:val="24"/>
                <w:szCs w:val="24"/>
              </w:rPr>
            </w:pPr>
            <w:r w:rsidRPr="00E460B3">
              <w:rPr>
                <w:rFonts w:cs="Times New Roman"/>
                <w:color w:val="000000"/>
                <w:sz w:val="24"/>
                <w:szCs w:val="24"/>
              </w:rPr>
              <w:t>Грудной ребенок в се</w:t>
            </w:r>
            <w:r w:rsidRPr="00E460B3">
              <w:rPr>
                <w:rFonts w:cs="Times New Roman"/>
                <w:color w:val="000000"/>
                <w:sz w:val="24"/>
                <w:szCs w:val="24"/>
              </w:rPr>
              <w:softHyphen/>
              <w:t xml:space="preserve">мье. Участие в уходе за ним. </w:t>
            </w:r>
          </w:p>
          <w:p w:rsidR="00E460B3" w:rsidRPr="00E460B3" w:rsidRDefault="00E460B3" w:rsidP="00E460B3">
            <w:pPr>
              <w:spacing w:after="0" w:line="240" w:lineRule="auto"/>
              <w:rPr>
                <w:b/>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numPr>
                <w:ilvl w:val="0"/>
                <w:numId w:val="49"/>
              </w:numPr>
              <w:spacing w:after="0" w:line="240" w:lineRule="auto"/>
              <w:ind w:left="0"/>
              <w:jc w:val="both"/>
              <w:rPr>
                <w:rFonts w:eastAsia="Times New Roman" w:cs="Times New Roman"/>
                <w:color w:val="000000"/>
                <w:sz w:val="24"/>
                <w:szCs w:val="24"/>
                <w:lang w:eastAsia="ru-RU"/>
              </w:rPr>
            </w:pPr>
            <w:r w:rsidRPr="00E460B3">
              <w:rPr>
                <w:rFonts w:eastAsia="Times New Roman" w:cs="Times New Roman"/>
                <w:color w:val="000000"/>
                <w:sz w:val="24"/>
                <w:szCs w:val="24"/>
                <w:lang w:eastAsia="ru-RU"/>
              </w:rPr>
              <w:t>Отгадывают загадки. Слушают р</w:t>
            </w:r>
            <w:r w:rsidRPr="00E460B3">
              <w:rPr>
                <w:rFonts w:eastAsia="Times New Roman" w:cs="Times New Roman"/>
                <w:bCs/>
                <w:iCs/>
                <w:color w:val="000000"/>
                <w:sz w:val="24"/>
                <w:szCs w:val="24"/>
                <w:lang w:eastAsia="ru-RU"/>
              </w:rPr>
              <w:t xml:space="preserve">ассказ учителя о грудных детях. Знакомятся с детскими гигиеническими средствами, гардеробом новорожденного. Просматривают фрагмент «Как пеленать малыша?», </w:t>
            </w:r>
            <w:r w:rsidRPr="00E460B3">
              <w:rPr>
                <w:rFonts w:eastAsia="Times New Roman" w:cs="Times New Roman"/>
                <w:color w:val="000000"/>
                <w:sz w:val="24"/>
                <w:szCs w:val="24"/>
                <w:lang w:eastAsia="ru-RU"/>
              </w:rPr>
              <w:t xml:space="preserve">«Как искупать ребенка?», «Как подстричь ногти малышу?», «Грудное кормление малыша» </w:t>
            </w:r>
            <w:r w:rsidRPr="00E460B3">
              <w:rPr>
                <w:rFonts w:eastAsia="Times New Roman" w:cs="Times New Roman"/>
                <w:bCs/>
                <w:iCs/>
                <w:color w:val="000000"/>
                <w:sz w:val="24"/>
                <w:szCs w:val="24"/>
                <w:lang w:eastAsia="ru-RU"/>
              </w:rPr>
              <w:t>из видеофильма «Мамина школа».</w:t>
            </w:r>
          </w:p>
          <w:p w:rsidR="00E460B3" w:rsidRPr="00E460B3" w:rsidRDefault="00E460B3" w:rsidP="00E460B3">
            <w:pPr>
              <w:spacing w:after="0" w:line="240" w:lineRule="auto"/>
              <w:jc w:val="both"/>
              <w:rPr>
                <w:rFonts w:cs="Times New Roman"/>
                <w:sz w:val="24"/>
                <w:szCs w:val="24"/>
              </w:rPr>
            </w:pPr>
            <w:r w:rsidRPr="00E460B3">
              <w:rPr>
                <w:rFonts w:eastAsia="Times New Roman" w:cs="Times New Roman"/>
                <w:bCs/>
                <w:color w:val="000000"/>
                <w:sz w:val="24"/>
                <w:szCs w:val="24"/>
                <w:lang w:eastAsia="ru-RU"/>
              </w:rPr>
              <w:t xml:space="preserve"> Практическая работа: пеленание, одевание кукол. </w:t>
            </w:r>
            <w:r w:rsidRPr="00E460B3">
              <w:rPr>
                <w:rFonts w:eastAsia="Times New Roman" w:cs="Times New Roman"/>
                <w:bCs/>
                <w:iCs/>
                <w:color w:val="000000"/>
                <w:sz w:val="24"/>
                <w:szCs w:val="24"/>
                <w:lang w:eastAsia="ru-RU"/>
              </w:rPr>
              <w:t>Коллективное составление списка « Что нужно ребенку обязательно?».</w:t>
            </w:r>
            <w:r w:rsidRPr="00E460B3">
              <w:rPr>
                <w:rFonts w:eastAsia="Times New Roman" w:cs="Times New Roman"/>
                <w:color w:val="000000"/>
                <w:sz w:val="24"/>
                <w:szCs w:val="24"/>
                <w:lang w:eastAsia="ru-RU"/>
              </w:rPr>
              <w:t xml:space="preserve"> Запись списка вещей и предметов, необходимых грудному ребенку, в тетради. </w:t>
            </w:r>
            <w:r w:rsidRPr="00E460B3">
              <w:rPr>
                <w:rFonts w:eastAsia="Times New Roman" w:cs="Times New Roman"/>
                <w:bCs/>
                <w:iCs/>
                <w:color w:val="000000"/>
                <w:sz w:val="24"/>
                <w:szCs w:val="24"/>
                <w:lang w:eastAsia="ru-RU"/>
              </w:rPr>
              <w:t xml:space="preserve"> Слушают рассказ учителя о питании детей грудного возраста.</w:t>
            </w:r>
            <w:r w:rsidRPr="00E460B3">
              <w:rPr>
                <w:rFonts w:eastAsia="Times New Roman" w:cs="Times New Roman"/>
                <w:bCs/>
                <w:color w:val="000000"/>
                <w:sz w:val="24"/>
                <w:szCs w:val="24"/>
                <w:lang w:eastAsia="ru-RU"/>
              </w:rPr>
              <w:t xml:space="preserve"> Анализируют  реальные ситуации.</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19-20</w:t>
            </w:r>
          </w:p>
        </w:tc>
        <w:tc>
          <w:tcPr>
            <w:tcW w:w="1134" w:type="dxa"/>
          </w:tcPr>
          <w:p w:rsidR="00E460B3" w:rsidRPr="00E460B3" w:rsidRDefault="00E460B3" w:rsidP="00E460B3">
            <w:pPr>
              <w:jc w:val="center"/>
              <w:rPr>
                <w:sz w:val="24"/>
                <w:szCs w:val="24"/>
              </w:rPr>
            </w:pPr>
            <w:r w:rsidRPr="00E460B3">
              <w:rPr>
                <w:sz w:val="24"/>
                <w:szCs w:val="24"/>
              </w:rPr>
              <w:t>15.11</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color w:val="000000"/>
                <w:sz w:val="24"/>
                <w:szCs w:val="24"/>
              </w:rPr>
            </w:pPr>
            <w:r w:rsidRPr="00E460B3">
              <w:rPr>
                <w:rFonts w:cs="Times New Roman"/>
                <w:color w:val="000000"/>
                <w:sz w:val="24"/>
                <w:szCs w:val="24"/>
              </w:rPr>
              <w:t>Правила содержания в чистоте детской постели, посуды, игрушек.</w:t>
            </w:r>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tabs>
                <w:tab w:val="left" w:pos="3120"/>
              </w:tabs>
              <w:spacing w:after="0" w:line="240" w:lineRule="auto"/>
              <w:rPr>
                <w:rFonts w:cs="Times New Roman"/>
                <w:sz w:val="24"/>
                <w:szCs w:val="24"/>
              </w:rPr>
            </w:pPr>
            <w:r w:rsidRPr="00E460B3">
              <w:rPr>
                <w:rFonts w:cs="Times New Roman"/>
                <w:sz w:val="24"/>
                <w:szCs w:val="24"/>
              </w:rPr>
              <w:t xml:space="preserve">Отвечают на вопросы учителя. Самостоятельно пеленают куклу. Игра «Третий лишний». </w:t>
            </w:r>
          </w:p>
          <w:p w:rsidR="00E460B3" w:rsidRPr="00E460B3" w:rsidRDefault="00E460B3" w:rsidP="00E460B3">
            <w:pPr>
              <w:tabs>
                <w:tab w:val="left" w:pos="3120"/>
              </w:tabs>
              <w:spacing w:after="0" w:line="240" w:lineRule="auto"/>
              <w:rPr>
                <w:rFonts w:cs="Times New Roman"/>
                <w:sz w:val="24"/>
                <w:szCs w:val="24"/>
              </w:rPr>
            </w:pPr>
            <w:r w:rsidRPr="00E460B3">
              <w:rPr>
                <w:rFonts w:cs="Times New Roman"/>
                <w:sz w:val="24"/>
                <w:szCs w:val="24"/>
              </w:rPr>
              <w:t xml:space="preserve"> Выполняют задание по карточке.</w:t>
            </w:r>
          </w:p>
          <w:p w:rsidR="00E460B3" w:rsidRPr="00E460B3" w:rsidRDefault="00E460B3" w:rsidP="00E460B3">
            <w:pPr>
              <w:tabs>
                <w:tab w:val="left" w:pos="3120"/>
              </w:tabs>
              <w:spacing w:after="0" w:line="240" w:lineRule="auto"/>
              <w:rPr>
                <w:rFonts w:cs="Times New Roman"/>
                <w:sz w:val="24"/>
                <w:szCs w:val="24"/>
              </w:rPr>
            </w:pPr>
            <w:r w:rsidRPr="00E460B3">
              <w:rPr>
                <w:rFonts w:cs="Times New Roman"/>
                <w:sz w:val="24"/>
                <w:szCs w:val="24"/>
              </w:rPr>
              <w:t xml:space="preserve">Формулируют вывод. Записывают тему урока. Отвечают на вопросы. </w:t>
            </w:r>
            <w:r w:rsidRPr="00E460B3">
              <w:rPr>
                <w:rFonts w:cs="Times New Roman"/>
                <w:color w:val="000000"/>
                <w:sz w:val="24"/>
                <w:szCs w:val="24"/>
              </w:rPr>
              <w:t xml:space="preserve">Записывают предметы детской посуды в тетрадь. </w:t>
            </w:r>
            <w:r w:rsidRPr="00E460B3">
              <w:rPr>
                <w:rFonts w:cs="Times New Roman"/>
                <w:sz w:val="24"/>
                <w:szCs w:val="24"/>
              </w:rPr>
              <w:t>Чертят таблицу и заполняют совместно с учителем. Слушают рассказ учителя, 1 ученик читает инструкцию.</w:t>
            </w:r>
            <w:r w:rsidRPr="00E460B3">
              <w:rPr>
                <w:rFonts w:cs="Times New Roman"/>
                <w:color w:val="000000"/>
                <w:sz w:val="24"/>
                <w:szCs w:val="24"/>
              </w:rPr>
              <w:t xml:space="preserve"> Словарная работа. Выполняют самостоятельную работу.</w:t>
            </w:r>
          </w:p>
        </w:tc>
      </w:tr>
      <w:tr w:rsidR="00E460B3" w:rsidRPr="00E460B3" w:rsidTr="00FA5D77">
        <w:tc>
          <w:tcPr>
            <w:tcW w:w="15877" w:type="dxa"/>
            <w:gridSpan w:val="6"/>
          </w:tcPr>
          <w:p w:rsidR="00E460B3" w:rsidRPr="00E460B3" w:rsidRDefault="00E460B3" w:rsidP="00E460B3">
            <w:pPr>
              <w:spacing w:after="0" w:line="240" w:lineRule="auto"/>
              <w:jc w:val="center"/>
              <w:rPr>
                <w:rFonts w:cs="Times New Roman"/>
                <w:b/>
                <w:sz w:val="24"/>
                <w:szCs w:val="24"/>
              </w:rPr>
            </w:pPr>
            <w:r w:rsidRPr="00E460B3">
              <w:rPr>
                <w:rFonts w:cs="Times New Roman"/>
                <w:b/>
                <w:color w:val="000000"/>
                <w:spacing w:val="-7"/>
                <w:sz w:val="24"/>
                <w:szCs w:val="24"/>
              </w:rPr>
              <w:t>Культура поведения</w:t>
            </w:r>
            <w:r w:rsidRPr="00E460B3">
              <w:rPr>
                <w:rFonts w:cs="Times New Roman"/>
                <w:b/>
                <w:sz w:val="24"/>
                <w:szCs w:val="24"/>
              </w:rPr>
              <w:t xml:space="preserve">. </w:t>
            </w:r>
            <w:r w:rsidRPr="00E460B3">
              <w:rPr>
                <w:rFonts w:cs="Times New Roman"/>
                <w:sz w:val="24"/>
                <w:szCs w:val="24"/>
              </w:rPr>
              <w:t>(4 часа)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21-22</w:t>
            </w:r>
          </w:p>
        </w:tc>
        <w:tc>
          <w:tcPr>
            <w:tcW w:w="1134" w:type="dxa"/>
          </w:tcPr>
          <w:p w:rsidR="00E460B3" w:rsidRPr="00E460B3" w:rsidRDefault="00E460B3" w:rsidP="00E460B3">
            <w:pPr>
              <w:jc w:val="center"/>
              <w:rPr>
                <w:sz w:val="24"/>
                <w:szCs w:val="24"/>
              </w:rPr>
            </w:pPr>
            <w:r w:rsidRPr="00E460B3">
              <w:rPr>
                <w:sz w:val="24"/>
                <w:szCs w:val="24"/>
              </w:rPr>
              <w:t>29.11</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sz w:val="24"/>
                <w:szCs w:val="24"/>
              </w:rPr>
            </w:pPr>
            <w:r w:rsidRPr="00E460B3">
              <w:rPr>
                <w:rFonts w:cs="Times New Roman"/>
                <w:sz w:val="24"/>
                <w:szCs w:val="24"/>
              </w:rPr>
              <w:t xml:space="preserve">Культура общения юноши и девушки. </w:t>
            </w:r>
          </w:p>
          <w:p w:rsidR="00E460B3" w:rsidRPr="00E460B3" w:rsidRDefault="00E460B3" w:rsidP="00E460B3">
            <w:pPr>
              <w:spacing w:after="0" w:line="240" w:lineRule="auto"/>
              <w:rPr>
                <w:b/>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rPr>
                <w:rFonts w:cs="Times New Roman"/>
                <w:sz w:val="24"/>
                <w:szCs w:val="24"/>
              </w:rPr>
            </w:pPr>
            <w:r w:rsidRPr="00E460B3">
              <w:rPr>
                <w:rFonts w:cs="Times New Roman"/>
                <w:sz w:val="24"/>
                <w:szCs w:val="24"/>
              </w:rPr>
              <w:t xml:space="preserve">Вспоминают выражения, которые можно использовать при знакомстве. Отвечают на вопросы учителя. Читают </w:t>
            </w:r>
            <w:r w:rsidRPr="00E460B3">
              <w:rPr>
                <w:rFonts w:cs="Times New Roman"/>
                <w:iCs/>
                <w:sz w:val="24"/>
                <w:szCs w:val="24"/>
              </w:rPr>
              <w:t xml:space="preserve">стихи </w:t>
            </w:r>
            <w:r w:rsidRPr="00E460B3">
              <w:rPr>
                <w:rFonts w:cs="Times New Roman"/>
                <w:iCs/>
                <w:sz w:val="24"/>
                <w:szCs w:val="24"/>
              </w:rPr>
              <w:lastRenderedPageBreak/>
              <w:t xml:space="preserve">А. </w:t>
            </w:r>
            <w:proofErr w:type="spellStart"/>
            <w:r w:rsidRPr="00E460B3">
              <w:rPr>
                <w:rFonts w:cs="Times New Roman"/>
                <w:iCs/>
                <w:sz w:val="24"/>
                <w:szCs w:val="24"/>
              </w:rPr>
              <w:t>Барто</w:t>
            </w:r>
            <w:proofErr w:type="spellEnd"/>
            <w:r w:rsidRPr="00E460B3">
              <w:rPr>
                <w:rFonts w:cs="Times New Roman"/>
                <w:iCs/>
                <w:sz w:val="24"/>
                <w:szCs w:val="24"/>
              </w:rPr>
              <w:t xml:space="preserve"> «Первая любовь», «Я с ней дружу», «У меня веснушки», С. Михалкова «Мальчик с девочкой дружил...» и обсуждают их после чтения. Записывают афоризмы о любви в тетрадь. Вспоминают правила вежливости.</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lastRenderedPageBreak/>
              <w:t>23-24</w:t>
            </w:r>
          </w:p>
        </w:tc>
        <w:tc>
          <w:tcPr>
            <w:tcW w:w="1134" w:type="dxa"/>
          </w:tcPr>
          <w:p w:rsidR="00E460B3" w:rsidRPr="00E460B3" w:rsidRDefault="00E460B3" w:rsidP="00E460B3">
            <w:pPr>
              <w:jc w:val="center"/>
              <w:rPr>
                <w:sz w:val="24"/>
                <w:szCs w:val="24"/>
              </w:rPr>
            </w:pPr>
            <w:r w:rsidRPr="00E460B3">
              <w:rPr>
                <w:sz w:val="24"/>
                <w:szCs w:val="24"/>
              </w:rPr>
              <w:t>06.12</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sz w:val="24"/>
                <w:szCs w:val="24"/>
              </w:rPr>
            </w:pPr>
            <w:r w:rsidRPr="00E460B3">
              <w:rPr>
                <w:rFonts w:cs="Times New Roman"/>
                <w:sz w:val="24"/>
                <w:szCs w:val="24"/>
              </w:rPr>
              <w:t>Внешний вид молодых людей.</w:t>
            </w:r>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sz w:val="24"/>
                <w:szCs w:val="24"/>
                <w:lang w:eastAsia="ru-RU"/>
              </w:rPr>
              <w:t>Выполняют словесную инструкцию учителя. Выполняют задание по карточкам. Сверяют ответы с компьютером. Отвечают на вопросы учителя. Высказывают предположения толкования пословицы.</w:t>
            </w:r>
          </w:p>
          <w:p w:rsidR="00E460B3" w:rsidRPr="00E460B3" w:rsidRDefault="00E460B3" w:rsidP="00E460B3">
            <w:pPr>
              <w:spacing w:after="0" w:line="240" w:lineRule="auto"/>
              <w:jc w:val="both"/>
              <w:rPr>
                <w:rFonts w:cs="Times New Roman"/>
                <w:sz w:val="24"/>
                <w:szCs w:val="24"/>
              </w:rPr>
            </w:pPr>
            <w:r w:rsidRPr="00E460B3">
              <w:rPr>
                <w:rFonts w:eastAsia="Times New Roman" w:cs="Times New Roman"/>
                <w:sz w:val="24"/>
                <w:szCs w:val="24"/>
                <w:lang w:eastAsia="ru-RU"/>
              </w:rPr>
              <w:t xml:space="preserve"> Работают с текстом в подгруппах. Просматривают презентацию. Отвечают на вопросы учителя, работают в тетрадях. Отвечают на вопросы учителя, подводят итог урока. </w:t>
            </w:r>
          </w:p>
        </w:tc>
      </w:tr>
      <w:tr w:rsidR="00E460B3" w:rsidRPr="00E460B3" w:rsidTr="00FA5D77">
        <w:tc>
          <w:tcPr>
            <w:tcW w:w="15877" w:type="dxa"/>
            <w:gridSpan w:val="6"/>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cs="Times New Roman"/>
                <w:b/>
                <w:bCs/>
                <w:color w:val="000000"/>
                <w:spacing w:val="-3"/>
                <w:sz w:val="24"/>
                <w:szCs w:val="24"/>
              </w:rPr>
              <w:t xml:space="preserve">Питание. </w:t>
            </w:r>
            <w:r w:rsidRPr="00E460B3">
              <w:rPr>
                <w:rFonts w:cs="Times New Roman"/>
                <w:bCs/>
                <w:color w:val="000000"/>
                <w:spacing w:val="-3"/>
                <w:sz w:val="24"/>
                <w:szCs w:val="24"/>
              </w:rPr>
              <w:t>(2 часа)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25-26</w:t>
            </w:r>
          </w:p>
        </w:tc>
        <w:tc>
          <w:tcPr>
            <w:tcW w:w="1134" w:type="dxa"/>
          </w:tcPr>
          <w:p w:rsidR="00E460B3" w:rsidRPr="00E460B3" w:rsidRDefault="00E460B3" w:rsidP="00E460B3">
            <w:pPr>
              <w:jc w:val="center"/>
              <w:rPr>
                <w:sz w:val="24"/>
                <w:szCs w:val="24"/>
              </w:rPr>
            </w:pPr>
            <w:r w:rsidRPr="00E460B3">
              <w:rPr>
                <w:sz w:val="24"/>
                <w:szCs w:val="24"/>
              </w:rPr>
              <w:t>13.12</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hd w:val="clear" w:color="auto" w:fill="FFFFFF"/>
              <w:spacing w:after="0"/>
              <w:rPr>
                <w:rFonts w:cs="Times New Roman"/>
                <w:sz w:val="24"/>
                <w:szCs w:val="24"/>
              </w:rPr>
            </w:pPr>
            <w:r w:rsidRPr="00E460B3">
              <w:rPr>
                <w:rFonts w:cs="Times New Roman"/>
                <w:color w:val="000000"/>
                <w:sz w:val="24"/>
                <w:szCs w:val="24"/>
              </w:rPr>
              <w:t xml:space="preserve">Виды теста: </w:t>
            </w:r>
            <w:proofErr w:type="gramStart"/>
            <w:r w:rsidRPr="00E460B3">
              <w:rPr>
                <w:rFonts w:cs="Times New Roman"/>
                <w:color w:val="000000"/>
                <w:sz w:val="24"/>
                <w:szCs w:val="24"/>
              </w:rPr>
              <w:t>дрожжевое</w:t>
            </w:r>
            <w:proofErr w:type="gramEnd"/>
            <w:r w:rsidRPr="00E460B3">
              <w:rPr>
                <w:rFonts w:cs="Times New Roman"/>
                <w:color w:val="000000"/>
                <w:sz w:val="24"/>
                <w:szCs w:val="24"/>
              </w:rPr>
              <w:t xml:space="preserve">, пресное. </w:t>
            </w:r>
          </w:p>
          <w:p w:rsidR="00E460B3" w:rsidRPr="00E460B3" w:rsidRDefault="00E460B3" w:rsidP="00E460B3">
            <w:pPr>
              <w:tabs>
                <w:tab w:val="left" w:pos="1134"/>
              </w:tabs>
              <w:spacing w:after="0" w:line="240" w:lineRule="auto"/>
              <w:rPr>
                <w:b/>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hd w:val="clear" w:color="auto" w:fill="FFFFFF"/>
              <w:spacing w:after="0" w:line="240" w:lineRule="auto"/>
              <w:jc w:val="both"/>
              <w:rPr>
                <w:rFonts w:eastAsia="Times New Roman" w:cs="Times New Roman"/>
                <w:bCs/>
                <w:color w:val="000000"/>
                <w:sz w:val="24"/>
                <w:szCs w:val="24"/>
                <w:lang w:eastAsia="ru-RU"/>
              </w:rPr>
            </w:pPr>
            <w:r w:rsidRPr="00E460B3">
              <w:rPr>
                <w:rFonts w:cs="Times New Roman"/>
                <w:sz w:val="24"/>
                <w:szCs w:val="24"/>
              </w:rPr>
              <w:t>Отвечают на вопросы учителя. З</w:t>
            </w:r>
            <w:r w:rsidRPr="00E460B3">
              <w:rPr>
                <w:rFonts w:eastAsia="Times New Roman" w:cs="Times New Roman"/>
                <w:color w:val="000000"/>
                <w:sz w:val="24"/>
                <w:szCs w:val="24"/>
                <w:lang w:eastAsia="ru-RU"/>
              </w:rPr>
              <w:t>накомятся с составом дрожжевого и пресного теста. Слушают рассказ учителя. Участвуют в а</w:t>
            </w:r>
            <w:r w:rsidRPr="00E460B3">
              <w:rPr>
                <w:rFonts w:eastAsia="Times New Roman" w:cs="Times New Roman"/>
                <w:bCs/>
                <w:color w:val="000000"/>
                <w:sz w:val="24"/>
                <w:szCs w:val="24"/>
                <w:lang w:eastAsia="ru-RU"/>
              </w:rPr>
              <w:t xml:space="preserve">укционе "Хлебобулочные изделия". Знакомятся с видами муки, теста, его ингредиентами. Участвуют в эксперименте «Определение свойств компонентов теста». </w:t>
            </w:r>
          </w:p>
          <w:p w:rsidR="00E460B3" w:rsidRPr="00E460B3" w:rsidRDefault="00E460B3" w:rsidP="00E460B3">
            <w:pPr>
              <w:shd w:val="clear" w:color="auto" w:fill="FFFFFF"/>
              <w:spacing w:after="0" w:line="240" w:lineRule="auto"/>
              <w:jc w:val="both"/>
              <w:rPr>
                <w:rFonts w:cs="Times New Roman"/>
                <w:sz w:val="24"/>
                <w:szCs w:val="24"/>
              </w:rPr>
            </w:pPr>
            <w:r w:rsidRPr="00E460B3">
              <w:rPr>
                <w:rFonts w:eastAsia="Times New Roman" w:cs="Times New Roman"/>
                <w:b/>
                <w:bCs/>
                <w:color w:val="000000"/>
                <w:sz w:val="24"/>
                <w:szCs w:val="24"/>
                <w:lang w:eastAsia="ru-RU"/>
              </w:rPr>
              <w:t>Практическая работа:</w:t>
            </w:r>
            <w:r w:rsidRPr="00E460B3">
              <w:rPr>
                <w:rFonts w:eastAsia="Times New Roman" w:cs="Times New Roman"/>
                <w:bCs/>
                <w:color w:val="000000"/>
                <w:sz w:val="24"/>
                <w:szCs w:val="24"/>
                <w:lang w:eastAsia="ru-RU"/>
              </w:rPr>
              <w:t xml:space="preserve"> выпечка яблок в слойке.</w:t>
            </w:r>
          </w:p>
        </w:tc>
      </w:tr>
      <w:tr w:rsidR="00E460B3" w:rsidRPr="00E460B3" w:rsidTr="00FA5D77">
        <w:tc>
          <w:tcPr>
            <w:tcW w:w="15877" w:type="dxa"/>
            <w:gridSpan w:val="6"/>
          </w:tcPr>
          <w:p w:rsidR="00E460B3" w:rsidRPr="00E460B3" w:rsidRDefault="00E460B3" w:rsidP="00E460B3">
            <w:pPr>
              <w:shd w:val="clear" w:color="auto" w:fill="FFFFFF"/>
              <w:spacing w:after="0" w:line="240" w:lineRule="auto"/>
              <w:jc w:val="center"/>
              <w:rPr>
                <w:rFonts w:cs="Times New Roman"/>
                <w:b/>
                <w:bCs/>
                <w:color w:val="000000"/>
                <w:spacing w:val="2"/>
                <w:sz w:val="24"/>
                <w:szCs w:val="24"/>
              </w:rPr>
            </w:pPr>
            <w:r w:rsidRPr="00E460B3">
              <w:rPr>
                <w:rFonts w:cs="Times New Roman"/>
                <w:b/>
                <w:bCs/>
                <w:color w:val="000000"/>
                <w:spacing w:val="2"/>
                <w:sz w:val="24"/>
                <w:szCs w:val="24"/>
              </w:rPr>
              <w:t xml:space="preserve">Жилище. </w:t>
            </w:r>
            <w:r w:rsidRPr="00E460B3">
              <w:rPr>
                <w:rFonts w:cs="Times New Roman"/>
                <w:bCs/>
                <w:color w:val="000000"/>
                <w:spacing w:val="2"/>
                <w:sz w:val="24"/>
                <w:szCs w:val="24"/>
              </w:rPr>
              <w:t>(4 часа)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27-28</w:t>
            </w:r>
          </w:p>
        </w:tc>
        <w:tc>
          <w:tcPr>
            <w:tcW w:w="1134" w:type="dxa"/>
          </w:tcPr>
          <w:p w:rsidR="00E460B3" w:rsidRPr="00E460B3" w:rsidRDefault="00E460B3" w:rsidP="00E460B3">
            <w:pPr>
              <w:jc w:val="center"/>
              <w:rPr>
                <w:sz w:val="24"/>
                <w:szCs w:val="24"/>
              </w:rPr>
            </w:pPr>
            <w:r w:rsidRPr="00E460B3">
              <w:rPr>
                <w:sz w:val="24"/>
                <w:szCs w:val="24"/>
              </w:rPr>
              <w:t>20.12</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hd w:val="clear" w:color="auto" w:fill="FFFFFF"/>
              <w:spacing w:after="0" w:line="240" w:lineRule="auto"/>
              <w:rPr>
                <w:rFonts w:cs="Times New Roman"/>
                <w:sz w:val="24"/>
                <w:szCs w:val="24"/>
              </w:rPr>
            </w:pPr>
            <w:r w:rsidRPr="00E460B3">
              <w:rPr>
                <w:rFonts w:cs="Times New Roman"/>
                <w:sz w:val="24"/>
                <w:szCs w:val="24"/>
              </w:rPr>
              <w:t xml:space="preserve">Уборка кухни, санузла, ванны. </w:t>
            </w:r>
          </w:p>
          <w:p w:rsidR="00E460B3" w:rsidRPr="00E460B3" w:rsidRDefault="00E460B3" w:rsidP="00E460B3">
            <w:pPr>
              <w:shd w:val="clear" w:color="auto" w:fill="FFFFFF"/>
              <w:spacing w:after="0" w:line="240" w:lineRule="auto"/>
              <w:rPr>
                <w:b/>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rPr>
                <w:rFonts w:cs="Times New Roman"/>
                <w:sz w:val="24"/>
                <w:szCs w:val="24"/>
              </w:rPr>
            </w:pPr>
            <w:r w:rsidRPr="00E460B3">
              <w:rPr>
                <w:rFonts w:cs="Times New Roman"/>
                <w:sz w:val="24"/>
                <w:szCs w:val="24"/>
              </w:rPr>
              <w:t>Отвечают на вопросы учителя.  Определяют виды загрязнений на кухне, в ванной, в туалете. Называют и</w:t>
            </w:r>
            <w:r w:rsidRPr="00E460B3">
              <w:rPr>
                <w:rFonts w:eastAsia="Times New Roman" w:cs="Times New Roman"/>
                <w:sz w:val="24"/>
                <w:szCs w:val="24"/>
                <w:lang w:eastAsia="ru-RU"/>
              </w:rPr>
              <w:t>нвентарь для уборки, средства защиты. Записывают в тетрадь.  Знакомятся с образцами моющих сре</w:t>
            </w:r>
            <w:proofErr w:type="gramStart"/>
            <w:r w:rsidRPr="00E460B3">
              <w:rPr>
                <w:rFonts w:eastAsia="Times New Roman" w:cs="Times New Roman"/>
                <w:sz w:val="24"/>
                <w:szCs w:val="24"/>
                <w:lang w:eastAsia="ru-RU"/>
              </w:rPr>
              <w:t>дств дл</w:t>
            </w:r>
            <w:proofErr w:type="gramEnd"/>
            <w:r w:rsidRPr="00E460B3">
              <w:rPr>
                <w:rFonts w:eastAsia="Times New Roman" w:cs="Times New Roman"/>
                <w:sz w:val="24"/>
                <w:szCs w:val="24"/>
                <w:lang w:eastAsia="ru-RU"/>
              </w:rPr>
              <w:t>я санузла, правилами пользования. Отвечают на вопросы учителя, подводят итог урока.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29-30</w:t>
            </w:r>
          </w:p>
        </w:tc>
        <w:tc>
          <w:tcPr>
            <w:tcW w:w="1134" w:type="dxa"/>
          </w:tcPr>
          <w:p w:rsidR="00E460B3" w:rsidRPr="00E460B3" w:rsidRDefault="00E460B3" w:rsidP="00E460B3">
            <w:pPr>
              <w:jc w:val="center"/>
              <w:rPr>
                <w:sz w:val="24"/>
                <w:szCs w:val="24"/>
              </w:rPr>
            </w:pPr>
            <w:r w:rsidRPr="00E460B3">
              <w:rPr>
                <w:sz w:val="24"/>
                <w:szCs w:val="24"/>
              </w:rPr>
              <w:t>27.12</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hd w:val="clear" w:color="auto" w:fill="FFFFFF"/>
              <w:spacing w:after="0" w:line="240" w:lineRule="auto"/>
              <w:rPr>
                <w:rFonts w:cs="Times New Roman"/>
                <w:sz w:val="24"/>
                <w:szCs w:val="24"/>
              </w:rPr>
            </w:pPr>
            <w:r w:rsidRPr="00E460B3">
              <w:rPr>
                <w:rFonts w:cs="Times New Roman"/>
                <w:sz w:val="24"/>
                <w:szCs w:val="24"/>
              </w:rPr>
              <w:t>Моющие средства, используемые при уборке кухни и санузла, ванны.</w:t>
            </w:r>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Вспоминают названия чистящих средств, правила работы с ними. Практическая работа: определить назначение моющего средства.   Записывают Советы от Золушки в тетрадь.</w:t>
            </w:r>
          </w:p>
        </w:tc>
      </w:tr>
      <w:tr w:rsidR="00E460B3" w:rsidRPr="00E460B3" w:rsidTr="00FA5D77">
        <w:tc>
          <w:tcPr>
            <w:tcW w:w="15877" w:type="dxa"/>
            <w:gridSpan w:val="6"/>
          </w:tcPr>
          <w:p w:rsidR="00E460B3" w:rsidRPr="00E460B3" w:rsidRDefault="00E460B3" w:rsidP="00E460B3">
            <w:pPr>
              <w:spacing w:after="0" w:line="240" w:lineRule="auto"/>
              <w:jc w:val="center"/>
              <w:rPr>
                <w:rFonts w:cs="Times New Roman"/>
                <w:sz w:val="24"/>
                <w:szCs w:val="24"/>
              </w:rPr>
            </w:pPr>
            <w:r w:rsidRPr="00E460B3">
              <w:rPr>
                <w:rFonts w:cs="Times New Roman"/>
                <w:b/>
                <w:color w:val="000000"/>
                <w:spacing w:val="-1"/>
                <w:sz w:val="24"/>
                <w:szCs w:val="24"/>
              </w:rPr>
              <w:t xml:space="preserve">Транспорт. </w:t>
            </w:r>
            <w:r w:rsidRPr="00E460B3">
              <w:rPr>
                <w:rFonts w:cs="Times New Roman"/>
                <w:color w:val="000000"/>
                <w:spacing w:val="-1"/>
                <w:sz w:val="24"/>
                <w:szCs w:val="24"/>
              </w:rPr>
              <w:t>(6 часов)</w:t>
            </w:r>
          </w:p>
        </w:tc>
      </w:tr>
      <w:tr w:rsidR="00E460B3" w:rsidRPr="00E460B3" w:rsidTr="00FA5D77">
        <w:tc>
          <w:tcPr>
            <w:tcW w:w="993" w:type="dxa"/>
          </w:tcPr>
          <w:p w:rsidR="00E460B3" w:rsidRPr="00E460B3" w:rsidRDefault="00E460B3" w:rsidP="00E460B3">
            <w:pPr>
              <w:spacing w:after="0"/>
              <w:jc w:val="center"/>
              <w:rPr>
                <w:rFonts w:cs="Times New Roman"/>
                <w:sz w:val="24"/>
                <w:szCs w:val="24"/>
              </w:rPr>
            </w:pPr>
            <w:r w:rsidRPr="00E460B3">
              <w:rPr>
                <w:rFonts w:cs="Times New Roman"/>
                <w:sz w:val="24"/>
                <w:szCs w:val="24"/>
              </w:rPr>
              <w:t>31-32</w:t>
            </w:r>
          </w:p>
        </w:tc>
        <w:tc>
          <w:tcPr>
            <w:tcW w:w="1134" w:type="dxa"/>
          </w:tcPr>
          <w:p w:rsidR="00E460B3" w:rsidRPr="00E460B3" w:rsidRDefault="00E460B3" w:rsidP="00E460B3">
            <w:pPr>
              <w:jc w:val="center"/>
              <w:rPr>
                <w:sz w:val="24"/>
                <w:szCs w:val="24"/>
              </w:rPr>
            </w:pPr>
            <w:r w:rsidRPr="00E460B3">
              <w:rPr>
                <w:sz w:val="24"/>
                <w:szCs w:val="24"/>
              </w:rPr>
              <w:t>10.01</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b/>
                <w:sz w:val="24"/>
                <w:szCs w:val="24"/>
              </w:rPr>
            </w:pPr>
          </w:p>
          <w:p w:rsidR="00E460B3" w:rsidRPr="00E460B3" w:rsidRDefault="00E460B3" w:rsidP="00E460B3">
            <w:pPr>
              <w:spacing w:after="0" w:line="240" w:lineRule="auto"/>
              <w:rPr>
                <w:rFonts w:cs="Times New Roman"/>
                <w:color w:val="000000"/>
                <w:spacing w:val="-5"/>
                <w:sz w:val="24"/>
                <w:szCs w:val="24"/>
              </w:rPr>
            </w:pPr>
            <w:r w:rsidRPr="00E460B3">
              <w:rPr>
                <w:rFonts w:cs="Times New Roman"/>
                <w:color w:val="000000"/>
                <w:spacing w:val="1"/>
                <w:sz w:val="24"/>
                <w:szCs w:val="24"/>
              </w:rPr>
              <w:t>Междугородний авто</w:t>
            </w:r>
            <w:r w:rsidRPr="00E460B3">
              <w:rPr>
                <w:rFonts w:cs="Times New Roman"/>
                <w:color w:val="000000"/>
                <w:spacing w:val="1"/>
                <w:sz w:val="24"/>
                <w:szCs w:val="24"/>
              </w:rPr>
              <w:softHyphen/>
            </w:r>
            <w:r w:rsidRPr="00E460B3">
              <w:rPr>
                <w:rFonts w:cs="Times New Roman"/>
                <w:color w:val="000000"/>
                <w:spacing w:val="-6"/>
                <w:sz w:val="24"/>
                <w:szCs w:val="24"/>
              </w:rPr>
              <w:t xml:space="preserve">транспорт, автовокзал. Его </w:t>
            </w:r>
            <w:r w:rsidRPr="00E460B3">
              <w:rPr>
                <w:rFonts w:cs="Times New Roman"/>
                <w:color w:val="000000"/>
                <w:spacing w:val="-4"/>
                <w:sz w:val="24"/>
                <w:szCs w:val="24"/>
              </w:rPr>
              <w:t>назначение. Основные ав</w:t>
            </w:r>
            <w:r w:rsidRPr="00E460B3">
              <w:rPr>
                <w:rFonts w:cs="Times New Roman"/>
                <w:color w:val="000000"/>
                <w:spacing w:val="-4"/>
                <w:sz w:val="24"/>
                <w:szCs w:val="24"/>
              </w:rPr>
              <w:softHyphen/>
            </w:r>
            <w:r w:rsidRPr="00E460B3">
              <w:rPr>
                <w:rFonts w:cs="Times New Roman"/>
                <w:color w:val="000000"/>
                <w:spacing w:val="-3"/>
                <w:sz w:val="24"/>
                <w:szCs w:val="24"/>
              </w:rPr>
              <w:t xml:space="preserve">тобусные маршруты. </w:t>
            </w:r>
          </w:p>
          <w:p w:rsidR="00E460B3" w:rsidRPr="00E460B3" w:rsidRDefault="00E460B3" w:rsidP="00E460B3">
            <w:pPr>
              <w:spacing w:after="0" w:line="240" w:lineRule="auto"/>
              <w:rPr>
                <w:b/>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lastRenderedPageBreak/>
              <w:t>2</w:t>
            </w:r>
          </w:p>
        </w:tc>
        <w:tc>
          <w:tcPr>
            <w:tcW w:w="6379" w:type="dxa"/>
          </w:tcPr>
          <w:p w:rsidR="00E460B3" w:rsidRPr="00E460B3" w:rsidRDefault="00E460B3" w:rsidP="00E460B3">
            <w:pPr>
              <w:shd w:val="clear" w:color="auto" w:fill="FFFFFF"/>
              <w:spacing w:after="0" w:line="240" w:lineRule="auto"/>
              <w:jc w:val="both"/>
              <w:rPr>
                <w:rFonts w:cs="Times New Roman"/>
                <w:sz w:val="24"/>
                <w:szCs w:val="24"/>
              </w:rPr>
            </w:pPr>
            <w:r w:rsidRPr="00E460B3">
              <w:rPr>
                <w:rFonts w:cs="Times New Roman"/>
                <w:sz w:val="24"/>
                <w:szCs w:val="24"/>
              </w:rPr>
              <w:t>Отвечают на вопросы учителя.  Записывают тему урока в тетрадь. Слушают к</w:t>
            </w:r>
            <w:r w:rsidRPr="00E460B3">
              <w:rPr>
                <w:rFonts w:eastAsia="Times New Roman" w:cs="Times New Roman"/>
                <w:color w:val="000000"/>
                <w:sz w:val="24"/>
                <w:szCs w:val="24"/>
                <w:lang w:eastAsia="ru-RU"/>
              </w:rPr>
              <w:t xml:space="preserve">раткую беседу учителя. </w:t>
            </w:r>
            <w:r w:rsidRPr="00E460B3">
              <w:rPr>
                <w:rFonts w:eastAsia="Times New Roman" w:cs="Times New Roman"/>
                <w:color w:val="000000"/>
                <w:sz w:val="24"/>
                <w:szCs w:val="24"/>
                <w:lang w:eastAsia="ru-RU"/>
              </w:rPr>
              <w:br/>
              <w:t xml:space="preserve">Работают со схемой движения междугородных автобусов, </w:t>
            </w:r>
            <w:r w:rsidRPr="00E460B3">
              <w:rPr>
                <w:rFonts w:eastAsia="Times New Roman" w:cs="Times New Roman"/>
                <w:color w:val="000000"/>
                <w:sz w:val="24"/>
                <w:szCs w:val="24"/>
                <w:lang w:eastAsia="ru-RU"/>
              </w:rPr>
              <w:lastRenderedPageBreak/>
              <w:t>расписанием.</w:t>
            </w:r>
            <w:r w:rsidRPr="00E460B3">
              <w:rPr>
                <w:rFonts w:eastAsia="Times New Roman" w:cs="Times New Roman"/>
                <w:iCs/>
                <w:color w:val="000000"/>
                <w:sz w:val="24"/>
                <w:szCs w:val="24"/>
                <w:lang w:eastAsia="ru-RU"/>
              </w:rPr>
              <w:t xml:space="preserve"> Работают с карточками. Отвечают на вопросы. Знакомятся со службами вокзала. Участвуют в сюжетно-ролевой игре. Делают выводы. </w:t>
            </w:r>
            <w:r w:rsidRPr="00E460B3">
              <w:rPr>
                <w:rFonts w:eastAsia="Times New Roman" w:cs="Times New Roman"/>
                <w:sz w:val="24"/>
                <w:szCs w:val="24"/>
                <w:lang w:eastAsia="ru-RU"/>
              </w:rPr>
              <w:t>Отвечают на вопросы учителя, подводят итог урока.</w:t>
            </w:r>
          </w:p>
        </w:tc>
      </w:tr>
      <w:tr w:rsidR="00E460B3" w:rsidRPr="00E460B3" w:rsidTr="00FA5D77">
        <w:tc>
          <w:tcPr>
            <w:tcW w:w="993" w:type="dxa"/>
          </w:tcPr>
          <w:p w:rsidR="00E460B3" w:rsidRPr="00E460B3" w:rsidRDefault="00E460B3" w:rsidP="00E460B3">
            <w:pPr>
              <w:spacing w:after="0"/>
              <w:jc w:val="center"/>
              <w:rPr>
                <w:rFonts w:cs="Times New Roman"/>
                <w:sz w:val="24"/>
                <w:szCs w:val="24"/>
              </w:rPr>
            </w:pPr>
            <w:r w:rsidRPr="00E460B3">
              <w:rPr>
                <w:rFonts w:cs="Times New Roman"/>
                <w:sz w:val="24"/>
                <w:szCs w:val="24"/>
              </w:rPr>
              <w:lastRenderedPageBreak/>
              <w:t>33-34</w:t>
            </w:r>
          </w:p>
        </w:tc>
        <w:tc>
          <w:tcPr>
            <w:tcW w:w="1134" w:type="dxa"/>
          </w:tcPr>
          <w:p w:rsidR="00E460B3" w:rsidRPr="00E460B3" w:rsidRDefault="00E460B3" w:rsidP="00E460B3">
            <w:pPr>
              <w:jc w:val="center"/>
              <w:rPr>
                <w:sz w:val="24"/>
                <w:szCs w:val="24"/>
              </w:rPr>
            </w:pPr>
            <w:r w:rsidRPr="00E460B3">
              <w:rPr>
                <w:sz w:val="24"/>
                <w:szCs w:val="24"/>
              </w:rPr>
              <w:t>17.01</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sz w:val="24"/>
                <w:szCs w:val="24"/>
              </w:rPr>
            </w:pPr>
            <w:r w:rsidRPr="00E460B3">
              <w:rPr>
                <w:rFonts w:cs="Times New Roman"/>
                <w:color w:val="000000"/>
                <w:spacing w:val="-7"/>
                <w:sz w:val="24"/>
                <w:szCs w:val="24"/>
              </w:rPr>
              <w:t>Значение водного транс</w:t>
            </w:r>
            <w:r w:rsidRPr="00E460B3">
              <w:rPr>
                <w:rFonts w:cs="Times New Roman"/>
                <w:color w:val="000000"/>
                <w:spacing w:val="-7"/>
                <w:sz w:val="24"/>
                <w:szCs w:val="24"/>
              </w:rPr>
              <w:softHyphen/>
            </w:r>
            <w:r w:rsidRPr="00E460B3">
              <w:rPr>
                <w:rFonts w:cs="Times New Roman"/>
                <w:color w:val="000000"/>
                <w:spacing w:val="-6"/>
                <w:sz w:val="24"/>
                <w:szCs w:val="24"/>
              </w:rPr>
              <w:t xml:space="preserve">порта (речного, морского). </w:t>
            </w:r>
            <w:r w:rsidRPr="00E460B3">
              <w:rPr>
                <w:rFonts w:cs="Times New Roman"/>
                <w:color w:val="000000"/>
                <w:spacing w:val="-7"/>
                <w:sz w:val="24"/>
                <w:szCs w:val="24"/>
              </w:rPr>
              <w:t xml:space="preserve">Пристань. Порт. </w:t>
            </w:r>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Вспоминают тему и содержание прошлого урока.</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Отвечают на поставленные вопросы.</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Вспоминают виды водного транспорта. </w:t>
            </w:r>
            <w:r w:rsidRPr="00E460B3">
              <w:rPr>
                <w:rFonts w:eastAsia="Times New Roman" w:cs="Times New Roman"/>
                <w:color w:val="000000"/>
                <w:sz w:val="24"/>
                <w:szCs w:val="24"/>
                <w:lang w:eastAsia="ru-RU"/>
              </w:rPr>
              <w:t>Слушают р</w:t>
            </w:r>
            <w:r w:rsidRPr="00E460B3">
              <w:rPr>
                <w:rFonts w:eastAsia="Times New Roman" w:cs="Times New Roman"/>
                <w:bCs/>
                <w:iCs/>
                <w:color w:val="000000"/>
                <w:sz w:val="24"/>
                <w:szCs w:val="24"/>
                <w:lang w:eastAsia="ru-RU"/>
              </w:rPr>
              <w:t>ассказ учителя о значении и особенностях водного транспорта, истории  развития речного транспорта. Словарная работа. Знакомятся со службами авто</w:t>
            </w:r>
            <w:r w:rsidRPr="00E460B3">
              <w:rPr>
                <w:rFonts w:eastAsia="Times New Roman" w:cs="Times New Roman"/>
                <w:sz w:val="24"/>
                <w:szCs w:val="24"/>
                <w:lang w:eastAsia="ru-RU"/>
              </w:rPr>
              <w:t>вокзала, расписанием, порядком приобретения билетов.</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35-36</w:t>
            </w:r>
          </w:p>
        </w:tc>
        <w:tc>
          <w:tcPr>
            <w:tcW w:w="1134" w:type="dxa"/>
          </w:tcPr>
          <w:p w:rsidR="00E460B3" w:rsidRPr="00E460B3" w:rsidRDefault="00E460B3" w:rsidP="00E460B3">
            <w:pPr>
              <w:jc w:val="center"/>
              <w:rPr>
                <w:sz w:val="24"/>
                <w:szCs w:val="24"/>
              </w:rPr>
            </w:pPr>
            <w:r w:rsidRPr="00E460B3">
              <w:rPr>
                <w:sz w:val="24"/>
                <w:szCs w:val="24"/>
              </w:rPr>
              <w:t>24.01</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sz w:val="24"/>
                <w:szCs w:val="24"/>
              </w:rPr>
            </w:pPr>
            <w:r w:rsidRPr="00E460B3">
              <w:rPr>
                <w:rFonts w:cs="Times New Roman"/>
                <w:color w:val="000000"/>
                <w:spacing w:val="-4"/>
                <w:sz w:val="24"/>
                <w:szCs w:val="24"/>
              </w:rPr>
              <w:t xml:space="preserve"> Экскурсия на автобусную станцию или в порт.</w:t>
            </w:r>
            <w:r w:rsidRPr="00E460B3">
              <w:rPr>
                <w:rFonts w:cs="Times New Roman"/>
                <w:sz w:val="24"/>
                <w:szCs w:val="24"/>
              </w:rPr>
              <w:t xml:space="preserve"> </w:t>
            </w:r>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hd w:val="clear" w:color="auto" w:fill="FFFFFF"/>
              <w:spacing w:line="240" w:lineRule="auto"/>
              <w:jc w:val="both"/>
              <w:rPr>
                <w:rFonts w:cs="Times New Roman"/>
                <w:sz w:val="24"/>
                <w:szCs w:val="24"/>
              </w:rPr>
            </w:pPr>
            <w:r w:rsidRPr="00E460B3">
              <w:rPr>
                <w:rFonts w:eastAsia="Times New Roman" w:cs="Times New Roman"/>
                <w:bCs/>
                <w:color w:val="000000"/>
                <w:sz w:val="24"/>
                <w:szCs w:val="24"/>
                <w:lang w:eastAsia="ru-RU"/>
              </w:rPr>
              <w:t xml:space="preserve">Повторяют правила поведения в транспорте, общественных местах, правил дорожного движения для пешеходов. </w:t>
            </w:r>
            <w:r w:rsidRPr="00E460B3">
              <w:rPr>
                <w:rFonts w:cs="Times New Roman"/>
                <w:sz w:val="24"/>
                <w:szCs w:val="24"/>
              </w:rPr>
              <w:t>Рассматривают расписа</w:t>
            </w:r>
            <w:r w:rsidRPr="00E460B3">
              <w:rPr>
                <w:rFonts w:cs="Times New Roman"/>
                <w:sz w:val="24"/>
                <w:szCs w:val="24"/>
              </w:rPr>
              <w:softHyphen/>
              <w:t xml:space="preserve">ние автобусов, посещают камеру </w:t>
            </w:r>
            <w:proofErr w:type="gramStart"/>
            <w:r w:rsidRPr="00E460B3">
              <w:rPr>
                <w:rFonts w:cs="Times New Roman"/>
                <w:sz w:val="24"/>
                <w:szCs w:val="24"/>
              </w:rPr>
              <w:t>хранения</w:t>
            </w:r>
            <w:proofErr w:type="gramEnd"/>
            <w:r w:rsidRPr="00E460B3">
              <w:rPr>
                <w:rFonts w:cs="Times New Roman"/>
                <w:sz w:val="24"/>
                <w:szCs w:val="24"/>
              </w:rPr>
              <w:t xml:space="preserve"> выясняют   </w:t>
            </w:r>
            <w:r w:rsidRPr="00E460B3">
              <w:rPr>
                <w:rFonts w:cs="Times New Roman"/>
                <w:spacing w:val="-2"/>
                <w:sz w:val="24"/>
                <w:szCs w:val="24"/>
              </w:rPr>
              <w:t>сроки и стоимость хранения багажа; узнают о сроках и месте возврата</w:t>
            </w:r>
            <w:r w:rsidRPr="00E460B3">
              <w:rPr>
                <w:rFonts w:cs="Times New Roman"/>
                <w:spacing w:val="-1"/>
                <w:sz w:val="24"/>
                <w:szCs w:val="24"/>
              </w:rPr>
              <w:t xml:space="preserve"> приобретенного билета</w:t>
            </w:r>
            <w:r w:rsidRPr="00E460B3">
              <w:rPr>
                <w:rFonts w:cs="Times New Roman"/>
                <w:sz w:val="24"/>
                <w:szCs w:val="24"/>
              </w:rPr>
              <w:t>. Обращаются за справкой в справочное бюро автовокзала. Знакомятся с правила</w:t>
            </w:r>
            <w:r w:rsidRPr="00E460B3">
              <w:rPr>
                <w:rFonts w:cs="Times New Roman"/>
                <w:sz w:val="24"/>
                <w:szCs w:val="24"/>
              </w:rPr>
              <w:softHyphen/>
              <w:t>ми перевозки автотранспортом.</w:t>
            </w:r>
          </w:p>
        </w:tc>
      </w:tr>
      <w:tr w:rsidR="00E460B3" w:rsidRPr="00E460B3" w:rsidTr="00FA5D77">
        <w:tc>
          <w:tcPr>
            <w:tcW w:w="15877" w:type="dxa"/>
            <w:gridSpan w:val="6"/>
          </w:tcPr>
          <w:p w:rsidR="00E460B3" w:rsidRPr="00E460B3" w:rsidRDefault="00E460B3" w:rsidP="00E460B3">
            <w:pPr>
              <w:shd w:val="clear" w:color="auto" w:fill="FFFFFF"/>
              <w:spacing w:after="0" w:line="240" w:lineRule="auto"/>
              <w:jc w:val="center"/>
              <w:rPr>
                <w:rFonts w:cs="Times New Roman"/>
                <w:b/>
                <w:bCs/>
                <w:color w:val="000000"/>
                <w:spacing w:val="-4"/>
                <w:sz w:val="24"/>
                <w:szCs w:val="24"/>
              </w:rPr>
            </w:pPr>
            <w:r w:rsidRPr="00E460B3">
              <w:rPr>
                <w:rFonts w:cs="Times New Roman"/>
                <w:b/>
                <w:bCs/>
                <w:color w:val="000000"/>
                <w:spacing w:val="-4"/>
                <w:sz w:val="24"/>
                <w:szCs w:val="24"/>
              </w:rPr>
              <w:t xml:space="preserve">Торговля. </w:t>
            </w:r>
            <w:r w:rsidRPr="00E460B3">
              <w:rPr>
                <w:rFonts w:cs="Times New Roman"/>
                <w:bCs/>
                <w:color w:val="000000"/>
                <w:spacing w:val="-4"/>
                <w:sz w:val="24"/>
                <w:szCs w:val="24"/>
              </w:rPr>
              <w:t>(4 часа)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37-38</w:t>
            </w:r>
          </w:p>
        </w:tc>
        <w:tc>
          <w:tcPr>
            <w:tcW w:w="1134" w:type="dxa"/>
          </w:tcPr>
          <w:p w:rsidR="00E460B3" w:rsidRPr="00E460B3" w:rsidRDefault="00E460B3" w:rsidP="00E460B3">
            <w:pPr>
              <w:jc w:val="center"/>
              <w:rPr>
                <w:sz w:val="24"/>
                <w:szCs w:val="24"/>
              </w:rPr>
            </w:pPr>
            <w:r w:rsidRPr="00E460B3">
              <w:rPr>
                <w:sz w:val="24"/>
                <w:szCs w:val="24"/>
              </w:rPr>
              <w:t>31.01</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hd w:val="clear" w:color="auto" w:fill="FFFFFF"/>
              <w:spacing w:after="0" w:line="240" w:lineRule="auto"/>
              <w:rPr>
                <w:rFonts w:cs="Times New Roman"/>
                <w:sz w:val="24"/>
                <w:szCs w:val="24"/>
              </w:rPr>
            </w:pPr>
            <w:r w:rsidRPr="00E460B3">
              <w:rPr>
                <w:rFonts w:cs="Times New Roman"/>
                <w:sz w:val="24"/>
                <w:szCs w:val="24"/>
              </w:rPr>
              <w:t>Рынки. Виды рынков.</w:t>
            </w:r>
          </w:p>
          <w:p w:rsidR="00E460B3" w:rsidRPr="00E460B3" w:rsidRDefault="00E460B3" w:rsidP="00E460B3">
            <w:pPr>
              <w:shd w:val="clear" w:color="auto" w:fill="FFFFFF"/>
              <w:spacing w:after="0" w:line="240" w:lineRule="auto"/>
              <w:rPr>
                <w:b/>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Вспоминают тему и содержание прошлого урока.</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Отвечают на поставленные вопросы. </w:t>
            </w:r>
            <w:r w:rsidRPr="00E460B3">
              <w:rPr>
                <w:rFonts w:eastAsia="Times New Roman" w:cs="Times New Roman"/>
                <w:color w:val="000000"/>
                <w:sz w:val="24"/>
                <w:szCs w:val="24"/>
                <w:lang w:eastAsia="ru-RU"/>
              </w:rPr>
              <w:t>Слушают р</w:t>
            </w:r>
            <w:r w:rsidRPr="00E460B3">
              <w:rPr>
                <w:rFonts w:eastAsia="Times New Roman" w:cs="Times New Roman"/>
                <w:bCs/>
                <w:iCs/>
                <w:color w:val="000000"/>
                <w:sz w:val="24"/>
                <w:szCs w:val="24"/>
                <w:lang w:eastAsia="ru-RU"/>
              </w:rPr>
              <w:t xml:space="preserve">ассказ учителя о видах рынков. Просматривают презентацию «Рынки, виды рынков». Словарная работа. Записывают определения в тетрадь. </w:t>
            </w:r>
            <w:r w:rsidRPr="00E460B3">
              <w:rPr>
                <w:rFonts w:eastAsia="Times New Roman" w:cs="Times New Roman"/>
                <w:iCs/>
                <w:color w:val="000000"/>
                <w:sz w:val="24"/>
                <w:szCs w:val="24"/>
                <w:lang w:eastAsia="ru-RU"/>
              </w:rPr>
              <w:t xml:space="preserve">Участвуют в сюжетно-ролевой игре «Рынок». Делают выводы. </w:t>
            </w:r>
            <w:r w:rsidRPr="00E460B3">
              <w:rPr>
                <w:rFonts w:eastAsia="Times New Roman" w:cs="Times New Roman"/>
                <w:sz w:val="24"/>
                <w:szCs w:val="24"/>
                <w:lang w:eastAsia="ru-RU"/>
              </w:rPr>
              <w:t>Отвечают на вопросы учителя, подводят итог урока.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39-40</w:t>
            </w:r>
          </w:p>
        </w:tc>
        <w:tc>
          <w:tcPr>
            <w:tcW w:w="1134" w:type="dxa"/>
          </w:tcPr>
          <w:p w:rsidR="00E460B3" w:rsidRPr="00E460B3" w:rsidRDefault="00E460B3" w:rsidP="00E460B3">
            <w:pPr>
              <w:jc w:val="center"/>
              <w:rPr>
                <w:sz w:val="24"/>
                <w:szCs w:val="24"/>
              </w:rPr>
            </w:pPr>
            <w:r w:rsidRPr="00E460B3">
              <w:rPr>
                <w:sz w:val="24"/>
                <w:szCs w:val="24"/>
              </w:rPr>
              <w:t>07.02</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hd w:val="clear" w:color="auto" w:fill="FFFFFF"/>
              <w:spacing w:after="0" w:line="240" w:lineRule="auto"/>
              <w:rPr>
                <w:rFonts w:cs="Times New Roman"/>
                <w:sz w:val="24"/>
                <w:szCs w:val="24"/>
              </w:rPr>
            </w:pPr>
            <w:r w:rsidRPr="00E460B3">
              <w:rPr>
                <w:rFonts w:cs="Times New Roman"/>
                <w:sz w:val="24"/>
                <w:szCs w:val="24"/>
              </w:rPr>
              <w:t>Различия   рынка   от магазина.</w:t>
            </w:r>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Вспоминают тему и содержание прошлого урока.</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Отвечают на поставленные вопросы.</w:t>
            </w:r>
          </w:p>
          <w:p w:rsidR="00E460B3" w:rsidRPr="00E460B3" w:rsidRDefault="00E460B3" w:rsidP="00E460B3">
            <w:pPr>
              <w:spacing w:after="0" w:line="240" w:lineRule="auto"/>
              <w:jc w:val="both"/>
              <w:rPr>
                <w:rFonts w:cs="Times New Roman"/>
                <w:sz w:val="24"/>
                <w:szCs w:val="24"/>
              </w:rPr>
            </w:pPr>
            <w:r w:rsidRPr="00E460B3">
              <w:rPr>
                <w:rFonts w:eastAsia="Times New Roman" w:cs="Times New Roman"/>
                <w:sz w:val="24"/>
                <w:szCs w:val="24"/>
                <w:lang w:eastAsia="ru-RU"/>
              </w:rPr>
              <w:t>Вставляют  в те</w:t>
            </w:r>
            <w:proofErr w:type="gramStart"/>
            <w:r w:rsidRPr="00E460B3">
              <w:rPr>
                <w:rFonts w:eastAsia="Times New Roman" w:cs="Times New Roman"/>
                <w:sz w:val="24"/>
                <w:szCs w:val="24"/>
                <w:lang w:eastAsia="ru-RU"/>
              </w:rPr>
              <w:t>кст пр</w:t>
            </w:r>
            <w:proofErr w:type="gramEnd"/>
            <w:r w:rsidRPr="00E460B3">
              <w:rPr>
                <w:rFonts w:eastAsia="Times New Roman" w:cs="Times New Roman"/>
                <w:sz w:val="24"/>
                <w:szCs w:val="24"/>
                <w:lang w:eastAsia="ru-RU"/>
              </w:rPr>
              <w:t xml:space="preserve">опущенные слова. Записывают  цены на  отдельные  товары. </w:t>
            </w:r>
            <w:r w:rsidRPr="00E460B3">
              <w:rPr>
                <w:rFonts w:eastAsia="Times New Roman" w:cs="Times New Roman"/>
                <w:iCs/>
                <w:color w:val="000000"/>
                <w:sz w:val="24"/>
                <w:szCs w:val="24"/>
                <w:lang w:eastAsia="ru-RU"/>
              </w:rPr>
              <w:t xml:space="preserve">Работают с карточками. </w:t>
            </w:r>
            <w:r w:rsidRPr="00E460B3">
              <w:rPr>
                <w:rFonts w:eastAsia="Times New Roman" w:cs="Times New Roman"/>
                <w:sz w:val="24"/>
                <w:szCs w:val="24"/>
                <w:lang w:eastAsia="ru-RU"/>
              </w:rPr>
              <w:t xml:space="preserve">Расставляют  цифрами 1,2,3,4,5,6   порядок приобретения товара на рынке. </w:t>
            </w:r>
            <w:r w:rsidRPr="00E460B3">
              <w:rPr>
                <w:rFonts w:eastAsia="Times New Roman" w:cs="Times New Roman"/>
                <w:iCs/>
                <w:color w:val="000000"/>
                <w:sz w:val="24"/>
                <w:szCs w:val="24"/>
                <w:lang w:eastAsia="ru-RU"/>
              </w:rPr>
              <w:t xml:space="preserve">Отвечают на вопросы </w:t>
            </w:r>
            <w:r w:rsidRPr="00E460B3">
              <w:rPr>
                <w:rFonts w:eastAsia="Times New Roman" w:cs="Times New Roman"/>
                <w:sz w:val="24"/>
                <w:szCs w:val="24"/>
                <w:lang w:eastAsia="ru-RU"/>
              </w:rPr>
              <w:t>учителя, подводят итог урока.</w:t>
            </w:r>
          </w:p>
        </w:tc>
      </w:tr>
      <w:tr w:rsidR="00E460B3" w:rsidRPr="00E460B3" w:rsidTr="00FA5D77">
        <w:tc>
          <w:tcPr>
            <w:tcW w:w="15877" w:type="dxa"/>
            <w:gridSpan w:val="6"/>
          </w:tcPr>
          <w:p w:rsidR="00E460B3" w:rsidRPr="00E460B3" w:rsidRDefault="00E460B3" w:rsidP="00E460B3">
            <w:pPr>
              <w:shd w:val="clear" w:color="auto" w:fill="FFFFFF"/>
              <w:spacing w:after="0" w:line="240" w:lineRule="auto"/>
              <w:jc w:val="center"/>
              <w:rPr>
                <w:rFonts w:cs="Times New Roman"/>
                <w:b/>
                <w:bCs/>
                <w:color w:val="000000"/>
                <w:spacing w:val="-4"/>
                <w:sz w:val="24"/>
                <w:szCs w:val="24"/>
              </w:rPr>
            </w:pPr>
            <w:r w:rsidRPr="00E460B3">
              <w:rPr>
                <w:rFonts w:cs="Times New Roman"/>
                <w:b/>
                <w:bCs/>
                <w:color w:val="000000"/>
                <w:spacing w:val="-4"/>
                <w:sz w:val="24"/>
                <w:szCs w:val="24"/>
              </w:rPr>
              <w:t xml:space="preserve">Средства связи. </w:t>
            </w:r>
            <w:r w:rsidRPr="00E460B3">
              <w:rPr>
                <w:rFonts w:cs="Times New Roman"/>
                <w:bCs/>
                <w:color w:val="000000"/>
                <w:spacing w:val="-4"/>
                <w:sz w:val="24"/>
                <w:szCs w:val="24"/>
              </w:rPr>
              <w:t>(6 часов)</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lastRenderedPageBreak/>
              <w:t>41-42</w:t>
            </w:r>
          </w:p>
        </w:tc>
        <w:tc>
          <w:tcPr>
            <w:tcW w:w="1134" w:type="dxa"/>
          </w:tcPr>
          <w:p w:rsidR="00E460B3" w:rsidRPr="00E460B3" w:rsidRDefault="00E460B3" w:rsidP="00E460B3">
            <w:pPr>
              <w:jc w:val="center"/>
              <w:rPr>
                <w:sz w:val="24"/>
                <w:szCs w:val="24"/>
              </w:rPr>
            </w:pPr>
            <w:r w:rsidRPr="00E460B3">
              <w:rPr>
                <w:sz w:val="24"/>
                <w:szCs w:val="24"/>
              </w:rPr>
              <w:t>14.02</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hd w:val="clear" w:color="auto" w:fill="FFFFFF"/>
              <w:spacing w:after="0" w:line="240" w:lineRule="auto"/>
              <w:rPr>
                <w:rFonts w:cs="Times New Roman"/>
                <w:sz w:val="24"/>
                <w:szCs w:val="24"/>
              </w:rPr>
            </w:pPr>
            <w:r w:rsidRPr="00E460B3">
              <w:rPr>
                <w:rFonts w:cs="Times New Roman"/>
                <w:sz w:val="24"/>
                <w:szCs w:val="24"/>
              </w:rPr>
              <w:t>Виды телефонной связи.</w:t>
            </w:r>
          </w:p>
          <w:p w:rsidR="00E460B3" w:rsidRPr="00E460B3" w:rsidRDefault="00E460B3" w:rsidP="00E460B3">
            <w:pPr>
              <w:shd w:val="clear" w:color="auto" w:fill="FFFFFF"/>
              <w:spacing w:after="0" w:line="240" w:lineRule="auto"/>
              <w:rPr>
                <w:rFonts w:cs="Times New Roman"/>
                <w:sz w:val="24"/>
                <w:szCs w:val="24"/>
              </w:rPr>
            </w:pPr>
          </w:p>
          <w:p w:rsidR="00E460B3" w:rsidRPr="00E460B3" w:rsidRDefault="00E460B3" w:rsidP="00E460B3">
            <w:pPr>
              <w:shd w:val="clear" w:color="auto" w:fill="FFFFFF"/>
              <w:spacing w:after="0" w:line="240" w:lineRule="auto"/>
              <w:rPr>
                <w:b/>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tabs>
                <w:tab w:val="left" w:pos="567"/>
                <w:tab w:val="left" w:pos="709"/>
                <w:tab w:val="left" w:pos="851"/>
                <w:tab w:val="left" w:pos="1134"/>
              </w:tabs>
              <w:spacing w:after="0" w:line="240" w:lineRule="auto"/>
              <w:contextualSpacing/>
              <w:jc w:val="both"/>
              <w:rPr>
                <w:rFonts w:eastAsia="Times New Roman" w:cs="Times New Roman"/>
                <w:sz w:val="24"/>
                <w:szCs w:val="24"/>
                <w:lang w:eastAsia="ru-RU"/>
              </w:rPr>
            </w:pPr>
            <w:r w:rsidRPr="00E460B3">
              <w:rPr>
                <w:rFonts w:eastAsia="Times New Roman" w:cs="Times New Roman"/>
                <w:sz w:val="24"/>
                <w:szCs w:val="24"/>
                <w:lang w:eastAsia="ru-RU"/>
              </w:rPr>
              <w:t>Расшифровывают тему по рисунку на доске. Слушают рассказ учителя об истории появления телефона. Вспоминают правила пользования телефоном, таксофоном. Упражняются в правильном обращении с телефонным аппаратом. Знакомятся со структурой телефонного справочника (оглавлением, разделами, порядком размещения телефонов, алфавитным указателем). Упражняются в ориентировке в телефонном справочнике. Отвечают на вопросы учителя, подводят итог урока.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43-44</w:t>
            </w:r>
          </w:p>
        </w:tc>
        <w:tc>
          <w:tcPr>
            <w:tcW w:w="1134" w:type="dxa"/>
          </w:tcPr>
          <w:p w:rsidR="00E460B3" w:rsidRPr="00E460B3" w:rsidRDefault="00E460B3" w:rsidP="00E460B3">
            <w:pPr>
              <w:jc w:val="center"/>
              <w:rPr>
                <w:sz w:val="24"/>
                <w:szCs w:val="24"/>
              </w:rPr>
            </w:pPr>
            <w:r w:rsidRPr="00E460B3">
              <w:rPr>
                <w:sz w:val="24"/>
                <w:szCs w:val="24"/>
              </w:rPr>
              <w:t>28.02</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hd w:val="clear" w:color="auto" w:fill="FFFFFF"/>
              <w:spacing w:after="0" w:line="240" w:lineRule="auto"/>
              <w:rPr>
                <w:b/>
              </w:rPr>
            </w:pPr>
            <w:r w:rsidRPr="00E460B3">
              <w:rPr>
                <w:rFonts w:cs="Times New Roman"/>
                <w:sz w:val="24"/>
                <w:szCs w:val="24"/>
              </w:rPr>
              <w:t xml:space="preserve">Культура разговора по телефону. </w:t>
            </w: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tabs>
                <w:tab w:val="left" w:pos="0"/>
                <w:tab w:val="left" w:pos="142"/>
                <w:tab w:val="left" w:pos="709"/>
                <w:tab w:val="left" w:pos="851"/>
                <w:tab w:val="left" w:pos="1134"/>
              </w:tabs>
              <w:spacing w:after="0" w:line="240" w:lineRule="auto"/>
              <w:contextualSpacing/>
              <w:jc w:val="both"/>
              <w:rPr>
                <w:rFonts w:eastAsia="Times New Roman" w:cs="Times New Roman"/>
                <w:sz w:val="24"/>
                <w:szCs w:val="24"/>
                <w:lang w:eastAsia="ru-RU"/>
              </w:rPr>
            </w:pPr>
            <w:r w:rsidRPr="00E460B3">
              <w:rPr>
                <w:rFonts w:eastAsia="Times New Roman" w:cs="Times New Roman"/>
                <w:sz w:val="24"/>
                <w:szCs w:val="24"/>
                <w:lang w:eastAsia="ru-RU"/>
              </w:rPr>
              <w:t>Участвуют в беседе о назначении различных аварийных служб, вспоминают номера телефонов. Записывают правила культуры разговора по телефону, номера аварийных служб, милиции.</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Вспоминают тему и содержание прошлого урока.</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Отвечают на поставленные вопросы.</w:t>
            </w:r>
          </w:p>
          <w:p w:rsidR="00E460B3" w:rsidRPr="00E460B3" w:rsidRDefault="00E460B3" w:rsidP="00E460B3">
            <w:pPr>
              <w:shd w:val="clear" w:color="auto" w:fill="FFFFFF"/>
              <w:suppressAutoHyphens/>
              <w:spacing w:after="0" w:line="240" w:lineRule="auto"/>
              <w:rPr>
                <w:rFonts w:cs="Times New Roman"/>
                <w:bCs/>
                <w:sz w:val="24"/>
                <w:szCs w:val="24"/>
              </w:rPr>
            </w:pPr>
            <w:r w:rsidRPr="00E460B3">
              <w:rPr>
                <w:rFonts w:cs="Times New Roman"/>
                <w:bCs/>
                <w:sz w:val="24"/>
                <w:szCs w:val="24"/>
              </w:rPr>
              <w:t>Знакомятся с Правилами общения по телефону.</w:t>
            </w:r>
          </w:p>
          <w:p w:rsidR="00E460B3" w:rsidRPr="00E460B3" w:rsidRDefault="00E460B3" w:rsidP="00E460B3">
            <w:pPr>
              <w:tabs>
                <w:tab w:val="left" w:pos="567"/>
                <w:tab w:val="left" w:pos="709"/>
                <w:tab w:val="left" w:pos="851"/>
                <w:tab w:val="left" w:pos="1134"/>
              </w:tabs>
              <w:spacing w:after="0" w:line="240" w:lineRule="auto"/>
              <w:contextualSpacing/>
              <w:jc w:val="both"/>
              <w:rPr>
                <w:rFonts w:eastAsia="Times New Roman" w:cs="Times New Roman"/>
                <w:sz w:val="24"/>
                <w:szCs w:val="24"/>
                <w:lang w:eastAsia="ru-RU"/>
              </w:rPr>
            </w:pPr>
            <w:r w:rsidRPr="00E460B3">
              <w:rPr>
                <w:rFonts w:eastAsia="Times New Roman" w:cs="Times New Roman"/>
                <w:sz w:val="24"/>
                <w:szCs w:val="24"/>
                <w:lang w:eastAsia="ru-RU"/>
              </w:rPr>
              <w:t xml:space="preserve">Участвуют в моделировании реальных ситуаций. </w:t>
            </w:r>
            <w:r w:rsidRPr="00E460B3">
              <w:rPr>
                <w:rFonts w:eastAsia="Times New Roman" w:cs="Times New Roman"/>
                <w:iCs/>
                <w:color w:val="000000"/>
                <w:sz w:val="24"/>
                <w:szCs w:val="24"/>
                <w:lang w:eastAsia="ru-RU"/>
              </w:rPr>
              <w:t xml:space="preserve">Отвечают на вопросы </w:t>
            </w:r>
            <w:r w:rsidRPr="00E460B3">
              <w:rPr>
                <w:rFonts w:eastAsia="Times New Roman" w:cs="Times New Roman"/>
                <w:sz w:val="24"/>
                <w:szCs w:val="24"/>
                <w:lang w:eastAsia="ru-RU"/>
              </w:rPr>
              <w:t>учителя, подводят итог урока.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45-46</w:t>
            </w:r>
          </w:p>
        </w:tc>
        <w:tc>
          <w:tcPr>
            <w:tcW w:w="1134" w:type="dxa"/>
          </w:tcPr>
          <w:p w:rsidR="00E460B3" w:rsidRPr="00E460B3" w:rsidRDefault="00E460B3" w:rsidP="00E460B3">
            <w:pPr>
              <w:jc w:val="center"/>
              <w:rPr>
                <w:sz w:val="24"/>
                <w:szCs w:val="24"/>
              </w:rPr>
            </w:pPr>
            <w:r w:rsidRPr="00E460B3">
              <w:rPr>
                <w:sz w:val="24"/>
                <w:szCs w:val="24"/>
              </w:rPr>
              <w:t>06.03</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hd w:val="clear" w:color="auto" w:fill="FFFFFF"/>
              <w:spacing w:after="0" w:line="240" w:lineRule="auto"/>
              <w:rPr>
                <w:b/>
              </w:rPr>
            </w:pPr>
            <w:r w:rsidRPr="00E460B3">
              <w:rPr>
                <w:rFonts w:cs="Times New Roman"/>
                <w:sz w:val="24"/>
                <w:szCs w:val="24"/>
              </w:rPr>
              <w:t xml:space="preserve"> Междугородняя телефонная связь. </w:t>
            </w: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hd w:val="clear" w:color="auto" w:fill="FFFFFF"/>
              <w:spacing w:after="0" w:line="240" w:lineRule="auto"/>
              <w:jc w:val="both"/>
              <w:rPr>
                <w:rFonts w:eastAsia="Times New Roman" w:cs="Times New Roman"/>
                <w:color w:val="000000"/>
                <w:sz w:val="24"/>
                <w:szCs w:val="24"/>
                <w:lang w:eastAsia="ru-RU"/>
              </w:rPr>
            </w:pPr>
            <w:r w:rsidRPr="00E460B3">
              <w:rPr>
                <w:rFonts w:cs="Times New Roman"/>
                <w:sz w:val="24"/>
                <w:szCs w:val="24"/>
              </w:rPr>
              <w:t xml:space="preserve">Работают с карточками (повторение </w:t>
            </w:r>
            <w:proofErr w:type="gramStart"/>
            <w:r w:rsidRPr="00E460B3">
              <w:rPr>
                <w:rFonts w:cs="Times New Roman"/>
                <w:sz w:val="24"/>
                <w:szCs w:val="24"/>
              </w:rPr>
              <w:t>пройденного</w:t>
            </w:r>
            <w:proofErr w:type="gramEnd"/>
            <w:r w:rsidRPr="00E460B3">
              <w:rPr>
                <w:rFonts w:cs="Times New Roman"/>
                <w:sz w:val="24"/>
                <w:szCs w:val="24"/>
              </w:rPr>
              <w:t>). Участвуют в р</w:t>
            </w:r>
            <w:r w:rsidRPr="00E460B3">
              <w:rPr>
                <w:rFonts w:eastAsia="Times New Roman" w:cs="Times New Roman"/>
                <w:color w:val="000000"/>
                <w:sz w:val="24"/>
                <w:szCs w:val="24"/>
                <w:lang w:eastAsia="ru-RU"/>
              </w:rPr>
              <w:t>олевой игре: «Звонок в экстренную службу».</w:t>
            </w:r>
          </w:p>
          <w:p w:rsidR="00E460B3" w:rsidRPr="00E460B3" w:rsidRDefault="00E460B3" w:rsidP="00E460B3">
            <w:pPr>
              <w:shd w:val="clear" w:color="auto" w:fill="FFFFFF"/>
              <w:spacing w:after="0" w:line="240" w:lineRule="auto"/>
              <w:jc w:val="both"/>
              <w:rPr>
                <w:rFonts w:cs="Times New Roman"/>
                <w:sz w:val="24"/>
                <w:szCs w:val="24"/>
              </w:rPr>
            </w:pPr>
            <w:r w:rsidRPr="00E460B3">
              <w:rPr>
                <w:rFonts w:eastAsia="Times New Roman" w:cs="Times New Roman"/>
                <w:color w:val="000000"/>
                <w:sz w:val="24"/>
                <w:szCs w:val="24"/>
                <w:lang w:eastAsia="ru-RU"/>
              </w:rPr>
              <w:t xml:space="preserve">Выбирают  рисунки с телефонами, по которым можно позвонить в другой город. Записывают в тетрадь алгоритм </w:t>
            </w:r>
            <w:r w:rsidRPr="00E460B3">
              <w:rPr>
                <w:rFonts w:eastAsia="Times New Roman" w:cs="Times New Roman"/>
                <w:bCs/>
                <w:color w:val="000000"/>
                <w:sz w:val="24"/>
                <w:szCs w:val="24"/>
                <w:lang w:eastAsia="ru-RU"/>
              </w:rPr>
              <w:t xml:space="preserve">заказа разговора  с домашнего телефона, на телеграфе. Заполняют таблицу. Записывают некоторые  междугородние коды. Заполняют вторую часть таблицы. </w:t>
            </w:r>
            <w:r w:rsidRPr="00E460B3">
              <w:rPr>
                <w:rFonts w:eastAsia="Times New Roman" w:cs="Times New Roman"/>
                <w:sz w:val="24"/>
                <w:szCs w:val="24"/>
                <w:lang w:eastAsia="ru-RU"/>
              </w:rPr>
              <w:t>Отвечают на вопросы учителя, подводят итог урока.</w:t>
            </w:r>
          </w:p>
        </w:tc>
      </w:tr>
      <w:tr w:rsidR="00E460B3" w:rsidRPr="00E460B3" w:rsidTr="00FA5D77">
        <w:tc>
          <w:tcPr>
            <w:tcW w:w="15877" w:type="dxa"/>
            <w:gridSpan w:val="6"/>
          </w:tcPr>
          <w:p w:rsidR="00E460B3" w:rsidRPr="00E460B3" w:rsidRDefault="00E460B3" w:rsidP="00E460B3">
            <w:pPr>
              <w:shd w:val="clear" w:color="auto" w:fill="FFFFFF"/>
              <w:spacing w:after="0" w:line="240" w:lineRule="auto"/>
              <w:jc w:val="center"/>
              <w:rPr>
                <w:rFonts w:cs="Times New Roman"/>
                <w:sz w:val="24"/>
                <w:szCs w:val="24"/>
              </w:rPr>
            </w:pPr>
            <w:r w:rsidRPr="00E460B3">
              <w:rPr>
                <w:rFonts w:cs="Times New Roman"/>
                <w:b/>
                <w:bCs/>
                <w:color w:val="000000"/>
                <w:spacing w:val="-3"/>
                <w:sz w:val="24"/>
                <w:szCs w:val="24"/>
              </w:rPr>
              <w:t xml:space="preserve">Питание. </w:t>
            </w:r>
            <w:r w:rsidRPr="00E460B3">
              <w:rPr>
                <w:rFonts w:cs="Times New Roman"/>
                <w:bCs/>
                <w:color w:val="000000"/>
                <w:spacing w:val="-3"/>
                <w:sz w:val="24"/>
                <w:szCs w:val="24"/>
              </w:rPr>
              <w:t>(4 часа)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47-48</w:t>
            </w:r>
          </w:p>
        </w:tc>
        <w:tc>
          <w:tcPr>
            <w:tcW w:w="1134" w:type="dxa"/>
          </w:tcPr>
          <w:p w:rsidR="00E460B3" w:rsidRPr="00E460B3" w:rsidRDefault="00E460B3" w:rsidP="00E460B3">
            <w:pPr>
              <w:jc w:val="center"/>
              <w:rPr>
                <w:sz w:val="24"/>
                <w:szCs w:val="24"/>
              </w:rPr>
            </w:pPr>
            <w:r w:rsidRPr="00E460B3">
              <w:rPr>
                <w:sz w:val="24"/>
                <w:szCs w:val="24"/>
              </w:rPr>
              <w:t>13.03</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color w:val="000000"/>
                <w:sz w:val="24"/>
                <w:szCs w:val="24"/>
              </w:rPr>
            </w:pPr>
            <w:r w:rsidRPr="00E460B3">
              <w:rPr>
                <w:rFonts w:cs="Times New Roman"/>
                <w:color w:val="000000"/>
                <w:sz w:val="24"/>
                <w:szCs w:val="24"/>
              </w:rPr>
              <w:t>Запись рецептов.</w:t>
            </w:r>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Запись рецептов консервированных огурцов, помидоров, компотов-ассорти, овощных салатов.</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49-50</w:t>
            </w:r>
          </w:p>
        </w:tc>
        <w:tc>
          <w:tcPr>
            <w:tcW w:w="1134" w:type="dxa"/>
          </w:tcPr>
          <w:p w:rsidR="00E460B3" w:rsidRPr="00E460B3" w:rsidRDefault="00E460B3" w:rsidP="00E460B3">
            <w:pPr>
              <w:jc w:val="center"/>
              <w:rPr>
                <w:sz w:val="24"/>
                <w:szCs w:val="24"/>
              </w:rPr>
            </w:pPr>
            <w:r w:rsidRPr="00E460B3">
              <w:rPr>
                <w:sz w:val="24"/>
                <w:szCs w:val="24"/>
              </w:rPr>
              <w:t>20.03</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color w:val="000000"/>
                <w:sz w:val="24"/>
                <w:szCs w:val="24"/>
              </w:rPr>
            </w:pPr>
            <w:r w:rsidRPr="00E460B3">
              <w:rPr>
                <w:rFonts w:cs="Times New Roman"/>
                <w:color w:val="000000"/>
                <w:sz w:val="24"/>
                <w:szCs w:val="24"/>
              </w:rPr>
              <w:t xml:space="preserve">Приготовление изделия  из слоеного теста. </w:t>
            </w:r>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bCs/>
                <w:sz w:val="24"/>
                <w:szCs w:val="24"/>
              </w:rPr>
            </w:pPr>
            <w:r w:rsidRPr="00E460B3">
              <w:rPr>
                <w:rFonts w:cs="Times New Roman"/>
                <w:bCs/>
                <w:sz w:val="24"/>
                <w:szCs w:val="24"/>
              </w:rPr>
              <w:t>"Кекс творожный "Воронежский" по ГОСТу.</w:t>
            </w:r>
          </w:p>
          <w:p w:rsidR="00E460B3" w:rsidRPr="00E460B3" w:rsidRDefault="00E460B3" w:rsidP="00E460B3">
            <w:pPr>
              <w:spacing w:after="0" w:line="240" w:lineRule="auto"/>
              <w:jc w:val="both"/>
              <w:rPr>
                <w:rFonts w:eastAsia="Times New Roman" w:cs="Times New Roman"/>
                <w:bCs/>
                <w:sz w:val="24"/>
                <w:szCs w:val="24"/>
                <w:lang w:eastAsia="ru-RU"/>
              </w:rPr>
            </w:pPr>
            <w:r w:rsidRPr="00E460B3">
              <w:rPr>
                <w:rFonts w:eastAsia="Times New Roman" w:cs="Times New Roman"/>
                <w:bCs/>
                <w:sz w:val="24"/>
                <w:szCs w:val="24"/>
                <w:lang w:eastAsia="ru-RU"/>
              </w:rPr>
              <w:t>Запись ингредиентов. Запись рецепта.</w:t>
            </w:r>
          </w:p>
          <w:p w:rsidR="00E460B3" w:rsidRPr="00E460B3" w:rsidRDefault="00E460B3" w:rsidP="00E460B3">
            <w:pPr>
              <w:spacing w:after="0" w:line="240" w:lineRule="auto"/>
              <w:jc w:val="both"/>
              <w:rPr>
                <w:rFonts w:eastAsia="Times New Roman" w:cs="Times New Roman"/>
                <w:bCs/>
                <w:sz w:val="24"/>
                <w:szCs w:val="24"/>
                <w:lang w:eastAsia="ru-RU"/>
              </w:rPr>
            </w:pPr>
            <w:r w:rsidRPr="00E460B3">
              <w:rPr>
                <w:rFonts w:eastAsia="Times New Roman" w:cs="Times New Roman"/>
                <w:b/>
                <w:bCs/>
                <w:sz w:val="24"/>
                <w:szCs w:val="24"/>
                <w:lang w:eastAsia="ru-RU"/>
              </w:rPr>
              <w:t>Практическая работа:</w:t>
            </w:r>
            <w:r w:rsidRPr="00E460B3">
              <w:rPr>
                <w:rFonts w:eastAsia="Times New Roman" w:cs="Times New Roman"/>
                <w:bCs/>
                <w:sz w:val="24"/>
                <w:szCs w:val="24"/>
                <w:lang w:eastAsia="ru-RU"/>
              </w:rPr>
              <w:t xml:space="preserve"> приготовление блюда «Сосиски, запеченные в тесте».</w:t>
            </w:r>
          </w:p>
        </w:tc>
      </w:tr>
      <w:tr w:rsidR="00E460B3" w:rsidRPr="00E460B3" w:rsidTr="00FA5D77">
        <w:tc>
          <w:tcPr>
            <w:tcW w:w="15877" w:type="dxa"/>
            <w:gridSpan w:val="6"/>
          </w:tcPr>
          <w:p w:rsidR="00E460B3" w:rsidRPr="00E460B3" w:rsidRDefault="00E460B3" w:rsidP="00E460B3">
            <w:pPr>
              <w:shd w:val="clear" w:color="auto" w:fill="FFFFFF"/>
              <w:spacing w:after="0" w:line="240" w:lineRule="auto"/>
              <w:jc w:val="center"/>
              <w:rPr>
                <w:rFonts w:cs="Times New Roman"/>
                <w:sz w:val="24"/>
                <w:szCs w:val="24"/>
              </w:rPr>
            </w:pPr>
            <w:r w:rsidRPr="00E460B3">
              <w:rPr>
                <w:rFonts w:cs="Times New Roman"/>
                <w:b/>
                <w:bCs/>
                <w:color w:val="000000"/>
                <w:spacing w:val="-2"/>
                <w:sz w:val="24"/>
                <w:szCs w:val="24"/>
              </w:rPr>
              <w:t>Медицинская помощь</w:t>
            </w:r>
            <w:r w:rsidRPr="00E460B3">
              <w:rPr>
                <w:rFonts w:cs="Times New Roman"/>
                <w:sz w:val="24"/>
                <w:szCs w:val="24"/>
              </w:rPr>
              <w:t>. (4 часа)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lastRenderedPageBreak/>
              <w:t>51-52</w:t>
            </w:r>
          </w:p>
        </w:tc>
        <w:tc>
          <w:tcPr>
            <w:tcW w:w="1134" w:type="dxa"/>
          </w:tcPr>
          <w:p w:rsidR="00E460B3" w:rsidRPr="00E460B3" w:rsidRDefault="00E460B3" w:rsidP="00E460B3">
            <w:pPr>
              <w:jc w:val="center"/>
              <w:rPr>
                <w:sz w:val="24"/>
                <w:szCs w:val="24"/>
              </w:rPr>
            </w:pPr>
            <w:r w:rsidRPr="00E460B3">
              <w:rPr>
                <w:sz w:val="24"/>
                <w:szCs w:val="24"/>
              </w:rPr>
              <w:t>27.03</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hd w:val="clear" w:color="auto" w:fill="FFFFFF"/>
              <w:spacing w:after="0" w:line="240" w:lineRule="auto"/>
              <w:rPr>
                <w:rFonts w:cs="Times New Roman"/>
                <w:sz w:val="24"/>
                <w:szCs w:val="24"/>
              </w:rPr>
            </w:pPr>
            <w:r w:rsidRPr="00E460B3">
              <w:rPr>
                <w:rFonts w:cs="Times New Roman"/>
                <w:color w:val="000000"/>
                <w:spacing w:val="-6"/>
                <w:sz w:val="24"/>
                <w:szCs w:val="24"/>
              </w:rPr>
              <w:t>Первая помощь при несчастном слу</w:t>
            </w:r>
            <w:r w:rsidRPr="00E460B3">
              <w:rPr>
                <w:rFonts w:cs="Times New Roman"/>
                <w:color w:val="000000"/>
                <w:spacing w:val="-6"/>
                <w:sz w:val="24"/>
                <w:szCs w:val="24"/>
              </w:rPr>
              <w:softHyphen/>
            </w:r>
            <w:r w:rsidRPr="00E460B3">
              <w:rPr>
                <w:rFonts w:cs="Times New Roman"/>
                <w:color w:val="000000"/>
                <w:spacing w:val="-7"/>
                <w:sz w:val="24"/>
                <w:szCs w:val="24"/>
              </w:rPr>
              <w:t xml:space="preserve">чае (ожог, обмораживание, отравление, </w:t>
            </w:r>
            <w:r w:rsidRPr="00E460B3">
              <w:rPr>
                <w:rFonts w:cs="Times New Roman"/>
                <w:color w:val="000000"/>
                <w:spacing w:val="-4"/>
                <w:sz w:val="24"/>
                <w:szCs w:val="24"/>
              </w:rPr>
              <w:t xml:space="preserve">солнечный удар). </w:t>
            </w: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Вспоминают тему и содержание прошлого урока.</w:t>
            </w:r>
          </w:p>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Отвечают на поставленные вопросы. Просматривают фильм. </w:t>
            </w:r>
          </w:p>
          <w:p w:rsidR="00E460B3" w:rsidRPr="00E460B3" w:rsidRDefault="00E460B3" w:rsidP="00E460B3">
            <w:pPr>
              <w:tabs>
                <w:tab w:val="left" w:pos="990"/>
              </w:tabs>
              <w:spacing w:after="0" w:line="240" w:lineRule="auto"/>
              <w:jc w:val="both"/>
              <w:rPr>
                <w:rFonts w:eastAsia="Times New Roman" w:cs="Times New Roman"/>
                <w:sz w:val="24"/>
                <w:szCs w:val="24"/>
                <w:lang w:eastAsia="ru-RU"/>
              </w:rPr>
            </w:pPr>
            <w:r w:rsidRPr="00E460B3">
              <w:rPr>
                <w:rFonts w:cs="Times New Roman"/>
                <w:sz w:val="24"/>
                <w:szCs w:val="24"/>
              </w:rPr>
              <w:t xml:space="preserve">Обсуждают действия при ожоге, обморожении, отравлении солнечном ударе. Читают памятки. </w:t>
            </w:r>
            <w:r w:rsidRPr="00E460B3">
              <w:rPr>
                <w:rFonts w:eastAsia="Times New Roman" w:cs="Times New Roman"/>
                <w:sz w:val="24"/>
                <w:szCs w:val="24"/>
                <w:lang w:eastAsia="ru-RU"/>
              </w:rPr>
              <w:t xml:space="preserve">Отмечают знаком «+» правильные ответы. Выполняют задание «Закончи предложение»               </w:t>
            </w:r>
          </w:p>
          <w:p w:rsidR="00E460B3" w:rsidRPr="00E460B3" w:rsidRDefault="00E460B3" w:rsidP="00E460B3">
            <w:pPr>
              <w:spacing w:after="0" w:line="240" w:lineRule="auto"/>
              <w:jc w:val="both"/>
              <w:rPr>
                <w:rFonts w:cs="Times New Roman"/>
                <w:sz w:val="24"/>
                <w:szCs w:val="24"/>
              </w:rPr>
            </w:pPr>
            <w:r w:rsidRPr="00E460B3">
              <w:rPr>
                <w:rFonts w:eastAsia="Times New Roman" w:cs="Times New Roman"/>
                <w:sz w:val="24"/>
                <w:szCs w:val="24"/>
                <w:lang w:eastAsia="ru-RU"/>
              </w:rPr>
              <w:t>Отвечают  на  вопросы.  Подводят итог урока.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53-54</w:t>
            </w:r>
          </w:p>
        </w:tc>
        <w:tc>
          <w:tcPr>
            <w:tcW w:w="1134" w:type="dxa"/>
          </w:tcPr>
          <w:p w:rsidR="00E460B3" w:rsidRPr="00E460B3" w:rsidRDefault="00E460B3" w:rsidP="00E460B3">
            <w:pPr>
              <w:jc w:val="center"/>
              <w:rPr>
                <w:sz w:val="24"/>
                <w:szCs w:val="24"/>
              </w:rPr>
            </w:pPr>
            <w:r w:rsidRPr="00E460B3">
              <w:rPr>
                <w:sz w:val="24"/>
                <w:szCs w:val="24"/>
              </w:rPr>
              <w:t>03.04</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color w:val="000000"/>
                <w:spacing w:val="-5"/>
                <w:sz w:val="24"/>
                <w:szCs w:val="24"/>
              </w:rPr>
            </w:pPr>
            <w:r w:rsidRPr="00E460B3">
              <w:rPr>
                <w:rFonts w:cs="Times New Roman"/>
                <w:color w:val="000000"/>
                <w:spacing w:val="-5"/>
                <w:sz w:val="24"/>
                <w:szCs w:val="24"/>
              </w:rPr>
              <w:t xml:space="preserve"> Первая помощь утопающему. </w:t>
            </w:r>
          </w:p>
          <w:p w:rsidR="00E460B3" w:rsidRPr="00E460B3" w:rsidRDefault="00E460B3" w:rsidP="00E460B3">
            <w:pPr>
              <w:spacing w:after="0" w:line="240" w:lineRule="auto"/>
              <w:rPr>
                <w:b/>
              </w:rPr>
            </w:pPr>
            <w:r w:rsidRPr="00E460B3">
              <w:rPr>
                <w:rFonts w:cs="Times New Roman"/>
                <w:color w:val="000000"/>
                <w:spacing w:val="-4"/>
                <w:sz w:val="24"/>
                <w:szCs w:val="24"/>
              </w:rPr>
              <w:t xml:space="preserve"> Меры по предупреждению несчаст</w:t>
            </w:r>
            <w:r w:rsidRPr="00E460B3">
              <w:rPr>
                <w:rFonts w:cs="Times New Roman"/>
                <w:color w:val="000000"/>
                <w:spacing w:val="-4"/>
                <w:sz w:val="24"/>
                <w:szCs w:val="24"/>
              </w:rPr>
              <w:softHyphen/>
            </w:r>
            <w:r w:rsidRPr="00E460B3">
              <w:rPr>
                <w:rFonts w:cs="Times New Roman"/>
                <w:color w:val="000000"/>
                <w:spacing w:val="-5"/>
                <w:sz w:val="24"/>
                <w:szCs w:val="24"/>
              </w:rPr>
              <w:t>ных случаев в быту.</w:t>
            </w:r>
            <w:r w:rsidRPr="00E460B3">
              <w:rPr>
                <w:rFonts w:cs="Times New Roman"/>
                <w:sz w:val="24"/>
                <w:szCs w:val="24"/>
              </w:rPr>
              <w:t xml:space="preserve"> </w:t>
            </w: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eastAsia="Times New Roman" w:cs="Times New Roman"/>
                <w:sz w:val="24"/>
                <w:szCs w:val="24"/>
                <w:lang w:eastAsia="ru-RU"/>
              </w:rPr>
            </w:pPr>
            <w:r w:rsidRPr="00E460B3">
              <w:rPr>
                <w:rFonts w:eastAsia="Times New Roman" w:cs="Times New Roman"/>
                <w:sz w:val="24"/>
                <w:szCs w:val="24"/>
                <w:lang w:eastAsia="ru-RU"/>
              </w:rPr>
              <w:t>Записывают в тетради. Правила купания в открытых водоемах. Просматривают видеофильм «Спасение утопающего». Обсуждают действия по спасению утопающего. Участвуют в ролевой игре «Оказание первой помощи утопающему (искусственное дыхание и непрямой массаж сердца)».  Словарная работа. Записывают слова в тетради. Рефлексия.</w:t>
            </w:r>
          </w:p>
        </w:tc>
      </w:tr>
      <w:tr w:rsidR="00E460B3" w:rsidRPr="00E460B3" w:rsidTr="00FA5D77">
        <w:tc>
          <w:tcPr>
            <w:tcW w:w="15877" w:type="dxa"/>
            <w:gridSpan w:val="6"/>
          </w:tcPr>
          <w:p w:rsidR="00E460B3" w:rsidRPr="00E460B3" w:rsidRDefault="00E460B3" w:rsidP="00E460B3">
            <w:pPr>
              <w:shd w:val="clear" w:color="auto" w:fill="FFFFFF"/>
              <w:spacing w:after="0" w:line="240" w:lineRule="auto"/>
              <w:jc w:val="center"/>
              <w:rPr>
                <w:rFonts w:cs="Times New Roman"/>
                <w:sz w:val="24"/>
                <w:szCs w:val="24"/>
              </w:rPr>
            </w:pPr>
            <w:r w:rsidRPr="00E460B3">
              <w:rPr>
                <w:rFonts w:cs="Times New Roman"/>
                <w:b/>
                <w:bCs/>
                <w:color w:val="000000"/>
                <w:spacing w:val="-1"/>
                <w:sz w:val="24"/>
                <w:szCs w:val="24"/>
              </w:rPr>
              <w:t xml:space="preserve">Учреждения, организации и предприятия. </w:t>
            </w:r>
            <w:r w:rsidRPr="00E460B3">
              <w:rPr>
                <w:rFonts w:cs="Times New Roman"/>
                <w:bCs/>
                <w:color w:val="000000"/>
                <w:spacing w:val="-1"/>
                <w:sz w:val="24"/>
                <w:szCs w:val="24"/>
              </w:rPr>
              <w:t>(2 часа)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55-56</w:t>
            </w:r>
          </w:p>
        </w:tc>
        <w:tc>
          <w:tcPr>
            <w:tcW w:w="1134" w:type="dxa"/>
          </w:tcPr>
          <w:p w:rsidR="00E460B3" w:rsidRPr="00E460B3" w:rsidRDefault="00E460B3" w:rsidP="00E460B3">
            <w:pPr>
              <w:jc w:val="center"/>
              <w:rPr>
                <w:sz w:val="24"/>
                <w:szCs w:val="24"/>
              </w:rPr>
            </w:pPr>
            <w:r w:rsidRPr="00E460B3">
              <w:rPr>
                <w:sz w:val="24"/>
                <w:szCs w:val="24"/>
              </w:rPr>
              <w:t>17.04</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b/>
              </w:rPr>
            </w:pPr>
            <w:r w:rsidRPr="00E460B3">
              <w:rPr>
                <w:rFonts w:cs="Times New Roman"/>
                <w:color w:val="000000"/>
                <w:spacing w:val="-5"/>
                <w:sz w:val="24"/>
                <w:szCs w:val="24"/>
              </w:rPr>
              <w:t>Департамент, муниципалитет, префек</w:t>
            </w:r>
            <w:r w:rsidRPr="00E460B3">
              <w:rPr>
                <w:rFonts w:cs="Times New Roman"/>
                <w:color w:val="000000"/>
                <w:spacing w:val="-5"/>
                <w:sz w:val="24"/>
                <w:szCs w:val="24"/>
              </w:rPr>
              <w:softHyphen/>
            </w:r>
            <w:r w:rsidRPr="00E460B3">
              <w:rPr>
                <w:rFonts w:cs="Times New Roman"/>
                <w:color w:val="000000"/>
                <w:spacing w:val="-4"/>
                <w:sz w:val="24"/>
                <w:szCs w:val="24"/>
              </w:rPr>
              <w:t>тура, милиция, их назначение.</w:t>
            </w:r>
            <w:r w:rsidRPr="00E460B3">
              <w:rPr>
                <w:rFonts w:cs="Times New Roman"/>
                <w:sz w:val="24"/>
                <w:szCs w:val="24"/>
              </w:rPr>
              <w:t xml:space="preserve"> </w:t>
            </w: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Отвечают на вопросы учителя. Слушают объяснение.  Работают на доске с </w:t>
            </w:r>
            <w:r w:rsidRPr="00E460B3">
              <w:rPr>
                <w:rFonts w:eastAsia="Calibri" w:cs="Times New Roman"/>
                <w:sz w:val="24"/>
                <w:szCs w:val="24"/>
              </w:rPr>
              <w:t>табличк</w:t>
            </w:r>
            <w:r w:rsidRPr="00E460B3">
              <w:rPr>
                <w:rFonts w:cs="Times New Roman"/>
                <w:sz w:val="24"/>
                <w:szCs w:val="24"/>
              </w:rPr>
              <w:t xml:space="preserve">ами -  </w:t>
            </w:r>
            <w:r w:rsidRPr="00E460B3">
              <w:rPr>
                <w:rFonts w:eastAsia="Calibri" w:cs="Times New Roman"/>
                <w:sz w:val="24"/>
                <w:szCs w:val="24"/>
              </w:rPr>
              <w:t xml:space="preserve">названиями организаций, уточняют их назначение. Записывают слова в тетрадь. Участвуют в игре </w:t>
            </w:r>
            <w:r w:rsidRPr="00E460B3">
              <w:rPr>
                <w:rFonts w:cs="Times New Roman"/>
                <w:sz w:val="24"/>
                <w:szCs w:val="24"/>
              </w:rPr>
              <w:t>«</w:t>
            </w:r>
            <w:r w:rsidRPr="00E460B3">
              <w:rPr>
                <w:rFonts w:eastAsia="Calibri" w:cs="Times New Roman"/>
                <w:sz w:val="24"/>
                <w:szCs w:val="24"/>
              </w:rPr>
              <w:t xml:space="preserve">Волшебное слово». </w:t>
            </w:r>
            <w:r w:rsidRPr="00E460B3">
              <w:rPr>
                <w:rFonts w:eastAsia="Times New Roman" w:cs="Times New Roman"/>
                <w:sz w:val="24"/>
                <w:szCs w:val="24"/>
                <w:lang w:eastAsia="ru-RU"/>
              </w:rPr>
              <w:t>Отвечают на вопросы учителя, подводят итог урока.</w:t>
            </w:r>
          </w:p>
        </w:tc>
      </w:tr>
      <w:tr w:rsidR="00E460B3" w:rsidRPr="00E460B3" w:rsidTr="00FA5D77">
        <w:tc>
          <w:tcPr>
            <w:tcW w:w="15877" w:type="dxa"/>
            <w:gridSpan w:val="6"/>
          </w:tcPr>
          <w:p w:rsidR="00E460B3" w:rsidRPr="00E460B3" w:rsidRDefault="00E460B3" w:rsidP="00E460B3">
            <w:pPr>
              <w:spacing w:after="0" w:line="240" w:lineRule="auto"/>
              <w:jc w:val="center"/>
              <w:rPr>
                <w:rFonts w:cs="Times New Roman"/>
                <w:sz w:val="24"/>
                <w:szCs w:val="24"/>
              </w:rPr>
            </w:pPr>
            <w:r w:rsidRPr="00E460B3">
              <w:rPr>
                <w:rFonts w:cs="Times New Roman"/>
                <w:b/>
                <w:bCs/>
                <w:color w:val="000000"/>
                <w:spacing w:val="-3"/>
                <w:sz w:val="24"/>
                <w:szCs w:val="24"/>
              </w:rPr>
              <w:t xml:space="preserve">Питание. </w:t>
            </w:r>
            <w:r w:rsidRPr="00E460B3">
              <w:rPr>
                <w:rFonts w:cs="Times New Roman"/>
                <w:bCs/>
                <w:color w:val="000000"/>
                <w:spacing w:val="-3"/>
                <w:sz w:val="24"/>
                <w:szCs w:val="24"/>
              </w:rPr>
              <w:t>(2 часа)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57-58</w:t>
            </w:r>
          </w:p>
        </w:tc>
        <w:tc>
          <w:tcPr>
            <w:tcW w:w="1134" w:type="dxa"/>
          </w:tcPr>
          <w:p w:rsidR="00E460B3" w:rsidRPr="00E460B3" w:rsidRDefault="00E460B3" w:rsidP="00E460B3">
            <w:pPr>
              <w:jc w:val="center"/>
              <w:rPr>
                <w:sz w:val="24"/>
                <w:szCs w:val="24"/>
              </w:rPr>
            </w:pPr>
            <w:r w:rsidRPr="00E460B3">
              <w:rPr>
                <w:sz w:val="24"/>
                <w:szCs w:val="24"/>
              </w:rPr>
              <w:t>24.04</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rFonts w:cs="Times New Roman"/>
                <w:color w:val="000000"/>
                <w:sz w:val="24"/>
                <w:szCs w:val="24"/>
              </w:rPr>
            </w:pPr>
            <w:r w:rsidRPr="00E460B3">
              <w:rPr>
                <w:rFonts w:cs="Times New Roman"/>
                <w:color w:val="000000"/>
                <w:sz w:val="24"/>
                <w:szCs w:val="24"/>
              </w:rPr>
              <w:t xml:space="preserve">Приготовление изделия  из теста. </w:t>
            </w:r>
          </w:p>
          <w:p w:rsidR="00E460B3" w:rsidRPr="00E460B3" w:rsidRDefault="00E460B3" w:rsidP="00E460B3">
            <w:pPr>
              <w:spacing w:after="0" w:line="240" w:lineRule="auto"/>
              <w:rPr>
                <w:rFonts w:eastAsia="Times New Roman" w:cs="Times New Roman"/>
                <w:b/>
                <w:sz w:val="24"/>
                <w:szCs w:val="24"/>
                <w:lang w:eastAsia="ru-RU"/>
              </w:rPr>
            </w:pP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eastAsia="Times New Roman" w:cs="Times New Roman"/>
                <w:bCs/>
                <w:sz w:val="24"/>
                <w:szCs w:val="24"/>
                <w:lang w:eastAsia="ru-RU"/>
              </w:rPr>
            </w:pPr>
            <w:r w:rsidRPr="00E460B3">
              <w:rPr>
                <w:rFonts w:eastAsia="Times New Roman" w:cs="Times New Roman"/>
                <w:bCs/>
                <w:sz w:val="24"/>
                <w:szCs w:val="24"/>
                <w:lang w:eastAsia="ru-RU"/>
              </w:rPr>
              <w:t>"Пирог на сковороде за 5 минут". Запись ингредиентов. Подготовка начинки. Запись рецепта.</w:t>
            </w:r>
          </w:p>
          <w:p w:rsidR="00E460B3" w:rsidRPr="00E460B3" w:rsidRDefault="00E460B3" w:rsidP="00E460B3">
            <w:pPr>
              <w:spacing w:after="0" w:line="240" w:lineRule="auto"/>
              <w:jc w:val="both"/>
              <w:rPr>
                <w:rFonts w:cs="Times New Roman"/>
                <w:sz w:val="24"/>
                <w:szCs w:val="24"/>
              </w:rPr>
            </w:pPr>
            <w:r w:rsidRPr="00E460B3">
              <w:rPr>
                <w:rFonts w:eastAsia="Times New Roman" w:cs="Times New Roman"/>
                <w:b/>
                <w:bCs/>
                <w:sz w:val="24"/>
                <w:szCs w:val="24"/>
                <w:lang w:eastAsia="ru-RU"/>
              </w:rPr>
              <w:t>Практическая работа</w:t>
            </w:r>
            <w:proofErr w:type="gramStart"/>
            <w:r w:rsidRPr="00E460B3">
              <w:rPr>
                <w:rFonts w:eastAsia="Times New Roman" w:cs="Times New Roman"/>
                <w:b/>
                <w:bCs/>
                <w:sz w:val="24"/>
                <w:szCs w:val="24"/>
                <w:lang w:eastAsia="ru-RU"/>
              </w:rPr>
              <w:t>:</w:t>
            </w:r>
            <w:r w:rsidRPr="00E460B3">
              <w:rPr>
                <w:rFonts w:eastAsia="Times New Roman" w:cs="Times New Roman"/>
                <w:bCs/>
                <w:sz w:val="24"/>
                <w:szCs w:val="24"/>
                <w:lang w:eastAsia="ru-RU"/>
              </w:rPr>
              <w:t xml:space="preserve">. </w:t>
            </w:r>
            <w:proofErr w:type="gramEnd"/>
            <w:r w:rsidRPr="00E460B3">
              <w:rPr>
                <w:rFonts w:eastAsia="Times New Roman" w:cs="Times New Roman"/>
                <w:bCs/>
                <w:sz w:val="24"/>
                <w:szCs w:val="24"/>
                <w:lang w:eastAsia="ru-RU"/>
              </w:rPr>
              <w:t>приготовление закрытого пирога с капустой.</w:t>
            </w:r>
          </w:p>
        </w:tc>
      </w:tr>
      <w:tr w:rsidR="00E460B3" w:rsidRPr="00E460B3" w:rsidTr="00FA5D77">
        <w:tc>
          <w:tcPr>
            <w:tcW w:w="15877" w:type="dxa"/>
            <w:gridSpan w:val="6"/>
          </w:tcPr>
          <w:p w:rsidR="00E460B3" w:rsidRPr="00E460B3" w:rsidRDefault="00E460B3" w:rsidP="00E460B3">
            <w:pPr>
              <w:shd w:val="clear" w:color="auto" w:fill="FFFFFF"/>
              <w:spacing w:after="0" w:line="240" w:lineRule="auto"/>
              <w:jc w:val="center"/>
              <w:rPr>
                <w:rFonts w:cs="Times New Roman"/>
                <w:sz w:val="24"/>
                <w:szCs w:val="24"/>
              </w:rPr>
            </w:pPr>
            <w:r w:rsidRPr="00E460B3">
              <w:rPr>
                <w:rFonts w:cs="Times New Roman"/>
                <w:b/>
                <w:bCs/>
                <w:color w:val="000000"/>
                <w:spacing w:val="-2"/>
                <w:sz w:val="24"/>
                <w:szCs w:val="24"/>
              </w:rPr>
              <w:t>Экономика домашнего хозяйства</w:t>
            </w:r>
            <w:r w:rsidRPr="00E460B3">
              <w:rPr>
                <w:rFonts w:cs="Times New Roman"/>
                <w:sz w:val="24"/>
                <w:szCs w:val="24"/>
              </w:rPr>
              <w:t>. (10 часов)</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59-60</w:t>
            </w:r>
          </w:p>
        </w:tc>
        <w:tc>
          <w:tcPr>
            <w:tcW w:w="1134" w:type="dxa"/>
          </w:tcPr>
          <w:p w:rsidR="00E460B3" w:rsidRPr="00E460B3" w:rsidRDefault="00E460B3" w:rsidP="00E460B3">
            <w:pPr>
              <w:jc w:val="center"/>
              <w:rPr>
                <w:sz w:val="24"/>
                <w:szCs w:val="24"/>
              </w:rPr>
            </w:pPr>
            <w:r w:rsidRPr="00E460B3">
              <w:rPr>
                <w:sz w:val="24"/>
                <w:szCs w:val="24"/>
              </w:rPr>
              <w:t>08.05</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hd w:val="clear" w:color="auto" w:fill="FFFFFF"/>
              <w:spacing w:after="0" w:line="240" w:lineRule="auto"/>
              <w:rPr>
                <w:rFonts w:cs="Times New Roman"/>
                <w:sz w:val="24"/>
                <w:szCs w:val="24"/>
              </w:rPr>
            </w:pPr>
            <w:r w:rsidRPr="00E460B3">
              <w:rPr>
                <w:rFonts w:cs="Times New Roman"/>
                <w:color w:val="000000"/>
                <w:spacing w:val="-6"/>
                <w:sz w:val="24"/>
                <w:szCs w:val="24"/>
              </w:rPr>
              <w:t>Бюджет семьи</w:t>
            </w:r>
            <w:r w:rsidRPr="00E460B3">
              <w:rPr>
                <w:rFonts w:cs="Times New Roman"/>
                <w:color w:val="000000"/>
                <w:spacing w:val="-5"/>
                <w:sz w:val="24"/>
                <w:szCs w:val="24"/>
              </w:rPr>
              <w:t>.</w:t>
            </w: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Вспоминают тему и содержание прошлого урока. Отвечают на поставленные вопросы. Просматривают презентацию «Бюджет семьи». Знакомятся со структурой бюджета. </w:t>
            </w:r>
            <w:proofErr w:type="gramStart"/>
            <w:r w:rsidRPr="00E460B3">
              <w:rPr>
                <w:rFonts w:cs="Times New Roman"/>
                <w:sz w:val="24"/>
                <w:szCs w:val="24"/>
              </w:rPr>
              <w:t>Записывают словарные слова  в тетради: бюджет, доход, зарплата, пенсия, стипендия, пособие).</w:t>
            </w:r>
            <w:proofErr w:type="gramEnd"/>
            <w:r w:rsidRPr="00E460B3">
              <w:rPr>
                <w:rFonts w:cs="Times New Roman"/>
                <w:sz w:val="24"/>
                <w:szCs w:val="24"/>
              </w:rPr>
              <w:t xml:space="preserve"> Практическая работа: подсчитать доход семьи. </w:t>
            </w:r>
            <w:r w:rsidRPr="00E460B3">
              <w:rPr>
                <w:rFonts w:eastAsia="Times New Roman" w:cs="Times New Roman"/>
                <w:sz w:val="24"/>
                <w:szCs w:val="24"/>
                <w:lang w:eastAsia="ru-RU"/>
              </w:rPr>
              <w:t>Отвечают  на  вопросы.  Подводят итог урока.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lastRenderedPageBreak/>
              <w:t>61-62</w:t>
            </w:r>
          </w:p>
        </w:tc>
        <w:tc>
          <w:tcPr>
            <w:tcW w:w="1134" w:type="dxa"/>
          </w:tcPr>
          <w:p w:rsidR="00E460B3" w:rsidRPr="00E460B3" w:rsidRDefault="00E460B3" w:rsidP="00E460B3">
            <w:pPr>
              <w:jc w:val="center"/>
              <w:rPr>
                <w:sz w:val="24"/>
                <w:szCs w:val="24"/>
              </w:rPr>
            </w:pPr>
            <w:r w:rsidRPr="00E460B3">
              <w:rPr>
                <w:sz w:val="24"/>
                <w:szCs w:val="24"/>
              </w:rPr>
              <w:t>15.05</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b/>
              </w:rPr>
            </w:pPr>
            <w:r w:rsidRPr="00E460B3">
              <w:rPr>
                <w:rFonts w:cs="Times New Roman"/>
                <w:color w:val="000000"/>
                <w:spacing w:val="-7"/>
                <w:sz w:val="24"/>
                <w:szCs w:val="24"/>
              </w:rPr>
              <w:t xml:space="preserve">Основные статьи расходов: </w:t>
            </w:r>
            <w:r w:rsidRPr="00E460B3">
              <w:rPr>
                <w:rFonts w:cs="Times New Roman"/>
                <w:color w:val="000000"/>
                <w:spacing w:val="1"/>
                <w:sz w:val="24"/>
                <w:szCs w:val="24"/>
              </w:rPr>
              <w:t xml:space="preserve"> оплата жилья, коммунальных услуг.</w:t>
            </w: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Вспоминают тему и содержание прошлого урока. Отвечают на поставленные вопросы. Слушают рассказ учителя об </w:t>
            </w:r>
            <w:r w:rsidRPr="00E460B3">
              <w:rPr>
                <w:rFonts w:cs="Times New Roman"/>
                <w:color w:val="000000"/>
                <w:sz w:val="24"/>
                <w:szCs w:val="24"/>
              </w:rPr>
              <w:t xml:space="preserve">умении правильно вести семейный бюджет и грамотно распоряжаться им. Отвечают на вопросы учителя. Участвуют в ролевой игре. </w:t>
            </w:r>
            <w:r w:rsidRPr="00E460B3">
              <w:rPr>
                <w:rFonts w:cs="Times New Roman"/>
                <w:sz w:val="24"/>
                <w:szCs w:val="24"/>
              </w:rPr>
              <w:t xml:space="preserve">Практическая работа: составить список расходов семьи за месяц. </w:t>
            </w:r>
            <w:r w:rsidRPr="00E460B3">
              <w:rPr>
                <w:rFonts w:eastAsia="Times New Roman" w:cs="Times New Roman"/>
                <w:sz w:val="24"/>
                <w:szCs w:val="24"/>
                <w:lang w:eastAsia="ru-RU"/>
              </w:rPr>
              <w:t>Отвечают  на  вопросы.  Подводят итог урока.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63-64</w:t>
            </w:r>
          </w:p>
        </w:tc>
        <w:tc>
          <w:tcPr>
            <w:tcW w:w="1134" w:type="dxa"/>
          </w:tcPr>
          <w:p w:rsidR="00E460B3" w:rsidRPr="00E460B3" w:rsidRDefault="00E460B3" w:rsidP="00E460B3">
            <w:pPr>
              <w:jc w:val="center"/>
              <w:rPr>
                <w:sz w:val="24"/>
                <w:szCs w:val="24"/>
              </w:rPr>
            </w:pPr>
            <w:r w:rsidRPr="00E460B3">
              <w:rPr>
                <w:sz w:val="24"/>
                <w:szCs w:val="24"/>
              </w:rPr>
              <w:t>22.05</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b/>
              </w:rPr>
            </w:pPr>
            <w:r w:rsidRPr="00E460B3">
              <w:rPr>
                <w:rFonts w:cs="Times New Roman"/>
                <w:color w:val="000000"/>
                <w:spacing w:val="-7"/>
                <w:sz w:val="24"/>
                <w:szCs w:val="24"/>
              </w:rPr>
              <w:t xml:space="preserve">Основные статьи расходов: </w:t>
            </w:r>
            <w:r w:rsidRPr="00E460B3">
              <w:rPr>
                <w:rFonts w:cs="Times New Roman"/>
                <w:color w:val="000000"/>
                <w:spacing w:val="-5"/>
                <w:sz w:val="24"/>
                <w:szCs w:val="24"/>
              </w:rPr>
              <w:t xml:space="preserve"> виды приобретения (наличными и в кредит),  их значение и необходимость.</w:t>
            </w: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Вспоминают тему и содержание прошлого урока. Отвечают на поставленные вопросы. Работают по карточкам. Отвечают на вопросы теста. Размышляют над вопросом экономии семейного бюджета. Заполняют таблицу. Выполняют у</w:t>
            </w:r>
            <w:r w:rsidRPr="00E460B3">
              <w:rPr>
                <w:rFonts w:cs="Times New Roman"/>
                <w:color w:val="333333"/>
                <w:sz w:val="24"/>
                <w:szCs w:val="24"/>
              </w:rPr>
              <w:t xml:space="preserve">пражнение "Расходы семейного бюджета". </w:t>
            </w:r>
            <w:r w:rsidRPr="00E460B3">
              <w:rPr>
                <w:rFonts w:eastAsia="Times New Roman" w:cs="Times New Roman"/>
                <w:sz w:val="24"/>
                <w:szCs w:val="24"/>
                <w:lang w:eastAsia="ru-RU"/>
              </w:rPr>
              <w:t>Отвечают  на  вопросы.  Подводят итог урока.</w:t>
            </w:r>
          </w:p>
          <w:p w:rsidR="00E460B3" w:rsidRPr="00E460B3" w:rsidRDefault="00E460B3" w:rsidP="00E460B3">
            <w:pPr>
              <w:shd w:val="clear" w:color="auto" w:fill="FFFFFF"/>
              <w:spacing w:after="192" w:line="240" w:lineRule="auto"/>
              <w:rPr>
                <w:rFonts w:cs="Times New Roman"/>
                <w:color w:val="333333"/>
                <w:sz w:val="24"/>
                <w:szCs w:val="24"/>
              </w:rPr>
            </w:pPr>
          </w:p>
          <w:p w:rsidR="00E460B3" w:rsidRPr="00E460B3" w:rsidRDefault="00E460B3" w:rsidP="00E460B3">
            <w:pPr>
              <w:spacing w:after="0" w:line="240" w:lineRule="auto"/>
              <w:jc w:val="both"/>
              <w:rPr>
                <w:rFonts w:cs="Times New Roman"/>
                <w:sz w:val="24"/>
                <w:szCs w:val="24"/>
              </w:rPr>
            </w:pP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65-66</w:t>
            </w:r>
          </w:p>
        </w:tc>
        <w:tc>
          <w:tcPr>
            <w:tcW w:w="1134" w:type="dxa"/>
          </w:tcPr>
          <w:p w:rsidR="00E460B3" w:rsidRPr="00E460B3" w:rsidRDefault="00E460B3" w:rsidP="00E460B3">
            <w:pPr>
              <w:jc w:val="center"/>
              <w:rPr>
                <w:sz w:val="24"/>
                <w:szCs w:val="24"/>
              </w:rPr>
            </w:pPr>
            <w:r w:rsidRPr="00E460B3">
              <w:rPr>
                <w:sz w:val="24"/>
                <w:szCs w:val="24"/>
              </w:rPr>
              <w:t>29.05</w:t>
            </w: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b/>
              </w:rPr>
            </w:pPr>
            <w:r w:rsidRPr="00E460B3">
              <w:rPr>
                <w:rFonts w:cs="Times New Roman"/>
                <w:color w:val="000000"/>
                <w:spacing w:val="-7"/>
                <w:sz w:val="24"/>
                <w:szCs w:val="24"/>
              </w:rPr>
              <w:t xml:space="preserve">Основные статьи расходов: </w:t>
            </w:r>
            <w:r w:rsidRPr="00E460B3">
              <w:rPr>
                <w:rFonts w:cs="Times New Roman"/>
                <w:color w:val="000000"/>
                <w:spacing w:val="-5"/>
                <w:sz w:val="24"/>
                <w:szCs w:val="24"/>
              </w:rPr>
              <w:t xml:space="preserve"> р</w:t>
            </w:r>
            <w:r w:rsidRPr="00E460B3">
              <w:rPr>
                <w:rFonts w:cs="Times New Roman"/>
                <w:color w:val="000000"/>
                <w:spacing w:val="-4"/>
                <w:sz w:val="24"/>
                <w:szCs w:val="24"/>
              </w:rPr>
              <w:t xml:space="preserve">емонт </w:t>
            </w:r>
            <w:r w:rsidRPr="00E460B3">
              <w:rPr>
                <w:rFonts w:cs="Times New Roman"/>
                <w:color w:val="000000"/>
                <w:spacing w:val="-6"/>
                <w:sz w:val="24"/>
                <w:szCs w:val="24"/>
              </w:rPr>
              <w:t>обуви, одежды, повышение уровня культуры.</w:t>
            </w: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Вспоминают тему и содержание прошлого урока. Отвечают на поставленные вопросы. </w:t>
            </w:r>
            <w:r w:rsidRPr="00E460B3">
              <w:rPr>
                <w:rFonts w:cs="Times New Roman"/>
                <w:color w:val="333333"/>
                <w:sz w:val="24"/>
                <w:szCs w:val="24"/>
              </w:rPr>
              <w:t>Выполняют с</w:t>
            </w:r>
            <w:r w:rsidRPr="00E460B3">
              <w:rPr>
                <w:rFonts w:cs="Times New Roman"/>
                <w:bCs/>
                <w:color w:val="000000"/>
                <w:sz w:val="24"/>
                <w:szCs w:val="24"/>
              </w:rPr>
              <w:t xml:space="preserve">амостоятельную работу. </w:t>
            </w:r>
            <w:r w:rsidRPr="00E460B3">
              <w:rPr>
                <w:rFonts w:cs="Times New Roman"/>
                <w:sz w:val="24"/>
                <w:szCs w:val="24"/>
              </w:rPr>
              <w:t xml:space="preserve">Решают задачу, объясняют решение. Отвечают на вопросы теста. Выполняют упражнение «Закончите предложения». Разгадывают кроссворд. </w:t>
            </w:r>
            <w:r w:rsidRPr="00E460B3">
              <w:rPr>
                <w:rFonts w:eastAsia="Times New Roman" w:cs="Times New Roman"/>
                <w:sz w:val="24"/>
                <w:szCs w:val="24"/>
                <w:lang w:eastAsia="ru-RU"/>
              </w:rPr>
              <w:t>Отвечают  на  вопросы.  Подводят итог урока.</w:t>
            </w:r>
          </w:p>
        </w:tc>
      </w:tr>
      <w:tr w:rsidR="00E460B3" w:rsidRPr="00E460B3" w:rsidTr="00FA5D77">
        <w:tc>
          <w:tcPr>
            <w:tcW w:w="993" w:type="dxa"/>
          </w:tcPr>
          <w:p w:rsidR="00E460B3" w:rsidRPr="00E460B3" w:rsidRDefault="00E460B3" w:rsidP="00E460B3">
            <w:pPr>
              <w:jc w:val="center"/>
              <w:rPr>
                <w:rFonts w:cs="Times New Roman"/>
                <w:sz w:val="24"/>
                <w:szCs w:val="24"/>
              </w:rPr>
            </w:pPr>
            <w:r w:rsidRPr="00E460B3">
              <w:rPr>
                <w:rFonts w:cs="Times New Roman"/>
                <w:sz w:val="24"/>
                <w:szCs w:val="24"/>
              </w:rPr>
              <w:t>67-68</w:t>
            </w:r>
          </w:p>
        </w:tc>
        <w:tc>
          <w:tcPr>
            <w:tcW w:w="1134" w:type="dxa"/>
          </w:tcPr>
          <w:p w:rsidR="00E460B3" w:rsidRPr="00E460B3" w:rsidRDefault="00E460B3" w:rsidP="00E460B3">
            <w:pPr>
              <w:jc w:val="center"/>
              <w:rPr>
                <w:sz w:val="24"/>
                <w:szCs w:val="24"/>
              </w:rPr>
            </w:pPr>
          </w:p>
        </w:tc>
        <w:tc>
          <w:tcPr>
            <w:tcW w:w="993" w:type="dxa"/>
          </w:tcPr>
          <w:p w:rsidR="00E460B3" w:rsidRPr="00E460B3" w:rsidRDefault="00E460B3" w:rsidP="00E460B3">
            <w:pPr>
              <w:spacing w:after="0" w:line="240" w:lineRule="auto"/>
              <w:rPr>
                <w:rFonts w:eastAsia="Times New Roman" w:cs="Times New Roman"/>
                <w:spacing w:val="-2"/>
                <w:sz w:val="24"/>
                <w:szCs w:val="24"/>
                <w:lang w:eastAsia="ru-RU"/>
              </w:rPr>
            </w:pPr>
          </w:p>
        </w:tc>
        <w:tc>
          <w:tcPr>
            <w:tcW w:w="5244" w:type="dxa"/>
          </w:tcPr>
          <w:p w:rsidR="00E460B3" w:rsidRPr="00E460B3" w:rsidRDefault="00E460B3" w:rsidP="00E460B3">
            <w:pPr>
              <w:spacing w:after="0" w:line="240" w:lineRule="auto"/>
              <w:rPr>
                <w:b/>
              </w:rPr>
            </w:pPr>
            <w:r w:rsidRPr="00E460B3">
              <w:rPr>
                <w:rFonts w:cs="Times New Roman"/>
                <w:color w:val="000000"/>
                <w:spacing w:val="-4"/>
                <w:sz w:val="24"/>
                <w:szCs w:val="24"/>
              </w:rPr>
              <w:t xml:space="preserve"> Сбережение. Значение и способы экономии расходов. </w:t>
            </w:r>
          </w:p>
        </w:tc>
        <w:tc>
          <w:tcPr>
            <w:tcW w:w="1134" w:type="dxa"/>
          </w:tcPr>
          <w:p w:rsidR="00E460B3" w:rsidRPr="00E460B3" w:rsidRDefault="00E460B3" w:rsidP="00E460B3">
            <w:pPr>
              <w:spacing w:after="0" w:line="240" w:lineRule="auto"/>
              <w:jc w:val="center"/>
              <w:rPr>
                <w:rFonts w:eastAsia="Times New Roman" w:cs="Times New Roman"/>
                <w:sz w:val="24"/>
                <w:szCs w:val="24"/>
                <w:lang w:eastAsia="ru-RU"/>
              </w:rPr>
            </w:pPr>
            <w:r w:rsidRPr="00E460B3">
              <w:rPr>
                <w:rFonts w:eastAsia="Times New Roman" w:cs="Times New Roman"/>
                <w:sz w:val="24"/>
                <w:szCs w:val="24"/>
                <w:lang w:eastAsia="ru-RU"/>
              </w:rPr>
              <w:t>2</w:t>
            </w:r>
          </w:p>
        </w:tc>
        <w:tc>
          <w:tcPr>
            <w:tcW w:w="6379" w:type="dxa"/>
          </w:tcPr>
          <w:p w:rsidR="00E460B3" w:rsidRPr="00E460B3" w:rsidRDefault="00E460B3" w:rsidP="00E460B3">
            <w:pPr>
              <w:spacing w:after="0" w:line="240" w:lineRule="auto"/>
              <w:jc w:val="both"/>
              <w:rPr>
                <w:rFonts w:cs="Times New Roman"/>
                <w:sz w:val="24"/>
                <w:szCs w:val="24"/>
              </w:rPr>
            </w:pPr>
            <w:r w:rsidRPr="00E460B3">
              <w:rPr>
                <w:rFonts w:cs="Times New Roman"/>
                <w:sz w:val="24"/>
                <w:szCs w:val="24"/>
              </w:rPr>
              <w:t xml:space="preserve">Вспоминают тему и содержание прошлого урока. Отвечают на поставленные вопросы. Слушают объяснение учителя о способах сбережения денежных средств, о страховании, </w:t>
            </w:r>
            <w:r w:rsidRPr="00E460B3">
              <w:rPr>
                <w:rFonts w:eastAsia="Times New Roman" w:cs="Times New Roman"/>
                <w:color w:val="000000"/>
                <w:sz w:val="24"/>
                <w:szCs w:val="24"/>
                <w:lang w:eastAsia="ru-RU"/>
              </w:rPr>
              <w:t xml:space="preserve">призванном обеспечить страховую защиту людей, видах страхования. </w:t>
            </w:r>
            <w:r w:rsidRPr="00E460B3">
              <w:rPr>
                <w:rFonts w:eastAsia="Times New Roman" w:cs="Times New Roman"/>
                <w:sz w:val="24"/>
                <w:szCs w:val="24"/>
                <w:lang w:eastAsia="ru-RU"/>
              </w:rPr>
              <w:t>Отвечают  на  вопросы.  Подводят итог урока.</w:t>
            </w:r>
          </w:p>
        </w:tc>
      </w:tr>
    </w:tbl>
    <w:p w:rsidR="00E460B3" w:rsidRPr="00E460B3" w:rsidRDefault="00E460B3" w:rsidP="00E460B3">
      <w:pPr>
        <w:sectPr w:rsidR="00E460B3" w:rsidRPr="00E460B3" w:rsidSect="00E35D3A">
          <w:pgSz w:w="16838" w:h="11906" w:orient="landscape"/>
          <w:pgMar w:top="993" w:right="1134" w:bottom="1135" w:left="1134" w:header="708" w:footer="708" w:gutter="0"/>
          <w:cols w:space="708"/>
          <w:docGrid w:linePitch="381"/>
        </w:sectPr>
      </w:pPr>
    </w:p>
    <w:p w:rsidR="00E460B3" w:rsidRDefault="00E460B3" w:rsidP="00F26F64">
      <w:pPr>
        <w:pStyle w:val="zagbig"/>
        <w:spacing w:before="0" w:beforeAutospacing="0" w:after="0" w:afterAutospacing="0"/>
        <w:ind w:left="-1276"/>
        <w:rPr>
          <w:rStyle w:val="a5"/>
          <w:sz w:val="24"/>
          <w:szCs w:val="24"/>
        </w:rPr>
      </w:pPr>
    </w:p>
    <w:p w:rsidR="00F26F64" w:rsidRPr="00C84E37" w:rsidRDefault="00F26F64" w:rsidP="00F26F64">
      <w:pPr>
        <w:pStyle w:val="zagbig"/>
        <w:spacing w:before="0" w:beforeAutospacing="0" w:after="0" w:afterAutospacing="0"/>
        <w:ind w:left="-1276"/>
        <w:rPr>
          <w:rStyle w:val="a5"/>
          <w:sz w:val="24"/>
          <w:szCs w:val="24"/>
        </w:rPr>
      </w:pPr>
      <w:r w:rsidRPr="00C84E37">
        <w:rPr>
          <w:rStyle w:val="a5"/>
          <w:sz w:val="24"/>
          <w:szCs w:val="24"/>
        </w:rPr>
        <w:t xml:space="preserve">ГОСУДАРСТВЕННОЕ КАЗЕННОЕ ОБЩЕОБРАЗОВАТЕЛЬНОЕ УЧРЕЖДЕНИЕ </w:t>
      </w:r>
    </w:p>
    <w:p w:rsidR="00F26F64" w:rsidRPr="00C84E37" w:rsidRDefault="00F26F64" w:rsidP="00F26F64">
      <w:pPr>
        <w:pStyle w:val="zagbig"/>
        <w:spacing w:before="0" w:beforeAutospacing="0" w:after="0" w:afterAutospacing="0"/>
        <w:rPr>
          <w:rStyle w:val="a5"/>
          <w:sz w:val="24"/>
          <w:szCs w:val="24"/>
        </w:rPr>
      </w:pPr>
      <w:r w:rsidRPr="00C84E37">
        <w:rPr>
          <w:rStyle w:val="a5"/>
          <w:sz w:val="24"/>
          <w:szCs w:val="24"/>
        </w:rPr>
        <w:t>«ВОЛГОГРАДСКАЯ ШКОЛА – ИНТЕРНАТ №1»</w:t>
      </w:r>
    </w:p>
    <w:p w:rsidR="00F26F64" w:rsidRPr="00AD1E0E" w:rsidRDefault="00F26F64" w:rsidP="00F26F64">
      <w:pPr>
        <w:pStyle w:val="zagbig"/>
        <w:spacing w:before="0" w:beforeAutospacing="0" w:after="0" w:afterAutospacing="0"/>
        <w:jc w:val="left"/>
        <w:rPr>
          <w:rStyle w:val="a5"/>
          <w:sz w:val="28"/>
          <w:szCs w:val="28"/>
        </w:rPr>
      </w:pPr>
    </w:p>
    <w:tbl>
      <w:tblPr>
        <w:tblW w:w="5000" w:type="pct"/>
        <w:tblLayout w:type="fixed"/>
        <w:tblLook w:val="01E0" w:firstRow="1" w:lastRow="1" w:firstColumn="1" w:lastColumn="1" w:noHBand="0" w:noVBand="0"/>
      </w:tblPr>
      <w:tblGrid>
        <w:gridCol w:w="7393"/>
        <w:gridCol w:w="7393"/>
      </w:tblGrid>
      <w:tr w:rsidR="00F26F64" w:rsidRPr="00D17D6B" w:rsidTr="00F11385">
        <w:trPr>
          <w:trHeight w:val="1866"/>
        </w:trPr>
        <w:tc>
          <w:tcPr>
            <w:tcW w:w="2500" w:type="pct"/>
          </w:tcPr>
          <w:p w:rsidR="00F26F64" w:rsidRPr="00AD1E0E" w:rsidRDefault="00F26F64" w:rsidP="00F11385">
            <w:pPr>
              <w:tabs>
                <w:tab w:val="left" w:pos="9288"/>
              </w:tabs>
              <w:spacing w:after="0" w:line="240" w:lineRule="auto"/>
              <w:rPr>
                <w:szCs w:val="28"/>
              </w:rPr>
            </w:pPr>
          </w:p>
        </w:tc>
        <w:tc>
          <w:tcPr>
            <w:tcW w:w="2500" w:type="pct"/>
          </w:tcPr>
          <w:p w:rsidR="00F26F64" w:rsidRPr="00AD1E0E" w:rsidRDefault="00F26F64" w:rsidP="00F11385">
            <w:pPr>
              <w:tabs>
                <w:tab w:val="left" w:pos="9288"/>
              </w:tabs>
              <w:spacing w:after="0" w:line="240" w:lineRule="auto"/>
              <w:jc w:val="both"/>
              <w:rPr>
                <w:b/>
                <w:szCs w:val="28"/>
              </w:rPr>
            </w:pPr>
            <w:r>
              <w:rPr>
                <w:b/>
                <w:szCs w:val="28"/>
              </w:rPr>
              <w:t>«УТВЕРЖДЕНА</w:t>
            </w:r>
            <w:r w:rsidRPr="00AD1E0E">
              <w:rPr>
                <w:b/>
                <w:szCs w:val="28"/>
              </w:rPr>
              <w:t>»</w:t>
            </w:r>
          </w:p>
          <w:p w:rsidR="00F26F64" w:rsidRDefault="00F26F64" w:rsidP="00F11385">
            <w:pPr>
              <w:tabs>
                <w:tab w:val="left" w:pos="9288"/>
              </w:tabs>
              <w:spacing w:after="0" w:line="240" w:lineRule="auto"/>
              <w:jc w:val="both"/>
              <w:rPr>
                <w:szCs w:val="28"/>
              </w:rPr>
            </w:pPr>
            <w:r w:rsidRPr="00AD1E0E">
              <w:rPr>
                <w:szCs w:val="28"/>
              </w:rPr>
              <w:t>Директор</w:t>
            </w:r>
          </w:p>
          <w:p w:rsidR="00F26F64" w:rsidRPr="000A09E0" w:rsidRDefault="00F26F64" w:rsidP="00F11385">
            <w:pPr>
              <w:tabs>
                <w:tab w:val="left" w:pos="9288"/>
              </w:tabs>
              <w:spacing w:after="0" w:line="240" w:lineRule="auto"/>
              <w:jc w:val="both"/>
              <w:rPr>
                <w:sz w:val="24"/>
                <w:szCs w:val="24"/>
              </w:rPr>
            </w:pPr>
            <w:proofErr w:type="spellStart"/>
            <w:r w:rsidRPr="000A09E0">
              <w:rPr>
                <w:sz w:val="24"/>
                <w:szCs w:val="24"/>
              </w:rPr>
              <w:t>ГКОУ</w:t>
            </w:r>
            <w:proofErr w:type="gramStart"/>
            <w:r w:rsidRPr="000A09E0">
              <w:rPr>
                <w:sz w:val="24"/>
                <w:szCs w:val="24"/>
              </w:rPr>
              <w:t>«В</w:t>
            </w:r>
            <w:proofErr w:type="gramEnd"/>
            <w:r w:rsidRPr="000A09E0">
              <w:rPr>
                <w:sz w:val="24"/>
                <w:szCs w:val="24"/>
              </w:rPr>
              <w:t>олгоградская</w:t>
            </w:r>
            <w:proofErr w:type="spellEnd"/>
            <w:r>
              <w:rPr>
                <w:sz w:val="24"/>
                <w:szCs w:val="24"/>
              </w:rPr>
              <w:t xml:space="preserve"> школа-интернат </w:t>
            </w:r>
            <w:r w:rsidRPr="000A09E0">
              <w:rPr>
                <w:sz w:val="24"/>
                <w:szCs w:val="24"/>
              </w:rPr>
              <w:t>№1»</w:t>
            </w:r>
          </w:p>
          <w:p w:rsidR="00F26F64" w:rsidRPr="00AD1E0E" w:rsidRDefault="00F26F64" w:rsidP="00F11385">
            <w:pPr>
              <w:tabs>
                <w:tab w:val="left" w:pos="9288"/>
              </w:tabs>
              <w:spacing w:after="0" w:line="240" w:lineRule="auto"/>
              <w:jc w:val="both"/>
              <w:rPr>
                <w:szCs w:val="28"/>
              </w:rPr>
            </w:pPr>
            <w:r w:rsidRPr="00AD1E0E">
              <w:rPr>
                <w:szCs w:val="28"/>
              </w:rPr>
              <w:t>____________/</w:t>
            </w:r>
            <w:proofErr w:type="spellStart"/>
            <w:r>
              <w:rPr>
                <w:szCs w:val="28"/>
              </w:rPr>
              <w:t>И.Ю.Гайтукаева</w:t>
            </w:r>
            <w:proofErr w:type="spellEnd"/>
            <w:r w:rsidRPr="00AD1E0E">
              <w:rPr>
                <w:szCs w:val="28"/>
              </w:rPr>
              <w:t xml:space="preserve"> /</w:t>
            </w:r>
          </w:p>
          <w:p w:rsidR="00F26F64" w:rsidRDefault="00F26F64" w:rsidP="00F11385">
            <w:pPr>
              <w:tabs>
                <w:tab w:val="left" w:pos="9288"/>
              </w:tabs>
              <w:spacing w:after="0" w:line="240" w:lineRule="auto"/>
              <w:jc w:val="both"/>
              <w:rPr>
                <w:szCs w:val="28"/>
              </w:rPr>
            </w:pPr>
            <w:r>
              <w:rPr>
                <w:szCs w:val="28"/>
              </w:rPr>
              <w:t xml:space="preserve"> Приказ от «   » августа 2019</w:t>
            </w:r>
            <w:r w:rsidRPr="00AD1E0E">
              <w:rPr>
                <w:szCs w:val="28"/>
              </w:rPr>
              <w:t>г.</w:t>
            </w:r>
            <w:r>
              <w:rPr>
                <w:szCs w:val="28"/>
              </w:rPr>
              <w:t xml:space="preserve"> №          </w:t>
            </w:r>
          </w:p>
          <w:p w:rsidR="00F26F64" w:rsidRPr="00AD1E0E" w:rsidRDefault="00F26F64" w:rsidP="00F11385">
            <w:pPr>
              <w:tabs>
                <w:tab w:val="left" w:pos="9288"/>
              </w:tabs>
              <w:spacing w:after="0" w:line="240" w:lineRule="auto"/>
              <w:jc w:val="both"/>
              <w:rPr>
                <w:szCs w:val="28"/>
              </w:rPr>
            </w:pPr>
          </w:p>
        </w:tc>
      </w:tr>
    </w:tbl>
    <w:p w:rsidR="00F26F64" w:rsidRDefault="00F26F64" w:rsidP="00F26F64">
      <w:pPr>
        <w:pStyle w:val="zagbig"/>
        <w:spacing w:before="0" w:beforeAutospacing="0" w:after="0" w:afterAutospacing="0"/>
        <w:rPr>
          <w:rStyle w:val="a5"/>
          <w:sz w:val="44"/>
          <w:szCs w:val="44"/>
        </w:rPr>
      </w:pPr>
    </w:p>
    <w:p w:rsidR="00F26F64" w:rsidRDefault="00F26F64" w:rsidP="00F26F64">
      <w:pPr>
        <w:pStyle w:val="zagbig"/>
        <w:spacing w:before="0" w:beforeAutospacing="0" w:after="0" w:afterAutospacing="0"/>
        <w:jc w:val="left"/>
        <w:rPr>
          <w:rStyle w:val="a5"/>
          <w:sz w:val="44"/>
          <w:szCs w:val="44"/>
        </w:rPr>
      </w:pPr>
    </w:p>
    <w:p w:rsidR="00F26F64" w:rsidRPr="00452274" w:rsidRDefault="00F26F64" w:rsidP="00F26F64">
      <w:pPr>
        <w:pStyle w:val="zagbig"/>
        <w:spacing w:before="0" w:beforeAutospacing="0" w:after="0" w:afterAutospacing="0"/>
        <w:rPr>
          <w:rStyle w:val="a5"/>
          <w:sz w:val="44"/>
          <w:szCs w:val="44"/>
        </w:rPr>
      </w:pPr>
      <w:r w:rsidRPr="00452274">
        <w:rPr>
          <w:rStyle w:val="a5"/>
          <w:sz w:val="44"/>
          <w:szCs w:val="44"/>
        </w:rPr>
        <w:t>РАБОЧАЯ ПРОГРАММА</w:t>
      </w:r>
    </w:p>
    <w:p w:rsidR="00F26F64" w:rsidRDefault="00F26F64" w:rsidP="00F26F64">
      <w:pPr>
        <w:pStyle w:val="zagbig"/>
        <w:spacing w:before="0" w:beforeAutospacing="0" w:after="0" w:afterAutospacing="0"/>
        <w:ind w:left="-426"/>
        <w:rPr>
          <w:rStyle w:val="a5"/>
          <w:sz w:val="32"/>
          <w:szCs w:val="32"/>
        </w:rPr>
      </w:pPr>
      <w:r>
        <w:rPr>
          <w:rStyle w:val="a5"/>
          <w:sz w:val="32"/>
          <w:szCs w:val="32"/>
        </w:rPr>
        <w:t xml:space="preserve">КОРРЕКЦИОННОГО КУРСА </w:t>
      </w:r>
    </w:p>
    <w:p w:rsidR="00F26F64" w:rsidRDefault="00F26F64" w:rsidP="00F26F64">
      <w:pPr>
        <w:pStyle w:val="zagbig"/>
        <w:spacing w:before="0" w:beforeAutospacing="0" w:after="0" w:afterAutospacing="0"/>
        <w:ind w:left="-426"/>
        <w:rPr>
          <w:rStyle w:val="a5"/>
          <w:sz w:val="32"/>
          <w:szCs w:val="32"/>
        </w:rPr>
      </w:pPr>
      <w:r>
        <w:rPr>
          <w:rStyle w:val="a5"/>
          <w:sz w:val="32"/>
          <w:szCs w:val="32"/>
        </w:rPr>
        <w:t>«СОЦИАЛЬНО-БЫТОВАЯ ОРИЕНТИРОВКА»</w:t>
      </w:r>
    </w:p>
    <w:p w:rsidR="00F26F64" w:rsidRDefault="00F26F64" w:rsidP="00F26F64">
      <w:pPr>
        <w:pStyle w:val="zagbig"/>
        <w:spacing w:before="0" w:beforeAutospacing="0" w:after="0" w:afterAutospacing="0"/>
        <w:rPr>
          <w:rStyle w:val="a5"/>
          <w:sz w:val="32"/>
          <w:szCs w:val="32"/>
        </w:rPr>
      </w:pPr>
      <w:r>
        <w:rPr>
          <w:rStyle w:val="a5"/>
          <w:sz w:val="32"/>
          <w:szCs w:val="32"/>
        </w:rPr>
        <w:t xml:space="preserve">ДЛЯ </w:t>
      </w:r>
      <w:proofErr w:type="gramStart"/>
      <w:r>
        <w:rPr>
          <w:rStyle w:val="a5"/>
          <w:sz w:val="32"/>
          <w:szCs w:val="32"/>
        </w:rPr>
        <w:t>ОБУЧАЮЩИХСЯ</w:t>
      </w:r>
      <w:proofErr w:type="gramEnd"/>
      <w:r>
        <w:rPr>
          <w:rStyle w:val="a5"/>
          <w:sz w:val="32"/>
          <w:szCs w:val="32"/>
        </w:rPr>
        <w:t xml:space="preserve"> 9 КЛАССА  </w:t>
      </w:r>
    </w:p>
    <w:p w:rsidR="00F26F64" w:rsidRPr="003335F6" w:rsidRDefault="00F26F64" w:rsidP="00F26F64">
      <w:pPr>
        <w:pStyle w:val="zagbig"/>
        <w:spacing w:before="0" w:beforeAutospacing="0" w:after="0" w:afterAutospacing="0"/>
        <w:rPr>
          <w:rStyle w:val="a5"/>
          <w:sz w:val="36"/>
          <w:szCs w:val="36"/>
        </w:rPr>
      </w:pPr>
      <w:r>
        <w:rPr>
          <w:rStyle w:val="a5"/>
          <w:sz w:val="36"/>
          <w:szCs w:val="36"/>
        </w:rPr>
        <w:t>2019-2020</w:t>
      </w:r>
      <w:r w:rsidRPr="003335F6">
        <w:rPr>
          <w:rStyle w:val="a5"/>
          <w:sz w:val="36"/>
          <w:szCs w:val="36"/>
        </w:rPr>
        <w:t xml:space="preserve"> учебный год</w:t>
      </w:r>
    </w:p>
    <w:p w:rsidR="00F26F64" w:rsidRDefault="00F26F64" w:rsidP="00F26F64">
      <w:pPr>
        <w:spacing w:after="0" w:line="240" w:lineRule="auto"/>
        <w:jc w:val="center"/>
        <w:rPr>
          <w:b/>
          <w:sz w:val="36"/>
          <w:szCs w:val="36"/>
        </w:rPr>
      </w:pPr>
      <w:r>
        <w:rPr>
          <w:b/>
          <w:sz w:val="36"/>
          <w:szCs w:val="36"/>
        </w:rPr>
        <w:t xml:space="preserve">Учитель: </w:t>
      </w:r>
      <w:proofErr w:type="spellStart"/>
      <w:r>
        <w:rPr>
          <w:b/>
          <w:sz w:val="36"/>
          <w:szCs w:val="36"/>
        </w:rPr>
        <w:t>О.Г.Крюкова</w:t>
      </w:r>
      <w:proofErr w:type="spellEnd"/>
    </w:p>
    <w:p w:rsidR="00F26F64" w:rsidRDefault="00F26F64" w:rsidP="00F26F64">
      <w:pPr>
        <w:spacing w:after="0" w:line="240" w:lineRule="auto"/>
        <w:rPr>
          <w:b/>
          <w:sz w:val="36"/>
          <w:szCs w:val="36"/>
        </w:rPr>
      </w:pPr>
    </w:p>
    <w:p w:rsidR="00F26F64" w:rsidRPr="00702DC4" w:rsidRDefault="00F26F64" w:rsidP="00F26F64">
      <w:pPr>
        <w:shd w:val="clear" w:color="auto" w:fill="FFFFFF"/>
        <w:spacing w:after="0" w:line="240" w:lineRule="auto"/>
        <w:rPr>
          <w:rFonts w:cs="Times New Roman"/>
          <w:color w:val="000000"/>
          <w:szCs w:val="28"/>
        </w:rPr>
      </w:pPr>
      <w:r>
        <w:rPr>
          <w:rFonts w:cs="Times New Roman"/>
          <w:b/>
          <w:color w:val="000000"/>
          <w:szCs w:val="28"/>
        </w:rPr>
        <w:t xml:space="preserve">                                                                                                                                           </w:t>
      </w:r>
      <w:proofErr w:type="gramStart"/>
      <w:r>
        <w:rPr>
          <w:rFonts w:cs="Times New Roman"/>
          <w:b/>
          <w:color w:val="000000"/>
          <w:szCs w:val="28"/>
        </w:rPr>
        <w:t>ПРИНЯТА</w:t>
      </w:r>
      <w:proofErr w:type="gramEnd"/>
    </w:p>
    <w:p w:rsidR="00F26F64" w:rsidRDefault="00F26F64" w:rsidP="00F26F64">
      <w:pPr>
        <w:shd w:val="clear" w:color="auto" w:fill="FFFFFF"/>
        <w:spacing w:after="0" w:line="240" w:lineRule="auto"/>
        <w:rPr>
          <w:rFonts w:cs="Times New Roman"/>
          <w:color w:val="000000"/>
          <w:szCs w:val="28"/>
        </w:rPr>
      </w:pPr>
      <w:r>
        <w:rPr>
          <w:rFonts w:cs="Times New Roman"/>
          <w:color w:val="000000"/>
          <w:szCs w:val="28"/>
        </w:rPr>
        <w:t xml:space="preserve">                                                                                                                                           на  педагогическом совете</w:t>
      </w:r>
    </w:p>
    <w:p w:rsidR="00F26F64" w:rsidRDefault="00F26F64" w:rsidP="00F26F64">
      <w:pPr>
        <w:tabs>
          <w:tab w:val="left" w:pos="9288"/>
        </w:tabs>
        <w:spacing w:after="0" w:line="240" w:lineRule="auto"/>
        <w:ind w:left="-284"/>
        <w:rPr>
          <w:b/>
          <w:sz w:val="24"/>
          <w:szCs w:val="24"/>
        </w:rPr>
      </w:pPr>
      <w:proofErr w:type="gramStart"/>
      <w:r>
        <w:rPr>
          <w:b/>
          <w:szCs w:val="28"/>
        </w:rPr>
        <w:t>РАССМОТРЕНА</w:t>
      </w:r>
      <w:proofErr w:type="gramEnd"/>
      <w:r>
        <w:rPr>
          <w:b/>
          <w:sz w:val="24"/>
          <w:szCs w:val="24"/>
        </w:rPr>
        <w:t xml:space="preserve">                                                                                                                                  </w:t>
      </w:r>
      <w:r>
        <w:rPr>
          <w:rFonts w:cs="Times New Roman"/>
          <w:color w:val="000000"/>
          <w:szCs w:val="28"/>
        </w:rPr>
        <w:t xml:space="preserve">Протокол  от «   » августа   </w:t>
      </w:r>
      <w:r w:rsidRPr="00FC6A8E">
        <w:rPr>
          <w:rFonts w:cs="Times New Roman"/>
          <w:color w:val="000000"/>
          <w:szCs w:val="28"/>
        </w:rPr>
        <w:t>2019г. №</w:t>
      </w:r>
      <w:r>
        <w:rPr>
          <w:rFonts w:cs="Times New Roman"/>
          <w:color w:val="000000"/>
          <w:szCs w:val="28"/>
        </w:rPr>
        <w:t xml:space="preserve">                                                                      </w:t>
      </w:r>
      <w:r>
        <w:rPr>
          <w:szCs w:val="28"/>
        </w:rPr>
        <w:t>на методическом совете</w:t>
      </w:r>
      <w:r>
        <w:rPr>
          <w:b/>
          <w:sz w:val="24"/>
          <w:szCs w:val="24"/>
        </w:rPr>
        <w:t xml:space="preserve">                                                                                                                            </w:t>
      </w:r>
    </w:p>
    <w:p w:rsidR="00F26F64" w:rsidRPr="00014BA4" w:rsidRDefault="00F26F64" w:rsidP="00F26F64">
      <w:pPr>
        <w:tabs>
          <w:tab w:val="left" w:pos="9288"/>
        </w:tabs>
        <w:spacing w:after="0" w:line="240" w:lineRule="auto"/>
        <w:ind w:left="-284"/>
        <w:rPr>
          <w:b/>
          <w:sz w:val="24"/>
          <w:szCs w:val="24"/>
        </w:rPr>
      </w:pPr>
      <w:r>
        <w:rPr>
          <w:szCs w:val="28"/>
        </w:rPr>
        <w:t xml:space="preserve">Протокол  от «   » августа 2019г.  </w:t>
      </w:r>
      <w:r w:rsidRPr="00B156CA">
        <w:rPr>
          <w:szCs w:val="28"/>
        </w:rPr>
        <w:t>№</w:t>
      </w:r>
    </w:p>
    <w:p w:rsidR="00F26F64" w:rsidRPr="00702DC4" w:rsidRDefault="00F26F64" w:rsidP="00F26F64">
      <w:pPr>
        <w:shd w:val="clear" w:color="auto" w:fill="FFFFFF"/>
        <w:spacing w:line="240" w:lineRule="auto"/>
        <w:rPr>
          <w:color w:val="000000" w:themeColor="text1" w:themeShade="80"/>
          <w:szCs w:val="28"/>
        </w:rPr>
      </w:pPr>
      <w:r>
        <w:rPr>
          <w:rFonts w:cs="Times New Roman"/>
          <w:color w:val="000000"/>
          <w:szCs w:val="28"/>
        </w:rPr>
        <w:t xml:space="preserve">                                                                                                                                                       </w:t>
      </w:r>
    </w:p>
    <w:p w:rsidR="00F26F64" w:rsidRDefault="00F26F64" w:rsidP="00F26F64">
      <w:pPr>
        <w:spacing w:after="0" w:line="240" w:lineRule="auto"/>
        <w:ind w:left="-284"/>
        <w:jc w:val="center"/>
        <w:rPr>
          <w:b/>
          <w:sz w:val="36"/>
          <w:szCs w:val="36"/>
        </w:rPr>
      </w:pPr>
    </w:p>
    <w:p w:rsidR="00F26F64" w:rsidRDefault="00F26F64" w:rsidP="00E460B3">
      <w:pPr>
        <w:spacing w:after="0" w:line="240" w:lineRule="auto"/>
        <w:rPr>
          <w:b/>
          <w:szCs w:val="28"/>
        </w:rPr>
      </w:pPr>
    </w:p>
    <w:p w:rsidR="00F26F64" w:rsidRPr="00C84E37" w:rsidRDefault="00F26F64" w:rsidP="00F26F64">
      <w:pPr>
        <w:spacing w:line="240" w:lineRule="auto"/>
        <w:jc w:val="center"/>
        <w:rPr>
          <w:szCs w:val="28"/>
        </w:rPr>
      </w:pPr>
      <w:r w:rsidRPr="00CC1E43">
        <w:rPr>
          <w:szCs w:val="28"/>
        </w:rPr>
        <w:t>Волгоград 201</w:t>
      </w:r>
      <w:r>
        <w:rPr>
          <w:szCs w:val="28"/>
        </w:rPr>
        <w:t>9</w:t>
      </w:r>
    </w:p>
    <w:p w:rsidR="002220FA" w:rsidRPr="009E59CE" w:rsidRDefault="002220FA" w:rsidP="002220FA">
      <w:pPr>
        <w:ind w:firstLine="540"/>
        <w:jc w:val="center"/>
        <w:rPr>
          <w:b/>
          <w:sz w:val="32"/>
          <w:szCs w:val="32"/>
        </w:rPr>
      </w:pPr>
      <w:r w:rsidRPr="009E59CE">
        <w:rPr>
          <w:b/>
          <w:sz w:val="32"/>
          <w:szCs w:val="32"/>
        </w:rPr>
        <w:lastRenderedPageBreak/>
        <w:t>Пояснительная записка</w:t>
      </w:r>
    </w:p>
    <w:p w:rsidR="002220FA" w:rsidRPr="009E59CE" w:rsidRDefault="002220FA" w:rsidP="002220FA">
      <w:pPr>
        <w:spacing w:line="100" w:lineRule="atLeast"/>
        <w:ind w:firstLine="708"/>
        <w:jc w:val="both"/>
        <w:rPr>
          <w:szCs w:val="28"/>
        </w:rPr>
      </w:pPr>
    </w:p>
    <w:p w:rsidR="001138E4" w:rsidRPr="00DB153C" w:rsidRDefault="002220FA" w:rsidP="001138E4">
      <w:pPr>
        <w:spacing w:line="240" w:lineRule="auto"/>
        <w:jc w:val="center"/>
        <w:outlineLvl w:val="0"/>
        <w:rPr>
          <w:rFonts w:eastAsia="Times New Roman" w:cs="Times New Roman"/>
          <w:b/>
          <w:sz w:val="24"/>
          <w:szCs w:val="24"/>
          <w:lang w:eastAsia="ru-RU"/>
        </w:rPr>
      </w:pPr>
      <w:r w:rsidRPr="009E59CE">
        <w:rPr>
          <w:sz w:val="24"/>
          <w:szCs w:val="24"/>
        </w:rPr>
        <w:tab/>
      </w:r>
      <w:r w:rsidR="001138E4" w:rsidRPr="00DB153C">
        <w:rPr>
          <w:rFonts w:eastAsia="Times New Roman" w:cs="Times New Roman"/>
          <w:b/>
          <w:sz w:val="24"/>
          <w:szCs w:val="24"/>
          <w:lang w:eastAsia="ru-RU"/>
        </w:rPr>
        <w:t>ПОЯСНИТЕЛЬНАЯ ЗАПИСКА</w:t>
      </w:r>
    </w:p>
    <w:p w:rsidR="001138E4" w:rsidRPr="00DB153C" w:rsidRDefault="001138E4" w:rsidP="001138E4">
      <w:pPr>
        <w:spacing w:after="0" w:line="240" w:lineRule="auto"/>
        <w:ind w:firstLine="567"/>
        <w:jc w:val="both"/>
        <w:rPr>
          <w:rFonts w:eastAsia="Times New Roman" w:cs="Times New Roman"/>
          <w:color w:val="000000"/>
          <w:sz w:val="24"/>
          <w:szCs w:val="24"/>
          <w:lang w:eastAsia="ru-RU"/>
        </w:rPr>
      </w:pPr>
      <w:proofErr w:type="gramStart"/>
      <w:r w:rsidRPr="00DB153C">
        <w:rPr>
          <w:rFonts w:eastAsia="Times New Roman" w:cs="Times New Roman"/>
          <w:color w:val="000000"/>
          <w:sz w:val="24"/>
          <w:szCs w:val="24"/>
          <w:lang w:eastAsia="ru-RU"/>
        </w:rPr>
        <w:t xml:space="preserve">Рабочая программа  </w:t>
      </w:r>
      <w:r>
        <w:rPr>
          <w:rFonts w:eastAsia="Times New Roman" w:cs="Times New Roman"/>
          <w:color w:val="000000"/>
          <w:sz w:val="24"/>
          <w:szCs w:val="24"/>
          <w:lang w:eastAsia="ru-RU"/>
        </w:rPr>
        <w:t>коррекционного курса «С</w:t>
      </w:r>
      <w:r w:rsidRPr="00DB153C">
        <w:rPr>
          <w:rFonts w:eastAsia="Times New Roman" w:cs="Times New Roman"/>
          <w:color w:val="000000"/>
          <w:sz w:val="24"/>
          <w:szCs w:val="24"/>
          <w:lang w:eastAsia="ru-RU"/>
        </w:rPr>
        <w:t>оциально бытовая ориентировка</w:t>
      </w:r>
      <w:r>
        <w:rPr>
          <w:rFonts w:eastAsia="Times New Roman" w:cs="Times New Roman"/>
          <w:color w:val="000000"/>
          <w:sz w:val="24"/>
          <w:szCs w:val="24"/>
          <w:lang w:eastAsia="ru-RU"/>
        </w:rPr>
        <w:t xml:space="preserve">» </w:t>
      </w:r>
      <w:r w:rsidRPr="00DB153C">
        <w:rPr>
          <w:rFonts w:eastAsia="Times New Roman" w:cs="Times New Roman"/>
          <w:color w:val="000000"/>
          <w:sz w:val="24"/>
          <w:szCs w:val="24"/>
          <w:lang w:eastAsia="ru-RU"/>
        </w:rPr>
        <w:t xml:space="preserve"> составлена в соответствии с учебным планом ГКОУ "Волгоградская школа-интернат №1" на 201</w:t>
      </w:r>
      <w:r>
        <w:rPr>
          <w:rFonts w:eastAsia="Times New Roman" w:cs="Times New Roman"/>
          <w:color w:val="000000"/>
          <w:sz w:val="24"/>
          <w:szCs w:val="24"/>
          <w:lang w:eastAsia="ru-RU"/>
        </w:rPr>
        <w:t>9-2020</w:t>
      </w:r>
      <w:r w:rsidRPr="00DB153C">
        <w:rPr>
          <w:rFonts w:eastAsia="Times New Roman" w:cs="Times New Roman"/>
          <w:color w:val="000000"/>
          <w:sz w:val="24"/>
          <w:szCs w:val="24"/>
          <w:lang w:eastAsia="ru-RU"/>
        </w:rPr>
        <w:t xml:space="preserve"> учебный год, Положением о структуре, порядке разработки и утверждения рабочих программ учебных предметов, коррекционных курсов, факультативов ГКОУ "Волгоградская школа-интернат №1" , Положением о формах, периодичности и порядке текущего контроля успеваемости и промежуточной аттестации, на основе Программы специальной (коррекционной) образовательной школы VIII вида</w:t>
      </w:r>
      <w:proofErr w:type="gramEnd"/>
      <w:r w:rsidRPr="00DB153C">
        <w:rPr>
          <w:rFonts w:eastAsia="Times New Roman" w:cs="Times New Roman"/>
          <w:color w:val="000000"/>
          <w:sz w:val="24"/>
          <w:szCs w:val="24"/>
          <w:lang w:eastAsia="ru-RU"/>
        </w:rPr>
        <w:t xml:space="preserve">: 5-9 </w:t>
      </w:r>
      <w:proofErr w:type="spellStart"/>
      <w:r w:rsidRPr="00DB153C">
        <w:rPr>
          <w:rFonts w:eastAsia="Times New Roman" w:cs="Times New Roman"/>
          <w:color w:val="000000"/>
          <w:sz w:val="24"/>
          <w:szCs w:val="24"/>
          <w:lang w:eastAsia="ru-RU"/>
        </w:rPr>
        <w:t>кл</w:t>
      </w:r>
      <w:proofErr w:type="spellEnd"/>
      <w:r w:rsidRPr="00DB153C">
        <w:rPr>
          <w:rFonts w:eastAsia="Times New Roman" w:cs="Times New Roman"/>
          <w:color w:val="000000"/>
          <w:sz w:val="24"/>
          <w:szCs w:val="24"/>
          <w:lang w:eastAsia="ru-RU"/>
        </w:rPr>
        <w:t xml:space="preserve">.: В 2 сб./ Под ред. В.В. Воронковой – М: </w:t>
      </w:r>
      <w:proofErr w:type="spellStart"/>
      <w:r w:rsidRPr="00DB153C">
        <w:rPr>
          <w:rFonts w:eastAsia="Times New Roman" w:cs="Times New Roman"/>
          <w:color w:val="000000"/>
          <w:sz w:val="24"/>
          <w:szCs w:val="24"/>
          <w:lang w:eastAsia="ru-RU"/>
        </w:rPr>
        <w:t>Гуманит</w:t>
      </w:r>
      <w:proofErr w:type="spellEnd"/>
      <w:r w:rsidRPr="00DB153C">
        <w:rPr>
          <w:rFonts w:eastAsia="Times New Roman" w:cs="Times New Roman"/>
          <w:color w:val="000000"/>
          <w:sz w:val="24"/>
          <w:szCs w:val="24"/>
          <w:lang w:eastAsia="ru-RU"/>
        </w:rPr>
        <w:t>. изд. центр ВЛАДОС, 2001. – Сб.1. – 232с.</w:t>
      </w:r>
    </w:p>
    <w:p w:rsidR="002220FA" w:rsidRPr="009E59CE" w:rsidRDefault="002220FA" w:rsidP="001138E4">
      <w:pPr>
        <w:pStyle w:val="Default"/>
        <w:jc w:val="both"/>
        <w:rPr>
          <w:rFonts w:eastAsia="Times New Roman"/>
          <w:lang w:eastAsia="ru-RU"/>
        </w:rPr>
      </w:pPr>
      <w:r w:rsidRPr="009E59CE">
        <w:rPr>
          <w:rFonts w:eastAsia="Times New Roman"/>
          <w:lang w:eastAsia="ru-RU"/>
        </w:rPr>
        <w:tab/>
        <w:t xml:space="preserve">Введение курса «Социально – бытовая ориентировка» обусловлено значительным отставанием детей с ограниченными возможностями  </w:t>
      </w:r>
      <w:proofErr w:type="gramStart"/>
      <w:r w:rsidRPr="009E59CE">
        <w:rPr>
          <w:rFonts w:eastAsia="Times New Roman"/>
          <w:lang w:eastAsia="ru-RU"/>
        </w:rPr>
        <w:t>здоровья</w:t>
      </w:r>
      <w:proofErr w:type="gramEnd"/>
      <w:r w:rsidRPr="009E59CE">
        <w:rPr>
          <w:rFonts w:eastAsia="Times New Roman"/>
          <w:lang w:eastAsia="ru-RU"/>
        </w:rPr>
        <w:t xml:space="preserve"> в общем и речевом развитии от своих сверстников с нормальным интеллектом. </w:t>
      </w:r>
    </w:p>
    <w:p w:rsidR="002220FA" w:rsidRPr="009E59CE" w:rsidRDefault="002220FA" w:rsidP="001138E4">
      <w:pPr>
        <w:pStyle w:val="Default"/>
        <w:jc w:val="both"/>
      </w:pPr>
      <w:r w:rsidRPr="009E59CE">
        <w:tab/>
        <w:t xml:space="preserve">Специальные коррекционные занятия по СБО направлены на практическую подготовку детей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 </w:t>
      </w:r>
    </w:p>
    <w:p w:rsidR="002220FA" w:rsidRPr="009E59CE" w:rsidRDefault="002220FA" w:rsidP="001138E4">
      <w:pPr>
        <w:pStyle w:val="Default"/>
        <w:jc w:val="both"/>
      </w:pPr>
      <w:r w:rsidRPr="009E59CE">
        <w:tab/>
        <w:t xml:space="preserve">Настоящая программа составлена с </w:t>
      </w:r>
      <w:proofErr w:type="spellStart"/>
      <w:r w:rsidRPr="009E59CE">
        <w:t>учѐтом</w:t>
      </w:r>
      <w:proofErr w:type="spellEnd"/>
      <w:r w:rsidRPr="009E59CE">
        <w:t xml:space="preserve"> возрастных и психофизических особенностей развития учащихся, уровня их знаний и умений</w:t>
      </w:r>
      <w:r w:rsidRPr="009E59CE">
        <w:rPr>
          <w:rFonts w:eastAsia="Times New Roman"/>
          <w:lang w:eastAsia="ru-RU"/>
        </w:rPr>
        <w:t xml:space="preserve"> и обеспечивает их подготовку к самостоятельной жизни, хозяйственн</w:t>
      </w:r>
      <w:proofErr w:type="gramStart"/>
      <w:r w:rsidRPr="009E59CE">
        <w:rPr>
          <w:rFonts w:eastAsia="Times New Roman"/>
          <w:lang w:eastAsia="ru-RU"/>
        </w:rPr>
        <w:t>о-</w:t>
      </w:r>
      <w:proofErr w:type="gramEnd"/>
      <w:r w:rsidRPr="009E59CE">
        <w:rPr>
          <w:rFonts w:eastAsia="Times New Roman"/>
          <w:lang w:eastAsia="ru-RU"/>
        </w:rPr>
        <w:t xml:space="preserve"> бытовому труду</w:t>
      </w:r>
      <w:r w:rsidRPr="009E59CE">
        <w:t xml:space="preserve">. </w:t>
      </w:r>
    </w:p>
    <w:p w:rsidR="002220FA" w:rsidRPr="009E59CE" w:rsidRDefault="002220FA" w:rsidP="001138E4">
      <w:pPr>
        <w:pStyle w:val="Default"/>
        <w:jc w:val="both"/>
      </w:pPr>
      <w:r w:rsidRPr="009E59CE">
        <w:rPr>
          <w:b/>
          <w:bCs/>
        </w:rPr>
        <w:tab/>
      </w:r>
      <w:proofErr w:type="gramStart"/>
      <w:r w:rsidRPr="009E59CE">
        <w:rPr>
          <w:b/>
          <w:bCs/>
          <w:sz w:val="28"/>
        </w:rPr>
        <w:t xml:space="preserve">Цель: </w:t>
      </w:r>
      <w:r w:rsidRPr="009E59CE">
        <w:t xml:space="preserve">формировать и совершенствовать у детей с нарушением интеллекта необходимые им навыки самообслуживания: ведение домашнего хозяйства, ориентировки в окружающем, знакомство с организациями и учреждениями, в которые им </w:t>
      </w:r>
      <w:proofErr w:type="spellStart"/>
      <w:r w:rsidRPr="009E59CE">
        <w:t>придѐтся</w:t>
      </w:r>
      <w:proofErr w:type="spellEnd"/>
      <w:r w:rsidRPr="009E59CE">
        <w:t xml:space="preserve"> обращаться по различным вопросам, а также умений пользоваться услугами предприятий службы быта, торговли, связи, транспорта, медицинской помощи, способствовать усвоению морально-этических норм поведения, выработке навыков общения с людьми, развитию художественного вкуса детей. </w:t>
      </w:r>
      <w:proofErr w:type="gramEnd"/>
    </w:p>
    <w:p w:rsidR="002220FA" w:rsidRPr="009E59CE" w:rsidRDefault="002220FA" w:rsidP="002220FA">
      <w:pPr>
        <w:pStyle w:val="Default"/>
      </w:pPr>
      <w:r w:rsidRPr="009E59CE">
        <w:rPr>
          <w:b/>
          <w:bCs/>
        </w:rPr>
        <w:tab/>
      </w:r>
      <w:r w:rsidRPr="009E59CE">
        <w:rPr>
          <w:b/>
          <w:bCs/>
          <w:sz w:val="28"/>
        </w:rPr>
        <w:t xml:space="preserve">Задачи преподавания СБО: </w:t>
      </w:r>
    </w:p>
    <w:p w:rsidR="002220FA" w:rsidRPr="009E59CE" w:rsidRDefault="002220FA" w:rsidP="002220FA">
      <w:pPr>
        <w:pStyle w:val="Default"/>
        <w:numPr>
          <w:ilvl w:val="0"/>
          <w:numId w:val="45"/>
        </w:numPr>
      </w:pPr>
      <w:r w:rsidRPr="009E59CE">
        <w:t xml:space="preserve">расширение кругозора детей о значении питания в жизни и деятельности человека; </w:t>
      </w:r>
    </w:p>
    <w:p w:rsidR="002220FA" w:rsidRPr="009E59CE" w:rsidRDefault="002220FA" w:rsidP="002220FA">
      <w:pPr>
        <w:pStyle w:val="Default"/>
        <w:numPr>
          <w:ilvl w:val="0"/>
          <w:numId w:val="45"/>
        </w:numPr>
      </w:pPr>
      <w:r w:rsidRPr="009E59CE">
        <w:t xml:space="preserve">формирование знаний о разнообразии пищи, </w:t>
      </w:r>
      <w:proofErr w:type="spellStart"/>
      <w:r w:rsidRPr="009E59CE">
        <w:t>еѐ</w:t>
      </w:r>
      <w:proofErr w:type="spellEnd"/>
      <w:r w:rsidRPr="009E59CE">
        <w:t xml:space="preserve"> целебных свойствах, о необходимости пищи для роста и развития детского организма, о культуре питания; </w:t>
      </w:r>
    </w:p>
    <w:p w:rsidR="002220FA" w:rsidRPr="009E59CE" w:rsidRDefault="002220FA" w:rsidP="002220FA">
      <w:pPr>
        <w:pStyle w:val="Default"/>
        <w:numPr>
          <w:ilvl w:val="0"/>
          <w:numId w:val="45"/>
        </w:numPr>
      </w:pPr>
      <w:r w:rsidRPr="009E59CE">
        <w:t xml:space="preserve">формирование умений определить простейшими </w:t>
      </w:r>
      <w:proofErr w:type="spellStart"/>
      <w:proofErr w:type="gramStart"/>
      <w:r w:rsidRPr="009E59CE">
        <w:t>приѐмами</w:t>
      </w:r>
      <w:proofErr w:type="spellEnd"/>
      <w:proofErr w:type="gramEnd"/>
      <w:r w:rsidRPr="009E59CE">
        <w:t xml:space="preserve"> экологически чистые продукты; </w:t>
      </w:r>
    </w:p>
    <w:p w:rsidR="002220FA" w:rsidRPr="009E59CE" w:rsidRDefault="002220FA" w:rsidP="002220FA">
      <w:pPr>
        <w:pStyle w:val="Default"/>
        <w:numPr>
          <w:ilvl w:val="0"/>
          <w:numId w:val="45"/>
        </w:numPr>
      </w:pPr>
      <w:r w:rsidRPr="009E59CE">
        <w:t xml:space="preserve">приготовление блюда, эстетическое оформление, проявление элементов творчества при создании новых вариантов кулинарных рецептов и украшении их; </w:t>
      </w:r>
    </w:p>
    <w:p w:rsidR="002220FA" w:rsidRPr="009E59CE" w:rsidRDefault="002220FA" w:rsidP="002220FA">
      <w:pPr>
        <w:pStyle w:val="Default"/>
        <w:numPr>
          <w:ilvl w:val="0"/>
          <w:numId w:val="45"/>
        </w:numPr>
      </w:pPr>
      <w:r w:rsidRPr="009E59CE">
        <w:t xml:space="preserve">формирование умений пользоваться нагревательными электрическими и механическими бытовыми приборами и приспособлениями, колющими и режущими инструментами, а также навыков обращения со стеклянной посудой, кипятком; </w:t>
      </w:r>
    </w:p>
    <w:p w:rsidR="002220FA" w:rsidRPr="009E59CE" w:rsidRDefault="002220FA" w:rsidP="002220FA">
      <w:pPr>
        <w:pStyle w:val="Default"/>
        <w:numPr>
          <w:ilvl w:val="0"/>
          <w:numId w:val="45"/>
        </w:numPr>
      </w:pPr>
      <w:proofErr w:type="gramStart"/>
      <w:r w:rsidRPr="009E59CE">
        <w:t xml:space="preserve">воспитание личностных качеств: трудолюбие, аккуратность, терпение, усидчивость; элементов трудовой культуры: организация труда, экономное и бережное отношение к продуктам, оборудованию, использованию электроэнергии; </w:t>
      </w:r>
      <w:proofErr w:type="gramEnd"/>
    </w:p>
    <w:p w:rsidR="002220FA" w:rsidRPr="009E59CE" w:rsidRDefault="002220FA" w:rsidP="002220FA">
      <w:pPr>
        <w:pStyle w:val="Default"/>
        <w:numPr>
          <w:ilvl w:val="0"/>
          <w:numId w:val="45"/>
        </w:numPr>
      </w:pPr>
      <w:r w:rsidRPr="009E59CE">
        <w:t xml:space="preserve">соблюдение санитарно – гигиенических требований, правил техники безопасной работы; </w:t>
      </w:r>
    </w:p>
    <w:p w:rsidR="002220FA" w:rsidRPr="009E59CE" w:rsidRDefault="002220FA" w:rsidP="002220FA">
      <w:pPr>
        <w:pStyle w:val="Default"/>
        <w:numPr>
          <w:ilvl w:val="0"/>
          <w:numId w:val="45"/>
        </w:numPr>
      </w:pPr>
      <w:r w:rsidRPr="009E59CE">
        <w:t xml:space="preserve">воспитание желания и стремления к приготовлению доброкачественной пищи; творческое отношение к домашнему труду; </w:t>
      </w:r>
    </w:p>
    <w:p w:rsidR="002220FA" w:rsidRPr="009E59CE" w:rsidRDefault="002220FA" w:rsidP="002220FA">
      <w:pPr>
        <w:pStyle w:val="Default"/>
        <w:numPr>
          <w:ilvl w:val="0"/>
          <w:numId w:val="45"/>
        </w:numPr>
      </w:pPr>
      <w:r w:rsidRPr="009E59CE">
        <w:lastRenderedPageBreak/>
        <w:t xml:space="preserve">способствование закреплению различных знаний-умений и навыков учащихся (правила поведения, навыки приготовления тех или иных блюд, сервировка стола, уборки помещения т.д.) </w:t>
      </w:r>
    </w:p>
    <w:p w:rsidR="002220FA" w:rsidRPr="009E59CE" w:rsidRDefault="002220FA" w:rsidP="002220FA">
      <w:pPr>
        <w:pStyle w:val="Default"/>
        <w:numPr>
          <w:ilvl w:val="0"/>
          <w:numId w:val="45"/>
        </w:numPr>
      </w:pPr>
      <w:r w:rsidRPr="009E59CE">
        <w:t xml:space="preserve">проведение наблюдений и общее ознакомление с объектами; </w:t>
      </w:r>
    </w:p>
    <w:p w:rsidR="002220FA" w:rsidRPr="009E59CE" w:rsidRDefault="002220FA" w:rsidP="002220FA">
      <w:pPr>
        <w:pStyle w:val="a4"/>
        <w:widowControl w:val="0"/>
        <w:numPr>
          <w:ilvl w:val="0"/>
          <w:numId w:val="45"/>
        </w:numPr>
        <w:shd w:val="clear" w:color="auto" w:fill="FFFFFF"/>
        <w:autoSpaceDE w:val="0"/>
        <w:autoSpaceDN w:val="0"/>
        <w:adjustRightInd w:val="0"/>
        <w:spacing w:after="0" w:line="240" w:lineRule="auto"/>
        <w:rPr>
          <w:sz w:val="24"/>
          <w:szCs w:val="24"/>
        </w:rPr>
      </w:pPr>
      <w:r w:rsidRPr="009E59CE">
        <w:rPr>
          <w:sz w:val="24"/>
          <w:szCs w:val="24"/>
        </w:rPr>
        <w:t xml:space="preserve">расширение и закрепление знаний учащихся о различных почтовых отправлениях; </w:t>
      </w:r>
    </w:p>
    <w:p w:rsidR="002220FA" w:rsidRPr="009E59CE" w:rsidRDefault="002220FA" w:rsidP="002220FA">
      <w:pPr>
        <w:pStyle w:val="a4"/>
        <w:widowControl w:val="0"/>
        <w:numPr>
          <w:ilvl w:val="0"/>
          <w:numId w:val="45"/>
        </w:numPr>
        <w:shd w:val="clear" w:color="auto" w:fill="FFFFFF"/>
        <w:autoSpaceDE w:val="0"/>
        <w:autoSpaceDN w:val="0"/>
        <w:adjustRightInd w:val="0"/>
        <w:spacing w:after="0" w:line="240" w:lineRule="auto"/>
        <w:rPr>
          <w:sz w:val="24"/>
          <w:szCs w:val="24"/>
        </w:rPr>
      </w:pPr>
      <w:r w:rsidRPr="009E59CE">
        <w:rPr>
          <w:sz w:val="24"/>
          <w:szCs w:val="24"/>
        </w:rPr>
        <w:t xml:space="preserve">обогащение словарного запаса, используя пословицы, поговорки, загадки для развития устной, письменной речи, для практического применения знаний, умений и навыков, полученных на уроках родного языка; </w:t>
      </w:r>
    </w:p>
    <w:p w:rsidR="002220FA" w:rsidRPr="009E59CE" w:rsidRDefault="002220FA" w:rsidP="002220FA">
      <w:pPr>
        <w:pStyle w:val="Default"/>
        <w:numPr>
          <w:ilvl w:val="0"/>
          <w:numId w:val="45"/>
        </w:numPr>
      </w:pPr>
      <w:r w:rsidRPr="009E59CE">
        <w:t xml:space="preserve">закрепление навыков составления деловых бумаг с </w:t>
      </w:r>
      <w:proofErr w:type="spellStart"/>
      <w:r w:rsidRPr="009E59CE">
        <w:t>учѐтом</w:t>
      </w:r>
      <w:proofErr w:type="spellEnd"/>
      <w:r w:rsidRPr="009E59CE">
        <w:t xml:space="preserve"> разных жизненных ситуаций; </w:t>
      </w:r>
    </w:p>
    <w:p w:rsidR="002220FA" w:rsidRPr="009E59CE" w:rsidRDefault="002220FA" w:rsidP="002220FA">
      <w:pPr>
        <w:pStyle w:val="Default"/>
        <w:numPr>
          <w:ilvl w:val="0"/>
          <w:numId w:val="45"/>
        </w:numPr>
      </w:pPr>
      <w:r w:rsidRPr="009E59CE">
        <w:t xml:space="preserve">развитие обоняния, осязания, ловкости, скорости, внимания, наблюдательности, памяти, находчивости, смекалки, сообразительности, воображения </w:t>
      </w:r>
      <w:proofErr w:type="spellStart"/>
      <w:proofErr w:type="gramStart"/>
      <w:r w:rsidRPr="009E59CE">
        <w:t>воображения</w:t>
      </w:r>
      <w:proofErr w:type="spellEnd"/>
      <w:proofErr w:type="gramEnd"/>
      <w:r w:rsidRPr="009E59CE">
        <w:t xml:space="preserve">, фантазии, интереса к национальным традициям; </w:t>
      </w:r>
    </w:p>
    <w:p w:rsidR="002220FA" w:rsidRPr="009E59CE" w:rsidRDefault="002220FA" w:rsidP="002220FA">
      <w:pPr>
        <w:pStyle w:val="Default"/>
      </w:pPr>
    </w:p>
    <w:p w:rsidR="002220FA" w:rsidRPr="009E59CE" w:rsidRDefault="002220FA" w:rsidP="002220FA">
      <w:pPr>
        <w:rPr>
          <w:sz w:val="24"/>
        </w:rPr>
      </w:pPr>
      <w:r w:rsidRPr="009E59CE">
        <w:rPr>
          <w:sz w:val="24"/>
        </w:rPr>
        <w:tab/>
        <w:t>Основными формами и методами обучения являются практические работы, экскурсии, сюжетно-ролевые игры, беседы; широко используются наглядные средства обучения, демонстрация учебных кинофильмов, диафильмов и др.</w:t>
      </w:r>
    </w:p>
    <w:p w:rsidR="002220FA" w:rsidRPr="009E59CE" w:rsidRDefault="002220FA" w:rsidP="002220FA">
      <w:pPr>
        <w:rPr>
          <w:sz w:val="24"/>
        </w:rPr>
      </w:pPr>
      <w:r w:rsidRPr="009E59CE">
        <w:rPr>
          <w:sz w:val="24"/>
        </w:rPr>
        <w:tab/>
        <w:t>Занятия по СБО проводится группами из 4—6 человек. Это позволяет каждому ученику, независимо от его интеллектуальных и физических возможностей, овладеть основными способами ухода за одеждой, обувью, приготовления пищи, научиться составлять деловые бумаги, заполнять разного рода бланки и т.д.</w:t>
      </w:r>
    </w:p>
    <w:p w:rsidR="002220FA" w:rsidRPr="009E59CE" w:rsidRDefault="002220FA" w:rsidP="002220FA">
      <w:pPr>
        <w:rPr>
          <w:sz w:val="24"/>
        </w:rPr>
      </w:pPr>
      <w:r w:rsidRPr="009E59CE">
        <w:rPr>
          <w:sz w:val="24"/>
        </w:rPr>
        <w:tab/>
        <w:t>На занятиях отводится время  для изучения правил техники безопасности, формирования умений пользоваться нагревательными электрическими и механическими бытовыми приборами и приспособлениями, колющими и режущими инструментами, а также навыков обращения со стеклянной посудой, кипятком и т.д. Постоянно приучаются детей к соблюдению санитарно-гигиенических требований во время выполнения различных практических работ, доводя их до навыка.</w:t>
      </w:r>
    </w:p>
    <w:p w:rsidR="002220FA" w:rsidRPr="009E59CE" w:rsidRDefault="002220FA" w:rsidP="002220FA">
      <w:pPr>
        <w:rPr>
          <w:spacing w:val="1"/>
        </w:rPr>
      </w:pPr>
      <w:r w:rsidRPr="009E59CE">
        <w:rPr>
          <w:sz w:val="24"/>
        </w:rPr>
        <w:tab/>
        <w:t>Для прочного закрепления знаний и умений постоянно осуществляется повторение пройденного. Для повторения привлекается пройденный материал из других разделов, логично</w:t>
      </w:r>
      <w:r w:rsidRPr="009E59CE">
        <w:rPr>
          <w:spacing w:val="1"/>
          <w:sz w:val="24"/>
        </w:rPr>
        <w:t xml:space="preserve"> связанный с изучаемой темой.</w:t>
      </w:r>
    </w:p>
    <w:p w:rsidR="002220FA" w:rsidRPr="009E59CE" w:rsidRDefault="002220FA" w:rsidP="002220FA">
      <w:pPr>
        <w:pStyle w:val="Default"/>
      </w:pPr>
      <w:r w:rsidRPr="009E59CE">
        <w:tab/>
        <w:t xml:space="preserve">Занятия по СБО тесно связаны с уроками родного языка, математики, географии, труда, естествознания. </w:t>
      </w:r>
    </w:p>
    <w:p w:rsidR="002220FA" w:rsidRPr="009E59CE" w:rsidRDefault="002220FA" w:rsidP="002220FA">
      <w:pPr>
        <w:rPr>
          <w:sz w:val="24"/>
          <w:szCs w:val="24"/>
        </w:rPr>
      </w:pPr>
      <w:r w:rsidRPr="009E59CE">
        <w:rPr>
          <w:spacing w:val="1"/>
          <w:sz w:val="24"/>
          <w:szCs w:val="24"/>
        </w:rPr>
        <w:tab/>
        <w:t xml:space="preserve">На занятиях по СБО уделяется внимание обогащению </w:t>
      </w:r>
      <w:r w:rsidRPr="009E59CE">
        <w:rPr>
          <w:sz w:val="24"/>
          <w:szCs w:val="24"/>
        </w:rPr>
        <w:t xml:space="preserve">словарного запаса, используются пословицы, поговорки загадки </w:t>
      </w:r>
      <w:r w:rsidRPr="009E59CE">
        <w:rPr>
          <w:spacing w:val="-1"/>
          <w:sz w:val="24"/>
          <w:szCs w:val="24"/>
        </w:rPr>
        <w:t>для развития устной, письменной речи, для практ</w:t>
      </w:r>
      <w:r w:rsidRPr="009E59CE">
        <w:rPr>
          <w:sz w:val="24"/>
          <w:szCs w:val="24"/>
        </w:rPr>
        <w:t>ического применения знаний, умений и навыков.</w:t>
      </w:r>
    </w:p>
    <w:p w:rsidR="002220FA" w:rsidRPr="009E59CE" w:rsidRDefault="002220FA" w:rsidP="002220FA">
      <w:pPr>
        <w:rPr>
          <w:sz w:val="24"/>
        </w:rPr>
      </w:pPr>
      <w:r w:rsidRPr="009E59CE">
        <w:rPr>
          <w:sz w:val="24"/>
        </w:rPr>
        <w:tab/>
        <w:t>В ряде разделов</w:t>
      </w:r>
      <w:r>
        <w:rPr>
          <w:sz w:val="24"/>
        </w:rPr>
        <w:t xml:space="preserve"> </w:t>
      </w:r>
      <w:r w:rsidRPr="009E59CE">
        <w:rPr>
          <w:sz w:val="24"/>
        </w:rPr>
        <w:t>предусмотрена система упражнений, которые каждый ученик выполняет индивидуально. Эта работа осуществляется с целью выработки у учащихся определенных умений и навыков на основе знаний, полученных как на занятиях по СБО, так и на занятиях по другим предметам.</w:t>
      </w:r>
    </w:p>
    <w:p w:rsidR="002220FA" w:rsidRPr="009E59CE" w:rsidRDefault="002220FA" w:rsidP="002220FA">
      <w:pPr>
        <w:rPr>
          <w:sz w:val="24"/>
        </w:rPr>
      </w:pPr>
      <w:r w:rsidRPr="009E59CE">
        <w:rPr>
          <w:sz w:val="24"/>
        </w:rPr>
        <w:tab/>
        <w:t xml:space="preserve">Занятия по СБО проводятся в специальном кабинете, в котором отведены места для учащихся и для оборудования, обеспечивающего выполнение в полном объеме всех видов практических работ, предусмотренных программой. </w:t>
      </w:r>
    </w:p>
    <w:p w:rsidR="002220FA" w:rsidRPr="009E59CE" w:rsidRDefault="002220FA" w:rsidP="002220FA">
      <w:pPr>
        <w:rPr>
          <w:sz w:val="24"/>
        </w:rPr>
      </w:pPr>
      <w:r w:rsidRPr="009E59CE">
        <w:rPr>
          <w:sz w:val="24"/>
        </w:rPr>
        <w:lastRenderedPageBreak/>
        <w:tab/>
        <w:t>Учащиеся ведут тетрадь для кратких записей основных сведений и зарисовок. Это могут быть какие-либо правила, рецепты, полезные советы и т.п., изложенные доступным языком четко и лаконично. Данная тетрадь должна быть справочником для выпускника школы.</w:t>
      </w:r>
    </w:p>
    <w:p w:rsidR="002220FA" w:rsidRPr="009E59CE" w:rsidRDefault="002220FA" w:rsidP="002220FA">
      <w:pPr>
        <w:rPr>
          <w:spacing w:val="1"/>
          <w:sz w:val="24"/>
        </w:rPr>
      </w:pPr>
      <w:r w:rsidRPr="009E59CE">
        <w:rPr>
          <w:sz w:val="24"/>
        </w:rPr>
        <w:tab/>
        <w:t>Домашние задания, как правило, не задаются. В отдельных случаях ученикам можно поручить собрать те или иные сведения во время экскурсий или дома (например, место работы</w:t>
      </w:r>
      <w:r w:rsidRPr="009E59CE">
        <w:rPr>
          <w:spacing w:val="1"/>
          <w:sz w:val="24"/>
        </w:rPr>
        <w:t xml:space="preserve"> родителей, их должность и т.д.).</w:t>
      </w:r>
    </w:p>
    <w:p w:rsidR="002220FA" w:rsidRPr="009E59CE" w:rsidRDefault="002220FA" w:rsidP="002220FA">
      <w:pPr>
        <w:pStyle w:val="Default"/>
      </w:pPr>
      <w:r w:rsidRPr="009E59CE">
        <w:rPr>
          <w:rFonts w:eastAsia="Times New Roman"/>
          <w:lang w:eastAsia="ru-RU"/>
        </w:rPr>
        <w:tab/>
        <w:t>Программа по СБО строится по концентрическому принципу, что дает возможность осуществлять коррекцию умственной деятельности школьников.</w:t>
      </w:r>
    </w:p>
    <w:p w:rsidR="002220FA" w:rsidRPr="009E59CE" w:rsidRDefault="002220FA" w:rsidP="002220FA">
      <w:pPr>
        <w:pStyle w:val="Default"/>
      </w:pPr>
      <w:r w:rsidRPr="009E59CE">
        <w:tab/>
        <w:t>В программу могут вноситься изменения в соответствии с вновь принимаемыми законами и нормативными актами.</w:t>
      </w:r>
    </w:p>
    <w:p w:rsidR="002220FA" w:rsidRPr="009E59CE" w:rsidRDefault="002220FA" w:rsidP="002220FA">
      <w:pPr>
        <w:pStyle w:val="Default"/>
      </w:pPr>
    </w:p>
    <w:p w:rsidR="002220FA" w:rsidRPr="009E59CE" w:rsidRDefault="002220FA" w:rsidP="002220FA">
      <w:pPr>
        <w:rPr>
          <w:b/>
        </w:rPr>
      </w:pPr>
      <w:r w:rsidRPr="009E59CE">
        <w:rPr>
          <w:b/>
        </w:rPr>
        <w:t>Перечень знаний и умений формируемых у школьников 9 класса</w:t>
      </w:r>
    </w:p>
    <w:p w:rsidR="002220FA" w:rsidRPr="009E59CE" w:rsidRDefault="002220FA" w:rsidP="002220FA">
      <w:pPr>
        <w:spacing w:before="75" w:line="240" w:lineRule="atLeast"/>
        <w:jc w:val="both"/>
        <w:rPr>
          <w:color w:val="212026"/>
          <w:sz w:val="24"/>
          <w:szCs w:val="24"/>
        </w:rPr>
      </w:pPr>
      <w:r w:rsidRPr="009E59CE">
        <w:rPr>
          <w:i/>
          <w:iCs/>
          <w:color w:val="212026"/>
          <w:sz w:val="24"/>
          <w:szCs w:val="24"/>
        </w:rPr>
        <w:t>Обучающиеся должны знать</w:t>
      </w:r>
      <w:r w:rsidRPr="009E59CE">
        <w:rPr>
          <w:color w:val="212026"/>
          <w:sz w:val="24"/>
          <w:szCs w:val="24"/>
        </w:rPr>
        <w:t>:</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названия стилей;</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способы обновления одежды с помощью мелких деталей;</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в каком магазине можно купить нужный товар;</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размеры одежды и обуви, гарантийные сроки нос</w:t>
      </w:r>
      <w:r w:rsidRPr="009E59CE">
        <w:rPr>
          <w:rFonts w:ascii="Times New Roman" w:hAnsi="Times New Roman"/>
          <w:sz w:val="24"/>
          <w:szCs w:val="24"/>
        </w:rPr>
        <w:softHyphen/>
        <w:t>ки, правила возврата покупок;</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средства для выведения пятен в домашних условиях;</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общие правила выведения жирных, фруктовых пятен, пятен от масляной краски, крови, молока, мороженого, шоколада, кофе, следов от горячего утюга и др.;</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санитарно-гигиенические требования и правила техники безопасности при работе со средствами для выведения пятен;</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способы приготовления национальных блюд;</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правила сервировки праздничного стола;</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меню ребенка ясельного возраста;</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правила расстановки мебели в квартире (с учетом размера и особенностей площади, назначения комнат, наличия мебели);</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требования к подбору занавесей, светильников и других деталей интерьера; правила сохранения жилищного фонда;</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основные маршруты самолетов;</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службы аэровокзала;</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порядок приобретения и возврата билетов;</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правила посадки в самолет;</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отделы рынка;</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цены на отдельные товары;</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отличия цен на ярмарке, рынке и в магазинах;</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правила сдачи вещей в скупку, комиссионный магазин;</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правила получения денег за проданные вещи;</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lastRenderedPageBreak/>
        <w:t>современные виды связи;</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виды денежных переводов, их стоимость;</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меры по предупреждению инфекционных заболеваний;</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правила ухода за больными;</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 xml:space="preserve">что такое медицинская помощь; </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 xml:space="preserve">правила обращения с лекарствами; </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условия освобождения от работы (по болезни, для ухода за больным);</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местонахождение предприятий бытового обслуживания;</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виды оказываемых ими услуг;</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правила пользования услугами предприятий бытового обслуживания;</w:t>
      </w:r>
    </w:p>
    <w:p w:rsidR="002220FA" w:rsidRPr="009E59CE" w:rsidRDefault="002220FA" w:rsidP="002220FA">
      <w:pPr>
        <w:pStyle w:val="a7"/>
        <w:widowControl w:val="0"/>
        <w:numPr>
          <w:ilvl w:val="0"/>
          <w:numId w:val="47"/>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профессии работников предприятий.</w:t>
      </w:r>
    </w:p>
    <w:p w:rsidR="002220FA" w:rsidRPr="009E59CE" w:rsidRDefault="002220FA" w:rsidP="002220FA">
      <w:pPr>
        <w:pStyle w:val="a7"/>
        <w:rPr>
          <w:rFonts w:ascii="Times New Roman" w:hAnsi="Times New Roman"/>
          <w:sz w:val="24"/>
          <w:szCs w:val="24"/>
        </w:rPr>
      </w:pPr>
    </w:p>
    <w:p w:rsidR="002220FA" w:rsidRPr="009E59CE" w:rsidRDefault="002220FA" w:rsidP="002220FA">
      <w:pPr>
        <w:pStyle w:val="a7"/>
        <w:rPr>
          <w:rFonts w:ascii="Times New Roman" w:hAnsi="Times New Roman"/>
          <w:color w:val="212026"/>
          <w:sz w:val="24"/>
          <w:szCs w:val="24"/>
        </w:rPr>
      </w:pPr>
      <w:r w:rsidRPr="009E59CE">
        <w:rPr>
          <w:rFonts w:ascii="Times New Roman" w:hAnsi="Times New Roman"/>
          <w:i/>
          <w:iCs/>
          <w:color w:val="212026"/>
          <w:sz w:val="24"/>
          <w:szCs w:val="24"/>
        </w:rPr>
        <w:t>Обучающиеся должны уметь:</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пользоваться журналом мод для определения стиля в одежде, поведении;</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обновлять одежду с помощью дополнения некоторыми деталями;</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подбирать одежду и обувь в соответствии с индивидуальными особенностями и размером;</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определять стиль одежды;</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пользоваться журналом мод;</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рационально выбирать товары, учитывая их назначение и собственные возможности;</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выводить пятна различными способами и средствами;</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готовить национальные блюда;</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сервировать праздничный стол;</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готовить отдельные блюда для детей ясельного возраста;</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анализировать различные семейные ситуации и давать им правильную оценку</w:t>
      </w:r>
      <w:proofErr w:type="gramStart"/>
      <w:r w:rsidRPr="009E59CE">
        <w:rPr>
          <w:rFonts w:ascii="Times New Roman" w:hAnsi="Times New Roman"/>
          <w:sz w:val="24"/>
          <w:szCs w:val="24"/>
        </w:rPr>
        <w:t>.</w:t>
      </w:r>
      <w:proofErr w:type="gramEnd"/>
      <w:r w:rsidRPr="009E59CE">
        <w:rPr>
          <w:rFonts w:ascii="Times New Roman" w:hAnsi="Times New Roman"/>
          <w:sz w:val="24"/>
          <w:szCs w:val="24"/>
        </w:rPr>
        <w:t xml:space="preserve"> </w:t>
      </w:r>
      <w:proofErr w:type="gramStart"/>
      <w:r w:rsidRPr="009E59CE">
        <w:rPr>
          <w:rFonts w:ascii="Times New Roman" w:hAnsi="Times New Roman"/>
          <w:sz w:val="24"/>
          <w:szCs w:val="24"/>
        </w:rPr>
        <w:t>в</w:t>
      </w:r>
      <w:proofErr w:type="gramEnd"/>
      <w:r w:rsidRPr="009E59CE">
        <w:rPr>
          <w:rFonts w:ascii="Times New Roman" w:hAnsi="Times New Roman"/>
          <w:sz w:val="24"/>
          <w:szCs w:val="24"/>
        </w:rPr>
        <w:t>ить отдельные диетические блюда;</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встречать гостей, вежливо вести себя во время приема гостей;</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анализировать поступки людей и давать им правильную оценку;</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соблюдать морально-этические нормы в семье и обществе;</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расставлять мебель в квартире (на макете);</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подбирать детали интерьера;</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ориентироваться в расписании;</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определять маршрут и выбирать транспортные средства;</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выбирать покупки в соответствии со своими потребностями и возможностями;</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вежливо обращаться к продавцу;</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подсчитывать стоимость покупок;</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заполнять бланки почтового и телеграфного переводов, оформлять квитанцию по оплате телефонных услуг;</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lastRenderedPageBreak/>
        <w:t>одевать, умывать, кормить больного (взрослого, ребенка);</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измерять температуру;</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ставить горчичники (на куклу); перестилать постели лежачего больного;</w:t>
      </w:r>
    </w:p>
    <w:p w:rsidR="002220FA" w:rsidRPr="009E59CE" w:rsidRDefault="002220FA" w:rsidP="002220FA">
      <w:pPr>
        <w:pStyle w:val="a7"/>
        <w:widowControl w:val="0"/>
        <w:numPr>
          <w:ilvl w:val="0"/>
          <w:numId w:val="48"/>
        </w:numPr>
        <w:shd w:val="clear" w:color="auto" w:fill="FFFFFF"/>
        <w:autoSpaceDE w:val="0"/>
        <w:autoSpaceDN w:val="0"/>
        <w:adjustRightInd w:val="0"/>
        <w:rPr>
          <w:rFonts w:ascii="Times New Roman" w:hAnsi="Times New Roman"/>
          <w:sz w:val="24"/>
          <w:szCs w:val="24"/>
        </w:rPr>
      </w:pPr>
      <w:r w:rsidRPr="009E59CE">
        <w:rPr>
          <w:rFonts w:ascii="Times New Roman" w:hAnsi="Times New Roman"/>
          <w:sz w:val="24"/>
          <w:szCs w:val="24"/>
        </w:rPr>
        <w:t>обращаться с вопросами, просьбами к работникам предприятий бытового обслуживания.</w:t>
      </w:r>
    </w:p>
    <w:p w:rsidR="002220FA" w:rsidRPr="009E59CE" w:rsidRDefault="002220FA" w:rsidP="002220FA">
      <w:pPr>
        <w:spacing w:before="100" w:beforeAutospacing="1" w:line="240" w:lineRule="atLeast"/>
        <w:jc w:val="both"/>
        <w:rPr>
          <w:color w:val="212026"/>
          <w:sz w:val="24"/>
          <w:szCs w:val="24"/>
        </w:rPr>
      </w:pPr>
    </w:p>
    <w:p w:rsidR="002220FA" w:rsidRPr="009E59CE" w:rsidRDefault="002220FA" w:rsidP="002220FA">
      <w:pPr>
        <w:rPr>
          <w:b/>
          <w:szCs w:val="24"/>
        </w:rPr>
      </w:pPr>
      <w:r w:rsidRPr="009E59CE">
        <w:rPr>
          <w:b/>
          <w:szCs w:val="24"/>
        </w:rPr>
        <w:tab/>
        <w:t>Средства контроля</w:t>
      </w:r>
    </w:p>
    <w:p w:rsidR="002220FA" w:rsidRPr="009E59CE" w:rsidRDefault="002220FA" w:rsidP="002220FA">
      <w:pPr>
        <w:pStyle w:val="a4"/>
        <w:widowControl w:val="0"/>
        <w:numPr>
          <w:ilvl w:val="0"/>
          <w:numId w:val="46"/>
        </w:numPr>
        <w:shd w:val="clear" w:color="auto" w:fill="FFFFFF"/>
        <w:autoSpaceDE w:val="0"/>
        <w:autoSpaceDN w:val="0"/>
        <w:adjustRightInd w:val="0"/>
        <w:spacing w:before="75" w:after="0" w:line="240" w:lineRule="atLeast"/>
        <w:jc w:val="both"/>
        <w:rPr>
          <w:color w:val="212026"/>
          <w:sz w:val="24"/>
          <w:szCs w:val="24"/>
        </w:rPr>
      </w:pPr>
      <w:r w:rsidRPr="009E59CE">
        <w:rPr>
          <w:color w:val="212026"/>
          <w:sz w:val="24"/>
          <w:szCs w:val="24"/>
        </w:rPr>
        <w:t>тесты;</w:t>
      </w:r>
    </w:p>
    <w:p w:rsidR="002220FA" w:rsidRPr="009E59CE" w:rsidRDefault="002220FA" w:rsidP="002220FA">
      <w:pPr>
        <w:pStyle w:val="a4"/>
        <w:widowControl w:val="0"/>
        <w:numPr>
          <w:ilvl w:val="0"/>
          <w:numId w:val="46"/>
        </w:numPr>
        <w:shd w:val="clear" w:color="auto" w:fill="FFFFFF"/>
        <w:autoSpaceDE w:val="0"/>
        <w:autoSpaceDN w:val="0"/>
        <w:adjustRightInd w:val="0"/>
        <w:spacing w:before="75" w:after="0" w:line="240" w:lineRule="atLeast"/>
        <w:jc w:val="both"/>
        <w:rPr>
          <w:color w:val="212026"/>
          <w:sz w:val="24"/>
          <w:szCs w:val="24"/>
        </w:rPr>
      </w:pPr>
      <w:r w:rsidRPr="009E59CE">
        <w:rPr>
          <w:color w:val="212026"/>
          <w:sz w:val="24"/>
          <w:szCs w:val="24"/>
        </w:rPr>
        <w:t>самостоятельные и контрольные работы;</w:t>
      </w:r>
    </w:p>
    <w:p w:rsidR="002220FA" w:rsidRPr="009E59CE" w:rsidRDefault="002220FA" w:rsidP="002220FA">
      <w:pPr>
        <w:pStyle w:val="a4"/>
        <w:widowControl w:val="0"/>
        <w:numPr>
          <w:ilvl w:val="0"/>
          <w:numId w:val="46"/>
        </w:numPr>
        <w:shd w:val="clear" w:color="auto" w:fill="FFFFFF"/>
        <w:autoSpaceDE w:val="0"/>
        <w:autoSpaceDN w:val="0"/>
        <w:adjustRightInd w:val="0"/>
        <w:spacing w:before="75" w:after="0" w:line="240" w:lineRule="atLeast"/>
        <w:jc w:val="both"/>
        <w:rPr>
          <w:color w:val="212026"/>
          <w:sz w:val="24"/>
          <w:szCs w:val="24"/>
        </w:rPr>
      </w:pPr>
      <w:r w:rsidRPr="009E59CE">
        <w:rPr>
          <w:color w:val="212026"/>
          <w:sz w:val="24"/>
          <w:szCs w:val="24"/>
        </w:rPr>
        <w:t>практические работы;</w:t>
      </w:r>
    </w:p>
    <w:p w:rsidR="002220FA" w:rsidRPr="009E59CE" w:rsidRDefault="002220FA" w:rsidP="002220FA">
      <w:pPr>
        <w:pStyle w:val="a4"/>
        <w:widowControl w:val="0"/>
        <w:numPr>
          <w:ilvl w:val="0"/>
          <w:numId w:val="46"/>
        </w:numPr>
        <w:shd w:val="clear" w:color="auto" w:fill="FFFFFF"/>
        <w:autoSpaceDE w:val="0"/>
        <w:autoSpaceDN w:val="0"/>
        <w:adjustRightInd w:val="0"/>
        <w:spacing w:before="75" w:after="0" w:line="240" w:lineRule="atLeast"/>
        <w:jc w:val="both"/>
        <w:rPr>
          <w:color w:val="212026"/>
          <w:sz w:val="24"/>
          <w:szCs w:val="24"/>
        </w:rPr>
      </w:pPr>
      <w:r w:rsidRPr="009E59CE">
        <w:rPr>
          <w:color w:val="212026"/>
          <w:sz w:val="24"/>
          <w:szCs w:val="24"/>
        </w:rPr>
        <w:t>сюжетно-ролевые игры;</w:t>
      </w:r>
    </w:p>
    <w:p w:rsidR="002220FA" w:rsidRPr="009E59CE" w:rsidRDefault="002220FA" w:rsidP="002220FA">
      <w:pPr>
        <w:pStyle w:val="a4"/>
        <w:widowControl w:val="0"/>
        <w:numPr>
          <w:ilvl w:val="0"/>
          <w:numId w:val="46"/>
        </w:numPr>
        <w:shd w:val="clear" w:color="auto" w:fill="FFFFFF"/>
        <w:autoSpaceDE w:val="0"/>
        <w:autoSpaceDN w:val="0"/>
        <w:adjustRightInd w:val="0"/>
        <w:spacing w:before="75" w:after="0" w:line="240" w:lineRule="atLeast"/>
        <w:jc w:val="both"/>
        <w:rPr>
          <w:b/>
          <w:sz w:val="24"/>
          <w:szCs w:val="24"/>
        </w:rPr>
      </w:pPr>
      <w:r w:rsidRPr="009E59CE">
        <w:rPr>
          <w:color w:val="212026"/>
          <w:sz w:val="24"/>
          <w:szCs w:val="24"/>
        </w:rPr>
        <w:t>беседы.</w:t>
      </w:r>
    </w:p>
    <w:p w:rsidR="002220FA" w:rsidRPr="009E59CE" w:rsidRDefault="002220FA" w:rsidP="002220FA">
      <w:pPr>
        <w:rPr>
          <w:sz w:val="24"/>
          <w:szCs w:val="24"/>
        </w:rPr>
      </w:pPr>
    </w:p>
    <w:p w:rsidR="002220FA" w:rsidRPr="009E59CE" w:rsidRDefault="002220FA" w:rsidP="002220FA">
      <w:pPr>
        <w:rPr>
          <w:b/>
        </w:rPr>
      </w:pPr>
      <w:r w:rsidRPr="009E59CE">
        <w:rPr>
          <w:b/>
        </w:rPr>
        <w:tab/>
        <w:t>Место предмета в учебном плане</w:t>
      </w:r>
    </w:p>
    <w:p w:rsidR="002220FA" w:rsidRPr="009E59CE" w:rsidRDefault="002220FA" w:rsidP="001138E4">
      <w:pPr>
        <w:spacing w:after="0" w:line="240" w:lineRule="auto"/>
        <w:rPr>
          <w:sz w:val="24"/>
          <w:szCs w:val="24"/>
        </w:rPr>
      </w:pPr>
      <w:r w:rsidRPr="009E59CE">
        <w:rPr>
          <w:sz w:val="24"/>
          <w:szCs w:val="24"/>
        </w:rPr>
        <w:t xml:space="preserve">В соответствии с учебным планом ГКОУ «Волгоградская школа-интернат №1» рабочая программа для 9 класса рассчитана на 68 часов в год. </w:t>
      </w:r>
    </w:p>
    <w:p w:rsidR="002220FA" w:rsidRDefault="002220FA" w:rsidP="001138E4">
      <w:pPr>
        <w:spacing w:after="0" w:line="240" w:lineRule="auto"/>
        <w:rPr>
          <w:sz w:val="24"/>
          <w:szCs w:val="24"/>
        </w:rPr>
      </w:pPr>
      <w:r w:rsidRPr="009E59CE">
        <w:rPr>
          <w:sz w:val="24"/>
          <w:szCs w:val="24"/>
        </w:rPr>
        <w:t xml:space="preserve">Количество часов в неделю </w:t>
      </w:r>
      <w:r w:rsidR="00E460B3">
        <w:rPr>
          <w:sz w:val="24"/>
          <w:szCs w:val="24"/>
        </w:rPr>
        <w:t>–</w:t>
      </w:r>
      <w:r w:rsidRPr="009E59CE">
        <w:rPr>
          <w:sz w:val="24"/>
          <w:szCs w:val="24"/>
        </w:rPr>
        <w:t xml:space="preserve"> 2</w:t>
      </w:r>
    </w:p>
    <w:p w:rsidR="00E460B3" w:rsidRDefault="00E460B3" w:rsidP="00E460B3">
      <w:pPr>
        <w:spacing w:after="0" w:line="240" w:lineRule="auto"/>
        <w:jc w:val="both"/>
        <w:rPr>
          <w:rFonts w:eastAsia="Times New Roman" w:cs="Times New Roman"/>
          <w:b/>
          <w:sz w:val="24"/>
          <w:szCs w:val="24"/>
          <w:lang w:eastAsia="ru-RU"/>
        </w:rPr>
      </w:pPr>
      <w:r w:rsidRPr="006F2659">
        <w:rPr>
          <w:rFonts w:eastAsia="Times New Roman" w:cs="Times New Roman"/>
          <w:b/>
          <w:sz w:val="24"/>
          <w:szCs w:val="24"/>
          <w:lang w:eastAsia="ru-RU"/>
        </w:rPr>
        <w:t>Литература</w:t>
      </w:r>
    </w:p>
    <w:p w:rsidR="00E460B3" w:rsidRPr="006F2659" w:rsidRDefault="00E460B3" w:rsidP="00E460B3">
      <w:pPr>
        <w:spacing w:after="0" w:line="240" w:lineRule="auto"/>
        <w:jc w:val="both"/>
        <w:rPr>
          <w:rFonts w:eastAsia="Times New Roman" w:cs="Times New Roman"/>
          <w:b/>
          <w:sz w:val="24"/>
          <w:szCs w:val="24"/>
          <w:lang w:eastAsia="ru-RU"/>
        </w:rPr>
      </w:pP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1. Программы для 5-9 классов специальных (коррекционных) учреждений VIII вида</w:t>
      </w:r>
      <w:proofErr w:type="gramStart"/>
      <w:r w:rsidRPr="006F2659">
        <w:rPr>
          <w:rFonts w:eastAsia="Times New Roman" w:cs="Times New Roman"/>
          <w:sz w:val="24"/>
          <w:szCs w:val="24"/>
          <w:lang w:eastAsia="ru-RU"/>
        </w:rPr>
        <w:t xml:space="preserve"> П</w:t>
      </w:r>
      <w:proofErr w:type="gramEnd"/>
      <w:r w:rsidRPr="006F2659">
        <w:rPr>
          <w:rFonts w:eastAsia="Times New Roman" w:cs="Times New Roman"/>
          <w:sz w:val="24"/>
          <w:szCs w:val="24"/>
          <w:lang w:eastAsia="ru-RU"/>
        </w:rPr>
        <w:t xml:space="preserve">од ред. </w:t>
      </w:r>
      <w:proofErr w:type="spellStart"/>
      <w:r w:rsidRPr="006F2659">
        <w:rPr>
          <w:rFonts w:eastAsia="Times New Roman" w:cs="Times New Roman"/>
          <w:sz w:val="24"/>
          <w:szCs w:val="24"/>
          <w:lang w:eastAsia="ru-RU"/>
        </w:rPr>
        <w:t>В.В.Воронковой</w:t>
      </w:r>
      <w:proofErr w:type="spellEnd"/>
      <w:r w:rsidRPr="006F2659">
        <w:rPr>
          <w:rFonts w:eastAsia="Times New Roman" w:cs="Times New Roman"/>
          <w:sz w:val="24"/>
          <w:szCs w:val="24"/>
          <w:lang w:eastAsia="ru-RU"/>
        </w:rPr>
        <w:t xml:space="preserve">. – М.: </w:t>
      </w:r>
      <w:proofErr w:type="spellStart"/>
      <w:r w:rsidRPr="006F2659">
        <w:rPr>
          <w:rFonts w:eastAsia="Times New Roman" w:cs="Times New Roman"/>
          <w:sz w:val="24"/>
          <w:szCs w:val="24"/>
          <w:lang w:eastAsia="ru-RU"/>
        </w:rPr>
        <w:t>Гуманит</w:t>
      </w:r>
      <w:proofErr w:type="spellEnd"/>
      <w:r w:rsidRPr="006F2659">
        <w:rPr>
          <w:rFonts w:eastAsia="Times New Roman" w:cs="Times New Roman"/>
          <w:sz w:val="24"/>
          <w:szCs w:val="24"/>
          <w:lang w:eastAsia="ru-RU"/>
        </w:rPr>
        <w:t xml:space="preserve">. Изд. Центр ВЛАДОС, 2000 г. </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2. Воронкова В.В. Социально-бытовая ориентировка учащихся 5-9 классов в специальной (коррекционной) общеобразовательной школе VIII вида Пособие для учителя / В.В. Воронкова, С.А. Казакова. – М.: </w:t>
      </w:r>
      <w:proofErr w:type="spellStart"/>
      <w:r w:rsidRPr="006F2659">
        <w:rPr>
          <w:rFonts w:eastAsia="Times New Roman" w:cs="Times New Roman"/>
          <w:sz w:val="24"/>
          <w:szCs w:val="24"/>
          <w:lang w:eastAsia="ru-RU"/>
        </w:rPr>
        <w:t>Гуманитар</w:t>
      </w:r>
      <w:proofErr w:type="spellEnd"/>
      <w:r w:rsidRPr="006F2659">
        <w:rPr>
          <w:rFonts w:eastAsia="Times New Roman" w:cs="Times New Roman"/>
          <w:sz w:val="24"/>
          <w:szCs w:val="24"/>
          <w:lang w:eastAsia="ru-RU"/>
        </w:rPr>
        <w:t>. изд. центр ВЛАДОС, 2006 г.</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3. Девяткова Т.А., </w:t>
      </w:r>
      <w:proofErr w:type="spellStart"/>
      <w:r w:rsidRPr="006F2659">
        <w:rPr>
          <w:rFonts w:eastAsia="Times New Roman" w:cs="Times New Roman"/>
          <w:sz w:val="24"/>
          <w:szCs w:val="24"/>
          <w:lang w:eastAsia="ru-RU"/>
        </w:rPr>
        <w:t>Кочетова</w:t>
      </w:r>
      <w:proofErr w:type="spellEnd"/>
      <w:r w:rsidRPr="006F2659">
        <w:rPr>
          <w:rFonts w:eastAsia="Times New Roman" w:cs="Times New Roman"/>
          <w:sz w:val="24"/>
          <w:szCs w:val="24"/>
          <w:lang w:eastAsia="ru-RU"/>
        </w:rPr>
        <w:t xml:space="preserve"> Л.Л., </w:t>
      </w:r>
      <w:proofErr w:type="spellStart"/>
      <w:r w:rsidRPr="006F2659">
        <w:rPr>
          <w:rFonts w:eastAsia="Times New Roman" w:cs="Times New Roman"/>
          <w:sz w:val="24"/>
          <w:szCs w:val="24"/>
          <w:lang w:eastAsia="ru-RU"/>
        </w:rPr>
        <w:t>Петрикова</w:t>
      </w:r>
      <w:proofErr w:type="spellEnd"/>
      <w:r w:rsidRPr="006F2659">
        <w:rPr>
          <w:rFonts w:eastAsia="Times New Roman" w:cs="Times New Roman"/>
          <w:sz w:val="24"/>
          <w:szCs w:val="24"/>
          <w:lang w:eastAsia="ru-RU"/>
        </w:rPr>
        <w:t xml:space="preserve"> А.Г., Платонова Н.М., Щербакова А.М. Социально-бытовая ориентировка </w:t>
      </w:r>
      <w:proofErr w:type="gramStart"/>
      <w:r w:rsidRPr="006F2659">
        <w:rPr>
          <w:rFonts w:eastAsia="Times New Roman" w:cs="Times New Roman"/>
          <w:sz w:val="24"/>
          <w:szCs w:val="24"/>
          <w:lang w:eastAsia="ru-RU"/>
        </w:rPr>
        <w:t>в</w:t>
      </w:r>
      <w:proofErr w:type="gramEnd"/>
      <w:r w:rsidRPr="006F2659">
        <w:rPr>
          <w:rFonts w:eastAsia="Times New Roman" w:cs="Times New Roman"/>
          <w:sz w:val="24"/>
          <w:szCs w:val="24"/>
          <w:lang w:eastAsia="ru-RU"/>
        </w:rPr>
        <w:t xml:space="preserve"> </w:t>
      </w:r>
      <w:proofErr w:type="gramStart"/>
      <w:r w:rsidRPr="006F2659">
        <w:rPr>
          <w:rFonts w:eastAsia="Times New Roman" w:cs="Times New Roman"/>
          <w:sz w:val="24"/>
          <w:szCs w:val="24"/>
          <w:lang w:eastAsia="ru-RU"/>
        </w:rPr>
        <w:t>специальных</w:t>
      </w:r>
      <w:proofErr w:type="gramEnd"/>
      <w:r w:rsidRPr="006F2659">
        <w:rPr>
          <w:rFonts w:eastAsia="Times New Roman" w:cs="Times New Roman"/>
          <w:sz w:val="24"/>
          <w:szCs w:val="24"/>
          <w:lang w:eastAsia="ru-RU"/>
        </w:rPr>
        <w:t xml:space="preserve"> (коррекционных) общеобразовательных учреждений VIII вида Пособие для учителя / Под ред. А.М. Щербаковой. – М.: </w:t>
      </w:r>
      <w:proofErr w:type="spellStart"/>
      <w:r w:rsidRPr="006F2659">
        <w:rPr>
          <w:rFonts w:eastAsia="Times New Roman" w:cs="Times New Roman"/>
          <w:sz w:val="24"/>
          <w:szCs w:val="24"/>
          <w:lang w:eastAsia="ru-RU"/>
        </w:rPr>
        <w:t>Гуманит</w:t>
      </w:r>
      <w:proofErr w:type="spellEnd"/>
      <w:r w:rsidRPr="006F2659">
        <w:rPr>
          <w:rFonts w:eastAsia="Times New Roman" w:cs="Times New Roman"/>
          <w:sz w:val="24"/>
          <w:szCs w:val="24"/>
          <w:lang w:eastAsia="ru-RU"/>
        </w:rPr>
        <w:t xml:space="preserve">. Изд. Центр ВЛАДОС, 2003 г. </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4. Технология . Учебник для учащихся 5 класса общеобразовательной школы</w:t>
      </w:r>
      <w:proofErr w:type="gramStart"/>
      <w:r w:rsidRPr="006F2659">
        <w:rPr>
          <w:rFonts w:eastAsia="Times New Roman" w:cs="Times New Roman"/>
          <w:sz w:val="24"/>
          <w:szCs w:val="24"/>
          <w:lang w:eastAsia="ru-RU"/>
        </w:rPr>
        <w:t xml:space="preserve"> / П</w:t>
      </w:r>
      <w:proofErr w:type="gramEnd"/>
      <w:r w:rsidRPr="006F2659">
        <w:rPr>
          <w:rFonts w:eastAsia="Times New Roman" w:cs="Times New Roman"/>
          <w:sz w:val="24"/>
          <w:szCs w:val="24"/>
          <w:lang w:eastAsia="ru-RU"/>
        </w:rPr>
        <w:t>од ред. В.Д. Симоненко – М.:</w:t>
      </w:r>
      <w:proofErr w:type="spellStart"/>
      <w:r w:rsidRPr="006F2659">
        <w:rPr>
          <w:rFonts w:eastAsia="Times New Roman" w:cs="Times New Roman"/>
          <w:sz w:val="24"/>
          <w:szCs w:val="24"/>
          <w:lang w:eastAsia="ru-RU"/>
        </w:rPr>
        <w:t>Вентана-Графф</w:t>
      </w:r>
      <w:proofErr w:type="spellEnd"/>
      <w:r w:rsidRPr="006F2659">
        <w:rPr>
          <w:rFonts w:eastAsia="Times New Roman" w:cs="Times New Roman"/>
          <w:sz w:val="24"/>
          <w:szCs w:val="24"/>
          <w:lang w:eastAsia="ru-RU"/>
        </w:rPr>
        <w:t xml:space="preserve">, 2001г. </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5. Технология. Учебник для учащихся 6 класса общеобразовательной школы</w:t>
      </w:r>
      <w:proofErr w:type="gramStart"/>
      <w:r w:rsidRPr="006F2659">
        <w:rPr>
          <w:rFonts w:eastAsia="Times New Roman" w:cs="Times New Roman"/>
          <w:sz w:val="24"/>
          <w:szCs w:val="24"/>
          <w:lang w:eastAsia="ru-RU"/>
        </w:rPr>
        <w:t xml:space="preserve"> / П</w:t>
      </w:r>
      <w:proofErr w:type="gramEnd"/>
      <w:r w:rsidRPr="006F2659">
        <w:rPr>
          <w:rFonts w:eastAsia="Times New Roman" w:cs="Times New Roman"/>
          <w:sz w:val="24"/>
          <w:szCs w:val="24"/>
          <w:lang w:eastAsia="ru-RU"/>
        </w:rPr>
        <w:t>од ред. В.Д. Симоненко – М.:</w:t>
      </w:r>
      <w:proofErr w:type="spellStart"/>
      <w:r w:rsidRPr="006F2659">
        <w:rPr>
          <w:rFonts w:eastAsia="Times New Roman" w:cs="Times New Roman"/>
          <w:sz w:val="24"/>
          <w:szCs w:val="24"/>
          <w:lang w:eastAsia="ru-RU"/>
        </w:rPr>
        <w:t>Вентана-Графф</w:t>
      </w:r>
      <w:proofErr w:type="spellEnd"/>
      <w:r w:rsidRPr="006F2659">
        <w:rPr>
          <w:rFonts w:eastAsia="Times New Roman" w:cs="Times New Roman"/>
          <w:sz w:val="24"/>
          <w:szCs w:val="24"/>
          <w:lang w:eastAsia="ru-RU"/>
        </w:rPr>
        <w:t>, 2001 г.</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6. Технология. Учебник для учащихся 7 класса общеобразовательной школы</w:t>
      </w:r>
      <w:proofErr w:type="gramStart"/>
      <w:r w:rsidRPr="006F2659">
        <w:rPr>
          <w:rFonts w:eastAsia="Times New Roman" w:cs="Times New Roman"/>
          <w:sz w:val="24"/>
          <w:szCs w:val="24"/>
          <w:lang w:eastAsia="ru-RU"/>
        </w:rPr>
        <w:t xml:space="preserve"> / П</w:t>
      </w:r>
      <w:proofErr w:type="gramEnd"/>
      <w:r w:rsidRPr="006F2659">
        <w:rPr>
          <w:rFonts w:eastAsia="Times New Roman" w:cs="Times New Roman"/>
          <w:sz w:val="24"/>
          <w:szCs w:val="24"/>
          <w:lang w:eastAsia="ru-RU"/>
        </w:rPr>
        <w:t>од ред. В.Д. Симоненко – М.:</w:t>
      </w:r>
      <w:proofErr w:type="spellStart"/>
      <w:r w:rsidRPr="006F2659">
        <w:rPr>
          <w:rFonts w:eastAsia="Times New Roman" w:cs="Times New Roman"/>
          <w:sz w:val="24"/>
          <w:szCs w:val="24"/>
          <w:lang w:eastAsia="ru-RU"/>
        </w:rPr>
        <w:t>Вентана-Графф</w:t>
      </w:r>
      <w:proofErr w:type="spellEnd"/>
      <w:r w:rsidRPr="006F2659">
        <w:rPr>
          <w:rFonts w:eastAsia="Times New Roman" w:cs="Times New Roman"/>
          <w:sz w:val="24"/>
          <w:szCs w:val="24"/>
          <w:lang w:eastAsia="ru-RU"/>
        </w:rPr>
        <w:t>, 2001 г.</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7. Ермакова В.И., Основы кулинарии. Учебное пособие для учащихся 8-11 </w:t>
      </w:r>
      <w:proofErr w:type="spellStart"/>
      <w:r w:rsidRPr="006F2659">
        <w:rPr>
          <w:rFonts w:eastAsia="Times New Roman" w:cs="Times New Roman"/>
          <w:sz w:val="24"/>
          <w:szCs w:val="24"/>
          <w:lang w:eastAsia="ru-RU"/>
        </w:rPr>
        <w:t>кл</w:t>
      </w:r>
      <w:proofErr w:type="spellEnd"/>
      <w:r w:rsidRPr="006F2659">
        <w:rPr>
          <w:rFonts w:eastAsia="Times New Roman" w:cs="Times New Roman"/>
          <w:sz w:val="24"/>
          <w:szCs w:val="24"/>
          <w:lang w:eastAsia="ru-RU"/>
        </w:rPr>
        <w:t>. средней школы / В.И. Ермакова – М.: Просвещение, 1993 г.</w:t>
      </w:r>
    </w:p>
    <w:p w:rsidR="00E460B3" w:rsidRPr="006F2659"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8. </w:t>
      </w:r>
      <w:proofErr w:type="spellStart"/>
      <w:r w:rsidRPr="006F2659">
        <w:rPr>
          <w:rFonts w:eastAsia="Times New Roman" w:cs="Times New Roman"/>
          <w:sz w:val="24"/>
          <w:szCs w:val="24"/>
          <w:lang w:eastAsia="ru-RU"/>
        </w:rPr>
        <w:t>Лабзина</w:t>
      </w:r>
      <w:proofErr w:type="spellEnd"/>
      <w:r w:rsidRPr="006F2659">
        <w:rPr>
          <w:rFonts w:eastAsia="Times New Roman" w:cs="Times New Roman"/>
          <w:sz w:val="24"/>
          <w:szCs w:val="24"/>
          <w:lang w:eastAsia="ru-RU"/>
        </w:rPr>
        <w:t xml:space="preserve"> А.Я. Дидактический материал по обслуживающему труду 4 </w:t>
      </w:r>
      <w:proofErr w:type="spellStart"/>
      <w:r w:rsidRPr="006F2659">
        <w:rPr>
          <w:rFonts w:eastAsia="Times New Roman" w:cs="Times New Roman"/>
          <w:sz w:val="24"/>
          <w:szCs w:val="24"/>
          <w:lang w:eastAsia="ru-RU"/>
        </w:rPr>
        <w:t>кл</w:t>
      </w:r>
      <w:proofErr w:type="spellEnd"/>
      <w:r w:rsidRPr="006F2659">
        <w:rPr>
          <w:rFonts w:eastAsia="Times New Roman" w:cs="Times New Roman"/>
          <w:sz w:val="24"/>
          <w:szCs w:val="24"/>
          <w:lang w:eastAsia="ru-RU"/>
        </w:rPr>
        <w:t xml:space="preserve">. Пособие для учителя / А.Я. </w:t>
      </w:r>
      <w:proofErr w:type="spellStart"/>
      <w:r w:rsidRPr="006F2659">
        <w:rPr>
          <w:rFonts w:eastAsia="Times New Roman" w:cs="Times New Roman"/>
          <w:sz w:val="24"/>
          <w:szCs w:val="24"/>
          <w:lang w:eastAsia="ru-RU"/>
        </w:rPr>
        <w:t>Лабзина</w:t>
      </w:r>
      <w:proofErr w:type="spellEnd"/>
      <w:r w:rsidRPr="006F2659">
        <w:rPr>
          <w:rFonts w:eastAsia="Times New Roman" w:cs="Times New Roman"/>
          <w:sz w:val="24"/>
          <w:szCs w:val="24"/>
          <w:lang w:eastAsia="ru-RU"/>
        </w:rPr>
        <w:t>, Е.В. Васильченко, Н.В. Савельева. – М.: Просвещение, 1983 г.</w:t>
      </w:r>
    </w:p>
    <w:p w:rsidR="00E460B3" w:rsidRDefault="00E460B3" w:rsidP="00E460B3">
      <w:pPr>
        <w:spacing w:after="0" w:line="240" w:lineRule="auto"/>
        <w:jc w:val="both"/>
        <w:rPr>
          <w:rFonts w:eastAsia="Times New Roman" w:cs="Times New Roman"/>
          <w:sz w:val="24"/>
          <w:szCs w:val="24"/>
          <w:lang w:eastAsia="ru-RU"/>
        </w:rPr>
      </w:pPr>
      <w:r w:rsidRPr="006F2659">
        <w:rPr>
          <w:rFonts w:eastAsia="Times New Roman" w:cs="Times New Roman"/>
          <w:sz w:val="24"/>
          <w:szCs w:val="24"/>
          <w:lang w:eastAsia="ru-RU"/>
        </w:rPr>
        <w:t xml:space="preserve"> 9. </w:t>
      </w:r>
      <w:proofErr w:type="gramStart"/>
      <w:r w:rsidRPr="006F2659">
        <w:rPr>
          <w:rFonts w:eastAsia="Times New Roman" w:cs="Times New Roman"/>
          <w:sz w:val="24"/>
          <w:szCs w:val="24"/>
          <w:lang w:eastAsia="ru-RU"/>
        </w:rPr>
        <w:t>Старикова</w:t>
      </w:r>
      <w:proofErr w:type="gramEnd"/>
      <w:r w:rsidRPr="006F2659">
        <w:rPr>
          <w:rFonts w:eastAsia="Times New Roman" w:cs="Times New Roman"/>
          <w:sz w:val="24"/>
          <w:szCs w:val="24"/>
          <w:lang w:eastAsia="ru-RU"/>
        </w:rPr>
        <w:t xml:space="preserve"> Е.В. Дидактический материал по трудовому обучению: Кулинарные работы, обработка ткани: 5 </w:t>
      </w:r>
      <w:proofErr w:type="spellStart"/>
      <w:r w:rsidRPr="006F2659">
        <w:rPr>
          <w:rFonts w:eastAsia="Times New Roman" w:cs="Times New Roman"/>
          <w:sz w:val="24"/>
          <w:szCs w:val="24"/>
          <w:lang w:eastAsia="ru-RU"/>
        </w:rPr>
        <w:t>кл</w:t>
      </w:r>
      <w:proofErr w:type="spellEnd"/>
      <w:r w:rsidRPr="006F2659">
        <w:rPr>
          <w:rFonts w:eastAsia="Times New Roman" w:cs="Times New Roman"/>
          <w:sz w:val="24"/>
          <w:szCs w:val="24"/>
          <w:lang w:eastAsia="ru-RU"/>
        </w:rPr>
        <w:t>. Книга для учителя / Е.В. Старикова. – М.: Просвещение, 1996 г.</w:t>
      </w:r>
    </w:p>
    <w:p w:rsidR="00E460B3" w:rsidRPr="006F2659" w:rsidRDefault="00E460B3" w:rsidP="00E460B3">
      <w:pPr>
        <w:spacing w:after="0" w:line="240" w:lineRule="auto"/>
        <w:jc w:val="both"/>
        <w:rPr>
          <w:rFonts w:eastAsia="Times New Roman" w:cs="Times New Roman"/>
          <w:sz w:val="24"/>
          <w:szCs w:val="24"/>
          <w:lang w:eastAsia="ru-RU"/>
        </w:rPr>
      </w:pPr>
    </w:p>
    <w:p w:rsidR="00E460B3" w:rsidRPr="006A7562" w:rsidRDefault="00E460B3" w:rsidP="00E460B3">
      <w:pPr>
        <w:spacing w:after="0" w:line="240" w:lineRule="auto"/>
        <w:jc w:val="both"/>
        <w:rPr>
          <w:rFonts w:eastAsia="Times New Roman" w:cs="Times New Roman"/>
          <w:b/>
          <w:color w:val="000000"/>
          <w:spacing w:val="2"/>
          <w:sz w:val="24"/>
          <w:szCs w:val="24"/>
          <w:lang w:eastAsia="ru-RU"/>
        </w:rPr>
      </w:pPr>
      <w:r>
        <w:rPr>
          <w:rFonts w:eastAsia="Times New Roman" w:cs="Times New Roman"/>
          <w:b/>
          <w:color w:val="000000"/>
          <w:spacing w:val="2"/>
          <w:sz w:val="24"/>
          <w:szCs w:val="24"/>
          <w:lang w:eastAsia="ru-RU"/>
        </w:rPr>
        <w:t xml:space="preserve">Материально-техническое </w:t>
      </w:r>
      <w:r w:rsidRPr="006A7562">
        <w:rPr>
          <w:rFonts w:eastAsia="Times New Roman" w:cs="Times New Roman"/>
          <w:b/>
          <w:color w:val="000000"/>
          <w:spacing w:val="2"/>
          <w:sz w:val="24"/>
          <w:szCs w:val="24"/>
          <w:lang w:eastAsia="ru-RU"/>
        </w:rPr>
        <w:t xml:space="preserve"> обеспечение:</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библиотека;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xml:space="preserve">- </w:t>
      </w:r>
      <w:r>
        <w:rPr>
          <w:rFonts w:eastAsia="Times New Roman" w:cs="Times New Roman"/>
          <w:color w:val="000000"/>
          <w:spacing w:val="2"/>
          <w:sz w:val="24"/>
          <w:szCs w:val="24"/>
          <w:lang w:eastAsia="ru-RU"/>
        </w:rPr>
        <w:t>таблицы;</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фильмотека;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xml:space="preserve">- </w:t>
      </w:r>
      <w:proofErr w:type="spellStart"/>
      <w:r w:rsidRPr="006A7562">
        <w:rPr>
          <w:rFonts w:eastAsia="Times New Roman" w:cs="Times New Roman"/>
          <w:color w:val="000000"/>
          <w:spacing w:val="2"/>
          <w:sz w:val="24"/>
          <w:szCs w:val="24"/>
          <w:lang w:eastAsia="ru-RU"/>
        </w:rPr>
        <w:t>медиатека</w:t>
      </w:r>
      <w:proofErr w:type="spellEnd"/>
      <w:r w:rsidRPr="006A7562">
        <w:rPr>
          <w:rFonts w:eastAsia="Times New Roman" w:cs="Times New Roman"/>
          <w:color w:val="000000"/>
          <w:spacing w:val="2"/>
          <w:sz w:val="24"/>
          <w:szCs w:val="24"/>
          <w:lang w:eastAsia="ru-RU"/>
        </w:rPr>
        <w:t>;</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демонстрационные пособия и материалы;</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диагностические материалы, тесты, карточки;</w:t>
      </w:r>
    </w:p>
    <w:p w:rsidR="00E460B3" w:rsidRDefault="00E460B3" w:rsidP="00E460B3">
      <w:pPr>
        <w:spacing w:after="0" w:line="240" w:lineRule="auto"/>
        <w:jc w:val="both"/>
        <w:rPr>
          <w:rFonts w:eastAsia="Times New Roman" w:cs="Times New Roman"/>
          <w:color w:val="000000"/>
          <w:spacing w:val="2"/>
          <w:sz w:val="24"/>
          <w:szCs w:val="24"/>
          <w:lang w:eastAsia="ru-RU"/>
        </w:rPr>
      </w:pPr>
      <w:r w:rsidRPr="006A7562">
        <w:rPr>
          <w:rFonts w:eastAsia="Times New Roman" w:cs="Times New Roman"/>
          <w:color w:val="000000"/>
          <w:spacing w:val="2"/>
          <w:sz w:val="24"/>
          <w:szCs w:val="24"/>
          <w:lang w:eastAsia="ru-RU"/>
        </w:rPr>
        <w:t>- «Интернет» - ресурсы</w:t>
      </w:r>
      <w:r>
        <w:rPr>
          <w:rFonts w:eastAsia="Times New Roman" w:cs="Times New Roman"/>
          <w:color w:val="000000"/>
          <w:spacing w:val="2"/>
          <w:sz w:val="24"/>
          <w:szCs w:val="24"/>
          <w:lang w:eastAsia="ru-RU"/>
        </w:rPr>
        <w:t>;</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п</w:t>
      </w:r>
      <w:r w:rsidRPr="006A7562">
        <w:rPr>
          <w:rFonts w:eastAsia="Times New Roman" w:cs="Times New Roman"/>
          <w:color w:val="000000"/>
          <w:spacing w:val="2"/>
          <w:sz w:val="24"/>
          <w:szCs w:val="24"/>
          <w:lang w:eastAsia="ru-RU"/>
        </w:rPr>
        <w:t>осуда.</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ч</w:t>
      </w:r>
      <w:r w:rsidRPr="006A7562">
        <w:rPr>
          <w:rFonts w:eastAsia="Times New Roman" w:cs="Times New Roman"/>
          <w:color w:val="000000"/>
          <w:spacing w:val="2"/>
          <w:sz w:val="24"/>
          <w:szCs w:val="24"/>
          <w:lang w:eastAsia="ru-RU"/>
        </w:rPr>
        <w:t>айник электрический.</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т</w:t>
      </w:r>
      <w:r w:rsidRPr="006A7562">
        <w:rPr>
          <w:rFonts w:eastAsia="Times New Roman" w:cs="Times New Roman"/>
          <w:color w:val="000000"/>
          <w:spacing w:val="2"/>
          <w:sz w:val="24"/>
          <w:szCs w:val="24"/>
          <w:lang w:eastAsia="ru-RU"/>
        </w:rPr>
        <w:t>остер.</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м</w:t>
      </w:r>
      <w:r w:rsidRPr="006A7562">
        <w:rPr>
          <w:rFonts w:eastAsia="Times New Roman" w:cs="Times New Roman"/>
          <w:color w:val="000000"/>
          <w:spacing w:val="2"/>
          <w:sz w:val="24"/>
          <w:szCs w:val="24"/>
          <w:lang w:eastAsia="ru-RU"/>
        </w:rPr>
        <w:t>икроволновая печь.</w:t>
      </w:r>
    </w:p>
    <w:p w:rsidR="00E460B3" w:rsidRPr="006A7562"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д</w:t>
      </w:r>
      <w:r w:rsidRPr="006A7562">
        <w:rPr>
          <w:rFonts w:eastAsia="Times New Roman" w:cs="Times New Roman"/>
          <w:color w:val="000000"/>
          <w:spacing w:val="2"/>
          <w:sz w:val="24"/>
          <w:szCs w:val="24"/>
          <w:lang w:eastAsia="ru-RU"/>
        </w:rPr>
        <w:t>уховка.</w:t>
      </w:r>
    </w:p>
    <w:p w:rsidR="00E460B3" w:rsidRDefault="00E460B3" w:rsidP="00E460B3">
      <w:pPr>
        <w:spacing w:after="0" w:line="240" w:lineRule="auto"/>
        <w:jc w:val="both"/>
        <w:rPr>
          <w:rFonts w:eastAsia="Times New Roman" w:cs="Times New Roman"/>
          <w:color w:val="000000"/>
          <w:spacing w:val="2"/>
          <w:sz w:val="24"/>
          <w:szCs w:val="24"/>
          <w:lang w:eastAsia="ru-RU"/>
        </w:rPr>
      </w:pPr>
      <w:r>
        <w:rPr>
          <w:rFonts w:eastAsia="Times New Roman" w:cs="Times New Roman"/>
          <w:color w:val="000000"/>
          <w:spacing w:val="2"/>
          <w:sz w:val="24"/>
          <w:szCs w:val="24"/>
          <w:lang w:eastAsia="ru-RU"/>
        </w:rPr>
        <w:t>- п</w:t>
      </w:r>
      <w:r w:rsidRPr="006A7562">
        <w:rPr>
          <w:rFonts w:eastAsia="Times New Roman" w:cs="Times New Roman"/>
          <w:color w:val="000000"/>
          <w:spacing w:val="2"/>
          <w:sz w:val="24"/>
          <w:szCs w:val="24"/>
          <w:lang w:eastAsia="ru-RU"/>
        </w:rPr>
        <w:t>лита электрическая.</w:t>
      </w:r>
    </w:p>
    <w:p w:rsidR="00E460B3" w:rsidRDefault="00E460B3" w:rsidP="00E460B3">
      <w:pPr>
        <w:spacing w:line="240" w:lineRule="auto"/>
        <w:jc w:val="both"/>
        <w:rPr>
          <w:rFonts w:eastAsia="Times New Roman" w:cs="Times New Roman"/>
          <w:color w:val="000000"/>
          <w:spacing w:val="2"/>
          <w:sz w:val="24"/>
          <w:szCs w:val="24"/>
          <w:lang w:eastAsia="ru-RU"/>
        </w:rPr>
      </w:pPr>
    </w:p>
    <w:p w:rsidR="00E460B3" w:rsidRPr="009E59CE" w:rsidRDefault="00E460B3" w:rsidP="001138E4">
      <w:pPr>
        <w:spacing w:after="0" w:line="240" w:lineRule="auto"/>
        <w:rPr>
          <w:sz w:val="24"/>
          <w:szCs w:val="24"/>
        </w:rPr>
      </w:pPr>
      <w:bookmarkStart w:id="0" w:name="_GoBack"/>
      <w:bookmarkEnd w:id="0"/>
    </w:p>
    <w:p w:rsidR="002220FA" w:rsidRPr="00DC52BD" w:rsidRDefault="002220FA" w:rsidP="002220FA">
      <w:pPr>
        <w:pStyle w:val="a7"/>
        <w:jc w:val="center"/>
        <w:rPr>
          <w:rFonts w:ascii="Times New Roman" w:hAnsi="Times New Roman"/>
          <w:b/>
          <w:sz w:val="28"/>
          <w:szCs w:val="28"/>
        </w:rPr>
      </w:pPr>
      <w:r w:rsidRPr="00DC52BD">
        <w:rPr>
          <w:rFonts w:ascii="Times New Roman" w:hAnsi="Times New Roman"/>
          <w:b/>
          <w:sz w:val="28"/>
          <w:szCs w:val="28"/>
        </w:rPr>
        <w:t>Календарно-тематическое планирование</w:t>
      </w:r>
    </w:p>
    <w:p w:rsidR="002220FA" w:rsidRDefault="002220FA" w:rsidP="002220FA">
      <w:pPr>
        <w:pStyle w:val="a7"/>
        <w:jc w:val="center"/>
        <w:rPr>
          <w:rFonts w:ascii="Times New Roman" w:hAnsi="Times New Roman"/>
          <w:b/>
          <w:sz w:val="28"/>
          <w:szCs w:val="28"/>
        </w:rPr>
      </w:pPr>
      <w:r>
        <w:rPr>
          <w:rFonts w:ascii="Times New Roman" w:hAnsi="Times New Roman"/>
          <w:b/>
          <w:sz w:val="28"/>
          <w:szCs w:val="28"/>
        </w:rPr>
        <w:t>СБО</w:t>
      </w:r>
      <w:r w:rsidRPr="00DC52BD">
        <w:rPr>
          <w:rFonts w:ascii="Times New Roman" w:hAnsi="Times New Roman"/>
          <w:b/>
          <w:sz w:val="28"/>
          <w:szCs w:val="28"/>
        </w:rPr>
        <w:t xml:space="preserve"> </w:t>
      </w:r>
      <w:r>
        <w:rPr>
          <w:rFonts w:ascii="Times New Roman" w:hAnsi="Times New Roman"/>
          <w:b/>
          <w:sz w:val="28"/>
          <w:szCs w:val="28"/>
        </w:rPr>
        <w:t>9</w:t>
      </w:r>
      <w:r w:rsidRPr="00DC52BD">
        <w:rPr>
          <w:rFonts w:ascii="Times New Roman" w:hAnsi="Times New Roman"/>
          <w:b/>
          <w:sz w:val="28"/>
          <w:szCs w:val="28"/>
        </w:rPr>
        <w:t xml:space="preserve"> класс</w:t>
      </w:r>
    </w:p>
    <w:p w:rsidR="002220FA" w:rsidRDefault="002220FA" w:rsidP="002220FA">
      <w:pPr>
        <w:pStyle w:val="a7"/>
        <w:jc w:val="center"/>
        <w:rPr>
          <w:rFonts w:ascii="Times New Roman" w:hAnsi="Times New Roman"/>
          <w:b/>
          <w:sz w:val="28"/>
          <w:szCs w:val="28"/>
        </w:rPr>
      </w:pPr>
    </w:p>
    <w:tbl>
      <w:tblPr>
        <w:tblStyle w:val="a3"/>
        <w:tblW w:w="0" w:type="auto"/>
        <w:tblInd w:w="-318" w:type="dxa"/>
        <w:tblLayout w:type="fixed"/>
        <w:tblLook w:val="04A0" w:firstRow="1" w:lastRow="0" w:firstColumn="1" w:lastColumn="0" w:noHBand="0" w:noVBand="1"/>
      </w:tblPr>
      <w:tblGrid>
        <w:gridCol w:w="993"/>
        <w:gridCol w:w="1134"/>
        <w:gridCol w:w="1418"/>
        <w:gridCol w:w="6071"/>
        <w:gridCol w:w="1016"/>
        <w:gridCol w:w="4472"/>
      </w:tblGrid>
      <w:tr w:rsidR="002220FA" w:rsidRPr="00A909EA" w:rsidTr="00F11385">
        <w:tc>
          <w:tcPr>
            <w:tcW w:w="993" w:type="dxa"/>
          </w:tcPr>
          <w:p w:rsidR="002220FA" w:rsidRPr="00A909EA" w:rsidRDefault="002220FA" w:rsidP="00F11385">
            <w:pPr>
              <w:pStyle w:val="a7"/>
              <w:jc w:val="center"/>
              <w:rPr>
                <w:rFonts w:ascii="Times New Roman" w:hAnsi="Times New Roman"/>
                <w:sz w:val="28"/>
                <w:szCs w:val="28"/>
              </w:rPr>
            </w:pPr>
            <w:r w:rsidRPr="00A909EA">
              <w:rPr>
                <w:rFonts w:ascii="Times New Roman" w:hAnsi="Times New Roman"/>
                <w:sz w:val="28"/>
                <w:szCs w:val="28"/>
              </w:rPr>
              <w:t xml:space="preserve">№ </w:t>
            </w:r>
            <w:proofErr w:type="gramStart"/>
            <w:r w:rsidRPr="00A909EA">
              <w:rPr>
                <w:rFonts w:ascii="Times New Roman" w:hAnsi="Times New Roman"/>
                <w:sz w:val="28"/>
                <w:szCs w:val="28"/>
              </w:rPr>
              <w:t>п</w:t>
            </w:r>
            <w:proofErr w:type="gramEnd"/>
            <w:r w:rsidRPr="00A909EA">
              <w:rPr>
                <w:rFonts w:ascii="Times New Roman" w:hAnsi="Times New Roman"/>
                <w:sz w:val="28"/>
                <w:szCs w:val="28"/>
                <w:lang w:val="en-US"/>
              </w:rPr>
              <w:t>/</w:t>
            </w:r>
            <w:r w:rsidRPr="00A909EA">
              <w:rPr>
                <w:rFonts w:ascii="Times New Roman" w:hAnsi="Times New Roman"/>
                <w:sz w:val="28"/>
                <w:szCs w:val="28"/>
              </w:rPr>
              <w:t>п</w:t>
            </w:r>
          </w:p>
        </w:tc>
        <w:tc>
          <w:tcPr>
            <w:tcW w:w="1134" w:type="dxa"/>
          </w:tcPr>
          <w:p w:rsidR="002220FA" w:rsidRPr="00A909EA" w:rsidRDefault="002220FA" w:rsidP="00F11385">
            <w:pPr>
              <w:pStyle w:val="a7"/>
              <w:jc w:val="center"/>
              <w:rPr>
                <w:rFonts w:ascii="Times New Roman" w:hAnsi="Times New Roman"/>
                <w:sz w:val="28"/>
                <w:szCs w:val="28"/>
              </w:rPr>
            </w:pPr>
            <w:r w:rsidRPr="00A909EA">
              <w:rPr>
                <w:rFonts w:ascii="Times New Roman" w:hAnsi="Times New Roman"/>
                <w:sz w:val="28"/>
                <w:szCs w:val="28"/>
              </w:rPr>
              <w:t xml:space="preserve">Дата </w:t>
            </w:r>
            <w:proofErr w:type="spellStart"/>
            <w:proofErr w:type="gramStart"/>
            <w:r w:rsidRPr="00A909EA">
              <w:rPr>
                <w:rFonts w:ascii="Times New Roman" w:hAnsi="Times New Roman"/>
                <w:sz w:val="28"/>
                <w:szCs w:val="28"/>
              </w:rPr>
              <w:t>плани</w:t>
            </w:r>
            <w:r>
              <w:rPr>
                <w:rFonts w:ascii="Times New Roman" w:hAnsi="Times New Roman"/>
                <w:sz w:val="28"/>
                <w:szCs w:val="28"/>
              </w:rPr>
              <w:t>-</w:t>
            </w:r>
            <w:r w:rsidRPr="00A909EA">
              <w:rPr>
                <w:rFonts w:ascii="Times New Roman" w:hAnsi="Times New Roman"/>
                <w:sz w:val="28"/>
                <w:szCs w:val="28"/>
              </w:rPr>
              <w:t>руемая</w:t>
            </w:r>
            <w:proofErr w:type="spellEnd"/>
            <w:proofErr w:type="gramEnd"/>
          </w:p>
        </w:tc>
        <w:tc>
          <w:tcPr>
            <w:tcW w:w="1418" w:type="dxa"/>
          </w:tcPr>
          <w:p w:rsidR="002220FA" w:rsidRDefault="002220FA" w:rsidP="00F11385">
            <w:pPr>
              <w:pStyle w:val="a7"/>
              <w:jc w:val="center"/>
              <w:rPr>
                <w:rFonts w:ascii="Times New Roman" w:hAnsi="Times New Roman"/>
                <w:sz w:val="28"/>
                <w:szCs w:val="28"/>
              </w:rPr>
            </w:pPr>
            <w:r w:rsidRPr="00A909EA">
              <w:rPr>
                <w:rFonts w:ascii="Times New Roman" w:hAnsi="Times New Roman"/>
                <w:sz w:val="28"/>
                <w:szCs w:val="28"/>
              </w:rPr>
              <w:t>Дата фак</w:t>
            </w:r>
            <w:r>
              <w:rPr>
                <w:rFonts w:ascii="Times New Roman" w:hAnsi="Times New Roman"/>
                <w:sz w:val="28"/>
                <w:szCs w:val="28"/>
              </w:rPr>
              <w:t>-</w:t>
            </w:r>
          </w:p>
          <w:p w:rsidR="002220FA" w:rsidRPr="00A909EA" w:rsidRDefault="002220FA" w:rsidP="00F11385">
            <w:pPr>
              <w:pStyle w:val="a7"/>
              <w:jc w:val="center"/>
              <w:rPr>
                <w:rFonts w:ascii="Times New Roman" w:hAnsi="Times New Roman"/>
                <w:sz w:val="28"/>
                <w:szCs w:val="28"/>
              </w:rPr>
            </w:pPr>
            <w:proofErr w:type="spellStart"/>
            <w:r>
              <w:rPr>
                <w:rFonts w:ascii="Times New Roman" w:hAnsi="Times New Roman"/>
                <w:sz w:val="28"/>
                <w:szCs w:val="28"/>
              </w:rPr>
              <w:t>т</w:t>
            </w:r>
            <w:r w:rsidRPr="00A909EA">
              <w:rPr>
                <w:rFonts w:ascii="Times New Roman" w:hAnsi="Times New Roman"/>
                <w:sz w:val="28"/>
                <w:szCs w:val="28"/>
              </w:rPr>
              <w:t>ическая</w:t>
            </w:r>
            <w:proofErr w:type="spellEnd"/>
          </w:p>
        </w:tc>
        <w:tc>
          <w:tcPr>
            <w:tcW w:w="6071" w:type="dxa"/>
          </w:tcPr>
          <w:p w:rsidR="002220FA" w:rsidRPr="00A909EA" w:rsidRDefault="002220FA" w:rsidP="00F11385">
            <w:pPr>
              <w:pStyle w:val="a7"/>
              <w:jc w:val="center"/>
              <w:rPr>
                <w:rFonts w:ascii="Times New Roman" w:hAnsi="Times New Roman"/>
                <w:sz w:val="28"/>
                <w:szCs w:val="28"/>
              </w:rPr>
            </w:pPr>
            <w:r w:rsidRPr="00A909EA">
              <w:rPr>
                <w:rFonts w:ascii="Times New Roman" w:hAnsi="Times New Roman"/>
                <w:sz w:val="28"/>
                <w:szCs w:val="28"/>
              </w:rPr>
              <w:t>Наименование раздела и тем.</w:t>
            </w:r>
          </w:p>
        </w:tc>
        <w:tc>
          <w:tcPr>
            <w:tcW w:w="1016" w:type="dxa"/>
          </w:tcPr>
          <w:p w:rsidR="002220FA" w:rsidRPr="00A909EA" w:rsidRDefault="002220FA" w:rsidP="00F11385">
            <w:pPr>
              <w:pStyle w:val="a7"/>
              <w:jc w:val="center"/>
              <w:rPr>
                <w:rFonts w:ascii="Times New Roman" w:hAnsi="Times New Roman"/>
                <w:sz w:val="28"/>
                <w:szCs w:val="28"/>
              </w:rPr>
            </w:pPr>
            <w:proofErr w:type="gramStart"/>
            <w:r w:rsidRPr="00A909EA">
              <w:rPr>
                <w:rFonts w:ascii="Times New Roman" w:hAnsi="Times New Roman"/>
                <w:sz w:val="28"/>
                <w:szCs w:val="28"/>
              </w:rPr>
              <w:t>Коли</w:t>
            </w:r>
            <w:r>
              <w:rPr>
                <w:rFonts w:ascii="Times New Roman" w:hAnsi="Times New Roman"/>
                <w:sz w:val="28"/>
                <w:szCs w:val="28"/>
              </w:rPr>
              <w:t>-</w:t>
            </w:r>
            <w:proofErr w:type="spellStart"/>
            <w:r w:rsidRPr="00A909EA">
              <w:rPr>
                <w:rFonts w:ascii="Times New Roman" w:hAnsi="Times New Roman"/>
                <w:sz w:val="28"/>
                <w:szCs w:val="28"/>
              </w:rPr>
              <w:t>чество</w:t>
            </w:r>
            <w:proofErr w:type="spellEnd"/>
            <w:proofErr w:type="gramEnd"/>
            <w:r w:rsidRPr="00A909EA">
              <w:rPr>
                <w:rFonts w:ascii="Times New Roman" w:hAnsi="Times New Roman"/>
                <w:sz w:val="28"/>
                <w:szCs w:val="28"/>
              </w:rPr>
              <w:t xml:space="preserve"> часов</w:t>
            </w:r>
            <w:r>
              <w:rPr>
                <w:rFonts w:ascii="Times New Roman" w:hAnsi="Times New Roman"/>
                <w:sz w:val="28"/>
                <w:szCs w:val="28"/>
              </w:rPr>
              <w:t>.</w:t>
            </w:r>
          </w:p>
        </w:tc>
        <w:tc>
          <w:tcPr>
            <w:tcW w:w="4472" w:type="dxa"/>
          </w:tcPr>
          <w:p w:rsidR="002220FA" w:rsidRPr="00A909EA" w:rsidRDefault="002220FA" w:rsidP="00F11385">
            <w:pPr>
              <w:pStyle w:val="a7"/>
              <w:jc w:val="center"/>
              <w:rPr>
                <w:rFonts w:ascii="Times New Roman" w:hAnsi="Times New Roman"/>
                <w:sz w:val="28"/>
                <w:szCs w:val="28"/>
              </w:rPr>
            </w:pPr>
            <w:r w:rsidRPr="00A909EA">
              <w:rPr>
                <w:rFonts w:ascii="Times New Roman" w:hAnsi="Times New Roman"/>
                <w:sz w:val="28"/>
                <w:szCs w:val="28"/>
              </w:rPr>
              <w:t xml:space="preserve">Характеристика деятельности </w:t>
            </w:r>
            <w:proofErr w:type="gramStart"/>
            <w:r w:rsidRPr="00A909EA">
              <w:rPr>
                <w:rFonts w:ascii="Times New Roman" w:hAnsi="Times New Roman"/>
                <w:sz w:val="28"/>
                <w:szCs w:val="28"/>
              </w:rPr>
              <w:t>обучающихся</w:t>
            </w:r>
            <w:proofErr w:type="gramEnd"/>
            <w:r w:rsidRPr="00A909EA">
              <w:rPr>
                <w:rFonts w:ascii="Times New Roman" w:hAnsi="Times New Roman"/>
                <w:sz w:val="28"/>
                <w:szCs w:val="28"/>
              </w:rPr>
              <w:t>.</w:t>
            </w:r>
          </w:p>
        </w:tc>
      </w:tr>
      <w:tr w:rsidR="00F11385" w:rsidTr="00F11385">
        <w:tc>
          <w:tcPr>
            <w:tcW w:w="993" w:type="dxa"/>
          </w:tcPr>
          <w:p w:rsidR="00F11385" w:rsidRPr="00F74330" w:rsidRDefault="00F11385" w:rsidP="00F11385">
            <w:pPr>
              <w:pStyle w:val="a7"/>
              <w:jc w:val="center"/>
              <w:rPr>
                <w:rFonts w:ascii="Times New Roman" w:hAnsi="Times New Roman"/>
                <w:sz w:val="24"/>
                <w:szCs w:val="24"/>
              </w:rPr>
            </w:pPr>
            <w:r>
              <w:rPr>
                <w:rFonts w:ascii="Times New Roman" w:hAnsi="Times New Roman"/>
                <w:sz w:val="24"/>
                <w:szCs w:val="24"/>
              </w:rPr>
              <w:t>1-</w:t>
            </w:r>
            <w:r w:rsidRPr="00F74330">
              <w:rPr>
                <w:rFonts w:ascii="Times New Roman" w:hAnsi="Times New Roman"/>
                <w:sz w:val="24"/>
                <w:szCs w:val="24"/>
              </w:rPr>
              <w:t>2</w:t>
            </w:r>
          </w:p>
        </w:tc>
        <w:tc>
          <w:tcPr>
            <w:tcW w:w="1134" w:type="dxa"/>
          </w:tcPr>
          <w:p w:rsidR="00F11385" w:rsidRPr="00F2378C" w:rsidRDefault="00F11385" w:rsidP="002220FA">
            <w:pPr>
              <w:pStyle w:val="a7"/>
              <w:jc w:val="center"/>
              <w:rPr>
                <w:rFonts w:ascii="Times New Roman" w:hAnsi="Times New Roman"/>
                <w:sz w:val="24"/>
                <w:szCs w:val="24"/>
              </w:rPr>
            </w:pPr>
            <w:r>
              <w:rPr>
                <w:rFonts w:ascii="Times New Roman" w:hAnsi="Times New Roman"/>
                <w:sz w:val="24"/>
                <w:szCs w:val="24"/>
              </w:rPr>
              <w:t>02.09</w:t>
            </w:r>
          </w:p>
        </w:tc>
        <w:tc>
          <w:tcPr>
            <w:tcW w:w="1418" w:type="dxa"/>
          </w:tcPr>
          <w:p w:rsidR="00F11385" w:rsidRPr="00F2378C" w:rsidRDefault="00F11385" w:rsidP="00F11385">
            <w:pPr>
              <w:pStyle w:val="a7"/>
              <w:jc w:val="center"/>
              <w:rPr>
                <w:rFonts w:ascii="Times New Roman" w:hAnsi="Times New Roman"/>
                <w:sz w:val="24"/>
                <w:szCs w:val="24"/>
              </w:rPr>
            </w:pPr>
          </w:p>
        </w:tc>
        <w:tc>
          <w:tcPr>
            <w:tcW w:w="6071" w:type="dxa"/>
          </w:tcPr>
          <w:p w:rsidR="00F11385" w:rsidRPr="00675299" w:rsidRDefault="00F11385" w:rsidP="00F11385">
            <w:pPr>
              <w:pStyle w:val="a7"/>
              <w:rPr>
                <w:rFonts w:ascii="Times New Roman" w:hAnsi="Times New Roman"/>
                <w:sz w:val="24"/>
                <w:szCs w:val="24"/>
              </w:rPr>
            </w:pPr>
            <w:r w:rsidRPr="00675299">
              <w:rPr>
                <w:rFonts w:ascii="Times New Roman" w:hAnsi="Times New Roman"/>
                <w:color w:val="000000"/>
                <w:spacing w:val="-2"/>
                <w:sz w:val="24"/>
                <w:szCs w:val="24"/>
              </w:rPr>
              <w:t xml:space="preserve"> </w:t>
            </w:r>
            <w:r w:rsidRPr="00675299">
              <w:rPr>
                <w:rFonts w:ascii="Times New Roman" w:eastAsia="Times New Roman" w:hAnsi="Times New Roman"/>
                <w:b/>
                <w:color w:val="000000"/>
                <w:sz w:val="24"/>
                <w:szCs w:val="24"/>
              </w:rPr>
              <w:t xml:space="preserve">Одежда </w:t>
            </w:r>
            <w:r w:rsidRPr="00675299">
              <w:rPr>
                <w:rFonts w:ascii="Times New Roman" w:eastAsia="Times New Roman" w:hAnsi="Times New Roman"/>
                <w:b/>
                <w:bCs/>
                <w:color w:val="000000"/>
                <w:sz w:val="24"/>
                <w:szCs w:val="24"/>
              </w:rPr>
              <w:t xml:space="preserve">и </w:t>
            </w:r>
            <w:r w:rsidRPr="00675299">
              <w:rPr>
                <w:rFonts w:ascii="Times New Roman" w:eastAsia="Times New Roman" w:hAnsi="Times New Roman"/>
                <w:b/>
                <w:color w:val="000000"/>
                <w:sz w:val="24"/>
                <w:szCs w:val="24"/>
              </w:rPr>
              <w:t xml:space="preserve">уход за ней. </w:t>
            </w:r>
            <w:r w:rsidRPr="00675299">
              <w:rPr>
                <w:rFonts w:ascii="Times New Roman" w:eastAsia="Times New Roman" w:hAnsi="Times New Roman"/>
                <w:color w:val="000000"/>
                <w:spacing w:val="-2"/>
                <w:sz w:val="24"/>
                <w:szCs w:val="24"/>
              </w:rPr>
              <w:t>Стиль одежды, мода, обновление (замена мелких деталей).</w:t>
            </w:r>
            <w:r w:rsidRPr="00675299">
              <w:rPr>
                <w:rFonts w:ascii="Times New Roman" w:hAnsi="Times New Roman"/>
                <w:color w:val="000000"/>
                <w:spacing w:val="-2"/>
                <w:sz w:val="24"/>
                <w:szCs w:val="24"/>
              </w:rPr>
              <w:t xml:space="preserve"> </w:t>
            </w:r>
          </w:p>
        </w:tc>
        <w:tc>
          <w:tcPr>
            <w:tcW w:w="1016" w:type="dxa"/>
          </w:tcPr>
          <w:p w:rsidR="00F11385" w:rsidRPr="00675299" w:rsidRDefault="00F11385"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F11385" w:rsidRPr="00675299" w:rsidRDefault="00F11385" w:rsidP="00F11385">
            <w:pPr>
              <w:pStyle w:val="a7"/>
              <w:jc w:val="both"/>
              <w:rPr>
                <w:rFonts w:ascii="Times New Roman" w:hAnsi="Times New Roman"/>
                <w:sz w:val="24"/>
                <w:szCs w:val="24"/>
              </w:rPr>
            </w:pPr>
            <w:r w:rsidRPr="00675299">
              <w:rPr>
                <w:rFonts w:ascii="Times New Roman" w:hAnsi="Times New Roman"/>
                <w:sz w:val="24"/>
                <w:szCs w:val="24"/>
              </w:rPr>
              <w:t xml:space="preserve">Знакомство с понятиями «мода» и «стиль». Их отличие. 3 стиля современной одежды. Игра «Определи стиль одежды». Запись в тетрадях. </w:t>
            </w:r>
            <w:r w:rsidRPr="00675299">
              <w:rPr>
                <w:rFonts w:ascii="Times New Roman" w:hAnsi="Times New Roman"/>
                <w:color w:val="000000"/>
                <w:sz w:val="24"/>
                <w:szCs w:val="24"/>
              </w:rPr>
              <w:t xml:space="preserve">Работа по карточкам. </w:t>
            </w:r>
            <w:r w:rsidRPr="00675299">
              <w:rPr>
                <w:rFonts w:ascii="Times New Roman" w:hAnsi="Times New Roman"/>
                <w:sz w:val="24"/>
                <w:szCs w:val="24"/>
              </w:rPr>
              <w:t>Рассматривание журналов мод и образцов тканей. Обсуждение тенденций современной моды. Предложения по обновлению одежды.</w:t>
            </w:r>
          </w:p>
        </w:tc>
      </w:tr>
      <w:tr w:rsidR="00F11385" w:rsidTr="00F11385">
        <w:trPr>
          <w:trHeight w:val="1705"/>
        </w:trPr>
        <w:tc>
          <w:tcPr>
            <w:tcW w:w="993" w:type="dxa"/>
          </w:tcPr>
          <w:p w:rsidR="00F11385" w:rsidRPr="00F74330" w:rsidRDefault="00F11385" w:rsidP="00F11385">
            <w:pPr>
              <w:pStyle w:val="a7"/>
              <w:jc w:val="center"/>
              <w:rPr>
                <w:rFonts w:ascii="Times New Roman" w:hAnsi="Times New Roman"/>
                <w:sz w:val="24"/>
                <w:szCs w:val="24"/>
              </w:rPr>
            </w:pPr>
            <w:r w:rsidRPr="00F74330">
              <w:rPr>
                <w:rFonts w:ascii="Times New Roman" w:hAnsi="Times New Roman"/>
                <w:sz w:val="24"/>
                <w:szCs w:val="24"/>
              </w:rPr>
              <w:lastRenderedPageBreak/>
              <w:t>3</w:t>
            </w:r>
            <w:r>
              <w:rPr>
                <w:rFonts w:ascii="Times New Roman" w:hAnsi="Times New Roman"/>
                <w:sz w:val="24"/>
                <w:szCs w:val="24"/>
              </w:rPr>
              <w:t>-4</w:t>
            </w:r>
          </w:p>
          <w:p w:rsidR="00F11385" w:rsidRDefault="00F11385" w:rsidP="00F11385">
            <w:pPr>
              <w:pStyle w:val="a7"/>
              <w:jc w:val="center"/>
              <w:rPr>
                <w:rFonts w:ascii="Times New Roman" w:hAnsi="Times New Roman"/>
                <w:sz w:val="24"/>
                <w:szCs w:val="24"/>
              </w:rPr>
            </w:pPr>
          </w:p>
        </w:tc>
        <w:tc>
          <w:tcPr>
            <w:tcW w:w="1134" w:type="dxa"/>
          </w:tcPr>
          <w:p w:rsidR="00F11385" w:rsidRPr="00F2378C" w:rsidRDefault="00F11385" w:rsidP="00F11385">
            <w:pPr>
              <w:pStyle w:val="a7"/>
              <w:jc w:val="center"/>
              <w:rPr>
                <w:rFonts w:ascii="Times New Roman" w:hAnsi="Times New Roman"/>
                <w:sz w:val="24"/>
                <w:szCs w:val="24"/>
              </w:rPr>
            </w:pPr>
            <w:r>
              <w:rPr>
                <w:rFonts w:ascii="Times New Roman" w:hAnsi="Times New Roman"/>
                <w:sz w:val="24"/>
                <w:szCs w:val="24"/>
              </w:rPr>
              <w:t>09.09</w:t>
            </w:r>
          </w:p>
        </w:tc>
        <w:tc>
          <w:tcPr>
            <w:tcW w:w="1418" w:type="dxa"/>
          </w:tcPr>
          <w:p w:rsidR="00F11385" w:rsidRPr="00F2378C" w:rsidRDefault="00F11385" w:rsidP="00F11385">
            <w:pPr>
              <w:pStyle w:val="a7"/>
              <w:jc w:val="center"/>
              <w:rPr>
                <w:rFonts w:ascii="Times New Roman" w:hAnsi="Times New Roman"/>
                <w:sz w:val="24"/>
                <w:szCs w:val="24"/>
              </w:rPr>
            </w:pPr>
          </w:p>
        </w:tc>
        <w:tc>
          <w:tcPr>
            <w:tcW w:w="6071" w:type="dxa"/>
          </w:tcPr>
          <w:p w:rsidR="00F11385" w:rsidRPr="00675299" w:rsidRDefault="00F11385" w:rsidP="00F11385">
            <w:pPr>
              <w:pStyle w:val="a7"/>
              <w:rPr>
                <w:rFonts w:ascii="Times New Roman" w:hAnsi="Times New Roman"/>
                <w:color w:val="000000"/>
                <w:spacing w:val="-2"/>
                <w:sz w:val="24"/>
                <w:szCs w:val="24"/>
              </w:rPr>
            </w:pPr>
            <w:r w:rsidRPr="00675299">
              <w:rPr>
                <w:rFonts w:ascii="Times New Roman" w:hAnsi="Times New Roman"/>
                <w:color w:val="000000"/>
                <w:spacing w:val="13"/>
                <w:sz w:val="24"/>
                <w:szCs w:val="24"/>
              </w:rPr>
              <w:t xml:space="preserve"> </w:t>
            </w:r>
            <w:r w:rsidRPr="00675299">
              <w:rPr>
                <w:rFonts w:ascii="Times New Roman" w:eastAsia="Times New Roman" w:hAnsi="Times New Roman"/>
                <w:color w:val="000000"/>
                <w:spacing w:val="13"/>
                <w:sz w:val="24"/>
                <w:szCs w:val="24"/>
              </w:rPr>
              <w:t xml:space="preserve">Выбор одежды и обуви при покупке в соответствии с </w:t>
            </w:r>
            <w:r w:rsidRPr="00675299">
              <w:rPr>
                <w:rFonts w:ascii="Times New Roman" w:eastAsia="Times New Roman" w:hAnsi="Times New Roman"/>
                <w:color w:val="000000"/>
                <w:spacing w:val="-3"/>
                <w:sz w:val="24"/>
                <w:szCs w:val="24"/>
              </w:rPr>
              <w:t>назначением.</w:t>
            </w:r>
          </w:p>
        </w:tc>
        <w:tc>
          <w:tcPr>
            <w:tcW w:w="1016" w:type="dxa"/>
          </w:tcPr>
          <w:p w:rsidR="00F11385" w:rsidRPr="00675299" w:rsidRDefault="00F11385"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F11385" w:rsidRPr="00675299" w:rsidRDefault="00F11385" w:rsidP="00F11385">
            <w:pPr>
              <w:shd w:val="clear" w:color="auto" w:fill="FFFFFF"/>
              <w:tabs>
                <w:tab w:val="left" w:pos="206"/>
              </w:tabs>
              <w:spacing w:before="5" w:line="187" w:lineRule="exact"/>
              <w:rPr>
                <w:color w:val="000000"/>
                <w:spacing w:val="3"/>
                <w:sz w:val="24"/>
                <w:szCs w:val="24"/>
              </w:rPr>
            </w:pPr>
          </w:p>
          <w:p w:rsidR="00F11385" w:rsidRPr="00675299" w:rsidRDefault="00F11385" w:rsidP="00F11385">
            <w:pPr>
              <w:shd w:val="clear" w:color="auto" w:fill="FFFFFF"/>
              <w:tabs>
                <w:tab w:val="left" w:pos="206"/>
              </w:tabs>
              <w:rPr>
                <w:color w:val="000000"/>
                <w:sz w:val="24"/>
                <w:szCs w:val="24"/>
              </w:rPr>
            </w:pPr>
            <w:r w:rsidRPr="00675299">
              <w:rPr>
                <w:color w:val="000000"/>
                <w:spacing w:val="3"/>
                <w:sz w:val="24"/>
                <w:szCs w:val="24"/>
              </w:rPr>
              <w:t>Знакомство с журна</w:t>
            </w:r>
            <w:r w:rsidRPr="00675299">
              <w:rPr>
                <w:color w:val="000000"/>
                <w:spacing w:val="-2"/>
                <w:sz w:val="24"/>
                <w:szCs w:val="24"/>
              </w:rPr>
              <w:t>лом мод.</w:t>
            </w:r>
          </w:p>
          <w:p w:rsidR="00F11385" w:rsidRPr="00675299" w:rsidRDefault="00F11385" w:rsidP="00F11385">
            <w:pPr>
              <w:shd w:val="clear" w:color="auto" w:fill="FFFFFF"/>
              <w:tabs>
                <w:tab w:val="left" w:pos="206"/>
              </w:tabs>
              <w:rPr>
                <w:color w:val="000000"/>
                <w:sz w:val="24"/>
                <w:szCs w:val="24"/>
              </w:rPr>
            </w:pPr>
            <w:r w:rsidRPr="00675299">
              <w:rPr>
                <w:sz w:val="24"/>
                <w:szCs w:val="24"/>
              </w:rPr>
              <w:t xml:space="preserve">Рассматривание журналов и книг по теме урока. Упражнения в определении размера одежды и обуви. Выбор одежды в соответствии со стилем, </w:t>
            </w:r>
            <w:r w:rsidRPr="00675299">
              <w:rPr>
                <w:color w:val="000000"/>
                <w:spacing w:val="3"/>
                <w:sz w:val="24"/>
                <w:szCs w:val="24"/>
              </w:rPr>
              <w:t>индивидуальными осо</w:t>
            </w:r>
            <w:r w:rsidRPr="00675299">
              <w:rPr>
                <w:color w:val="000000"/>
                <w:sz w:val="24"/>
                <w:szCs w:val="24"/>
              </w:rPr>
              <w:t>бенностями, назначением и возможностями.</w:t>
            </w:r>
          </w:p>
          <w:p w:rsidR="00F11385" w:rsidRPr="00675299" w:rsidRDefault="00F11385" w:rsidP="00F11385">
            <w:pPr>
              <w:pStyle w:val="a7"/>
              <w:jc w:val="both"/>
              <w:rPr>
                <w:rFonts w:ascii="Times New Roman" w:hAnsi="Times New Roman"/>
                <w:sz w:val="24"/>
                <w:szCs w:val="24"/>
              </w:rPr>
            </w:pPr>
            <w:r w:rsidRPr="00675299">
              <w:rPr>
                <w:rFonts w:ascii="Times New Roman" w:hAnsi="Times New Roman"/>
                <w:sz w:val="24"/>
                <w:szCs w:val="24"/>
              </w:rPr>
              <w:t xml:space="preserve"> Знакомство с правилами покупки одежды и обуви. Гарантийные сроки и правила возврата одежды и обуви. </w:t>
            </w:r>
          </w:p>
        </w:tc>
      </w:tr>
      <w:tr w:rsidR="00F11385" w:rsidTr="00F11385">
        <w:tc>
          <w:tcPr>
            <w:tcW w:w="993" w:type="dxa"/>
          </w:tcPr>
          <w:p w:rsidR="00F11385" w:rsidRDefault="00F11385" w:rsidP="00F11385">
            <w:pPr>
              <w:pStyle w:val="a7"/>
              <w:jc w:val="center"/>
              <w:rPr>
                <w:rFonts w:ascii="Times New Roman" w:hAnsi="Times New Roman"/>
                <w:sz w:val="24"/>
                <w:szCs w:val="24"/>
              </w:rPr>
            </w:pPr>
            <w:r>
              <w:rPr>
                <w:rFonts w:ascii="Times New Roman" w:hAnsi="Times New Roman"/>
                <w:sz w:val="24"/>
                <w:szCs w:val="24"/>
              </w:rPr>
              <w:t>5-6</w:t>
            </w:r>
          </w:p>
        </w:tc>
        <w:tc>
          <w:tcPr>
            <w:tcW w:w="1134" w:type="dxa"/>
          </w:tcPr>
          <w:p w:rsidR="00F11385" w:rsidRPr="00F2378C" w:rsidRDefault="00F11385" w:rsidP="002220FA">
            <w:pPr>
              <w:pStyle w:val="a7"/>
              <w:jc w:val="center"/>
              <w:rPr>
                <w:rFonts w:ascii="Times New Roman" w:hAnsi="Times New Roman"/>
                <w:sz w:val="24"/>
                <w:szCs w:val="24"/>
              </w:rPr>
            </w:pPr>
            <w:r>
              <w:rPr>
                <w:rFonts w:ascii="Times New Roman" w:hAnsi="Times New Roman"/>
                <w:sz w:val="24"/>
                <w:szCs w:val="24"/>
              </w:rPr>
              <w:t>16.09</w:t>
            </w:r>
          </w:p>
        </w:tc>
        <w:tc>
          <w:tcPr>
            <w:tcW w:w="1418" w:type="dxa"/>
          </w:tcPr>
          <w:p w:rsidR="00F11385" w:rsidRPr="00F2378C" w:rsidRDefault="00F11385" w:rsidP="00F11385">
            <w:pPr>
              <w:pStyle w:val="a7"/>
              <w:jc w:val="center"/>
              <w:rPr>
                <w:rFonts w:ascii="Times New Roman" w:hAnsi="Times New Roman"/>
                <w:sz w:val="24"/>
                <w:szCs w:val="24"/>
              </w:rPr>
            </w:pPr>
          </w:p>
        </w:tc>
        <w:tc>
          <w:tcPr>
            <w:tcW w:w="6071" w:type="dxa"/>
          </w:tcPr>
          <w:p w:rsidR="00F11385" w:rsidRPr="00675299" w:rsidRDefault="00F11385" w:rsidP="00F11385">
            <w:pPr>
              <w:pStyle w:val="a7"/>
              <w:rPr>
                <w:rFonts w:ascii="Times New Roman" w:hAnsi="Times New Roman"/>
                <w:color w:val="000000"/>
                <w:spacing w:val="-2"/>
                <w:sz w:val="24"/>
                <w:szCs w:val="24"/>
              </w:rPr>
            </w:pPr>
            <w:r w:rsidRPr="00675299">
              <w:rPr>
                <w:rFonts w:ascii="Times New Roman" w:eastAsia="Times New Roman" w:hAnsi="Times New Roman"/>
                <w:color w:val="000000"/>
                <w:spacing w:val="3"/>
                <w:sz w:val="24"/>
                <w:szCs w:val="24"/>
              </w:rPr>
              <w:t xml:space="preserve">Средства и правила выведения мелких пятен на одежде из </w:t>
            </w:r>
            <w:r w:rsidRPr="00675299">
              <w:rPr>
                <w:rFonts w:ascii="Times New Roman" w:eastAsia="Times New Roman" w:hAnsi="Times New Roman"/>
                <w:color w:val="000000"/>
                <w:spacing w:val="-1"/>
                <w:sz w:val="24"/>
                <w:szCs w:val="24"/>
              </w:rPr>
              <w:t>разных видов тканей в домашних условиях.</w:t>
            </w:r>
          </w:p>
        </w:tc>
        <w:tc>
          <w:tcPr>
            <w:tcW w:w="1016" w:type="dxa"/>
          </w:tcPr>
          <w:p w:rsidR="00F11385" w:rsidRPr="00675299" w:rsidRDefault="00F11385"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F11385" w:rsidRPr="00675299" w:rsidRDefault="00F11385" w:rsidP="00F11385">
            <w:pPr>
              <w:pStyle w:val="a7"/>
              <w:jc w:val="both"/>
              <w:rPr>
                <w:rFonts w:ascii="Times New Roman" w:hAnsi="Times New Roman"/>
                <w:sz w:val="24"/>
                <w:szCs w:val="24"/>
              </w:rPr>
            </w:pPr>
            <w:r w:rsidRPr="00675299">
              <w:rPr>
                <w:rFonts w:ascii="Times New Roman" w:hAnsi="Times New Roman"/>
                <w:sz w:val="24"/>
                <w:szCs w:val="24"/>
              </w:rPr>
              <w:t xml:space="preserve">Знакомство с правилами выведения пятен и соблюдением санитарно гигиенических требований и  санитарных условий при </w:t>
            </w:r>
            <w:r w:rsidRPr="00675299">
              <w:rPr>
                <w:rFonts w:ascii="Times New Roman" w:eastAsia="Times New Roman" w:hAnsi="Times New Roman"/>
                <w:color w:val="000000"/>
                <w:spacing w:val="3"/>
                <w:sz w:val="24"/>
                <w:szCs w:val="24"/>
              </w:rPr>
              <w:t xml:space="preserve">выведении пятен </w:t>
            </w:r>
            <w:r w:rsidRPr="00675299">
              <w:rPr>
                <w:rFonts w:ascii="Times New Roman" w:eastAsia="Times New Roman" w:hAnsi="Times New Roman"/>
                <w:color w:val="000000"/>
                <w:spacing w:val="-1"/>
                <w:sz w:val="24"/>
                <w:szCs w:val="24"/>
              </w:rPr>
              <w:t>в домашних условиях.</w:t>
            </w:r>
            <w:r w:rsidRPr="00675299">
              <w:rPr>
                <w:rFonts w:ascii="Times New Roman" w:hAnsi="Times New Roman"/>
                <w:sz w:val="24"/>
                <w:szCs w:val="24"/>
              </w:rPr>
              <w:t xml:space="preserve"> Рассматривание журналов и книг по теме урока. </w:t>
            </w:r>
          </w:p>
        </w:tc>
      </w:tr>
      <w:tr w:rsidR="00F11385" w:rsidTr="00F11385">
        <w:tc>
          <w:tcPr>
            <w:tcW w:w="993" w:type="dxa"/>
          </w:tcPr>
          <w:p w:rsidR="00F11385" w:rsidRPr="00F74330" w:rsidRDefault="00F11385" w:rsidP="00F11385">
            <w:pPr>
              <w:pStyle w:val="a7"/>
              <w:jc w:val="center"/>
              <w:rPr>
                <w:rFonts w:ascii="Times New Roman" w:hAnsi="Times New Roman"/>
                <w:sz w:val="24"/>
                <w:szCs w:val="24"/>
              </w:rPr>
            </w:pPr>
            <w:r>
              <w:rPr>
                <w:rFonts w:ascii="Times New Roman" w:hAnsi="Times New Roman"/>
                <w:sz w:val="24"/>
                <w:szCs w:val="24"/>
              </w:rPr>
              <w:t>7-8</w:t>
            </w:r>
          </w:p>
        </w:tc>
        <w:tc>
          <w:tcPr>
            <w:tcW w:w="1134" w:type="dxa"/>
          </w:tcPr>
          <w:p w:rsidR="00F11385" w:rsidRPr="00F2378C" w:rsidRDefault="00F11385" w:rsidP="002220FA">
            <w:pPr>
              <w:pStyle w:val="a7"/>
              <w:jc w:val="center"/>
              <w:rPr>
                <w:rFonts w:ascii="Times New Roman" w:hAnsi="Times New Roman"/>
                <w:sz w:val="24"/>
                <w:szCs w:val="24"/>
              </w:rPr>
            </w:pPr>
            <w:r>
              <w:rPr>
                <w:rFonts w:ascii="Times New Roman" w:hAnsi="Times New Roman"/>
                <w:sz w:val="24"/>
                <w:szCs w:val="24"/>
              </w:rPr>
              <w:t>23.09</w:t>
            </w:r>
          </w:p>
        </w:tc>
        <w:tc>
          <w:tcPr>
            <w:tcW w:w="1418" w:type="dxa"/>
          </w:tcPr>
          <w:p w:rsidR="00F11385" w:rsidRPr="00F2378C" w:rsidRDefault="00F11385" w:rsidP="00F11385">
            <w:pPr>
              <w:pStyle w:val="a7"/>
              <w:jc w:val="center"/>
              <w:rPr>
                <w:rFonts w:ascii="Times New Roman" w:hAnsi="Times New Roman"/>
                <w:sz w:val="24"/>
                <w:szCs w:val="24"/>
              </w:rPr>
            </w:pPr>
          </w:p>
        </w:tc>
        <w:tc>
          <w:tcPr>
            <w:tcW w:w="6071" w:type="dxa"/>
          </w:tcPr>
          <w:p w:rsidR="00F11385" w:rsidRPr="00675299" w:rsidRDefault="00F11385" w:rsidP="00F11385">
            <w:pPr>
              <w:pStyle w:val="a7"/>
              <w:rPr>
                <w:rFonts w:ascii="Times New Roman" w:hAnsi="Times New Roman"/>
                <w:color w:val="000000"/>
                <w:spacing w:val="-2"/>
                <w:sz w:val="24"/>
                <w:szCs w:val="24"/>
              </w:rPr>
            </w:pPr>
            <w:r w:rsidRPr="00675299">
              <w:rPr>
                <w:rFonts w:ascii="Times New Roman" w:eastAsia="Times New Roman" w:hAnsi="Times New Roman"/>
                <w:color w:val="000000"/>
                <w:spacing w:val="4"/>
                <w:sz w:val="24"/>
                <w:szCs w:val="24"/>
              </w:rPr>
              <w:t xml:space="preserve">Экскурсия в специализированный магазин:  нахождение </w:t>
            </w:r>
            <w:r w:rsidRPr="00675299">
              <w:rPr>
                <w:rFonts w:ascii="Times New Roman" w:eastAsia="Times New Roman" w:hAnsi="Times New Roman"/>
                <w:color w:val="000000"/>
                <w:spacing w:val="-1"/>
                <w:sz w:val="24"/>
                <w:szCs w:val="24"/>
              </w:rPr>
              <w:t>нужного отдела с размерами, соответствующими ученику.</w:t>
            </w:r>
          </w:p>
        </w:tc>
        <w:tc>
          <w:tcPr>
            <w:tcW w:w="1016" w:type="dxa"/>
          </w:tcPr>
          <w:p w:rsidR="00F11385" w:rsidRPr="00675299" w:rsidRDefault="00F11385"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F11385" w:rsidRPr="00675299" w:rsidRDefault="00F11385" w:rsidP="00F11385">
            <w:pPr>
              <w:shd w:val="clear" w:color="auto" w:fill="FFFFFF"/>
              <w:tabs>
                <w:tab w:val="left" w:pos="206"/>
              </w:tabs>
              <w:rPr>
                <w:color w:val="000000"/>
                <w:sz w:val="24"/>
                <w:szCs w:val="24"/>
              </w:rPr>
            </w:pPr>
            <w:r w:rsidRPr="00675299">
              <w:rPr>
                <w:sz w:val="24"/>
                <w:szCs w:val="24"/>
              </w:rPr>
              <w:t xml:space="preserve">Выбор одежды в соответствии со стилем, </w:t>
            </w:r>
            <w:r w:rsidRPr="00675299">
              <w:rPr>
                <w:color w:val="000000"/>
                <w:spacing w:val="3"/>
                <w:sz w:val="24"/>
                <w:szCs w:val="24"/>
              </w:rPr>
              <w:t>индивидуальными осо</w:t>
            </w:r>
            <w:r w:rsidRPr="00675299">
              <w:rPr>
                <w:color w:val="000000"/>
                <w:sz w:val="24"/>
                <w:szCs w:val="24"/>
              </w:rPr>
              <w:t>бенностями, назначением и возможностями.</w:t>
            </w:r>
          </w:p>
          <w:p w:rsidR="00F11385" w:rsidRPr="00675299" w:rsidRDefault="00F11385" w:rsidP="00F11385">
            <w:pPr>
              <w:shd w:val="clear" w:color="auto" w:fill="FFFFFF"/>
              <w:tabs>
                <w:tab w:val="left" w:pos="206"/>
              </w:tabs>
              <w:rPr>
                <w:sz w:val="24"/>
                <w:szCs w:val="24"/>
              </w:rPr>
            </w:pPr>
            <w:r w:rsidRPr="00675299">
              <w:rPr>
                <w:sz w:val="24"/>
                <w:szCs w:val="24"/>
              </w:rPr>
              <w:t xml:space="preserve"> Знакомство с правилами покупки одежды и обуви.</w:t>
            </w:r>
          </w:p>
        </w:tc>
      </w:tr>
      <w:tr w:rsidR="00F11385" w:rsidTr="00F11385">
        <w:tc>
          <w:tcPr>
            <w:tcW w:w="993" w:type="dxa"/>
          </w:tcPr>
          <w:p w:rsidR="00F11385" w:rsidRPr="00F74330" w:rsidRDefault="00F11385" w:rsidP="00F11385">
            <w:pPr>
              <w:pStyle w:val="a7"/>
              <w:jc w:val="center"/>
              <w:rPr>
                <w:rFonts w:ascii="Times New Roman" w:hAnsi="Times New Roman"/>
                <w:sz w:val="24"/>
                <w:szCs w:val="24"/>
              </w:rPr>
            </w:pPr>
            <w:r>
              <w:rPr>
                <w:rFonts w:ascii="Times New Roman" w:hAnsi="Times New Roman"/>
                <w:sz w:val="24"/>
                <w:szCs w:val="24"/>
              </w:rPr>
              <w:t>9-10</w:t>
            </w:r>
          </w:p>
        </w:tc>
        <w:tc>
          <w:tcPr>
            <w:tcW w:w="1134" w:type="dxa"/>
          </w:tcPr>
          <w:p w:rsidR="00F11385" w:rsidRPr="00F2378C" w:rsidRDefault="00F11385" w:rsidP="002220FA">
            <w:pPr>
              <w:pStyle w:val="a7"/>
              <w:jc w:val="center"/>
              <w:rPr>
                <w:rFonts w:ascii="Times New Roman" w:hAnsi="Times New Roman"/>
                <w:sz w:val="24"/>
                <w:szCs w:val="24"/>
              </w:rPr>
            </w:pPr>
            <w:r>
              <w:rPr>
                <w:rFonts w:ascii="Times New Roman" w:hAnsi="Times New Roman"/>
                <w:sz w:val="24"/>
                <w:szCs w:val="24"/>
              </w:rPr>
              <w:t>30.09</w:t>
            </w:r>
          </w:p>
        </w:tc>
        <w:tc>
          <w:tcPr>
            <w:tcW w:w="1418" w:type="dxa"/>
          </w:tcPr>
          <w:p w:rsidR="00F11385" w:rsidRPr="00F2378C" w:rsidRDefault="00F11385" w:rsidP="00F11385">
            <w:pPr>
              <w:pStyle w:val="a7"/>
              <w:jc w:val="center"/>
              <w:rPr>
                <w:rFonts w:ascii="Times New Roman" w:hAnsi="Times New Roman"/>
                <w:sz w:val="24"/>
                <w:szCs w:val="24"/>
              </w:rPr>
            </w:pPr>
          </w:p>
        </w:tc>
        <w:tc>
          <w:tcPr>
            <w:tcW w:w="6071" w:type="dxa"/>
          </w:tcPr>
          <w:p w:rsidR="00F11385" w:rsidRPr="00675299" w:rsidRDefault="00F11385" w:rsidP="00F11385">
            <w:pPr>
              <w:shd w:val="clear" w:color="auto" w:fill="FFFFFF"/>
              <w:spacing w:line="269" w:lineRule="exact"/>
              <w:rPr>
                <w:sz w:val="24"/>
                <w:szCs w:val="24"/>
              </w:rPr>
            </w:pPr>
            <w:r w:rsidRPr="00675299">
              <w:rPr>
                <w:color w:val="000000"/>
                <w:spacing w:val="-1"/>
                <w:sz w:val="24"/>
                <w:szCs w:val="24"/>
              </w:rPr>
              <w:t xml:space="preserve"> </w:t>
            </w:r>
            <w:r w:rsidRPr="00675299">
              <w:rPr>
                <w:b/>
                <w:bCs/>
                <w:color w:val="000000"/>
                <w:spacing w:val="-16"/>
                <w:sz w:val="24"/>
                <w:szCs w:val="24"/>
              </w:rPr>
              <w:t xml:space="preserve">Семья. </w:t>
            </w:r>
            <w:r w:rsidRPr="00675299">
              <w:rPr>
                <w:color w:val="000000"/>
                <w:spacing w:val="-1"/>
                <w:sz w:val="24"/>
                <w:szCs w:val="24"/>
              </w:rPr>
              <w:t xml:space="preserve"> Российская   семья.   Условия   создания   семьи,   основные </w:t>
            </w:r>
            <w:r w:rsidRPr="00675299">
              <w:rPr>
                <w:color w:val="000000"/>
                <w:spacing w:val="-2"/>
                <w:sz w:val="24"/>
                <w:szCs w:val="24"/>
              </w:rPr>
              <w:t>семейные отношения.</w:t>
            </w:r>
          </w:p>
        </w:tc>
        <w:tc>
          <w:tcPr>
            <w:tcW w:w="1016" w:type="dxa"/>
          </w:tcPr>
          <w:p w:rsidR="00F11385" w:rsidRPr="00675299" w:rsidRDefault="00F11385"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F11385" w:rsidRPr="00675299" w:rsidRDefault="00F11385" w:rsidP="00F11385">
            <w:pPr>
              <w:pStyle w:val="a7"/>
              <w:jc w:val="both"/>
              <w:rPr>
                <w:rFonts w:ascii="Times New Roman" w:hAnsi="Times New Roman"/>
                <w:sz w:val="24"/>
                <w:szCs w:val="24"/>
              </w:rPr>
            </w:pPr>
            <w:r w:rsidRPr="00675299">
              <w:rPr>
                <w:rFonts w:ascii="Times New Roman" w:hAnsi="Times New Roman"/>
                <w:sz w:val="24"/>
                <w:szCs w:val="24"/>
              </w:rPr>
              <w:t xml:space="preserve">Рассказ о составе своей семьи. Обсуждение проблемных ситуаций. </w:t>
            </w:r>
          </w:p>
        </w:tc>
      </w:tr>
      <w:tr w:rsidR="00F11385" w:rsidTr="00F11385">
        <w:tc>
          <w:tcPr>
            <w:tcW w:w="993" w:type="dxa"/>
          </w:tcPr>
          <w:p w:rsidR="00F11385" w:rsidRPr="00F74330" w:rsidRDefault="00F11385" w:rsidP="00F11385">
            <w:pPr>
              <w:pStyle w:val="a7"/>
              <w:jc w:val="center"/>
              <w:rPr>
                <w:rFonts w:ascii="Times New Roman" w:hAnsi="Times New Roman"/>
                <w:sz w:val="24"/>
                <w:szCs w:val="24"/>
              </w:rPr>
            </w:pPr>
            <w:r>
              <w:rPr>
                <w:rFonts w:ascii="Times New Roman" w:hAnsi="Times New Roman"/>
                <w:sz w:val="24"/>
                <w:szCs w:val="24"/>
              </w:rPr>
              <w:t>11-12</w:t>
            </w:r>
          </w:p>
        </w:tc>
        <w:tc>
          <w:tcPr>
            <w:tcW w:w="1134" w:type="dxa"/>
          </w:tcPr>
          <w:p w:rsidR="00F11385" w:rsidRPr="00F2378C" w:rsidRDefault="00F11385" w:rsidP="002220FA">
            <w:pPr>
              <w:pStyle w:val="a7"/>
              <w:jc w:val="center"/>
              <w:rPr>
                <w:rFonts w:ascii="Times New Roman" w:hAnsi="Times New Roman"/>
                <w:sz w:val="24"/>
                <w:szCs w:val="24"/>
              </w:rPr>
            </w:pPr>
            <w:r>
              <w:rPr>
                <w:rFonts w:ascii="Times New Roman" w:hAnsi="Times New Roman"/>
                <w:sz w:val="24"/>
                <w:szCs w:val="24"/>
              </w:rPr>
              <w:t>07.10</w:t>
            </w:r>
          </w:p>
        </w:tc>
        <w:tc>
          <w:tcPr>
            <w:tcW w:w="1418" w:type="dxa"/>
          </w:tcPr>
          <w:p w:rsidR="00F11385" w:rsidRPr="00F2378C" w:rsidRDefault="00F11385" w:rsidP="00F11385">
            <w:pPr>
              <w:pStyle w:val="a7"/>
              <w:jc w:val="center"/>
              <w:rPr>
                <w:rFonts w:ascii="Times New Roman" w:hAnsi="Times New Roman"/>
                <w:sz w:val="24"/>
                <w:szCs w:val="24"/>
              </w:rPr>
            </w:pPr>
          </w:p>
        </w:tc>
        <w:tc>
          <w:tcPr>
            <w:tcW w:w="6071" w:type="dxa"/>
          </w:tcPr>
          <w:p w:rsidR="00F11385" w:rsidRPr="00675299" w:rsidRDefault="00F11385" w:rsidP="00F11385">
            <w:pPr>
              <w:shd w:val="clear" w:color="auto" w:fill="FFFFFF"/>
              <w:spacing w:line="278" w:lineRule="exact"/>
              <w:ind w:left="53" w:right="970"/>
              <w:jc w:val="both"/>
              <w:rPr>
                <w:sz w:val="24"/>
                <w:szCs w:val="24"/>
              </w:rPr>
            </w:pPr>
            <w:r w:rsidRPr="00675299">
              <w:rPr>
                <w:color w:val="000000"/>
                <w:spacing w:val="-3"/>
                <w:sz w:val="24"/>
                <w:szCs w:val="24"/>
              </w:rPr>
              <w:t xml:space="preserve">Распределение обязанностей по ведению хозяйства, </w:t>
            </w:r>
            <w:r w:rsidRPr="00675299">
              <w:rPr>
                <w:color w:val="000000"/>
                <w:spacing w:val="-5"/>
                <w:sz w:val="24"/>
                <w:szCs w:val="24"/>
              </w:rPr>
              <w:t>бюджета. Формы организации досуга, отдыха в семье.</w:t>
            </w:r>
          </w:p>
        </w:tc>
        <w:tc>
          <w:tcPr>
            <w:tcW w:w="1016" w:type="dxa"/>
          </w:tcPr>
          <w:p w:rsidR="00F11385" w:rsidRPr="00675299" w:rsidRDefault="00F11385"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F11385" w:rsidRPr="00675299" w:rsidRDefault="00F11385" w:rsidP="00F11385">
            <w:pPr>
              <w:pStyle w:val="a7"/>
              <w:jc w:val="both"/>
              <w:rPr>
                <w:rFonts w:ascii="Times New Roman" w:hAnsi="Times New Roman"/>
                <w:sz w:val="24"/>
                <w:szCs w:val="24"/>
              </w:rPr>
            </w:pPr>
            <w:r w:rsidRPr="00675299">
              <w:rPr>
                <w:rFonts w:ascii="Times New Roman" w:hAnsi="Times New Roman"/>
                <w:sz w:val="24"/>
                <w:szCs w:val="24"/>
              </w:rPr>
              <w:t xml:space="preserve">Рассказ о распределении семейных обязанностей. Ролевая игра в день рождения мамы. </w:t>
            </w:r>
          </w:p>
        </w:tc>
      </w:tr>
      <w:tr w:rsidR="00F11385" w:rsidTr="00F11385">
        <w:tc>
          <w:tcPr>
            <w:tcW w:w="993" w:type="dxa"/>
          </w:tcPr>
          <w:p w:rsidR="00F11385" w:rsidRPr="00F74330" w:rsidRDefault="00F11385" w:rsidP="00F11385">
            <w:pPr>
              <w:pStyle w:val="a7"/>
              <w:jc w:val="center"/>
              <w:rPr>
                <w:rFonts w:ascii="Times New Roman" w:hAnsi="Times New Roman"/>
                <w:sz w:val="24"/>
                <w:szCs w:val="24"/>
              </w:rPr>
            </w:pPr>
            <w:r>
              <w:rPr>
                <w:rFonts w:ascii="Times New Roman" w:hAnsi="Times New Roman"/>
                <w:sz w:val="24"/>
                <w:szCs w:val="24"/>
              </w:rPr>
              <w:t>13-14</w:t>
            </w:r>
          </w:p>
        </w:tc>
        <w:tc>
          <w:tcPr>
            <w:tcW w:w="1134" w:type="dxa"/>
          </w:tcPr>
          <w:p w:rsidR="00F11385" w:rsidRPr="00F2378C" w:rsidRDefault="00F11385" w:rsidP="002220FA">
            <w:pPr>
              <w:pStyle w:val="a7"/>
              <w:jc w:val="center"/>
              <w:rPr>
                <w:rFonts w:ascii="Times New Roman" w:hAnsi="Times New Roman"/>
                <w:sz w:val="24"/>
                <w:szCs w:val="24"/>
              </w:rPr>
            </w:pPr>
            <w:r>
              <w:rPr>
                <w:rFonts w:ascii="Times New Roman" w:hAnsi="Times New Roman"/>
                <w:sz w:val="24"/>
                <w:szCs w:val="24"/>
              </w:rPr>
              <w:t>14.10</w:t>
            </w:r>
          </w:p>
        </w:tc>
        <w:tc>
          <w:tcPr>
            <w:tcW w:w="1418" w:type="dxa"/>
          </w:tcPr>
          <w:p w:rsidR="00F11385" w:rsidRPr="00F2378C" w:rsidRDefault="00F11385" w:rsidP="00F11385">
            <w:pPr>
              <w:pStyle w:val="a7"/>
              <w:jc w:val="center"/>
              <w:rPr>
                <w:rFonts w:ascii="Times New Roman" w:hAnsi="Times New Roman"/>
                <w:sz w:val="24"/>
                <w:szCs w:val="24"/>
              </w:rPr>
            </w:pPr>
          </w:p>
        </w:tc>
        <w:tc>
          <w:tcPr>
            <w:tcW w:w="6071" w:type="dxa"/>
          </w:tcPr>
          <w:p w:rsidR="00F11385" w:rsidRPr="00675299" w:rsidRDefault="00F11385" w:rsidP="00F11385">
            <w:pPr>
              <w:shd w:val="clear" w:color="auto" w:fill="FFFFFF"/>
              <w:ind w:left="53"/>
              <w:rPr>
                <w:sz w:val="24"/>
                <w:szCs w:val="24"/>
              </w:rPr>
            </w:pPr>
            <w:r w:rsidRPr="00675299">
              <w:rPr>
                <w:color w:val="000000"/>
                <w:spacing w:val="-7"/>
                <w:sz w:val="24"/>
                <w:szCs w:val="24"/>
              </w:rPr>
              <w:t>Семейные традиции.</w:t>
            </w:r>
          </w:p>
        </w:tc>
        <w:tc>
          <w:tcPr>
            <w:tcW w:w="1016" w:type="dxa"/>
          </w:tcPr>
          <w:p w:rsidR="00F11385" w:rsidRPr="00675299" w:rsidRDefault="00F11385"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F11385" w:rsidRPr="00237A6B" w:rsidRDefault="00F11385" w:rsidP="00F11385">
            <w:pPr>
              <w:pStyle w:val="a7"/>
              <w:jc w:val="both"/>
              <w:rPr>
                <w:rFonts w:ascii="Times New Roman" w:hAnsi="Times New Roman"/>
                <w:sz w:val="24"/>
                <w:szCs w:val="24"/>
              </w:rPr>
            </w:pPr>
            <w:r w:rsidRPr="00237A6B">
              <w:rPr>
                <w:rFonts w:ascii="Times New Roman" w:hAnsi="Times New Roman"/>
                <w:spacing w:val="-2"/>
                <w:sz w:val="24"/>
                <w:szCs w:val="24"/>
              </w:rPr>
              <w:t xml:space="preserve">Ответы на вопросы учителя.  Формулировка темы урока. Составление рассказа о семейных традициях. </w:t>
            </w:r>
            <w:r w:rsidRPr="00237A6B">
              <w:rPr>
                <w:rFonts w:ascii="Times New Roman" w:hAnsi="Times New Roman"/>
                <w:sz w:val="24"/>
                <w:szCs w:val="24"/>
              </w:rPr>
              <w:t xml:space="preserve">Работа в тетради. Работа по картинкам. </w:t>
            </w:r>
            <w:r>
              <w:rPr>
                <w:rFonts w:ascii="Times New Roman" w:hAnsi="Times New Roman"/>
                <w:sz w:val="24"/>
                <w:szCs w:val="24"/>
              </w:rPr>
              <w:t xml:space="preserve">Составление рассказа. </w:t>
            </w:r>
            <w:r w:rsidRPr="00237A6B">
              <w:rPr>
                <w:rFonts w:ascii="Times New Roman" w:hAnsi="Times New Roman"/>
                <w:sz w:val="24"/>
                <w:szCs w:val="24"/>
              </w:rPr>
              <w:t>Ответы на вопросы учителя.</w:t>
            </w:r>
            <w:r>
              <w:rPr>
                <w:rFonts w:ascii="Times New Roman" w:hAnsi="Times New Roman"/>
                <w:sz w:val="24"/>
                <w:szCs w:val="24"/>
              </w:rPr>
              <w:t xml:space="preserve"> Рефлексия. </w:t>
            </w:r>
          </w:p>
        </w:tc>
      </w:tr>
      <w:tr w:rsidR="00F11385" w:rsidTr="00F11385">
        <w:tc>
          <w:tcPr>
            <w:tcW w:w="993" w:type="dxa"/>
          </w:tcPr>
          <w:p w:rsidR="00F11385" w:rsidRPr="00F74330" w:rsidRDefault="00F11385" w:rsidP="00F11385">
            <w:pPr>
              <w:pStyle w:val="a7"/>
              <w:jc w:val="center"/>
              <w:rPr>
                <w:rFonts w:ascii="Times New Roman" w:hAnsi="Times New Roman"/>
                <w:sz w:val="24"/>
                <w:szCs w:val="24"/>
              </w:rPr>
            </w:pPr>
            <w:r>
              <w:rPr>
                <w:rFonts w:ascii="Times New Roman" w:hAnsi="Times New Roman"/>
                <w:sz w:val="24"/>
                <w:szCs w:val="24"/>
              </w:rPr>
              <w:t>15-16</w:t>
            </w:r>
          </w:p>
        </w:tc>
        <w:tc>
          <w:tcPr>
            <w:tcW w:w="1134" w:type="dxa"/>
          </w:tcPr>
          <w:p w:rsidR="00F11385" w:rsidRPr="00F2378C" w:rsidRDefault="00F11385" w:rsidP="002220FA">
            <w:pPr>
              <w:pStyle w:val="a7"/>
              <w:jc w:val="center"/>
              <w:rPr>
                <w:rFonts w:ascii="Times New Roman" w:hAnsi="Times New Roman"/>
                <w:sz w:val="24"/>
                <w:szCs w:val="24"/>
              </w:rPr>
            </w:pPr>
            <w:r>
              <w:rPr>
                <w:rFonts w:ascii="Times New Roman" w:hAnsi="Times New Roman"/>
                <w:sz w:val="24"/>
                <w:szCs w:val="24"/>
              </w:rPr>
              <w:t>21.10</w:t>
            </w:r>
          </w:p>
        </w:tc>
        <w:tc>
          <w:tcPr>
            <w:tcW w:w="1418" w:type="dxa"/>
          </w:tcPr>
          <w:p w:rsidR="00F11385" w:rsidRPr="00F2378C" w:rsidRDefault="00F11385" w:rsidP="00F11385">
            <w:pPr>
              <w:pStyle w:val="a7"/>
              <w:jc w:val="center"/>
              <w:rPr>
                <w:rFonts w:ascii="Times New Roman" w:hAnsi="Times New Roman"/>
                <w:sz w:val="24"/>
                <w:szCs w:val="24"/>
              </w:rPr>
            </w:pPr>
          </w:p>
        </w:tc>
        <w:tc>
          <w:tcPr>
            <w:tcW w:w="6071" w:type="dxa"/>
          </w:tcPr>
          <w:p w:rsidR="00F11385" w:rsidRPr="00675299" w:rsidRDefault="00F11385" w:rsidP="00F11385">
            <w:pPr>
              <w:pStyle w:val="a7"/>
              <w:jc w:val="both"/>
              <w:rPr>
                <w:rFonts w:ascii="Times New Roman" w:hAnsi="Times New Roman"/>
                <w:sz w:val="24"/>
                <w:szCs w:val="24"/>
              </w:rPr>
            </w:pPr>
            <w:r w:rsidRPr="00675299">
              <w:rPr>
                <w:rFonts w:ascii="Times New Roman" w:eastAsia="Times New Roman" w:hAnsi="Times New Roman"/>
                <w:b/>
                <w:bCs/>
                <w:color w:val="000000"/>
                <w:spacing w:val="-4"/>
                <w:sz w:val="24"/>
                <w:szCs w:val="24"/>
              </w:rPr>
              <w:t xml:space="preserve">Питание. </w:t>
            </w:r>
            <w:r w:rsidRPr="00675299">
              <w:rPr>
                <w:rFonts w:ascii="Times New Roman" w:hAnsi="Times New Roman"/>
                <w:sz w:val="24"/>
                <w:szCs w:val="24"/>
              </w:rPr>
              <w:t>Диетическое питание. Подбор рецептов диетического питания.</w:t>
            </w:r>
          </w:p>
        </w:tc>
        <w:tc>
          <w:tcPr>
            <w:tcW w:w="1016" w:type="dxa"/>
          </w:tcPr>
          <w:p w:rsidR="00F11385" w:rsidRPr="00675299" w:rsidRDefault="00F11385"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F11385" w:rsidRDefault="00F11385" w:rsidP="00F11385">
            <w:pPr>
              <w:pStyle w:val="a7"/>
              <w:jc w:val="both"/>
              <w:rPr>
                <w:rFonts w:ascii="Times New Roman" w:hAnsi="Times New Roman"/>
                <w:sz w:val="24"/>
                <w:szCs w:val="24"/>
              </w:rPr>
            </w:pPr>
            <w:r w:rsidRPr="00675299">
              <w:rPr>
                <w:rFonts w:ascii="Times New Roman" w:hAnsi="Times New Roman"/>
                <w:sz w:val="24"/>
                <w:szCs w:val="24"/>
              </w:rPr>
              <w:t xml:space="preserve">Значение диетического питания. Составление примерного меню </w:t>
            </w:r>
            <w:r w:rsidRPr="00675299">
              <w:rPr>
                <w:rFonts w:ascii="Times New Roman" w:hAnsi="Times New Roman"/>
                <w:sz w:val="24"/>
                <w:szCs w:val="24"/>
              </w:rPr>
              <w:lastRenderedPageBreak/>
              <w:t>диетического питания. Виды продуктов для диетического питания. Перечень вредных продуктов.</w:t>
            </w:r>
          </w:p>
          <w:p w:rsidR="00F11385" w:rsidRPr="00675299" w:rsidRDefault="00F11385" w:rsidP="00F11385">
            <w:pPr>
              <w:pStyle w:val="a7"/>
              <w:jc w:val="both"/>
              <w:rPr>
                <w:rFonts w:ascii="Times New Roman" w:hAnsi="Times New Roman"/>
                <w:sz w:val="24"/>
                <w:szCs w:val="24"/>
              </w:rPr>
            </w:pPr>
            <w:r w:rsidRPr="00675299">
              <w:rPr>
                <w:rFonts w:ascii="Times New Roman" w:hAnsi="Times New Roman"/>
                <w:sz w:val="24"/>
                <w:szCs w:val="24"/>
              </w:rPr>
              <w:t>Практическая работа по  приготовлению</w:t>
            </w:r>
            <w:r>
              <w:rPr>
                <w:rFonts w:ascii="Times New Roman" w:hAnsi="Times New Roman"/>
                <w:sz w:val="24"/>
                <w:szCs w:val="24"/>
              </w:rPr>
              <w:t xml:space="preserve"> каши рисовой рассыпчатой с изюмом (паровой).</w:t>
            </w:r>
          </w:p>
        </w:tc>
      </w:tr>
      <w:tr w:rsidR="00F11385" w:rsidTr="00F11385">
        <w:tc>
          <w:tcPr>
            <w:tcW w:w="993" w:type="dxa"/>
          </w:tcPr>
          <w:p w:rsidR="00F11385" w:rsidRPr="00F11385" w:rsidRDefault="00F11385" w:rsidP="00F11385">
            <w:pPr>
              <w:pStyle w:val="a7"/>
              <w:ind w:left="720"/>
              <w:jc w:val="center"/>
              <w:rPr>
                <w:rFonts w:ascii="Times New Roman" w:hAnsi="Times New Roman"/>
                <w:sz w:val="28"/>
                <w:szCs w:val="28"/>
              </w:rPr>
            </w:pPr>
            <w:r w:rsidRPr="00F11385">
              <w:rPr>
                <w:rFonts w:ascii="Times New Roman" w:hAnsi="Times New Roman"/>
                <w:sz w:val="24"/>
                <w:szCs w:val="24"/>
              </w:rPr>
              <w:lastRenderedPageBreak/>
              <w:t>17-18</w:t>
            </w:r>
          </w:p>
        </w:tc>
        <w:tc>
          <w:tcPr>
            <w:tcW w:w="1134" w:type="dxa"/>
          </w:tcPr>
          <w:p w:rsidR="00F11385" w:rsidRPr="00F2378C" w:rsidRDefault="00F11385" w:rsidP="00F11385">
            <w:pPr>
              <w:pStyle w:val="a7"/>
              <w:jc w:val="center"/>
              <w:rPr>
                <w:rFonts w:ascii="Times New Roman" w:hAnsi="Times New Roman"/>
                <w:sz w:val="24"/>
                <w:szCs w:val="24"/>
              </w:rPr>
            </w:pPr>
            <w:r>
              <w:rPr>
                <w:rFonts w:ascii="Times New Roman" w:hAnsi="Times New Roman"/>
                <w:sz w:val="24"/>
                <w:szCs w:val="24"/>
              </w:rPr>
              <w:t>28.10</w:t>
            </w:r>
          </w:p>
        </w:tc>
        <w:tc>
          <w:tcPr>
            <w:tcW w:w="1418" w:type="dxa"/>
          </w:tcPr>
          <w:p w:rsidR="00F11385" w:rsidRPr="00F2378C" w:rsidRDefault="00F11385" w:rsidP="00F11385">
            <w:pPr>
              <w:pStyle w:val="a7"/>
              <w:jc w:val="center"/>
              <w:rPr>
                <w:rFonts w:ascii="Times New Roman" w:hAnsi="Times New Roman"/>
                <w:sz w:val="24"/>
                <w:szCs w:val="24"/>
              </w:rPr>
            </w:pPr>
          </w:p>
        </w:tc>
        <w:tc>
          <w:tcPr>
            <w:tcW w:w="6071" w:type="dxa"/>
          </w:tcPr>
          <w:p w:rsidR="00F11385" w:rsidRPr="00675299" w:rsidRDefault="00F11385" w:rsidP="00F11385">
            <w:pPr>
              <w:shd w:val="clear" w:color="auto" w:fill="FFFFFF"/>
              <w:spacing w:line="278" w:lineRule="exact"/>
              <w:rPr>
                <w:sz w:val="24"/>
                <w:szCs w:val="24"/>
              </w:rPr>
            </w:pPr>
            <w:r w:rsidRPr="00675299">
              <w:rPr>
                <w:color w:val="000000"/>
                <w:spacing w:val="-2"/>
                <w:sz w:val="24"/>
                <w:szCs w:val="24"/>
              </w:rPr>
              <w:t xml:space="preserve">  Упражнения     в       планировании     бюджета     семьи     и </w:t>
            </w:r>
            <w:r w:rsidRPr="00675299">
              <w:rPr>
                <w:color w:val="000000"/>
                <w:spacing w:val="-7"/>
                <w:sz w:val="24"/>
                <w:szCs w:val="24"/>
              </w:rPr>
              <w:t>распределении обязанностей в семье.</w:t>
            </w:r>
          </w:p>
        </w:tc>
        <w:tc>
          <w:tcPr>
            <w:tcW w:w="1016" w:type="dxa"/>
          </w:tcPr>
          <w:p w:rsidR="00F11385" w:rsidRPr="00675299" w:rsidRDefault="00F11385"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F11385" w:rsidRPr="00675299" w:rsidRDefault="00F11385" w:rsidP="00F11385">
            <w:pPr>
              <w:shd w:val="clear" w:color="auto" w:fill="FFFFFF"/>
              <w:rPr>
                <w:sz w:val="24"/>
                <w:szCs w:val="24"/>
              </w:rPr>
            </w:pPr>
            <w:r w:rsidRPr="00675299">
              <w:rPr>
                <w:sz w:val="24"/>
                <w:szCs w:val="24"/>
              </w:rPr>
              <w:t>Упражнения в планировании бюджета семьи. Упражнения в планировании бюджета семьи.</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19-20</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11.11</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ind w:left="62"/>
              <w:rPr>
                <w:sz w:val="24"/>
                <w:szCs w:val="24"/>
              </w:rPr>
            </w:pPr>
            <w:r w:rsidRPr="00675299">
              <w:rPr>
                <w:b/>
                <w:sz w:val="24"/>
                <w:szCs w:val="24"/>
              </w:rPr>
              <w:t xml:space="preserve">Культура поведения. </w:t>
            </w:r>
            <w:r w:rsidRPr="00675299">
              <w:rPr>
                <w:sz w:val="24"/>
                <w:szCs w:val="24"/>
              </w:rPr>
              <w:t>Адекватность поведения в обществе.</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eastAsia="Times New Roman" w:hAnsi="Times New Roman"/>
                <w:color w:val="333333"/>
                <w:sz w:val="24"/>
                <w:szCs w:val="24"/>
              </w:rPr>
              <w:t xml:space="preserve">Чтение </w:t>
            </w:r>
            <w:r w:rsidRPr="00675299">
              <w:rPr>
                <w:rFonts w:ascii="Times New Roman" w:hAnsi="Times New Roman"/>
                <w:spacing w:val="-12"/>
                <w:sz w:val="24"/>
                <w:szCs w:val="24"/>
              </w:rPr>
              <w:t xml:space="preserve">стихотворения </w:t>
            </w:r>
            <w:r w:rsidRPr="00675299">
              <w:rPr>
                <w:rFonts w:ascii="Times New Roman" w:hAnsi="Times New Roman"/>
                <w:spacing w:val="-11"/>
                <w:sz w:val="24"/>
                <w:szCs w:val="24"/>
              </w:rPr>
              <w:t xml:space="preserve">Бориса </w:t>
            </w:r>
            <w:proofErr w:type="spellStart"/>
            <w:r w:rsidRPr="00675299">
              <w:rPr>
                <w:rFonts w:ascii="Times New Roman" w:hAnsi="Times New Roman"/>
                <w:spacing w:val="-11"/>
                <w:sz w:val="24"/>
                <w:szCs w:val="24"/>
              </w:rPr>
              <w:t>Заходера</w:t>
            </w:r>
            <w:proofErr w:type="spellEnd"/>
            <w:r w:rsidRPr="00675299">
              <w:rPr>
                <w:rFonts w:ascii="Times New Roman" w:hAnsi="Times New Roman"/>
                <w:spacing w:val="-11"/>
                <w:sz w:val="24"/>
                <w:szCs w:val="24"/>
              </w:rPr>
              <w:t xml:space="preserve"> «Очень вежливый индюк».</w:t>
            </w:r>
            <w:r w:rsidRPr="00675299">
              <w:rPr>
                <w:rFonts w:ascii="Times New Roman" w:hAnsi="Times New Roman"/>
                <w:sz w:val="24"/>
                <w:szCs w:val="24"/>
              </w:rPr>
              <w:t xml:space="preserve"> Анализ различных семейных ситуаций и их правильная оценка. Рассказ о помощи нуждающимся членам семьи. Взаимоотношения с соседями.</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21-22</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18.11</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ind w:left="38"/>
              <w:rPr>
                <w:sz w:val="24"/>
                <w:szCs w:val="24"/>
              </w:rPr>
            </w:pPr>
            <w:r w:rsidRPr="00675299">
              <w:rPr>
                <w:sz w:val="24"/>
                <w:szCs w:val="24"/>
              </w:rPr>
              <w:t>Прием гостей и правила хорошего тона в обращении с друзьями, знакомыми.</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shd w:val="clear" w:color="auto" w:fill="FFFFFF"/>
              <w:ind w:right="14" w:firstLine="307"/>
              <w:jc w:val="both"/>
              <w:rPr>
                <w:sz w:val="24"/>
                <w:szCs w:val="24"/>
              </w:rPr>
            </w:pPr>
            <w:r w:rsidRPr="00675299">
              <w:rPr>
                <w:color w:val="000000"/>
                <w:sz w:val="24"/>
                <w:szCs w:val="24"/>
              </w:rPr>
              <w:t>Вводная беседа</w:t>
            </w:r>
            <w:r w:rsidRPr="00675299">
              <w:rPr>
                <w:color w:val="333333"/>
                <w:sz w:val="24"/>
                <w:szCs w:val="24"/>
              </w:rPr>
              <w:t xml:space="preserve"> учителя. Просмотр презентации о гостеприимстве русского народа. Разыгрывание сценки. Чтение </w:t>
            </w:r>
            <w:r w:rsidRPr="00675299">
              <w:rPr>
                <w:color w:val="000000"/>
                <w:sz w:val="24"/>
                <w:szCs w:val="24"/>
              </w:rPr>
              <w:t xml:space="preserve">основных правил поведения  для хозяина. </w:t>
            </w:r>
            <w:r w:rsidRPr="00675299">
              <w:rPr>
                <w:color w:val="333333"/>
                <w:sz w:val="24"/>
                <w:szCs w:val="24"/>
              </w:rPr>
              <w:t xml:space="preserve"> Приветствие и знакомство гостей.  Правильная  посадка гостей за стол. Поведение за столом. </w:t>
            </w:r>
            <w:r w:rsidRPr="00675299">
              <w:rPr>
                <w:sz w:val="24"/>
                <w:szCs w:val="24"/>
              </w:rPr>
              <w:t>Заполнение анкеты «Правила этикета». Сюжетная игра «Принимаем гостей».</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23-24</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25.11</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ind w:left="38"/>
              <w:rPr>
                <w:b/>
                <w:bCs/>
                <w:color w:val="000000"/>
                <w:spacing w:val="-2"/>
                <w:sz w:val="24"/>
                <w:szCs w:val="24"/>
              </w:rPr>
            </w:pPr>
            <w:r w:rsidRPr="00675299">
              <w:rPr>
                <w:b/>
                <w:bCs/>
                <w:color w:val="000000"/>
                <w:spacing w:val="-2"/>
                <w:sz w:val="24"/>
                <w:szCs w:val="24"/>
              </w:rPr>
              <w:t>Жилище</w:t>
            </w:r>
            <w:r w:rsidRPr="00675299">
              <w:rPr>
                <w:b/>
                <w:color w:val="000000"/>
                <w:spacing w:val="-2"/>
                <w:sz w:val="24"/>
                <w:szCs w:val="24"/>
              </w:rPr>
              <w:t>.</w:t>
            </w:r>
            <w:r w:rsidRPr="00675299">
              <w:rPr>
                <w:color w:val="000000"/>
                <w:spacing w:val="-4"/>
                <w:sz w:val="24"/>
                <w:szCs w:val="24"/>
              </w:rPr>
              <w:t xml:space="preserve"> Рациональная расстановка мебели в квартире. Интерьер.</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shd w:val="clear" w:color="auto" w:fill="FFFFFF"/>
              <w:rPr>
                <w:sz w:val="24"/>
                <w:szCs w:val="24"/>
              </w:rPr>
            </w:pPr>
            <w:r w:rsidRPr="00675299">
              <w:rPr>
                <w:sz w:val="24"/>
                <w:szCs w:val="24"/>
              </w:rPr>
              <w:t>Жилища, знакомство с жилищным кодексом РФ. Назначение помещений.</w:t>
            </w:r>
            <w:r>
              <w:rPr>
                <w:sz w:val="24"/>
                <w:szCs w:val="24"/>
              </w:rPr>
              <w:t xml:space="preserve"> Дизайн и планировка жилых и нежилых помещений.</w:t>
            </w:r>
            <w:r w:rsidRPr="00675299">
              <w:rPr>
                <w:sz w:val="24"/>
                <w:szCs w:val="24"/>
              </w:rPr>
              <w:t xml:space="preserve"> </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25-26</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02.12</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ind w:left="38"/>
              <w:rPr>
                <w:color w:val="000000"/>
                <w:spacing w:val="-4"/>
                <w:sz w:val="24"/>
                <w:szCs w:val="24"/>
              </w:rPr>
            </w:pPr>
            <w:r w:rsidRPr="00675299">
              <w:rPr>
                <w:color w:val="000000"/>
                <w:spacing w:val="-11"/>
                <w:sz w:val="24"/>
                <w:szCs w:val="24"/>
              </w:rPr>
              <w:t>Упражнения в  расстановке мебели в квартире (с учетом размера, особенностей площади, наличия комнат, наличия мебели).</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Default="005F2F8C" w:rsidP="00F11385">
            <w:pPr>
              <w:shd w:val="clear" w:color="auto" w:fill="FFFFFF"/>
              <w:rPr>
                <w:sz w:val="24"/>
                <w:szCs w:val="24"/>
              </w:rPr>
            </w:pPr>
            <w:r w:rsidRPr="00675299">
              <w:rPr>
                <w:sz w:val="24"/>
                <w:szCs w:val="24"/>
              </w:rPr>
              <w:t xml:space="preserve">Упражнения по рациональной расстановке мебели на </w:t>
            </w:r>
            <w:proofErr w:type="spellStart"/>
            <w:r w:rsidRPr="00675299">
              <w:rPr>
                <w:sz w:val="24"/>
                <w:szCs w:val="24"/>
              </w:rPr>
              <w:t>моделях</w:t>
            </w:r>
            <w:proofErr w:type="gramStart"/>
            <w:r w:rsidRPr="00675299">
              <w:rPr>
                <w:sz w:val="24"/>
                <w:szCs w:val="24"/>
              </w:rPr>
              <w:t>.</w:t>
            </w:r>
            <w:r>
              <w:rPr>
                <w:sz w:val="24"/>
                <w:szCs w:val="24"/>
              </w:rPr>
              <w:t>П</w:t>
            </w:r>
            <w:proofErr w:type="gramEnd"/>
            <w:r>
              <w:rPr>
                <w:sz w:val="24"/>
                <w:szCs w:val="24"/>
              </w:rPr>
              <w:t>ланировка</w:t>
            </w:r>
            <w:proofErr w:type="spellEnd"/>
            <w:r>
              <w:rPr>
                <w:sz w:val="24"/>
                <w:szCs w:val="24"/>
              </w:rPr>
              <w:t xml:space="preserve"> спальни и детской комнаты. </w:t>
            </w:r>
          </w:p>
          <w:p w:rsidR="005F2F8C" w:rsidRPr="00017D5B" w:rsidRDefault="005F2F8C" w:rsidP="00F11385">
            <w:pPr>
              <w:shd w:val="clear" w:color="auto" w:fill="FFFFFF"/>
              <w:rPr>
                <w:sz w:val="24"/>
                <w:szCs w:val="24"/>
              </w:rPr>
            </w:pPr>
            <w:r w:rsidRPr="00017D5B">
              <w:rPr>
                <w:sz w:val="24"/>
                <w:szCs w:val="24"/>
              </w:rPr>
              <w:t>Выполнение задания:</w:t>
            </w:r>
            <w:r w:rsidRPr="00017D5B">
              <w:rPr>
                <w:rFonts w:ascii="Arial" w:eastAsiaTheme="minorEastAsia" w:hAnsi="Arial"/>
                <w:color w:val="000000" w:themeColor="text1"/>
                <w:kern w:val="24"/>
                <w:sz w:val="24"/>
                <w:szCs w:val="24"/>
              </w:rPr>
              <w:t xml:space="preserve"> </w:t>
            </w:r>
            <w:r w:rsidRPr="00017D5B">
              <w:rPr>
                <w:sz w:val="24"/>
                <w:szCs w:val="24"/>
              </w:rPr>
              <w:t>Расставьте мебель в квартире, учитывая назначение жилых и нежилых комнат.</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lastRenderedPageBreak/>
              <w:t>27-28</w:t>
            </w:r>
          </w:p>
        </w:tc>
        <w:tc>
          <w:tcPr>
            <w:tcW w:w="1134" w:type="dxa"/>
          </w:tcPr>
          <w:p w:rsidR="005F2F8C" w:rsidRPr="00F2378C" w:rsidRDefault="005F2F8C" w:rsidP="00F11385">
            <w:pPr>
              <w:pStyle w:val="a7"/>
              <w:jc w:val="center"/>
              <w:rPr>
                <w:rFonts w:ascii="Times New Roman" w:hAnsi="Times New Roman"/>
                <w:sz w:val="24"/>
                <w:szCs w:val="24"/>
              </w:rPr>
            </w:pPr>
            <w:r>
              <w:rPr>
                <w:rFonts w:ascii="Times New Roman" w:hAnsi="Times New Roman"/>
                <w:sz w:val="24"/>
                <w:szCs w:val="24"/>
              </w:rPr>
              <w:t>09.12</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rPr>
                <w:color w:val="000000"/>
                <w:spacing w:val="-11"/>
                <w:sz w:val="24"/>
                <w:szCs w:val="24"/>
              </w:rPr>
            </w:pPr>
            <w:r w:rsidRPr="00675299">
              <w:rPr>
                <w:color w:val="000000"/>
                <w:spacing w:val="-11"/>
                <w:sz w:val="24"/>
                <w:szCs w:val="24"/>
              </w:rPr>
              <w:t xml:space="preserve"> Подбор деталей интерьера. Требования к подбору занавесей, светильников и других деталей интерьера.</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shd w:val="clear" w:color="auto" w:fill="FFFFFF"/>
              <w:rPr>
                <w:sz w:val="24"/>
                <w:szCs w:val="24"/>
              </w:rPr>
            </w:pPr>
            <w:r>
              <w:rPr>
                <w:sz w:val="24"/>
                <w:szCs w:val="24"/>
              </w:rPr>
              <w:t>Зонирование комнат. Цвет и декор. Организация освещения.</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29-30</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16.12</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pStyle w:val="a7"/>
              <w:jc w:val="both"/>
              <w:rPr>
                <w:rFonts w:ascii="Times New Roman" w:hAnsi="Times New Roman"/>
                <w:sz w:val="24"/>
                <w:szCs w:val="24"/>
              </w:rPr>
            </w:pPr>
            <w:r w:rsidRPr="00675299">
              <w:rPr>
                <w:rFonts w:ascii="Times New Roman" w:eastAsia="Times New Roman" w:hAnsi="Times New Roman"/>
                <w:b/>
                <w:bCs/>
                <w:color w:val="000000"/>
                <w:spacing w:val="-4"/>
                <w:sz w:val="24"/>
                <w:szCs w:val="24"/>
              </w:rPr>
              <w:t xml:space="preserve">Питание. </w:t>
            </w:r>
            <w:r w:rsidRPr="00675299">
              <w:rPr>
                <w:rFonts w:ascii="Times New Roman" w:hAnsi="Times New Roman"/>
                <w:sz w:val="24"/>
                <w:szCs w:val="24"/>
              </w:rPr>
              <w:t>Питание детей ясельного возраста. Составление меню на день, неделю.</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Default="005F2F8C" w:rsidP="00F11385">
            <w:pPr>
              <w:shd w:val="clear" w:color="auto" w:fill="FFFFFF"/>
              <w:rPr>
                <w:color w:val="333333"/>
                <w:sz w:val="24"/>
                <w:szCs w:val="24"/>
              </w:rPr>
            </w:pPr>
            <w:r w:rsidRPr="00017D5B">
              <w:rPr>
                <w:iCs/>
                <w:color w:val="333333"/>
                <w:sz w:val="24"/>
                <w:szCs w:val="24"/>
              </w:rPr>
              <w:t>Повторение изученного  материала. Ответы на вопросы учителя.  Слушание рассказа учителя об о</w:t>
            </w:r>
            <w:r w:rsidRPr="00017D5B">
              <w:rPr>
                <w:sz w:val="24"/>
                <w:szCs w:val="24"/>
              </w:rPr>
              <w:t xml:space="preserve">собенностях и </w:t>
            </w:r>
            <w:r w:rsidRPr="00675299">
              <w:rPr>
                <w:sz w:val="24"/>
                <w:szCs w:val="24"/>
              </w:rPr>
              <w:t xml:space="preserve">важности рационального питания детей ясельного возраста. Изучение санитарно-гигиенических требований при приготовлении детского питания. Составление меню на день и неделю. </w:t>
            </w:r>
            <w:r w:rsidRPr="00675299">
              <w:rPr>
                <w:color w:val="333333"/>
                <w:sz w:val="24"/>
                <w:szCs w:val="24"/>
              </w:rPr>
              <w:t>Работа с таблицами, карточками, памятками.</w:t>
            </w:r>
          </w:p>
          <w:p w:rsidR="005F2F8C" w:rsidRPr="00675299" w:rsidRDefault="005F2F8C" w:rsidP="00F11385">
            <w:pPr>
              <w:shd w:val="clear" w:color="auto" w:fill="FFFFFF"/>
              <w:rPr>
                <w:sz w:val="24"/>
                <w:szCs w:val="24"/>
              </w:rPr>
            </w:pPr>
            <w:r w:rsidRPr="00675299">
              <w:rPr>
                <w:sz w:val="24"/>
                <w:szCs w:val="24"/>
              </w:rPr>
              <w:t>Практическая работа по  приготовлению</w:t>
            </w:r>
            <w:r>
              <w:rPr>
                <w:sz w:val="24"/>
                <w:szCs w:val="24"/>
              </w:rPr>
              <w:t xml:space="preserve"> картофельного пюре.</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31-32</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23.12</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rPr>
                <w:sz w:val="24"/>
                <w:szCs w:val="24"/>
              </w:rPr>
            </w:pPr>
            <w:r w:rsidRPr="00675299">
              <w:rPr>
                <w:b/>
                <w:sz w:val="24"/>
                <w:szCs w:val="24"/>
              </w:rPr>
              <w:t xml:space="preserve">Транспорт. </w:t>
            </w:r>
            <w:r w:rsidRPr="00675299">
              <w:rPr>
                <w:sz w:val="24"/>
                <w:szCs w:val="24"/>
              </w:rPr>
              <w:t>Назначение авиатранспорта. Аэровокзал.</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rPr>
                <w:sz w:val="24"/>
                <w:szCs w:val="24"/>
              </w:rPr>
            </w:pPr>
            <w:r w:rsidRPr="00675299">
              <w:rPr>
                <w:bCs/>
                <w:sz w:val="24"/>
                <w:szCs w:val="24"/>
              </w:rPr>
              <w:t>Повторение</w:t>
            </w:r>
            <w:r w:rsidRPr="00675299">
              <w:rPr>
                <w:iCs/>
                <w:sz w:val="24"/>
                <w:szCs w:val="24"/>
              </w:rPr>
              <w:t>. З</w:t>
            </w:r>
            <w:r w:rsidRPr="00675299">
              <w:rPr>
                <w:sz w:val="24"/>
                <w:szCs w:val="24"/>
              </w:rPr>
              <w:t xml:space="preserve">апись темы урока. </w:t>
            </w:r>
            <w:r w:rsidRPr="00675299">
              <w:rPr>
                <w:iCs/>
                <w:sz w:val="24"/>
                <w:szCs w:val="24"/>
              </w:rPr>
              <w:t>Вводная беседа учителя</w:t>
            </w:r>
            <w:r w:rsidRPr="00675299">
              <w:rPr>
                <w:sz w:val="24"/>
                <w:szCs w:val="24"/>
              </w:rPr>
              <w:t xml:space="preserve">. Экскурс в историю воздушного транспорта. </w:t>
            </w:r>
            <w:r w:rsidRPr="00675299">
              <w:rPr>
                <w:bCs/>
                <w:sz w:val="24"/>
                <w:szCs w:val="24"/>
              </w:rPr>
              <w:t xml:space="preserve"> Преимущества использования воздушного транспорта.</w:t>
            </w:r>
            <w:r w:rsidRPr="00675299">
              <w:rPr>
                <w:sz w:val="24"/>
                <w:szCs w:val="24"/>
              </w:rPr>
              <w:t xml:space="preserve"> Функционирование аэропорта.</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33-34</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13.01</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ind w:left="38"/>
              <w:rPr>
                <w:sz w:val="24"/>
                <w:szCs w:val="24"/>
              </w:rPr>
            </w:pPr>
            <w:r w:rsidRPr="00675299">
              <w:rPr>
                <w:sz w:val="24"/>
                <w:szCs w:val="24"/>
              </w:rPr>
              <w:t>Маршруты. Порядок приобретения билетов. Стоимость проезда.</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shd w:val="clear" w:color="auto" w:fill="FFFFFF"/>
              <w:rPr>
                <w:sz w:val="24"/>
                <w:szCs w:val="24"/>
              </w:rPr>
            </w:pPr>
            <w:r w:rsidRPr="00675299">
              <w:rPr>
                <w:iCs/>
                <w:sz w:val="24"/>
                <w:szCs w:val="24"/>
              </w:rPr>
              <w:t>Работа с картой РФ. Работа с расписанием</w:t>
            </w:r>
            <w:r w:rsidRPr="00675299">
              <w:rPr>
                <w:sz w:val="24"/>
                <w:szCs w:val="24"/>
              </w:rPr>
              <w:t xml:space="preserve">. </w:t>
            </w:r>
            <w:r w:rsidRPr="00675299">
              <w:rPr>
                <w:iCs/>
                <w:sz w:val="24"/>
                <w:szCs w:val="24"/>
                <w:shd w:val="clear" w:color="auto" w:fill="FFFFFF"/>
              </w:rPr>
              <w:t>Работа с образцами билетов. Порядок приобретения билетов. Сюжетно-ролевая игра.</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35-36</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20.01</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rPr>
                <w:sz w:val="24"/>
                <w:szCs w:val="24"/>
              </w:rPr>
            </w:pPr>
            <w:r w:rsidRPr="00675299">
              <w:rPr>
                <w:sz w:val="24"/>
                <w:szCs w:val="24"/>
              </w:rPr>
              <w:t>Экскурсия в аэропорт или в кассу аэрофлота.</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shd w:val="clear" w:color="auto" w:fill="FFFFFF"/>
              <w:rPr>
                <w:sz w:val="24"/>
                <w:szCs w:val="24"/>
              </w:rPr>
            </w:pPr>
            <w:r w:rsidRPr="00675299">
              <w:rPr>
                <w:sz w:val="24"/>
                <w:szCs w:val="24"/>
              </w:rPr>
              <w:t xml:space="preserve">Изучение правил поведения в аэропорту. Порядок приобретения авиабилета. Экскурсия в кассу аэрофлота. </w:t>
            </w:r>
            <w:r w:rsidRPr="00675299">
              <w:rPr>
                <w:iCs/>
                <w:sz w:val="24"/>
                <w:szCs w:val="24"/>
                <w:shd w:val="clear" w:color="auto" w:fill="FFFFFF"/>
              </w:rPr>
              <w:t>Работа с правилами посадки в самолёт.</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37-38</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27.01</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Default="005F2F8C" w:rsidP="00F11385">
            <w:pPr>
              <w:shd w:val="clear" w:color="auto" w:fill="FFFFFF"/>
              <w:spacing w:line="278" w:lineRule="exact"/>
              <w:ind w:right="24"/>
              <w:rPr>
                <w:sz w:val="24"/>
                <w:szCs w:val="24"/>
              </w:rPr>
            </w:pPr>
            <w:r w:rsidRPr="00675299">
              <w:rPr>
                <w:b/>
                <w:bCs/>
                <w:color w:val="000000"/>
                <w:spacing w:val="-5"/>
                <w:sz w:val="24"/>
                <w:szCs w:val="24"/>
              </w:rPr>
              <w:t xml:space="preserve">Торговля. </w:t>
            </w:r>
            <w:r w:rsidRPr="00675299">
              <w:rPr>
                <w:sz w:val="24"/>
                <w:szCs w:val="24"/>
              </w:rPr>
              <w:t xml:space="preserve">Значение ярмарок: </w:t>
            </w:r>
            <w:proofErr w:type="gramStart"/>
            <w:r w:rsidRPr="00675299">
              <w:rPr>
                <w:sz w:val="24"/>
                <w:szCs w:val="24"/>
              </w:rPr>
              <w:t>международные</w:t>
            </w:r>
            <w:proofErr w:type="gramEnd"/>
            <w:r w:rsidRPr="00675299">
              <w:rPr>
                <w:sz w:val="24"/>
                <w:szCs w:val="24"/>
              </w:rPr>
              <w:t xml:space="preserve">, межрегиональные, </w:t>
            </w:r>
            <w:proofErr w:type="spellStart"/>
            <w:r w:rsidRPr="00675299">
              <w:rPr>
                <w:sz w:val="24"/>
                <w:szCs w:val="24"/>
              </w:rPr>
              <w:t>межгородские</w:t>
            </w:r>
            <w:proofErr w:type="spellEnd"/>
            <w:r w:rsidRPr="00675299">
              <w:rPr>
                <w:sz w:val="24"/>
                <w:szCs w:val="24"/>
              </w:rPr>
              <w:t>, межрайонные, сельские.</w:t>
            </w:r>
          </w:p>
          <w:p w:rsidR="005F2F8C" w:rsidRPr="00675299" w:rsidRDefault="005F2F8C" w:rsidP="00F11385">
            <w:pPr>
              <w:shd w:val="clear" w:color="auto" w:fill="FFFFFF"/>
              <w:spacing w:line="278" w:lineRule="exact"/>
              <w:ind w:right="24"/>
              <w:rPr>
                <w:sz w:val="24"/>
                <w:szCs w:val="24"/>
              </w:rPr>
            </w:pPr>
            <w:r w:rsidRPr="00675299">
              <w:rPr>
                <w:color w:val="000000"/>
                <w:sz w:val="24"/>
                <w:szCs w:val="24"/>
              </w:rPr>
              <w:t xml:space="preserve">Виды    ярмарок:   ярмарки-привозы, ярмарки-выставки, </w:t>
            </w:r>
            <w:r w:rsidRPr="00675299">
              <w:rPr>
                <w:color w:val="000000"/>
                <w:spacing w:val="-2"/>
                <w:sz w:val="24"/>
                <w:szCs w:val="24"/>
              </w:rPr>
              <w:t xml:space="preserve">ярмарки образцов. </w:t>
            </w:r>
            <w:r w:rsidRPr="00675299">
              <w:rPr>
                <w:color w:val="000000"/>
                <w:spacing w:val="-3"/>
                <w:sz w:val="24"/>
                <w:szCs w:val="24"/>
              </w:rPr>
              <w:t>Время и место проведения  ярмарок. Отделы магазина – распродажи товаров по сниженным ценам.</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Виды ярмарок: сезонные, праздничные, сельскохозяйственные, промышленные.  Ориентировочные цены на различные товары. Сравнение с ценами в магазинах.</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39-40</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03.02</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spacing w:line="278" w:lineRule="exact"/>
              <w:ind w:left="19" w:right="34"/>
              <w:rPr>
                <w:sz w:val="24"/>
                <w:szCs w:val="24"/>
              </w:rPr>
            </w:pPr>
            <w:r w:rsidRPr="00675299">
              <w:rPr>
                <w:b/>
                <w:bCs/>
                <w:color w:val="000000"/>
                <w:spacing w:val="-5"/>
                <w:sz w:val="24"/>
                <w:szCs w:val="24"/>
              </w:rPr>
              <w:t xml:space="preserve">Средства связи. </w:t>
            </w:r>
            <w:r w:rsidRPr="00675299">
              <w:rPr>
                <w:color w:val="000000"/>
                <w:spacing w:val="1"/>
                <w:sz w:val="24"/>
                <w:szCs w:val="24"/>
              </w:rPr>
              <w:t xml:space="preserve">  Виды   денежных  переводов (почтовые,   телеграфные). </w:t>
            </w:r>
            <w:r w:rsidRPr="00675299">
              <w:rPr>
                <w:color w:val="000000"/>
                <w:spacing w:val="-8"/>
                <w:sz w:val="24"/>
                <w:szCs w:val="24"/>
              </w:rPr>
              <w:t>Стоимость отправления денежных переводов.</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 xml:space="preserve">Знакомства с видами денежных переводов. Заполнение бланков денежных переводов. Стоимость </w:t>
            </w:r>
            <w:r w:rsidRPr="00675299">
              <w:rPr>
                <w:rFonts w:ascii="Times New Roman" w:hAnsi="Times New Roman"/>
                <w:sz w:val="24"/>
                <w:szCs w:val="24"/>
              </w:rPr>
              <w:lastRenderedPageBreak/>
              <w:t xml:space="preserve">отправления. </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lastRenderedPageBreak/>
              <w:t>41-42</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10.02</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spacing w:line="278" w:lineRule="exact"/>
              <w:ind w:left="14" w:right="29" w:hanging="29"/>
              <w:rPr>
                <w:sz w:val="24"/>
                <w:szCs w:val="24"/>
              </w:rPr>
            </w:pPr>
            <w:r w:rsidRPr="00675299">
              <w:rPr>
                <w:color w:val="000000"/>
                <w:spacing w:val="-2"/>
                <w:sz w:val="24"/>
                <w:szCs w:val="24"/>
              </w:rPr>
              <w:t xml:space="preserve"> Виды связи: сотовая, автоответчик, пейджер, компьютерная, </w:t>
            </w:r>
            <w:r w:rsidRPr="00675299">
              <w:rPr>
                <w:color w:val="000000"/>
                <w:spacing w:val="2"/>
                <w:sz w:val="24"/>
                <w:szCs w:val="24"/>
              </w:rPr>
              <w:t xml:space="preserve">факс,  АОН,  телефон    с определителем и др.   Особенности </w:t>
            </w:r>
            <w:r w:rsidRPr="00675299">
              <w:rPr>
                <w:color w:val="000000"/>
                <w:spacing w:val="-1"/>
                <w:sz w:val="24"/>
                <w:szCs w:val="24"/>
              </w:rPr>
              <w:t xml:space="preserve">каждого   вида   связи  и     их   значимость,   необходимость   в </w:t>
            </w:r>
            <w:r w:rsidRPr="00675299">
              <w:rPr>
                <w:color w:val="000000"/>
                <w:spacing w:val="-12"/>
                <w:sz w:val="24"/>
                <w:szCs w:val="24"/>
              </w:rPr>
              <w:t>современных условиях жизни общества.</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 xml:space="preserve">Связь телефонная (стационарная, мобильная), </w:t>
            </w:r>
            <w:proofErr w:type="spellStart"/>
            <w:r w:rsidRPr="00675299">
              <w:rPr>
                <w:rFonts w:ascii="Times New Roman" w:hAnsi="Times New Roman"/>
                <w:sz w:val="24"/>
                <w:szCs w:val="24"/>
              </w:rPr>
              <w:t>факсимальная</w:t>
            </w:r>
            <w:proofErr w:type="spellEnd"/>
            <w:r w:rsidRPr="00675299">
              <w:rPr>
                <w:rFonts w:ascii="Times New Roman" w:hAnsi="Times New Roman"/>
                <w:sz w:val="24"/>
                <w:szCs w:val="24"/>
              </w:rPr>
              <w:t xml:space="preserve">, электронная,  почтовая. Назначение видов связи. </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43-44</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17.02</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spacing w:line="278" w:lineRule="exact"/>
              <w:ind w:left="14" w:right="29" w:hanging="29"/>
              <w:rPr>
                <w:color w:val="000000"/>
                <w:spacing w:val="-2"/>
                <w:sz w:val="24"/>
                <w:szCs w:val="24"/>
              </w:rPr>
            </w:pPr>
            <w:r w:rsidRPr="00675299">
              <w:rPr>
                <w:color w:val="000000"/>
                <w:spacing w:val="4"/>
                <w:sz w:val="24"/>
                <w:szCs w:val="24"/>
              </w:rPr>
              <w:t xml:space="preserve"> Экскурсия на почту. Заполнение бланков на отправление </w:t>
            </w:r>
            <w:r w:rsidRPr="00675299">
              <w:rPr>
                <w:color w:val="000000"/>
                <w:spacing w:val="-3"/>
                <w:sz w:val="24"/>
                <w:szCs w:val="24"/>
              </w:rPr>
              <w:t>денежного перевода, почтового и  телеграфного.</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 xml:space="preserve">Меры по предупреждению инфекционных заболеваний. Первая помощь </w:t>
            </w:r>
            <w:proofErr w:type="gramStart"/>
            <w:r w:rsidRPr="00675299">
              <w:rPr>
                <w:rFonts w:ascii="Times New Roman" w:hAnsi="Times New Roman"/>
                <w:sz w:val="24"/>
                <w:szCs w:val="24"/>
              </w:rPr>
              <w:t>заболевшему</w:t>
            </w:r>
            <w:proofErr w:type="gramEnd"/>
            <w:r w:rsidRPr="00675299">
              <w:rPr>
                <w:rFonts w:ascii="Times New Roman" w:hAnsi="Times New Roman"/>
                <w:sz w:val="24"/>
                <w:szCs w:val="24"/>
              </w:rPr>
              <w:t>.</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45-46</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02.03</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pStyle w:val="a7"/>
              <w:jc w:val="both"/>
              <w:rPr>
                <w:rFonts w:ascii="Times New Roman" w:hAnsi="Times New Roman"/>
                <w:sz w:val="24"/>
                <w:szCs w:val="24"/>
              </w:rPr>
            </w:pPr>
            <w:r w:rsidRPr="00675299">
              <w:rPr>
                <w:rFonts w:ascii="Times New Roman" w:eastAsia="Times New Roman" w:hAnsi="Times New Roman"/>
                <w:b/>
                <w:bCs/>
                <w:color w:val="000000"/>
                <w:spacing w:val="-4"/>
                <w:sz w:val="24"/>
                <w:szCs w:val="24"/>
              </w:rPr>
              <w:t xml:space="preserve">Питание. </w:t>
            </w:r>
            <w:r w:rsidRPr="00675299">
              <w:rPr>
                <w:rFonts w:ascii="Times New Roman" w:hAnsi="Times New Roman"/>
                <w:sz w:val="24"/>
                <w:szCs w:val="24"/>
              </w:rPr>
              <w:t xml:space="preserve">Приготовление </w:t>
            </w:r>
            <w:r w:rsidRPr="00675299">
              <w:rPr>
                <w:rFonts w:ascii="Times New Roman" w:eastAsia="Times New Roman" w:hAnsi="Times New Roman"/>
                <w:color w:val="000000"/>
                <w:spacing w:val="-3"/>
                <w:sz w:val="24"/>
                <w:szCs w:val="24"/>
              </w:rPr>
              <w:t xml:space="preserve">национальных блюд. </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Default="005F2F8C" w:rsidP="00F11385">
            <w:pPr>
              <w:pStyle w:val="a7"/>
              <w:jc w:val="both"/>
              <w:rPr>
                <w:rFonts w:ascii="Times New Roman" w:hAnsi="Times New Roman"/>
                <w:sz w:val="24"/>
                <w:szCs w:val="24"/>
              </w:rPr>
            </w:pPr>
            <w:r w:rsidRPr="00675299">
              <w:rPr>
                <w:rFonts w:ascii="Times New Roman" w:hAnsi="Times New Roman"/>
                <w:sz w:val="24"/>
                <w:szCs w:val="24"/>
              </w:rPr>
              <w:t>Изучение рецептов блюд русской кухни. З</w:t>
            </w:r>
            <w:r w:rsidRPr="00675299">
              <w:rPr>
                <w:rFonts w:ascii="Times New Roman" w:hAnsi="Times New Roman"/>
                <w:color w:val="000000"/>
                <w:spacing w:val="-4"/>
                <w:sz w:val="24"/>
                <w:szCs w:val="24"/>
              </w:rPr>
              <w:t>апись рецепта наи</w:t>
            </w:r>
            <w:r w:rsidRPr="00675299">
              <w:rPr>
                <w:rFonts w:ascii="Times New Roman" w:hAnsi="Times New Roman"/>
                <w:color w:val="000000"/>
                <w:spacing w:val="-5"/>
                <w:sz w:val="24"/>
                <w:szCs w:val="24"/>
              </w:rPr>
              <w:t>более характерного на</w:t>
            </w:r>
            <w:r w:rsidRPr="00675299">
              <w:rPr>
                <w:rFonts w:ascii="Times New Roman" w:hAnsi="Times New Roman"/>
                <w:color w:val="000000"/>
                <w:spacing w:val="2"/>
                <w:sz w:val="24"/>
                <w:szCs w:val="24"/>
              </w:rPr>
              <w:t>ционального блюда.</w:t>
            </w:r>
            <w:r w:rsidRPr="00675299">
              <w:rPr>
                <w:rFonts w:ascii="Times New Roman" w:hAnsi="Times New Roman"/>
                <w:sz w:val="24"/>
                <w:szCs w:val="24"/>
              </w:rPr>
              <w:t xml:space="preserve">  </w:t>
            </w:r>
          </w:p>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Практическая работа по  приготовлению</w:t>
            </w:r>
            <w:r>
              <w:rPr>
                <w:rFonts w:ascii="Times New Roman" w:hAnsi="Times New Roman"/>
                <w:sz w:val="24"/>
                <w:szCs w:val="24"/>
              </w:rPr>
              <w:t xml:space="preserve"> блюда «Борщ украинский»</w:t>
            </w:r>
            <w:r w:rsidRPr="00675299">
              <w:rPr>
                <w:rFonts w:ascii="Times New Roman" w:hAnsi="Times New Roman"/>
                <w:sz w:val="24"/>
                <w:szCs w:val="24"/>
              </w:rPr>
              <w:t>.</w:t>
            </w:r>
          </w:p>
        </w:tc>
      </w:tr>
      <w:tr w:rsidR="005F2F8C" w:rsidTr="00F11385">
        <w:tc>
          <w:tcPr>
            <w:tcW w:w="993" w:type="dxa"/>
          </w:tcPr>
          <w:p w:rsidR="005F2F8C" w:rsidRDefault="005F2F8C" w:rsidP="00EC2F3F">
            <w:pPr>
              <w:jc w:val="center"/>
              <w:rPr>
                <w:rFonts w:cs="Times New Roman"/>
                <w:sz w:val="24"/>
                <w:szCs w:val="24"/>
              </w:rPr>
            </w:pPr>
            <w:r>
              <w:rPr>
                <w:rFonts w:cs="Times New Roman"/>
                <w:sz w:val="24"/>
                <w:szCs w:val="24"/>
              </w:rPr>
              <w:t>47-48</w:t>
            </w:r>
          </w:p>
        </w:tc>
        <w:tc>
          <w:tcPr>
            <w:tcW w:w="1134" w:type="dxa"/>
          </w:tcPr>
          <w:p w:rsidR="005F2F8C" w:rsidRPr="00F2378C" w:rsidRDefault="005F2F8C" w:rsidP="00F11385">
            <w:pPr>
              <w:pStyle w:val="a7"/>
              <w:jc w:val="center"/>
              <w:rPr>
                <w:rFonts w:ascii="Times New Roman" w:hAnsi="Times New Roman"/>
                <w:sz w:val="24"/>
                <w:szCs w:val="24"/>
              </w:rPr>
            </w:pPr>
            <w:r>
              <w:rPr>
                <w:rFonts w:ascii="Times New Roman" w:hAnsi="Times New Roman"/>
                <w:sz w:val="24"/>
                <w:szCs w:val="24"/>
              </w:rPr>
              <w:t>16.03</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pStyle w:val="a7"/>
              <w:jc w:val="both"/>
              <w:rPr>
                <w:rFonts w:ascii="Times New Roman" w:hAnsi="Times New Roman"/>
                <w:sz w:val="24"/>
                <w:szCs w:val="24"/>
              </w:rPr>
            </w:pPr>
            <w:r w:rsidRPr="00675299">
              <w:rPr>
                <w:rFonts w:ascii="Times New Roman" w:eastAsia="Times New Roman" w:hAnsi="Times New Roman"/>
                <w:b/>
                <w:bCs/>
                <w:color w:val="000000"/>
                <w:spacing w:val="-4"/>
                <w:sz w:val="24"/>
                <w:szCs w:val="24"/>
              </w:rPr>
              <w:t xml:space="preserve">Питание. </w:t>
            </w:r>
            <w:r>
              <w:rPr>
                <w:rFonts w:ascii="Times New Roman" w:hAnsi="Times New Roman"/>
                <w:sz w:val="24"/>
                <w:szCs w:val="24"/>
              </w:rPr>
              <w:t>Приготовление блюд.</w:t>
            </w:r>
          </w:p>
        </w:tc>
        <w:tc>
          <w:tcPr>
            <w:tcW w:w="1016" w:type="dxa"/>
          </w:tcPr>
          <w:p w:rsidR="005F2F8C" w:rsidRPr="00675299" w:rsidRDefault="005F2F8C" w:rsidP="00F11385">
            <w:pPr>
              <w:pStyle w:val="a7"/>
              <w:jc w:val="center"/>
              <w:rPr>
                <w:rFonts w:ascii="Times New Roman" w:hAnsi="Times New Roman"/>
                <w:sz w:val="24"/>
                <w:szCs w:val="24"/>
              </w:rPr>
            </w:pPr>
            <w:r>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Pr>
                <w:rFonts w:ascii="Times New Roman" w:hAnsi="Times New Roman"/>
                <w:sz w:val="24"/>
                <w:szCs w:val="24"/>
              </w:rPr>
              <w:t xml:space="preserve">Практическая работа: приготовление картофеля, </w:t>
            </w:r>
            <w:proofErr w:type="gramStart"/>
            <w:r>
              <w:rPr>
                <w:rFonts w:ascii="Times New Roman" w:hAnsi="Times New Roman"/>
                <w:sz w:val="24"/>
                <w:szCs w:val="24"/>
              </w:rPr>
              <w:t>жареного</w:t>
            </w:r>
            <w:proofErr w:type="gramEnd"/>
            <w:r>
              <w:rPr>
                <w:rFonts w:ascii="Times New Roman" w:hAnsi="Times New Roman"/>
                <w:sz w:val="24"/>
                <w:szCs w:val="24"/>
              </w:rPr>
              <w:t xml:space="preserve"> ломтиками (из отварного) и салата из </w:t>
            </w:r>
            <w:proofErr w:type="spellStart"/>
            <w:r>
              <w:rPr>
                <w:rFonts w:ascii="Times New Roman" w:hAnsi="Times New Roman"/>
                <w:sz w:val="24"/>
                <w:szCs w:val="24"/>
              </w:rPr>
              <w:t>белокачанной</w:t>
            </w:r>
            <w:proofErr w:type="spellEnd"/>
            <w:r>
              <w:rPr>
                <w:rFonts w:ascii="Times New Roman" w:hAnsi="Times New Roman"/>
                <w:sz w:val="24"/>
                <w:szCs w:val="24"/>
              </w:rPr>
              <w:t xml:space="preserve"> капусты.</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49-50</w:t>
            </w:r>
          </w:p>
        </w:tc>
        <w:tc>
          <w:tcPr>
            <w:tcW w:w="1134" w:type="dxa"/>
          </w:tcPr>
          <w:p w:rsidR="005F2F8C" w:rsidRPr="00F2378C" w:rsidRDefault="005F2F8C" w:rsidP="00F11385">
            <w:pPr>
              <w:pStyle w:val="a7"/>
              <w:jc w:val="center"/>
              <w:rPr>
                <w:rFonts w:ascii="Times New Roman" w:hAnsi="Times New Roman"/>
                <w:sz w:val="24"/>
                <w:szCs w:val="24"/>
              </w:rPr>
            </w:pPr>
            <w:r>
              <w:rPr>
                <w:rFonts w:ascii="Times New Roman" w:hAnsi="Times New Roman"/>
                <w:sz w:val="24"/>
                <w:szCs w:val="24"/>
              </w:rPr>
              <w:t>23.03</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ind w:left="19"/>
              <w:rPr>
                <w:sz w:val="24"/>
                <w:szCs w:val="24"/>
              </w:rPr>
            </w:pPr>
            <w:r w:rsidRPr="00675299">
              <w:rPr>
                <w:b/>
                <w:bCs/>
                <w:color w:val="000000"/>
                <w:spacing w:val="-2"/>
                <w:sz w:val="24"/>
                <w:szCs w:val="24"/>
              </w:rPr>
              <w:t xml:space="preserve">Медицинская помощь. </w:t>
            </w:r>
            <w:r w:rsidRPr="00675299">
              <w:rPr>
                <w:color w:val="000000"/>
                <w:spacing w:val="-3"/>
                <w:sz w:val="24"/>
                <w:szCs w:val="24"/>
              </w:rPr>
              <w:t xml:space="preserve"> Инфекционные заболевания и  меры по их предупреждению. </w:t>
            </w:r>
            <w:r w:rsidRPr="00675299">
              <w:rPr>
                <w:color w:val="000000"/>
                <w:spacing w:val="-4"/>
                <w:sz w:val="24"/>
                <w:szCs w:val="24"/>
              </w:rPr>
              <w:t>Уход за больным.</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Сюжетная игра «Больной в доме». Измерение температуры, умывание, переодевание, кормление, горчичники. Изучение вкладышей к лекарствам.</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51-52</w:t>
            </w:r>
          </w:p>
        </w:tc>
        <w:tc>
          <w:tcPr>
            <w:tcW w:w="1134" w:type="dxa"/>
          </w:tcPr>
          <w:p w:rsidR="005F2F8C" w:rsidRPr="00F2378C" w:rsidRDefault="005F2F8C" w:rsidP="00F11385">
            <w:pPr>
              <w:pStyle w:val="a7"/>
              <w:jc w:val="center"/>
              <w:rPr>
                <w:rFonts w:ascii="Times New Roman" w:hAnsi="Times New Roman"/>
                <w:sz w:val="24"/>
                <w:szCs w:val="24"/>
              </w:rPr>
            </w:pPr>
            <w:r>
              <w:rPr>
                <w:rFonts w:ascii="Times New Roman" w:hAnsi="Times New Roman"/>
                <w:sz w:val="24"/>
                <w:szCs w:val="24"/>
              </w:rPr>
              <w:t>30.03</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rPr>
                <w:sz w:val="24"/>
                <w:szCs w:val="24"/>
              </w:rPr>
            </w:pPr>
            <w:r w:rsidRPr="00675299">
              <w:rPr>
                <w:color w:val="000000"/>
                <w:spacing w:val="-4"/>
                <w:sz w:val="24"/>
                <w:szCs w:val="24"/>
              </w:rPr>
              <w:t xml:space="preserve"> </w:t>
            </w:r>
            <w:r w:rsidRPr="00675299">
              <w:rPr>
                <w:color w:val="000000"/>
                <w:spacing w:val="-6"/>
                <w:sz w:val="24"/>
                <w:szCs w:val="24"/>
              </w:rPr>
              <w:t>Документы, подтверждающие нетрудоспособность</w:t>
            </w:r>
            <w:r w:rsidRPr="00675299">
              <w:rPr>
                <w:color w:val="000000"/>
                <w:spacing w:val="13"/>
                <w:sz w:val="24"/>
                <w:szCs w:val="24"/>
              </w:rPr>
              <w:t xml:space="preserve">: </w:t>
            </w:r>
            <w:r w:rsidRPr="00675299">
              <w:rPr>
                <w:color w:val="000000"/>
                <w:spacing w:val="-6"/>
                <w:sz w:val="24"/>
                <w:szCs w:val="24"/>
              </w:rPr>
              <w:t xml:space="preserve">справка </w:t>
            </w:r>
            <w:r w:rsidRPr="00675299">
              <w:rPr>
                <w:color w:val="000000"/>
                <w:spacing w:val="-2"/>
                <w:sz w:val="24"/>
                <w:szCs w:val="24"/>
              </w:rPr>
              <w:t xml:space="preserve">и листок нетрудоспособности. </w:t>
            </w:r>
            <w:r w:rsidRPr="00675299">
              <w:rPr>
                <w:color w:val="000000"/>
                <w:spacing w:val="-1"/>
                <w:sz w:val="24"/>
                <w:szCs w:val="24"/>
              </w:rPr>
              <w:t>Сюжетная игр</w:t>
            </w:r>
            <w:proofErr w:type="gramStart"/>
            <w:r w:rsidRPr="00675299">
              <w:rPr>
                <w:color w:val="000000"/>
                <w:spacing w:val="-1"/>
                <w:sz w:val="24"/>
                <w:szCs w:val="24"/>
              </w:rPr>
              <w:t>а-</w:t>
            </w:r>
            <w:proofErr w:type="gramEnd"/>
            <w:r w:rsidRPr="00675299">
              <w:rPr>
                <w:color w:val="000000"/>
                <w:spacing w:val="-1"/>
                <w:sz w:val="24"/>
                <w:szCs w:val="24"/>
              </w:rPr>
              <w:t xml:space="preserve"> больной в доме.</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Изучение образцов документов о нетрудоспособности. Условие и место их выдачи.</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53-54</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06.04</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spacing w:line="274" w:lineRule="exact"/>
              <w:ind w:left="38" w:firstLine="38"/>
              <w:rPr>
                <w:sz w:val="24"/>
                <w:szCs w:val="24"/>
              </w:rPr>
            </w:pPr>
            <w:r w:rsidRPr="00675299">
              <w:rPr>
                <w:b/>
                <w:bCs/>
                <w:color w:val="000000"/>
                <w:spacing w:val="8"/>
                <w:sz w:val="24"/>
                <w:szCs w:val="24"/>
              </w:rPr>
              <w:t xml:space="preserve">Учреждения, организации и предприятия. </w:t>
            </w:r>
            <w:proofErr w:type="gramStart"/>
            <w:r w:rsidRPr="00675299">
              <w:rPr>
                <w:color w:val="000000"/>
                <w:spacing w:val="10"/>
                <w:sz w:val="24"/>
                <w:szCs w:val="24"/>
              </w:rPr>
              <w:t xml:space="preserve">Предприятия бытового обслуживания: «прокаты», «ремонт </w:t>
            </w:r>
            <w:r w:rsidRPr="00675299">
              <w:rPr>
                <w:color w:val="000000"/>
                <w:spacing w:val="7"/>
                <w:sz w:val="24"/>
                <w:szCs w:val="24"/>
              </w:rPr>
              <w:t>квартир», «остекление;) и др., их назначение.</w:t>
            </w:r>
            <w:proofErr w:type="gramEnd"/>
            <w:r w:rsidRPr="00675299">
              <w:rPr>
                <w:color w:val="000000"/>
                <w:spacing w:val="7"/>
                <w:sz w:val="24"/>
                <w:szCs w:val="24"/>
              </w:rPr>
              <w:t xml:space="preserve"> </w:t>
            </w:r>
            <w:r w:rsidRPr="00675299">
              <w:rPr>
                <w:color w:val="000000"/>
                <w:spacing w:val="8"/>
                <w:sz w:val="24"/>
                <w:szCs w:val="24"/>
              </w:rPr>
              <w:t xml:space="preserve">Экскурсия     на     ближайшее     предприятие     бытового </w:t>
            </w:r>
            <w:r w:rsidRPr="00675299">
              <w:rPr>
                <w:color w:val="000000"/>
                <w:spacing w:val="6"/>
                <w:sz w:val="24"/>
                <w:szCs w:val="24"/>
              </w:rPr>
              <w:t xml:space="preserve">обслуживания      населения      для      ознакомления      с      его </w:t>
            </w:r>
            <w:r w:rsidRPr="00675299">
              <w:rPr>
                <w:color w:val="000000"/>
                <w:spacing w:val="7"/>
                <w:sz w:val="24"/>
                <w:szCs w:val="24"/>
              </w:rPr>
              <w:t>деятельностью.</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shd w:val="clear" w:color="auto" w:fill="FFFFFF"/>
              <w:rPr>
                <w:sz w:val="24"/>
                <w:szCs w:val="24"/>
              </w:rPr>
            </w:pPr>
            <w:r w:rsidRPr="00675299">
              <w:rPr>
                <w:sz w:val="24"/>
                <w:szCs w:val="24"/>
              </w:rPr>
              <w:t>Изучение видов бытовых услуг: химчистка, прачечная, ателье по пошиву и ремонту обуви и одежды, ремонт бытовой техники и т.д.</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55-56</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13.04</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spacing w:line="274" w:lineRule="exact"/>
              <w:ind w:left="29" w:right="38" w:firstLine="24"/>
              <w:rPr>
                <w:sz w:val="24"/>
                <w:szCs w:val="24"/>
              </w:rPr>
            </w:pPr>
            <w:r w:rsidRPr="00675299">
              <w:rPr>
                <w:b/>
                <w:bCs/>
                <w:color w:val="000000"/>
                <w:spacing w:val="6"/>
                <w:sz w:val="24"/>
                <w:szCs w:val="24"/>
              </w:rPr>
              <w:t xml:space="preserve">Трудоустройство. </w:t>
            </w:r>
            <w:r w:rsidRPr="00675299">
              <w:rPr>
                <w:bCs/>
                <w:color w:val="000000"/>
                <w:spacing w:val="6"/>
                <w:sz w:val="24"/>
                <w:szCs w:val="24"/>
              </w:rPr>
              <w:t xml:space="preserve"> </w:t>
            </w:r>
            <w:r w:rsidRPr="00675299">
              <w:rPr>
                <w:color w:val="000000"/>
                <w:spacing w:val="6"/>
                <w:sz w:val="24"/>
                <w:szCs w:val="24"/>
              </w:rPr>
              <w:t xml:space="preserve">Учреждения и отделы по трудоустройству (отдел кадров, </w:t>
            </w:r>
            <w:r w:rsidRPr="00675299">
              <w:rPr>
                <w:color w:val="000000"/>
                <w:spacing w:val="4"/>
                <w:sz w:val="24"/>
                <w:szCs w:val="24"/>
              </w:rPr>
              <w:t xml:space="preserve">комиссия по трудоустройству молодежи при префектуре, бюро </w:t>
            </w:r>
            <w:r w:rsidRPr="00675299">
              <w:rPr>
                <w:color w:val="000000"/>
                <w:spacing w:val="1"/>
                <w:sz w:val="24"/>
                <w:szCs w:val="24"/>
              </w:rPr>
              <w:t xml:space="preserve">по трудоустройству населения, детская биржа труда). </w:t>
            </w:r>
            <w:r w:rsidRPr="00675299">
              <w:rPr>
                <w:color w:val="000000"/>
                <w:spacing w:val="7"/>
                <w:sz w:val="24"/>
                <w:szCs w:val="24"/>
              </w:rPr>
              <w:t xml:space="preserve">Экскурсия в  учреждение по трудоустройству. </w:t>
            </w:r>
            <w:r w:rsidRPr="00675299">
              <w:rPr>
                <w:color w:val="000000"/>
                <w:spacing w:val="3"/>
                <w:sz w:val="24"/>
                <w:szCs w:val="24"/>
              </w:rPr>
              <w:lastRenderedPageBreak/>
              <w:t xml:space="preserve">Знакомство  с  профилем учреждения,  выбор  предложенной </w:t>
            </w:r>
            <w:r w:rsidRPr="00675299">
              <w:rPr>
                <w:color w:val="000000"/>
                <w:spacing w:val="-3"/>
                <w:sz w:val="24"/>
                <w:szCs w:val="24"/>
              </w:rPr>
              <w:t>работы.</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lastRenderedPageBreak/>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 xml:space="preserve">Знакомство с учреждениями и организациями по трудоустройству. Порядок обращения в центр занятости населения. </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lastRenderedPageBreak/>
              <w:t>57-58</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20.04</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spacing w:line="278" w:lineRule="exact"/>
              <w:ind w:left="14" w:hanging="5"/>
              <w:rPr>
                <w:sz w:val="24"/>
                <w:szCs w:val="24"/>
              </w:rPr>
            </w:pPr>
            <w:r w:rsidRPr="00675299">
              <w:rPr>
                <w:color w:val="000000"/>
                <w:spacing w:val="9"/>
                <w:sz w:val="24"/>
                <w:szCs w:val="24"/>
              </w:rPr>
              <w:t xml:space="preserve">Оформление   на  работу,   постоянную   и   по   договору. </w:t>
            </w:r>
            <w:r w:rsidRPr="00675299">
              <w:rPr>
                <w:color w:val="000000"/>
                <w:spacing w:val="7"/>
                <w:sz w:val="24"/>
                <w:szCs w:val="24"/>
              </w:rPr>
              <w:t>Документы,   необходимые  для   поступления  на  работу. Их</w:t>
            </w:r>
            <w:r w:rsidRPr="00675299">
              <w:rPr>
                <w:color w:val="000000"/>
                <w:spacing w:val="36"/>
                <w:sz w:val="24"/>
                <w:szCs w:val="24"/>
              </w:rPr>
              <w:t xml:space="preserve"> </w:t>
            </w:r>
            <w:r w:rsidRPr="00675299">
              <w:rPr>
                <w:color w:val="000000"/>
                <w:spacing w:val="7"/>
                <w:sz w:val="24"/>
                <w:szCs w:val="24"/>
              </w:rPr>
              <w:t>оформление.</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Перечень учебных заведений для выпускников школы 8-го вида. Список профессий и их востребованность на рынке труда.</w:t>
            </w:r>
          </w:p>
        </w:tc>
      </w:tr>
      <w:tr w:rsidR="005F2F8C" w:rsidTr="00F11385">
        <w:tc>
          <w:tcPr>
            <w:tcW w:w="993" w:type="dxa"/>
          </w:tcPr>
          <w:p w:rsidR="005F2F8C" w:rsidRPr="00F74330" w:rsidRDefault="005F2F8C" w:rsidP="00EC2F3F">
            <w:pPr>
              <w:jc w:val="center"/>
              <w:rPr>
                <w:rFonts w:cs="Times New Roman"/>
                <w:sz w:val="24"/>
                <w:szCs w:val="24"/>
              </w:rPr>
            </w:pPr>
            <w:r>
              <w:rPr>
                <w:rFonts w:cs="Times New Roman"/>
                <w:sz w:val="24"/>
                <w:szCs w:val="24"/>
              </w:rPr>
              <w:t>59-60</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27.04</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spacing w:line="274" w:lineRule="exact"/>
              <w:ind w:left="10" w:right="5" w:hanging="5"/>
              <w:rPr>
                <w:sz w:val="24"/>
                <w:szCs w:val="24"/>
              </w:rPr>
            </w:pPr>
            <w:r w:rsidRPr="00675299">
              <w:rPr>
                <w:color w:val="000000"/>
                <w:spacing w:val="11"/>
                <w:sz w:val="24"/>
                <w:szCs w:val="24"/>
              </w:rPr>
              <w:t xml:space="preserve"> </w:t>
            </w:r>
            <w:proofErr w:type="gramStart"/>
            <w:r w:rsidRPr="00675299">
              <w:rPr>
                <w:color w:val="000000"/>
                <w:spacing w:val="11"/>
                <w:sz w:val="24"/>
                <w:szCs w:val="24"/>
              </w:rPr>
              <w:t xml:space="preserve">Деловые бумаги: заявление,  анкета, расписка, докладная </w:t>
            </w:r>
            <w:r w:rsidRPr="00675299">
              <w:rPr>
                <w:color w:val="000000"/>
                <w:spacing w:val="5"/>
                <w:sz w:val="24"/>
                <w:szCs w:val="24"/>
              </w:rPr>
              <w:t>записка, заявка; правила их составления.</w:t>
            </w:r>
            <w:proofErr w:type="gramEnd"/>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Знакомство с образцом трудовой книжки. Изучение её разделов. Назначение трудовой книжки. Изучение образцов деловых бумаг. Правила их составления и упражнение в составлении.</w:t>
            </w:r>
          </w:p>
        </w:tc>
      </w:tr>
      <w:tr w:rsidR="005F2F8C" w:rsidTr="00F11385">
        <w:tc>
          <w:tcPr>
            <w:tcW w:w="993" w:type="dxa"/>
          </w:tcPr>
          <w:p w:rsidR="005F2F8C" w:rsidRDefault="005F2F8C" w:rsidP="00EC2F3F">
            <w:pPr>
              <w:jc w:val="center"/>
              <w:rPr>
                <w:rFonts w:cs="Times New Roman"/>
                <w:sz w:val="24"/>
                <w:szCs w:val="24"/>
              </w:rPr>
            </w:pPr>
            <w:r>
              <w:rPr>
                <w:rFonts w:cs="Times New Roman"/>
                <w:sz w:val="24"/>
                <w:szCs w:val="24"/>
              </w:rPr>
              <w:t>61-62</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18.05</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spacing w:line="274" w:lineRule="exact"/>
              <w:ind w:right="19" w:hanging="19"/>
              <w:rPr>
                <w:sz w:val="24"/>
                <w:szCs w:val="24"/>
              </w:rPr>
            </w:pPr>
            <w:r w:rsidRPr="00675299">
              <w:rPr>
                <w:color w:val="000000"/>
                <w:spacing w:val="7"/>
                <w:sz w:val="24"/>
                <w:szCs w:val="24"/>
              </w:rPr>
              <w:t xml:space="preserve"> </w:t>
            </w:r>
            <w:proofErr w:type="gramStart"/>
            <w:r w:rsidRPr="00675299">
              <w:rPr>
                <w:color w:val="000000"/>
                <w:spacing w:val="11"/>
                <w:sz w:val="24"/>
                <w:szCs w:val="24"/>
              </w:rPr>
              <w:t xml:space="preserve">Деловые бумаги: заявление,  анкета, расписка, докладная </w:t>
            </w:r>
            <w:r w:rsidRPr="00675299">
              <w:rPr>
                <w:color w:val="000000"/>
                <w:spacing w:val="5"/>
                <w:sz w:val="24"/>
                <w:szCs w:val="24"/>
              </w:rPr>
              <w:t>записка, заявка; правила их составления.</w:t>
            </w:r>
            <w:proofErr w:type="gramEnd"/>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 xml:space="preserve">Изучение образцов деловых бумаг. Правила их составления и упражнение в составлении. </w:t>
            </w:r>
          </w:p>
        </w:tc>
      </w:tr>
      <w:tr w:rsidR="005F2F8C" w:rsidTr="00F11385">
        <w:tc>
          <w:tcPr>
            <w:tcW w:w="993" w:type="dxa"/>
          </w:tcPr>
          <w:p w:rsidR="005F2F8C" w:rsidRDefault="005F2F8C" w:rsidP="00EC2F3F">
            <w:pPr>
              <w:jc w:val="center"/>
              <w:rPr>
                <w:rFonts w:cs="Times New Roman"/>
                <w:sz w:val="24"/>
                <w:szCs w:val="24"/>
              </w:rPr>
            </w:pPr>
            <w:r>
              <w:rPr>
                <w:rFonts w:cs="Times New Roman"/>
                <w:sz w:val="24"/>
                <w:szCs w:val="24"/>
              </w:rPr>
              <w:t>63-64</w:t>
            </w:r>
          </w:p>
        </w:tc>
        <w:tc>
          <w:tcPr>
            <w:tcW w:w="1134" w:type="dxa"/>
          </w:tcPr>
          <w:p w:rsidR="005F2F8C" w:rsidRPr="00F2378C" w:rsidRDefault="005F2F8C" w:rsidP="002220FA">
            <w:pPr>
              <w:pStyle w:val="a7"/>
              <w:jc w:val="center"/>
              <w:rPr>
                <w:rFonts w:ascii="Times New Roman" w:hAnsi="Times New Roman"/>
                <w:sz w:val="24"/>
                <w:szCs w:val="24"/>
              </w:rPr>
            </w:pPr>
            <w:r>
              <w:rPr>
                <w:rFonts w:ascii="Times New Roman" w:hAnsi="Times New Roman"/>
                <w:sz w:val="24"/>
                <w:szCs w:val="24"/>
              </w:rPr>
              <w:t>25.05</w:t>
            </w: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spacing w:line="274" w:lineRule="exact"/>
              <w:ind w:right="19" w:hanging="19"/>
              <w:rPr>
                <w:color w:val="000000"/>
                <w:spacing w:val="7"/>
                <w:sz w:val="24"/>
                <w:szCs w:val="24"/>
              </w:rPr>
            </w:pPr>
            <w:r w:rsidRPr="00675299">
              <w:rPr>
                <w:color w:val="000000"/>
                <w:spacing w:val="-3"/>
                <w:sz w:val="24"/>
                <w:szCs w:val="24"/>
              </w:rPr>
              <w:t xml:space="preserve"> </w:t>
            </w:r>
            <w:proofErr w:type="gramStart"/>
            <w:r w:rsidRPr="00675299">
              <w:rPr>
                <w:color w:val="000000"/>
                <w:spacing w:val="-3"/>
                <w:sz w:val="24"/>
                <w:szCs w:val="24"/>
              </w:rPr>
              <w:t xml:space="preserve">Составление деловых бумаг: заявление, </w:t>
            </w:r>
            <w:r w:rsidRPr="00675299">
              <w:rPr>
                <w:color w:val="000000"/>
                <w:spacing w:val="5"/>
                <w:sz w:val="24"/>
                <w:szCs w:val="24"/>
              </w:rPr>
              <w:t xml:space="preserve">автобиография, заполнение анкеты, заявки   на   материалы, </w:t>
            </w:r>
            <w:r w:rsidRPr="00675299">
              <w:rPr>
                <w:color w:val="000000"/>
                <w:spacing w:val="7"/>
                <w:sz w:val="24"/>
                <w:szCs w:val="24"/>
              </w:rPr>
              <w:t>инструменты, расписки, докладной записки.</w:t>
            </w:r>
            <w:proofErr w:type="gramEnd"/>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Изучение образцов деловых бумаг. Правила их составления и упражнение в составлении.</w:t>
            </w:r>
          </w:p>
        </w:tc>
      </w:tr>
      <w:tr w:rsidR="005F2F8C" w:rsidTr="00F11385">
        <w:tc>
          <w:tcPr>
            <w:tcW w:w="993" w:type="dxa"/>
          </w:tcPr>
          <w:p w:rsidR="005F2F8C" w:rsidRPr="00F74330" w:rsidRDefault="005F2F8C" w:rsidP="00EC2F3F">
            <w:pPr>
              <w:jc w:val="center"/>
              <w:rPr>
                <w:rFonts w:cs="Times New Roman"/>
                <w:sz w:val="24"/>
                <w:szCs w:val="24"/>
              </w:rPr>
            </w:pPr>
            <w:r w:rsidRPr="00F74330">
              <w:rPr>
                <w:rFonts w:cs="Times New Roman"/>
                <w:sz w:val="24"/>
                <w:szCs w:val="24"/>
              </w:rPr>
              <w:t>65-66</w:t>
            </w:r>
          </w:p>
        </w:tc>
        <w:tc>
          <w:tcPr>
            <w:tcW w:w="1134" w:type="dxa"/>
          </w:tcPr>
          <w:p w:rsidR="005F2F8C" w:rsidRPr="00F2378C" w:rsidRDefault="005F2F8C" w:rsidP="00F11385">
            <w:pPr>
              <w:pStyle w:val="a7"/>
              <w:jc w:val="center"/>
              <w:rPr>
                <w:rFonts w:ascii="Times New Roman" w:hAnsi="Times New Roman"/>
                <w:sz w:val="24"/>
                <w:szCs w:val="24"/>
              </w:rPr>
            </w:pP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shd w:val="clear" w:color="auto" w:fill="FFFFFF"/>
              <w:spacing w:line="274" w:lineRule="exact"/>
              <w:ind w:left="10" w:right="5" w:hanging="5"/>
              <w:rPr>
                <w:sz w:val="24"/>
                <w:szCs w:val="24"/>
              </w:rPr>
            </w:pPr>
            <w:proofErr w:type="gramStart"/>
            <w:r w:rsidRPr="00675299">
              <w:rPr>
                <w:color w:val="000000"/>
                <w:spacing w:val="-3"/>
                <w:sz w:val="24"/>
                <w:szCs w:val="24"/>
              </w:rPr>
              <w:t xml:space="preserve">Составление деловых бумаг: заявление, </w:t>
            </w:r>
            <w:r w:rsidRPr="00675299">
              <w:rPr>
                <w:color w:val="000000"/>
                <w:spacing w:val="5"/>
                <w:sz w:val="24"/>
                <w:szCs w:val="24"/>
              </w:rPr>
              <w:t xml:space="preserve">автобиография, заполнение анкеты, заявки   на   материалы, </w:t>
            </w:r>
            <w:r w:rsidRPr="00675299">
              <w:rPr>
                <w:color w:val="000000"/>
                <w:spacing w:val="7"/>
                <w:sz w:val="24"/>
                <w:szCs w:val="24"/>
              </w:rPr>
              <w:t>инструменты, расписки, докладной записки.</w:t>
            </w:r>
            <w:proofErr w:type="gramEnd"/>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Pr="00675299" w:rsidRDefault="005F2F8C" w:rsidP="00F11385">
            <w:pPr>
              <w:pStyle w:val="a7"/>
              <w:jc w:val="both"/>
              <w:rPr>
                <w:rFonts w:ascii="Times New Roman" w:hAnsi="Times New Roman"/>
                <w:sz w:val="24"/>
                <w:szCs w:val="24"/>
              </w:rPr>
            </w:pPr>
            <w:r w:rsidRPr="00675299">
              <w:rPr>
                <w:rFonts w:ascii="Times New Roman" w:hAnsi="Times New Roman"/>
                <w:sz w:val="24"/>
                <w:szCs w:val="24"/>
              </w:rPr>
              <w:t>Изучение образцов деловых бумаг. Правила их составления и упражнение в составлении.</w:t>
            </w:r>
          </w:p>
        </w:tc>
      </w:tr>
      <w:tr w:rsidR="005F2F8C" w:rsidTr="00F11385">
        <w:tc>
          <w:tcPr>
            <w:tcW w:w="993" w:type="dxa"/>
          </w:tcPr>
          <w:p w:rsidR="005F2F8C" w:rsidRPr="00F74330" w:rsidRDefault="005F2F8C" w:rsidP="00EC2F3F">
            <w:pPr>
              <w:jc w:val="center"/>
              <w:rPr>
                <w:rFonts w:cs="Times New Roman"/>
                <w:sz w:val="24"/>
                <w:szCs w:val="24"/>
              </w:rPr>
            </w:pPr>
            <w:r w:rsidRPr="00F74330">
              <w:rPr>
                <w:rFonts w:cs="Times New Roman"/>
                <w:sz w:val="24"/>
                <w:szCs w:val="24"/>
              </w:rPr>
              <w:t>67-68</w:t>
            </w:r>
          </w:p>
        </w:tc>
        <w:tc>
          <w:tcPr>
            <w:tcW w:w="1134" w:type="dxa"/>
          </w:tcPr>
          <w:p w:rsidR="005F2F8C" w:rsidRPr="00F2378C" w:rsidRDefault="005F2F8C" w:rsidP="00F11385">
            <w:pPr>
              <w:pStyle w:val="a7"/>
              <w:jc w:val="center"/>
              <w:rPr>
                <w:rFonts w:ascii="Times New Roman" w:hAnsi="Times New Roman"/>
                <w:sz w:val="24"/>
                <w:szCs w:val="24"/>
              </w:rPr>
            </w:pPr>
          </w:p>
        </w:tc>
        <w:tc>
          <w:tcPr>
            <w:tcW w:w="1418" w:type="dxa"/>
          </w:tcPr>
          <w:p w:rsidR="005F2F8C" w:rsidRPr="00F2378C" w:rsidRDefault="005F2F8C" w:rsidP="00F11385">
            <w:pPr>
              <w:pStyle w:val="a7"/>
              <w:jc w:val="center"/>
              <w:rPr>
                <w:rFonts w:ascii="Times New Roman" w:hAnsi="Times New Roman"/>
                <w:sz w:val="24"/>
                <w:szCs w:val="24"/>
              </w:rPr>
            </w:pPr>
          </w:p>
        </w:tc>
        <w:tc>
          <w:tcPr>
            <w:tcW w:w="6071" w:type="dxa"/>
          </w:tcPr>
          <w:p w:rsidR="005F2F8C" w:rsidRPr="00675299" w:rsidRDefault="005F2F8C" w:rsidP="00F11385">
            <w:pPr>
              <w:pStyle w:val="a7"/>
              <w:rPr>
                <w:rFonts w:ascii="Times New Roman" w:hAnsi="Times New Roman"/>
                <w:color w:val="000000"/>
                <w:spacing w:val="-2"/>
                <w:sz w:val="24"/>
                <w:szCs w:val="24"/>
              </w:rPr>
            </w:pPr>
            <w:r w:rsidRPr="00675299">
              <w:rPr>
                <w:rFonts w:ascii="Times New Roman" w:eastAsia="Times New Roman" w:hAnsi="Times New Roman"/>
                <w:b/>
                <w:bCs/>
                <w:color w:val="000000"/>
                <w:spacing w:val="-4"/>
                <w:sz w:val="24"/>
                <w:szCs w:val="24"/>
              </w:rPr>
              <w:t xml:space="preserve">Питание. </w:t>
            </w:r>
            <w:r w:rsidRPr="00675299">
              <w:rPr>
                <w:rFonts w:ascii="Times New Roman" w:eastAsia="Times New Roman" w:hAnsi="Times New Roman"/>
                <w:color w:val="000000"/>
                <w:spacing w:val="-3"/>
                <w:sz w:val="24"/>
                <w:szCs w:val="24"/>
              </w:rPr>
              <w:t>Составление меню  и сервировка праздничного стола.</w:t>
            </w:r>
          </w:p>
        </w:tc>
        <w:tc>
          <w:tcPr>
            <w:tcW w:w="1016" w:type="dxa"/>
          </w:tcPr>
          <w:p w:rsidR="005F2F8C" w:rsidRPr="00675299" w:rsidRDefault="005F2F8C" w:rsidP="00F11385">
            <w:pPr>
              <w:pStyle w:val="a7"/>
              <w:jc w:val="center"/>
              <w:rPr>
                <w:rFonts w:ascii="Times New Roman" w:hAnsi="Times New Roman"/>
                <w:sz w:val="24"/>
                <w:szCs w:val="24"/>
              </w:rPr>
            </w:pPr>
            <w:r w:rsidRPr="00675299">
              <w:rPr>
                <w:rFonts w:ascii="Times New Roman" w:hAnsi="Times New Roman"/>
                <w:sz w:val="24"/>
                <w:szCs w:val="24"/>
              </w:rPr>
              <w:t>2</w:t>
            </w:r>
          </w:p>
        </w:tc>
        <w:tc>
          <w:tcPr>
            <w:tcW w:w="4472" w:type="dxa"/>
          </w:tcPr>
          <w:p w:rsidR="005F2F8C" w:rsidRDefault="005F2F8C" w:rsidP="00F11385">
            <w:pPr>
              <w:shd w:val="clear" w:color="auto" w:fill="FFFFFF"/>
              <w:rPr>
                <w:sz w:val="24"/>
                <w:szCs w:val="24"/>
              </w:rPr>
            </w:pPr>
            <w:r w:rsidRPr="00675299">
              <w:rPr>
                <w:sz w:val="24"/>
                <w:szCs w:val="24"/>
              </w:rPr>
              <w:t>Ознакомление с посудой для сервировки праздничного стола. Правила сервировки. Игра «Найди ошибку.</w:t>
            </w:r>
            <w:r>
              <w:rPr>
                <w:sz w:val="24"/>
                <w:szCs w:val="24"/>
              </w:rPr>
              <w:t xml:space="preserve"> </w:t>
            </w:r>
            <w:r w:rsidRPr="00675299">
              <w:rPr>
                <w:sz w:val="24"/>
                <w:szCs w:val="24"/>
              </w:rPr>
              <w:t xml:space="preserve">Виды сложения салфеток (упражнения по сложению салфеток). </w:t>
            </w:r>
          </w:p>
          <w:p w:rsidR="005F2F8C" w:rsidRPr="00675299" w:rsidRDefault="005F2F8C" w:rsidP="00F11385">
            <w:pPr>
              <w:shd w:val="clear" w:color="auto" w:fill="FFFFFF"/>
              <w:rPr>
                <w:sz w:val="24"/>
                <w:szCs w:val="24"/>
              </w:rPr>
            </w:pPr>
            <w:r>
              <w:rPr>
                <w:sz w:val="24"/>
                <w:szCs w:val="24"/>
              </w:rPr>
              <w:t>Практическая работа: приготовление ватрушек с повидлом из слоеного пресного теста и компота из свежих фруктов.</w:t>
            </w:r>
          </w:p>
        </w:tc>
      </w:tr>
    </w:tbl>
    <w:p w:rsidR="002220FA" w:rsidRDefault="002220FA" w:rsidP="002220FA">
      <w:pPr>
        <w:pStyle w:val="a7"/>
        <w:jc w:val="center"/>
        <w:rPr>
          <w:rFonts w:ascii="Times New Roman" w:hAnsi="Times New Roman"/>
          <w:b/>
          <w:sz w:val="28"/>
          <w:szCs w:val="28"/>
        </w:rPr>
      </w:pPr>
    </w:p>
    <w:sectPr w:rsidR="002220FA" w:rsidSect="00FC46F4">
      <w:pgSz w:w="16838" w:h="11906" w:orient="landscape"/>
      <w:pgMar w:top="709"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numFmt w:val="bullet"/>
      <w:lvlText w:val="—"/>
      <w:lvlJc w:val="left"/>
      <w:pPr>
        <w:tabs>
          <w:tab w:val="num" w:pos="0"/>
        </w:tabs>
        <w:ind w:left="0" w:firstLine="0"/>
      </w:pPr>
      <w:rPr>
        <w:rFonts w:ascii="Times New Roman" w:hAnsi="Times New Roman" w:cs="Courier New"/>
      </w:rPr>
    </w:lvl>
  </w:abstractNum>
  <w:abstractNum w:abstractNumId="1">
    <w:nsid w:val="0000000B"/>
    <w:multiLevelType w:val="singleLevel"/>
    <w:tmpl w:val="0000000B"/>
    <w:name w:val="WW8Num11"/>
    <w:lvl w:ilvl="0">
      <w:numFmt w:val="bullet"/>
      <w:lvlText w:val="—"/>
      <w:lvlJc w:val="left"/>
      <w:pPr>
        <w:tabs>
          <w:tab w:val="num" w:pos="0"/>
        </w:tabs>
        <w:ind w:left="0" w:firstLine="0"/>
      </w:pPr>
      <w:rPr>
        <w:rFonts w:ascii="Times New Roman" w:hAnsi="Times New Roman" w:cs="Times New Roman"/>
      </w:rPr>
    </w:lvl>
  </w:abstractNum>
  <w:abstractNum w:abstractNumId="2">
    <w:nsid w:val="0000000C"/>
    <w:multiLevelType w:val="singleLevel"/>
    <w:tmpl w:val="0000000C"/>
    <w:name w:val="WW8Num12"/>
    <w:lvl w:ilvl="0">
      <w:numFmt w:val="bullet"/>
      <w:lvlText w:val="—"/>
      <w:lvlJc w:val="left"/>
      <w:pPr>
        <w:tabs>
          <w:tab w:val="num" w:pos="0"/>
        </w:tabs>
        <w:ind w:left="0" w:firstLine="0"/>
      </w:pPr>
      <w:rPr>
        <w:rFonts w:ascii="Times New Roman" w:hAnsi="Times New Roman" w:cs="Courier New"/>
      </w:rPr>
    </w:lvl>
  </w:abstractNum>
  <w:abstractNum w:abstractNumId="3">
    <w:nsid w:val="0000000D"/>
    <w:multiLevelType w:val="singleLevel"/>
    <w:tmpl w:val="0000000D"/>
    <w:name w:val="WW8Num13"/>
    <w:lvl w:ilvl="0">
      <w:numFmt w:val="bullet"/>
      <w:lvlText w:val="—"/>
      <w:lvlJc w:val="left"/>
      <w:pPr>
        <w:tabs>
          <w:tab w:val="num" w:pos="0"/>
        </w:tabs>
        <w:ind w:left="0" w:firstLine="0"/>
      </w:pPr>
      <w:rPr>
        <w:rFonts w:ascii="Times New Roman" w:hAnsi="Times New Roman" w:cs="Courier New"/>
      </w:rPr>
    </w:lvl>
  </w:abstractNum>
  <w:abstractNum w:abstractNumId="4">
    <w:nsid w:val="0000000E"/>
    <w:multiLevelType w:val="singleLevel"/>
    <w:tmpl w:val="0000000E"/>
    <w:name w:val="WW8Num14"/>
    <w:lvl w:ilvl="0">
      <w:numFmt w:val="bullet"/>
      <w:lvlText w:val="—"/>
      <w:lvlJc w:val="left"/>
      <w:pPr>
        <w:tabs>
          <w:tab w:val="num" w:pos="0"/>
        </w:tabs>
        <w:ind w:left="0" w:firstLine="0"/>
      </w:pPr>
      <w:rPr>
        <w:rFonts w:ascii="Times New Roman" w:hAnsi="Times New Roman" w:cs="Times New Roman"/>
      </w:rPr>
    </w:lvl>
  </w:abstractNum>
  <w:abstractNum w:abstractNumId="5">
    <w:nsid w:val="0000000F"/>
    <w:multiLevelType w:val="singleLevel"/>
    <w:tmpl w:val="0000000F"/>
    <w:name w:val="WW8Num15"/>
    <w:lvl w:ilvl="0">
      <w:numFmt w:val="bullet"/>
      <w:lvlText w:val="—"/>
      <w:lvlJc w:val="left"/>
      <w:pPr>
        <w:tabs>
          <w:tab w:val="num" w:pos="0"/>
        </w:tabs>
        <w:ind w:left="0" w:firstLine="0"/>
      </w:pPr>
      <w:rPr>
        <w:rFonts w:ascii="Times New Roman" w:hAnsi="Times New Roman" w:cs="Times New Roman"/>
      </w:rPr>
    </w:lvl>
  </w:abstractNum>
  <w:abstractNum w:abstractNumId="6">
    <w:nsid w:val="00000010"/>
    <w:multiLevelType w:val="singleLevel"/>
    <w:tmpl w:val="00000010"/>
    <w:name w:val="WW8Num16"/>
    <w:lvl w:ilvl="0">
      <w:numFmt w:val="bullet"/>
      <w:lvlText w:val="—"/>
      <w:lvlJc w:val="left"/>
      <w:pPr>
        <w:tabs>
          <w:tab w:val="num" w:pos="0"/>
        </w:tabs>
        <w:ind w:left="0" w:firstLine="0"/>
      </w:pPr>
      <w:rPr>
        <w:rFonts w:ascii="Times New Roman" w:hAnsi="Times New Roman" w:cs="Courier New"/>
      </w:rPr>
    </w:lvl>
  </w:abstractNum>
  <w:abstractNum w:abstractNumId="7">
    <w:nsid w:val="00000012"/>
    <w:multiLevelType w:val="singleLevel"/>
    <w:tmpl w:val="00000012"/>
    <w:name w:val="WW8Num18"/>
    <w:lvl w:ilvl="0">
      <w:numFmt w:val="bullet"/>
      <w:lvlText w:val="—"/>
      <w:lvlJc w:val="left"/>
      <w:pPr>
        <w:tabs>
          <w:tab w:val="num" w:pos="0"/>
        </w:tabs>
        <w:ind w:left="0" w:firstLine="0"/>
      </w:pPr>
      <w:rPr>
        <w:rFonts w:ascii="Times New Roman" w:hAnsi="Times New Roman" w:cs="Times New Roman"/>
      </w:rPr>
    </w:lvl>
  </w:abstractNum>
  <w:abstractNum w:abstractNumId="8">
    <w:nsid w:val="00000013"/>
    <w:multiLevelType w:val="singleLevel"/>
    <w:tmpl w:val="00000013"/>
    <w:name w:val="WW8Num19"/>
    <w:lvl w:ilvl="0">
      <w:numFmt w:val="bullet"/>
      <w:lvlText w:val="—"/>
      <w:lvlJc w:val="left"/>
      <w:pPr>
        <w:tabs>
          <w:tab w:val="num" w:pos="0"/>
        </w:tabs>
        <w:ind w:left="0" w:firstLine="0"/>
      </w:pPr>
      <w:rPr>
        <w:rFonts w:ascii="Times New Roman" w:hAnsi="Times New Roman" w:cs="Times New Roman"/>
      </w:rPr>
    </w:lvl>
  </w:abstractNum>
  <w:abstractNum w:abstractNumId="9">
    <w:nsid w:val="00000014"/>
    <w:multiLevelType w:val="singleLevel"/>
    <w:tmpl w:val="00000014"/>
    <w:name w:val="WW8Num20"/>
    <w:lvl w:ilvl="0">
      <w:numFmt w:val="bullet"/>
      <w:lvlText w:val="—"/>
      <w:lvlJc w:val="left"/>
      <w:pPr>
        <w:tabs>
          <w:tab w:val="num" w:pos="0"/>
        </w:tabs>
        <w:ind w:left="0" w:firstLine="0"/>
      </w:pPr>
      <w:rPr>
        <w:rFonts w:ascii="Times New Roman" w:hAnsi="Times New Roman" w:cs="Times New Roman"/>
      </w:rPr>
    </w:lvl>
  </w:abstractNum>
  <w:abstractNum w:abstractNumId="10">
    <w:nsid w:val="03895356"/>
    <w:multiLevelType w:val="hybridMultilevel"/>
    <w:tmpl w:val="8ABE1B66"/>
    <w:lvl w:ilvl="0" w:tplc="0000000A">
      <w:numFmt w:val="bullet"/>
      <w:lvlText w:val="—"/>
      <w:lvlJc w:val="left"/>
      <w:pPr>
        <w:ind w:left="360" w:hanging="360"/>
      </w:pPr>
      <w:rPr>
        <w:rFonts w:ascii="Times New Roman" w:hAnsi="Times New Roman" w:cs="Courier New"/>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042C309B"/>
    <w:multiLevelType w:val="hybridMultilevel"/>
    <w:tmpl w:val="B218DBAA"/>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4706E74"/>
    <w:multiLevelType w:val="multilevel"/>
    <w:tmpl w:val="6B4A7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746492B"/>
    <w:multiLevelType w:val="hybridMultilevel"/>
    <w:tmpl w:val="776E1F90"/>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0AD694E"/>
    <w:multiLevelType w:val="hybridMultilevel"/>
    <w:tmpl w:val="6C989154"/>
    <w:lvl w:ilvl="0" w:tplc="0000000A">
      <w:numFmt w:val="bullet"/>
      <w:lvlText w:val="—"/>
      <w:lvlJc w:val="left"/>
      <w:pPr>
        <w:ind w:left="360" w:hanging="360"/>
      </w:pPr>
      <w:rPr>
        <w:rFonts w:ascii="Times New Roman" w:hAnsi="Times New Roman" w:cs="Courier New"/>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128416C8"/>
    <w:multiLevelType w:val="hybridMultilevel"/>
    <w:tmpl w:val="74125B8A"/>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45B19F5"/>
    <w:multiLevelType w:val="hybridMultilevel"/>
    <w:tmpl w:val="00DAE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B594CED"/>
    <w:multiLevelType w:val="hybridMultilevel"/>
    <w:tmpl w:val="CDEA142E"/>
    <w:lvl w:ilvl="0" w:tplc="0000000A">
      <w:numFmt w:val="bullet"/>
      <w:lvlText w:val="—"/>
      <w:lvlJc w:val="left"/>
      <w:pPr>
        <w:ind w:left="360" w:hanging="360"/>
      </w:pPr>
      <w:rPr>
        <w:rFonts w:ascii="Times New Roman" w:hAnsi="Times New Roman" w:cs="Courier New"/>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1B6228BB"/>
    <w:multiLevelType w:val="hybridMultilevel"/>
    <w:tmpl w:val="72D27ABA"/>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2D04A7D"/>
    <w:multiLevelType w:val="hybridMultilevel"/>
    <w:tmpl w:val="5E92A1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C87F2B"/>
    <w:multiLevelType w:val="hybridMultilevel"/>
    <w:tmpl w:val="D62ABA24"/>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D8A31AC"/>
    <w:multiLevelType w:val="hybridMultilevel"/>
    <w:tmpl w:val="2C12306C"/>
    <w:lvl w:ilvl="0" w:tplc="04190001">
      <w:start w:val="1"/>
      <w:numFmt w:val="bullet"/>
      <w:lvlText w:val=""/>
      <w:lvlJc w:val="left"/>
      <w:pPr>
        <w:tabs>
          <w:tab w:val="num" w:pos="1260"/>
        </w:tabs>
        <w:ind w:left="1260" w:hanging="360"/>
      </w:pPr>
      <w:rPr>
        <w:rFonts w:ascii="Symbol" w:hAnsi="Symbol" w:hint="default"/>
      </w:rPr>
    </w:lvl>
    <w:lvl w:ilvl="1" w:tplc="0419000B">
      <w:start w:val="1"/>
      <w:numFmt w:val="bullet"/>
      <w:lvlText w:val=""/>
      <w:lvlJc w:val="left"/>
      <w:pPr>
        <w:tabs>
          <w:tab w:val="num" w:pos="1980"/>
        </w:tabs>
        <w:ind w:left="1980" w:hanging="360"/>
      </w:pPr>
      <w:rPr>
        <w:rFonts w:ascii="Wingdings" w:hAnsi="Wingding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30FA11D2"/>
    <w:multiLevelType w:val="hybridMultilevel"/>
    <w:tmpl w:val="9C308700"/>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9023C4"/>
    <w:multiLevelType w:val="multilevel"/>
    <w:tmpl w:val="BBA0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5B361A8"/>
    <w:multiLevelType w:val="hybridMultilevel"/>
    <w:tmpl w:val="890056F2"/>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7CC41A0"/>
    <w:multiLevelType w:val="hybridMultilevel"/>
    <w:tmpl w:val="D6040D78"/>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7CF36DC"/>
    <w:multiLevelType w:val="hybridMultilevel"/>
    <w:tmpl w:val="9EA6C264"/>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CCF00AA"/>
    <w:multiLevelType w:val="hybridMultilevel"/>
    <w:tmpl w:val="4E2E8C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21568CC"/>
    <w:multiLevelType w:val="hybridMultilevel"/>
    <w:tmpl w:val="3D960108"/>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6CC30D8"/>
    <w:multiLevelType w:val="hybridMultilevel"/>
    <w:tmpl w:val="39F0F926"/>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8FF14C8"/>
    <w:multiLevelType w:val="hybridMultilevel"/>
    <w:tmpl w:val="CBF05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856265"/>
    <w:multiLevelType w:val="multilevel"/>
    <w:tmpl w:val="31D4E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0311F28"/>
    <w:multiLevelType w:val="hybridMultilevel"/>
    <w:tmpl w:val="E9BEA734"/>
    <w:lvl w:ilvl="0" w:tplc="0000000A">
      <w:numFmt w:val="bullet"/>
      <w:lvlText w:val="—"/>
      <w:lvlJc w:val="left"/>
      <w:pPr>
        <w:ind w:left="360" w:hanging="360"/>
      </w:pPr>
      <w:rPr>
        <w:rFonts w:ascii="Times New Roman" w:hAnsi="Times New Roman" w:cs="Courier New"/>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547975A3"/>
    <w:multiLevelType w:val="hybridMultilevel"/>
    <w:tmpl w:val="62F8447C"/>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5B00C2C"/>
    <w:multiLevelType w:val="hybridMultilevel"/>
    <w:tmpl w:val="6BE25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5C40D1A"/>
    <w:multiLevelType w:val="hybridMultilevel"/>
    <w:tmpl w:val="A3080806"/>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B32593D"/>
    <w:multiLevelType w:val="hybridMultilevel"/>
    <w:tmpl w:val="E5CE9C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5BE36699"/>
    <w:multiLevelType w:val="hybridMultilevel"/>
    <w:tmpl w:val="9A4CDB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CD76D0B"/>
    <w:multiLevelType w:val="hybridMultilevel"/>
    <w:tmpl w:val="3710EF1A"/>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34173F0"/>
    <w:multiLevelType w:val="hybridMultilevel"/>
    <w:tmpl w:val="31B66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8596F46"/>
    <w:multiLevelType w:val="hybridMultilevel"/>
    <w:tmpl w:val="582289A0"/>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9633965"/>
    <w:multiLevelType w:val="hybridMultilevel"/>
    <w:tmpl w:val="53D0EBBA"/>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AF043E1"/>
    <w:multiLevelType w:val="hybridMultilevel"/>
    <w:tmpl w:val="C5CEF6D6"/>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D04783D"/>
    <w:multiLevelType w:val="hybridMultilevel"/>
    <w:tmpl w:val="15C814BE"/>
    <w:lvl w:ilvl="0" w:tplc="0000000A">
      <w:numFmt w:val="bullet"/>
      <w:lvlText w:val="—"/>
      <w:lvlJc w:val="left"/>
      <w:pPr>
        <w:ind w:left="360" w:hanging="360"/>
      </w:pPr>
      <w:rPr>
        <w:rFonts w:ascii="Times New Roman" w:hAnsi="Times New Roman" w:cs="Courier New"/>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nsid w:val="6E2D0A22"/>
    <w:multiLevelType w:val="hybridMultilevel"/>
    <w:tmpl w:val="FC32BA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E9C1F1B"/>
    <w:multiLevelType w:val="hybridMultilevel"/>
    <w:tmpl w:val="F8D83F6E"/>
    <w:lvl w:ilvl="0" w:tplc="C3D07C2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5CA2947"/>
    <w:multiLevelType w:val="hybridMultilevel"/>
    <w:tmpl w:val="9232FC14"/>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7DC0E63"/>
    <w:multiLevelType w:val="hybridMultilevel"/>
    <w:tmpl w:val="5D68EE3C"/>
    <w:lvl w:ilvl="0" w:tplc="0000000A">
      <w:numFmt w:val="bullet"/>
      <w:lvlText w:val="—"/>
      <w:lvlJc w:val="left"/>
      <w:pPr>
        <w:ind w:left="720" w:hanging="360"/>
      </w:pPr>
      <w:rPr>
        <w:rFonts w:ascii="Times New Roman" w:hAnsi="Times New Roman" w:cs="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C6509D1"/>
    <w:multiLevelType w:val="hybridMultilevel"/>
    <w:tmpl w:val="8E12DD0C"/>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num w:numId="1">
    <w:abstractNumId w:val="30"/>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48"/>
  </w:num>
  <w:num w:numId="13">
    <w:abstractNumId w:val="21"/>
  </w:num>
  <w:num w:numId="14">
    <w:abstractNumId w:val="17"/>
  </w:num>
  <w:num w:numId="15">
    <w:abstractNumId w:val="24"/>
  </w:num>
  <w:num w:numId="16">
    <w:abstractNumId w:val="18"/>
  </w:num>
  <w:num w:numId="17">
    <w:abstractNumId w:val="35"/>
  </w:num>
  <w:num w:numId="18">
    <w:abstractNumId w:val="47"/>
  </w:num>
  <w:num w:numId="19">
    <w:abstractNumId w:val="23"/>
  </w:num>
  <w:num w:numId="20">
    <w:abstractNumId w:val="36"/>
  </w:num>
  <w:num w:numId="21">
    <w:abstractNumId w:val="14"/>
  </w:num>
  <w:num w:numId="22">
    <w:abstractNumId w:val="10"/>
  </w:num>
  <w:num w:numId="23">
    <w:abstractNumId w:val="32"/>
  </w:num>
  <w:num w:numId="24">
    <w:abstractNumId w:val="43"/>
  </w:num>
  <w:num w:numId="25">
    <w:abstractNumId w:val="22"/>
  </w:num>
  <w:num w:numId="26">
    <w:abstractNumId w:val="33"/>
  </w:num>
  <w:num w:numId="27">
    <w:abstractNumId w:val="28"/>
  </w:num>
  <w:num w:numId="28">
    <w:abstractNumId w:val="42"/>
  </w:num>
  <w:num w:numId="29">
    <w:abstractNumId w:val="38"/>
  </w:num>
  <w:num w:numId="30">
    <w:abstractNumId w:val="25"/>
  </w:num>
  <w:num w:numId="31">
    <w:abstractNumId w:val="41"/>
  </w:num>
  <w:num w:numId="32">
    <w:abstractNumId w:val="29"/>
  </w:num>
  <w:num w:numId="33">
    <w:abstractNumId w:val="13"/>
  </w:num>
  <w:num w:numId="34">
    <w:abstractNumId w:val="20"/>
  </w:num>
  <w:num w:numId="35">
    <w:abstractNumId w:val="11"/>
  </w:num>
  <w:num w:numId="36">
    <w:abstractNumId w:val="15"/>
  </w:num>
  <w:num w:numId="37">
    <w:abstractNumId w:val="40"/>
  </w:num>
  <w:num w:numId="38">
    <w:abstractNumId w:val="46"/>
  </w:num>
  <w:num w:numId="39">
    <w:abstractNumId w:val="26"/>
  </w:num>
  <w:num w:numId="40">
    <w:abstractNumId w:val="44"/>
  </w:num>
  <w:num w:numId="41">
    <w:abstractNumId w:val="27"/>
  </w:num>
  <w:num w:numId="42">
    <w:abstractNumId w:val="39"/>
  </w:num>
  <w:num w:numId="43">
    <w:abstractNumId w:val="45"/>
  </w:num>
  <w:num w:numId="44">
    <w:abstractNumId w:val="16"/>
  </w:num>
  <w:num w:numId="45">
    <w:abstractNumId w:val="19"/>
  </w:num>
  <w:num w:numId="46">
    <w:abstractNumId w:val="31"/>
  </w:num>
  <w:num w:numId="47">
    <w:abstractNumId w:val="37"/>
  </w:num>
  <w:num w:numId="48">
    <w:abstractNumId w:val="34"/>
  </w:num>
  <w:num w:numId="49">
    <w:abstractNumId w:val="1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7D0"/>
    <w:rsid w:val="001138E4"/>
    <w:rsid w:val="002220FA"/>
    <w:rsid w:val="00496ADE"/>
    <w:rsid w:val="004A3336"/>
    <w:rsid w:val="005F2F8C"/>
    <w:rsid w:val="007B0729"/>
    <w:rsid w:val="00D047D0"/>
    <w:rsid w:val="00DA4248"/>
    <w:rsid w:val="00DD6C93"/>
    <w:rsid w:val="00DE1EFB"/>
    <w:rsid w:val="00DF156C"/>
    <w:rsid w:val="00E460B3"/>
    <w:rsid w:val="00F11385"/>
    <w:rsid w:val="00F26F64"/>
    <w:rsid w:val="00FC46F4"/>
    <w:rsid w:val="00FC6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E"/>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C6A8E"/>
    <w:pPr>
      <w:spacing w:after="0" w:line="240" w:lineRule="auto"/>
    </w:pPr>
    <w:rPr>
      <w:rFonts w:ascii="Calibri" w:eastAsia="Times New Roman"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C6A8E"/>
    <w:pPr>
      <w:ind w:left="720"/>
      <w:contextualSpacing/>
    </w:pPr>
  </w:style>
  <w:style w:type="character" w:styleId="a5">
    <w:name w:val="Strong"/>
    <w:basedOn w:val="a0"/>
    <w:uiPriority w:val="22"/>
    <w:qFormat/>
    <w:rsid w:val="00FC6A8E"/>
    <w:rPr>
      <w:b/>
      <w:bCs/>
    </w:rPr>
  </w:style>
  <w:style w:type="paragraph" w:customStyle="1" w:styleId="zagbig">
    <w:name w:val="zag_big"/>
    <w:basedOn w:val="a"/>
    <w:rsid w:val="00FC6A8E"/>
    <w:pPr>
      <w:spacing w:before="100" w:beforeAutospacing="1" w:after="100" w:afterAutospacing="1" w:line="240" w:lineRule="auto"/>
      <w:jc w:val="center"/>
    </w:pPr>
    <w:rPr>
      <w:rFonts w:eastAsia="Times New Roman" w:cs="Times New Roman"/>
      <w:sz w:val="29"/>
      <w:szCs w:val="29"/>
      <w:lang w:eastAsia="ru-RU"/>
    </w:rPr>
  </w:style>
  <w:style w:type="paragraph" w:styleId="a6">
    <w:name w:val="Normal (Web)"/>
    <w:basedOn w:val="a"/>
    <w:uiPriority w:val="99"/>
    <w:unhideWhenUsed/>
    <w:rsid w:val="00FC6A8E"/>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FC6A8E"/>
  </w:style>
  <w:style w:type="paragraph" w:styleId="a7">
    <w:name w:val="No Spacing"/>
    <w:uiPriority w:val="1"/>
    <w:qFormat/>
    <w:rsid w:val="004A3336"/>
    <w:pPr>
      <w:spacing w:after="0" w:line="240" w:lineRule="auto"/>
    </w:pPr>
    <w:rPr>
      <w:rFonts w:ascii="Calibri" w:eastAsia="Calibri" w:hAnsi="Calibri" w:cs="Times New Roman"/>
    </w:rPr>
  </w:style>
  <w:style w:type="paragraph" w:customStyle="1" w:styleId="Default">
    <w:name w:val="Default"/>
    <w:rsid w:val="002220FA"/>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
    <w:name w:val="Нет списка1"/>
    <w:next w:val="a2"/>
    <w:uiPriority w:val="99"/>
    <w:semiHidden/>
    <w:unhideWhenUsed/>
    <w:rsid w:val="00E460B3"/>
  </w:style>
  <w:style w:type="paragraph" w:customStyle="1" w:styleId="10">
    <w:name w:val="Абзац списка1"/>
    <w:basedOn w:val="a"/>
    <w:rsid w:val="00E460B3"/>
    <w:pPr>
      <w:ind w:left="720"/>
      <w:contextualSpacing/>
    </w:pPr>
    <w:rPr>
      <w:rFonts w:ascii="Calibri" w:eastAsia="Times New Roman" w:hAnsi="Calibri" w:cs="Times New Roman"/>
      <w:sz w:val="22"/>
      <w:lang w:eastAsia="ru-RU"/>
    </w:rPr>
  </w:style>
  <w:style w:type="paragraph" w:styleId="a8">
    <w:name w:val="Balloon Text"/>
    <w:basedOn w:val="a"/>
    <w:link w:val="a9"/>
    <w:uiPriority w:val="99"/>
    <w:semiHidden/>
    <w:unhideWhenUsed/>
    <w:rsid w:val="00E460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460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E"/>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C6A8E"/>
    <w:pPr>
      <w:spacing w:after="0" w:line="240" w:lineRule="auto"/>
    </w:pPr>
    <w:rPr>
      <w:rFonts w:ascii="Calibri" w:eastAsia="Times New Roman"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C6A8E"/>
    <w:pPr>
      <w:ind w:left="720"/>
      <w:contextualSpacing/>
    </w:pPr>
  </w:style>
  <w:style w:type="character" w:styleId="a5">
    <w:name w:val="Strong"/>
    <w:basedOn w:val="a0"/>
    <w:uiPriority w:val="22"/>
    <w:qFormat/>
    <w:rsid w:val="00FC6A8E"/>
    <w:rPr>
      <w:b/>
      <w:bCs/>
    </w:rPr>
  </w:style>
  <w:style w:type="paragraph" w:customStyle="1" w:styleId="zagbig">
    <w:name w:val="zag_big"/>
    <w:basedOn w:val="a"/>
    <w:rsid w:val="00FC6A8E"/>
    <w:pPr>
      <w:spacing w:before="100" w:beforeAutospacing="1" w:after="100" w:afterAutospacing="1" w:line="240" w:lineRule="auto"/>
      <w:jc w:val="center"/>
    </w:pPr>
    <w:rPr>
      <w:rFonts w:eastAsia="Times New Roman" w:cs="Times New Roman"/>
      <w:sz w:val="29"/>
      <w:szCs w:val="29"/>
      <w:lang w:eastAsia="ru-RU"/>
    </w:rPr>
  </w:style>
  <w:style w:type="paragraph" w:styleId="a6">
    <w:name w:val="Normal (Web)"/>
    <w:basedOn w:val="a"/>
    <w:uiPriority w:val="99"/>
    <w:unhideWhenUsed/>
    <w:rsid w:val="00FC6A8E"/>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FC6A8E"/>
  </w:style>
  <w:style w:type="paragraph" w:styleId="a7">
    <w:name w:val="No Spacing"/>
    <w:uiPriority w:val="1"/>
    <w:qFormat/>
    <w:rsid w:val="004A3336"/>
    <w:pPr>
      <w:spacing w:after="0" w:line="240" w:lineRule="auto"/>
    </w:pPr>
    <w:rPr>
      <w:rFonts w:ascii="Calibri" w:eastAsia="Calibri" w:hAnsi="Calibri" w:cs="Times New Roman"/>
    </w:rPr>
  </w:style>
  <w:style w:type="paragraph" w:customStyle="1" w:styleId="Default">
    <w:name w:val="Default"/>
    <w:rsid w:val="002220FA"/>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
    <w:name w:val="Нет списка1"/>
    <w:next w:val="a2"/>
    <w:uiPriority w:val="99"/>
    <w:semiHidden/>
    <w:unhideWhenUsed/>
    <w:rsid w:val="00E460B3"/>
  </w:style>
  <w:style w:type="paragraph" w:customStyle="1" w:styleId="10">
    <w:name w:val="Абзац списка1"/>
    <w:basedOn w:val="a"/>
    <w:rsid w:val="00E460B3"/>
    <w:pPr>
      <w:ind w:left="720"/>
      <w:contextualSpacing/>
    </w:pPr>
    <w:rPr>
      <w:rFonts w:ascii="Calibri" w:eastAsia="Times New Roman" w:hAnsi="Calibri" w:cs="Times New Roman"/>
      <w:sz w:val="22"/>
      <w:lang w:eastAsia="ru-RU"/>
    </w:rPr>
  </w:style>
  <w:style w:type="paragraph" w:styleId="a8">
    <w:name w:val="Balloon Text"/>
    <w:basedOn w:val="a"/>
    <w:link w:val="a9"/>
    <w:uiPriority w:val="99"/>
    <w:semiHidden/>
    <w:unhideWhenUsed/>
    <w:rsid w:val="00E460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460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FEFB3-180F-44F8-8818-9FD322FCE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77</Pages>
  <Words>21723</Words>
  <Characters>123827</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Социальный педагог</dc:creator>
  <cp:keywords/>
  <dc:description/>
  <cp:lastModifiedBy>Компьютер27</cp:lastModifiedBy>
  <cp:revision>16</cp:revision>
  <dcterms:created xsi:type="dcterms:W3CDTF">2020-02-14T06:10:00Z</dcterms:created>
  <dcterms:modified xsi:type="dcterms:W3CDTF">2020-02-26T15:36:00Z</dcterms:modified>
</cp:coreProperties>
</file>